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2ED" w:rsidRPr="005C544B" w:rsidRDefault="00C902ED" w:rsidP="00C902ED">
      <w:pPr>
        <w:tabs>
          <w:tab w:val="left" w:pos="2775"/>
        </w:tabs>
        <w:spacing w:line="280" w:lineRule="exact"/>
        <w:rPr>
          <w:sz w:val="28"/>
          <w:szCs w:val="28"/>
        </w:rPr>
      </w:pPr>
    </w:p>
    <w:p w:rsidR="00456B9C" w:rsidRPr="005C544B" w:rsidRDefault="00456B9C" w:rsidP="00456B9C">
      <w:pPr>
        <w:tabs>
          <w:tab w:val="left" w:pos="2352"/>
        </w:tabs>
        <w:rPr>
          <w:bCs/>
          <w:sz w:val="28"/>
          <w:szCs w:val="28"/>
        </w:rPr>
      </w:pPr>
    </w:p>
    <w:p w:rsidR="00456B9C" w:rsidRPr="005C544B" w:rsidRDefault="00630018" w:rsidP="00456B9C">
      <w:pPr>
        <w:pStyle w:val="a5"/>
        <w:jc w:val="left"/>
        <w:rPr>
          <w:b w:val="0"/>
          <w:sz w:val="28"/>
          <w:szCs w:val="28"/>
        </w:rPr>
      </w:pPr>
      <w:r>
        <w:rPr>
          <w:b w:val="0"/>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203" type="#_x0000_t75" style="position:absolute;margin-left:202.7pt;margin-top:-20.7pt;width:39.45pt;height:50.4pt;z-index:251678720" o:allowincell="f">
            <v:imagedata r:id="rId8" o:title=""/>
            <w10:wrap type="topAndBottom"/>
          </v:shape>
          <o:OLEObject Type="Embed" ProgID="MS_ClipArt_Gallery" ShapeID="_x0000_s1203" DrawAspect="Content" ObjectID="_1589201902" r:id="rId9"/>
        </w:pict>
      </w:r>
      <w:r>
        <w:rPr>
          <w:b w:val="0"/>
          <w:noProof/>
          <w:sz w:val="28"/>
          <w:szCs w:val="28"/>
        </w:rPr>
        <w:pict>
          <v:shape id="_x0000_s1204" type="#_x0000_t75" style="position:absolute;margin-left:202.7pt;margin-top:-20.7pt;width:39.45pt;height:50.4pt;z-index:251679744" o:allowincell="f">
            <v:imagedata r:id="rId8" o:title=""/>
            <w10:wrap type="topAndBottom"/>
          </v:shape>
          <o:OLEObject Type="Embed" ProgID="MS_ClipArt_Gallery" ShapeID="_x0000_s1204" DrawAspect="Content" ObjectID="_1589201903" r:id="rId10"/>
        </w:pict>
      </w:r>
      <w:r w:rsidR="00456B9C" w:rsidRPr="005C544B">
        <w:rPr>
          <w:b w:val="0"/>
          <w:sz w:val="28"/>
          <w:szCs w:val="28"/>
        </w:rPr>
        <w:t xml:space="preserve">                                      ОБУХІВСЬКА МІСЬКА РАДА                                                                                                                        </w:t>
      </w:r>
      <w:r>
        <w:rPr>
          <w:b w:val="0"/>
          <w:noProof/>
          <w:sz w:val="28"/>
          <w:szCs w:val="28"/>
        </w:rPr>
        <w:pict>
          <v:shape id="_x0000_s1205" type="#_x0000_t75" style="position:absolute;margin-left:202.7pt;margin-top:-20.7pt;width:39.45pt;height:50.4pt;z-index:251680768;mso-position-horizontal-relative:text;mso-position-vertical-relative:text" o:allowincell="f">
            <v:imagedata r:id="rId8" o:title=""/>
            <w10:wrap type="topAndBottom"/>
          </v:shape>
          <o:OLEObject Type="Embed" ProgID="MS_ClipArt_Gallery" ShapeID="_x0000_s1205" DrawAspect="Content" ObjectID="_1589201904" r:id="rId11"/>
        </w:pict>
      </w:r>
      <w:r w:rsidR="00456B9C" w:rsidRPr="005C544B">
        <w:rPr>
          <w:b w:val="0"/>
          <w:sz w:val="28"/>
          <w:szCs w:val="28"/>
        </w:rPr>
        <w:t xml:space="preserve">                        </w:t>
      </w:r>
      <w:r>
        <w:rPr>
          <w:b w:val="0"/>
          <w:noProof/>
          <w:sz w:val="28"/>
          <w:szCs w:val="28"/>
        </w:rPr>
        <w:pict>
          <v:shape id="_x0000_s1206" type="#_x0000_t75" style="position:absolute;margin-left:202.7pt;margin-top:-20.7pt;width:39.45pt;height:50.4pt;z-index:251681792;mso-position-horizontal-relative:text;mso-position-vertical-relative:text" o:allowincell="f">
            <v:imagedata r:id="rId8" o:title=""/>
            <w10:wrap type="topAndBottom"/>
          </v:shape>
          <o:OLEObject Type="Embed" ProgID="MS_ClipArt_Gallery" ShapeID="_x0000_s1206" DrawAspect="Content" ObjectID="_1589201905" r:id="rId12"/>
        </w:pict>
      </w:r>
    </w:p>
    <w:p w:rsidR="00456B9C" w:rsidRPr="005C544B" w:rsidRDefault="00456B9C" w:rsidP="00456B9C">
      <w:pPr>
        <w:tabs>
          <w:tab w:val="left" w:pos="2352"/>
        </w:tabs>
        <w:rPr>
          <w:sz w:val="28"/>
          <w:szCs w:val="28"/>
        </w:rPr>
      </w:pPr>
      <w:r w:rsidRPr="005C544B">
        <w:rPr>
          <w:sz w:val="28"/>
          <w:szCs w:val="28"/>
        </w:rPr>
        <w:t xml:space="preserve">                                             КИЇВСЬКОЇ ОБЛАСТІ</w:t>
      </w:r>
    </w:p>
    <w:p w:rsidR="00456B9C" w:rsidRPr="005C544B" w:rsidRDefault="00456B9C" w:rsidP="00456B9C">
      <w:pPr>
        <w:tabs>
          <w:tab w:val="left" w:pos="2352"/>
        </w:tabs>
        <w:rPr>
          <w:sz w:val="28"/>
          <w:szCs w:val="28"/>
        </w:rPr>
      </w:pPr>
      <w:r w:rsidRPr="005C544B">
        <w:rPr>
          <w:sz w:val="28"/>
          <w:szCs w:val="28"/>
        </w:rPr>
        <w:t xml:space="preserve">                                     Р О З П О Р Я Д Ж Е Н Н Я  №  50</w:t>
      </w:r>
    </w:p>
    <w:p w:rsidR="00456B9C" w:rsidRPr="005C544B" w:rsidRDefault="00456B9C" w:rsidP="00456B9C">
      <w:pPr>
        <w:rPr>
          <w:sz w:val="28"/>
          <w:szCs w:val="28"/>
        </w:rPr>
      </w:pPr>
    </w:p>
    <w:p w:rsidR="00456B9C" w:rsidRPr="005C544B" w:rsidRDefault="00456B9C" w:rsidP="00456B9C">
      <w:pPr>
        <w:rPr>
          <w:sz w:val="28"/>
          <w:szCs w:val="28"/>
        </w:rPr>
      </w:pPr>
      <w:r w:rsidRPr="005C544B">
        <w:rPr>
          <w:sz w:val="28"/>
          <w:szCs w:val="28"/>
        </w:rPr>
        <w:t>від   15 травня    2018 року</w:t>
      </w:r>
    </w:p>
    <w:p w:rsidR="00456B9C" w:rsidRPr="005C544B" w:rsidRDefault="00456B9C" w:rsidP="00456B9C">
      <w:pPr>
        <w:tabs>
          <w:tab w:val="left" w:pos="2352"/>
        </w:tabs>
        <w:rPr>
          <w:sz w:val="28"/>
          <w:szCs w:val="28"/>
        </w:rPr>
      </w:pPr>
      <w:r w:rsidRPr="005C544B">
        <w:rPr>
          <w:sz w:val="28"/>
          <w:szCs w:val="28"/>
        </w:rPr>
        <w:t>Про скликання  тридцять п’ятої</w:t>
      </w:r>
    </w:p>
    <w:p w:rsidR="00456B9C" w:rsidRPr="005C544B" w:rsidRDefault="00456B9C" w:rsidP="00456B9C">
      <w:pPr>
        <w:tabs>
          <w:tab w:val="left" w:pos="2352"/>
        </w:tabs>
        <w:rPr>
          <w:sz w:val="28"/>
          <w:szCs w:val="28"/>
        </w:rPr>
      </w:pPr>
      <w:r w:rsidRPr="005C544B">
        <w:rPr>
          <w:sz w:val="28"/>
          <w:szCs w:val="28"/>
        </w:rPr>
        <w:t xml:space="preserve">сесії Обухівської  міської ради  </w:t>
      </w:r>
    </w:p>
    <w:p w:rsidR="00456B9C" w:rsidRPr="005C544B" w:rsidRDefault="00456B9C" w:rsidP="00456B9C">
      <w:pPr>
        <w:tabs>
          <w:tab w:val="left" w:pos="2352"/>
        </w:tabs>
        <w:rPr>
          <w:sz w:val="28"/>
          <w:szCs w:val="28"/>
        </w:rPr>
      </w:pPr>
      <w:r w:rsidRPr="005C544B">
        <w:rPr>
          <w:sz w:val="28"/>
          <w:szCs w:val="28"/>
        </w:rPr>
        <w:t xml:space="preserve">сьомого  скликання                                                                                    </w:t>
      </w:r>
    </w:p>
    <w:p w:rsidR="00456B9C" w:rsidRPr="005C544B" w:rsidRDefault="00456B9C" w:rsidP="00456B9C">
      <w:pPr>
        <w:tabs>
          <w:tab w:val="left" w:pos="2352"/>
        </w:tabs>
        <w:rPr>
          <w:sz w:val="28"/>
          <w:szCs w:val="28"/>
        </w:rPr>
      </w:pPr>
      <w:r w:rsidRPr="005C544B">
        <w:rPr>
          <w:sz w:val="28"/>
          <w:szCs w:val="28"/>
        </w:rPr>
        <w:t xml:space="preserve">          </w:t>
      </w:r>
    </w:p>
    <w:p w:rsidR="00456B9C" w:rsidRPr="005C544B" w:rsidRDefault="00456B9C" w:rsidP="00456B9C">
      <w:pPr>
        <w:tabs>
          <w:tab w:val="left" w:pos="2352"/>
        </w:tabs>
        <w:rPr>
          <w:sz w:val="28"/>
          <w:szCs w:val="28"/>
        </w:rPr>
      </w:pPr>
      <w:r w:rsidRPr="005C544B">
        <w:rPr>
          <w:sz w:val="28"/>
          <w:szCs w:val="28"/>
        </w:rPr>
        <w:t xml:space="preserve">           У відповідності до ст. ст. 26, 42, 46  Закону України «Про місцеве самоврядування в Україні»</w:t>
      </w:r>
    </w:p>
    <w:p w:rsidR="00456B9C" w:rsidRPr="005C544B" w:rsidRDefault="00456B9C" w:rsidP="00456B9C">
      <w:pPr>
        <w:pStyle w:val="af"/>
        <w:numPr>
          <w:ilvl w:val="0"/>
          <w:numId w:val="36"/>
        </w:numPr>
        <w:tabs>
          <w:tab w:val="left" w:pos="2352"/>
        </w:tabs>
        <w:spacing w:after="0" w:line="240" w:lineRule="auto"/>
        <w:rPr>
          <w:rFonts w:ascii="Times New Roman" w:hAnsi="Times New Roman"/>
          <w:sz w:val="28"/>
          <w:szCs w:val="28"/>
        </w:rPr>
      </w:pPr>
      <w:r w:rsidRPr="005C544B">
        <w:rPr>
          <w:rFonts w:ascii="Times New Roman" w:hAnsi="Times New Roman"/>
          <w:sz w:val="28"/>
          <w:szCs w:val="28"/>
        </w:rPr>
        <w:t>Скликати  тридцять  п’яту  сесію Обухівської міської ради  сьомого скликання   31 травня   2018 року  ( четвер  )  о 10=00 годині в приміщенні  міської ради( вулиця Київська, 10, зала засідань ).</w:t>
      </w:r>
    </w:p>
    <w:p w:rsidR="00456B9C" w:rsidRPr="005C544B" w:rsidRDefault="00456B9C" w:rsidP="00456B9C">
      <w:pPr>
        <w:tabs>
          <w:tab w:val="left" w:pos="2352"/>
        </w:tabs>
        <w:rPr>
          <w:sz w:val="28"/>
          <w:szCs w:val="28"/>
        </w:rPr>
      </w:pPr>
      <w:r w:rsidRPr="005C544B">
        <w:rPr>
          <w:sz w:val="28"/>
          <w:szCs w:val="28"/>
        </w:rPr>
        <w:t xml:space="preserve">          </w:t>
      </w:r>
    </w:p>
    <w:p w:rsidR="00456B9C" w:rsidRPr="005C544B" w:rsidRDefault="00456B9C" w:rsidP="00456B9C">
      <w:pPr>
        <w:pStyle w:val="af"/>
        <w:numPr>
          <w:ilvl w:val="0"/>
          <w:numId w:val="36"/>
        </w:numPr>
        <w:spacing w:after="0" w:line="240" w:lineRule="auto"/>
        <w:rPr>
          <w:rFonts w:ascii="Times New Roman" w:hAnsi="Times New Roman"/>
          <w:bCs/>
          <w:sz w:val="28"/>
          <w:szCs w:val="28"/>
        </w:rPr>
      </w:pPr>
      <w:r w:rsidRPr="005C544B">
        <w:rPr>
          <w:rFonts w:ascii="Times New Roman" w:hAnsi="Times New Roman"/>
          <w:sz w:val="28"/>
          <w:szCs w:val="28"/>
        </w:rPr>
        <w:t>На розгляд сесії міської ради  винести наступні питання:</w:t>
      </w:r>
      <w:r w:rsidRPr="005C544B">
        <w:rPr>
          <w:rFonts w:ascii="Times New Roman" w:hAnsi="Times New Roman"/>
          <w:bCs/>
          <w:sz w:val="28"/>
          <w:szCs w:val="28"/>
        </w:rPr>
        <w:t xml:space="preserve">       </w:t>
      </w:r>
    </w:p>
    <w:p w:rsidR="00456B9C" w:rsidRPr="005C544B" w:rsidRDefault="00456B9C" w:rsidP="00456B9C">
      <w:pPr>
        <w:tabs>
          <w:tab w:val="left" w:pos="0"/>
        </w:tabs>
        <w:rPr>
          <w:sz w:val="28"/>
          <w:szCs w:val="28"/>
        </w:rPr>
      </w:pPr>
    </w:p>
    <w:p w:rsidR="00456B9C" w:rsidRPr="005C544B" w:rsidRDefault="00456B9C" w:rsidP="00456B9C">
      <w:pPr>
        <w:pStyle w:val="af"/>
        <w:numPr>
          <w:ilvl w:val="0"/>
          <w:numId w:val="31"/>
        </w:numPr>
        <w:spacing w:after="0" w:line="240" w:lineRule="auto"/>
        <w:rPr>
          <w:rFonts w:ascii="Times New Roman" w:hAnsi="Times New Roman"/>
          <w:sz w:val="28"/>
          <w:szCs w:val="28"/>
        </w:rPr>
      </w:pPr>
      <w:r w:rsidRPr="005C544B">
        <w:rPr>
          <w:rFonts w:ascii="Times New Roman" w:hAnsi="Times New Roman"/>
          <w:sz w:val="28"/>
          <w:szCs w:val="28"/>
        </w:rPr>
        <w:t>Про розгляд звіту про виконання міського  бюджету Обухівської міської ради на 2018 рік за перший квартал 2018 року.</w:t>
      </w:r>
    </w:p>
    <w:p w:rsidR="00456B9C" w:rsidRPr="005C544B" w:rsidRDefault="00456B9C" w:rsidP="00456B9C">
      <w:pPr>
        <w:pStyle w:val="af"/>
        <w:numPr>
          <w:ilvl w:val="0"/>
          <w:numId w:val="31"/>
        </w:numPr>
        <w:shd w:val="clear" w:color="auto" w:fill="FFFFFF"/>
        <w:spacing w:after="0" w:line="240" w:lineRule="auto"/>
        <w:rPr>
          <w:rFonts w:ascii="Times New Roman" w:hAnsi="Times New Roman"/>
          <w:sz w:val="28"/>
          <w:szCs w:val="28"/>
        </w:rPr>
      </w:pPr>
      <w:r w:rsidRPr="005C544B">
        <w:rPr>
          <w:rFonts w:ascii="Times New Roman" w:hAnsi="Times New Roman"/>
          <w:sz w:val="28"/>
          <w:szCs w:val="28"/>
        </w:rPr>
        <w:t>Про внесення змін до міської цільової програми реконструкції та  будівництва  інженерно-транспортної  інфраструктури  та соціальної сфери  міста Обухова, прилеглих сіл  Таценки , Ленди на 2018 рік ( з наступними змінами ).</w:t>
      </w:r>
    </w:p>
    <w:p w:rsidR="00456B9C" w:rsidRPr="005C544B" w:rsidRDefault="00456B9C" w:rsidP="00456B9C">
      <w:pPr>
        <w:pStyle w:val="afc"/>
        <w:numPr>
          <w:ilvl w:val="0"/>
          <w:numId w:val="31"/>
        </w:numPr>
        <w:rPr>
          <w:rFonts w:ascii="Times New Roman" w:hAnsi="Times New Roman"/>
          <w:sz w:val="28"/>
          <w:szCs w:val="28"/>
        </w:rPr>
      </w:pPr>
      <w:r w:rsidRPr="005C544B">
        <w:rPr>
          <w:rFonts w:ascii="Times New Roman" w:hAnsi="Times New Roman"/>
          <w:sz w:val="28"/>
          <w:szCs w:val="28"/>
        </w:rPr>
        <w:t xml:space="preserve"> Про  внесення змін до  </w:t>
      </w:r>
      <w:r w:rsidRPr="005C544B">
        <w:rPr>
          <w:rFonts w:ascii="Times New Roman" w:hAnsi="Times New Roman"/>
          <w:bCs/>
          <w:sz w:val="28"/>
          <w:szCs w:val="28"/>
        </w:rPr>
        <w:t xml:space="preserve">міської цільової  Програми </w:t>
      </w:r>
      <w:r w:rsidRPr="005C544B">
        <w:rPr>
          <w:rFonts w:ascii="Times New Roman" w:hAnsi="Times New Roman"/>
          <w:sz w:val="28"/>
          <w:szCs w:val="28"/>
        </w:rPr>
        <w:t xml:space="preserve">енергозбереження і енергоефективності </w:t>
      </w:r>
      <w:r w:rsidRPr="005C544B">
        <w:rPr>
          <w:rFonts w:ascii="Times New Roman" w:hAnsi="Times New Roman"/>
          <w:bCs/>
          <w:sz w:val="28"/>
          <w:szCs w:val="28"/>
        </w:rPr>
        <w:t xml:space="preserve"> та  </w:t>
      </w:r>
      <w:r w:rsidRPr="005C544B">
        <w:rPr>
          <w:rFonts w:ascii="Times New Roman" w:hAnsi="Times New Roman"/>
          <w:bCs/>
          <w:sz w:val="28"/>
          <w:szCs w:val="28"/>
          <w:lang w:val="hr-HR"/>
        </w:rPr>
        <w:t xml:space="preserve">реформування і розвитку житлово-комунального господарства </w:t>
      </w:r>
      <w:r w:rsidRPr="005C544B">
        <w:rPr>
          <w:rFonts w:ascii="Times New Roman" w:hAnsi="Times New Roman"/>
          <w:sz w:val="28"/>
          <w:szCs w:val="28"/>
        </w:rPr>
        <w:t>Обухівської міської ради на 2018 рік ( з наступними змінами ).</w:t>
      </w:r>
    </w:p>
    <w:p w:rsidR="00456B9C" w:rsidRPr="005C544B" w:rsidRDefault="00456B9C" w:rsidP="00456B9C">
      <w:pPr>
        <w:pStyle w:val="afc"/>
        <w:numPr>
          <w:ilvl w:val="0"/>
          <w:numId w:val="31"/>
        </w:numPr>
        <w:rPr>
          <w:rFonts w:ascii="Times New Roman" w:hAnsi="Times New Roman"/>
          <w:sz w:val="28"/>
          <w:szCs w:val="28"/>
        </w:rPr>
      </w:pPr>
      <w:r w:rsidRPr="005C544B">
        <w:rPr>
          <w:rFonts w:ascii="Times New Roman" w:hAnsi="Times New Roman"/>
          <w:sz w:val="28"/>
          <w:szCs w:val="28"/>
        </w:rPr>
        <w:t>Про внесення  змін  до Програми  сприяння  створення та діяльності  об»єднань співвласників  багатоквартирних   будинків  на території  Обухівської   міської ради на 2017-2020 роки  ( з наступними  змінами ).</w:t>
      </w:r>
    </w:p>
    <w:p w:rsidR="00456B9C" w:rsidRPr="005C544B" w:rsidRDefault="00456B9C" w:rsidP="00456B9C">
      <w:pPr>
        <w:pStyle w:val="afc"/>
        <w:numPr>
          <w:ilvl w:val="0"/>
          <w:numId w:val="31"/>
        </w:numPr>
        <w:rPr>
          <w:rFonts w:ascii="Times New Roman" w:hAnsi="Times New Roman"/>
          <w:sz w:val="28"/>
          <w:szCs w:val="28"/>
        </w:rPr>
      </w:pPr>
      <w:r w:rsidRPr="005C544B">
        <w:rPr>
          <w:rFonts w:ascii="Times New Roman" w:hAnsi="Times New Roman"/>
          <w:sz w:val="28"/>
          <w:szCs w:val="28"/>
        </w:rPr>
        <w:t xml:space="preserve"> Про внесення змін до міської  цільової Програми з питань  благоустрою  на території Обухівської міської ради  на 2018 рік ( з наступними змінами  </w:t>
      </w:r>
    </w:p>
    <w:p w:rsidR="00456B9C" w:rsidRPr="005C544B" w:rsidRDefault="00456B9C" w:rsidP="00456B9C">
      <w:pPr>
        <w:pStyle w:val="af"/>
        <w:numPr>
          <w:ilvl w:val="0"/>
          <w:numId w:val="31"/>
        </w:numPr>
        <w:shd w:val="clear" w:color="auto" w:fill="FFFFFF"/>
        <w:spacing w:after="0" w:line="240" w:lineRule="auto"/>
        <w:rPr>
          <w:rFonts w:ascii="Times New Roman" w:hAnsi="Times New Roman"/>
          <w:color w:val="000000"/>
          <w:sz w:val="28"/>
          <w:szCs w:val="28"/>
        </w:rPr>
      </w:pPr>
      <w:r w:rsidRPr="005C544B">
        <w:rPr>
          <w:rFonts w:ascii="Times New Roman" w:hAnsi="Times New Roman"/>
          <w:color w:val="000000"/>
          <w:sz w:val="28"/>
          <w:szCs w:val="28"/>
        </w:rPr>
        <w:t xml:space="preserve"> Про внесення  змін до Обухівської  міської комплексної  програми «Турбота» на 2016-2020 роки із наступними змінами.</w:t>
      </w:r>
    </w:p>
    <w:p w:rsidR="00456B9C" w:rsidRPr="005C544B" w:rsidRDefault="00456B9C" w:rsidP="00456B9C">
      <w:pPr>
        <w:pStyle w:val="af"/>
        <w:numPr>
          <w:ilvl w:val="0"/>
          <w:numId w:val="31"/>
        </w:numPr>
        <w:shd w:val="clear" w:color="auto" w:fill="FFFFFF"/>
        <w:spacing w:after="0" w:line="240" w:lineRule="auto"/>
        <w:rPr>
          <w:rFonts w:ascii="Times New Roman" w:hAnsi="Times New Roman"/>
          <w:color w:val="000000"/>
          <w:sz w:val="28"/>
          <w:szCs w:val="28"/>
        </w:rPr>
      </w:pPr>
      <w:r w:rsidRPr="005C544B">
        <w:rPr>
          <w:rFonts w:ascii="Times New Roman" w:hAnsi="Times New Roman"/>
          <w:color w:val="000000"/>
          <w:sz w:val="28"/>
          <w:szCs w:val="28"/>
        </w:rPr>
        <w:t xml:space="preserve">Про внесення змін до міської  цільової  програми  надання фінансової  підтримки громадським організаціям на  2018 рік. </w:t>
      </w:r>
    </w:p>
    <w:p w:rsidR="00456B9C" w:rsidRPr="005C544B" w:rsidRDefault="00456B9C" w:rsidP="00456B9C">
      <w:pPr>
        <w:pStyle w:val="af"/>
        <w:numPr>
          <w:ilvl w:val="0"/>
          <w:numId w:val="31"/>
        </w:numPr>
        <w:shd w:val="clear" w:color="auto" w:fill="FFFFFF"/>
        <w:spacing w:after="0" w:line="240" w:lineRule="auto"/>
        <w:rPr>
          <w:rFonts w:ascii="Times New Roman" w:hAnsi="Times New Roman"/>
          <w:color w:val="000000"/>
          <w:sz w:val="28"/>
          <w:szCs w:val="28"/>
        </w:rPr>
      </w:pPr>
      <w:r w:rsidRPr="005C544B">
        <w:rPr>
          <w:rFonts w:ascii="Times New Roman" w:hAnsi="Times New Roman"/>
          <w:color w:val="000000"/>
          <w:sz w:val="28"/>
          <w:szCs w:val="28"/>
        </w:rPr>
        <w:t>Про затвердження  міської цільової програми  захисту  населення і територій  Обухівської  міської ради від надзвичайних  ситуацій техногенного та природного характеру на 2018-2022 роки.</w:t>
      </w:r>
    </w:p>
    <w:p w:rsidR="00456B9C" w:rsidRPr="005C544B" w:rsidRDefault="00456B9C" w:rsidP="00456B9C">
      <w:pPr>
        <w:pStyle w:val="af"/>
        <w:numPr>
          <w:ilvl w:val="0"/>
          <w:numId w:val="31"/>
        </w:numPr>
        <w:shd w:val="clear" w:color="auto" w:fill="FFFFFF"/>
        <w:spacing w:after="0" w:line="240" w:lineRule="auto"/>
        <w:rPr>
          <w:rFonts w:ascii="Times New Roman" w:hAnsi="Times New Roman"/>
          <w:color w:val="000000"/>
          <w:sz w:val="28"/>
          <w:szCs w:val="28"/>
        </w:rPr>
      </w:pPr>
      <w:r w:rsidRPr="005C544B">
        <w:rPr>
          <w:rFonts w:ascii="Times New Roman" w:hAnsi="Times New Roman"/>
          <w:color w:val="000000"/>
          <w:sz w:val="28"/>
          <w:szCs w:val="28"/>
        </w:rPr>
        <w:t xml:space="preserve">Про  внесення змін до міської  цільової  Програми підтримки сім’ї та забезпечення  прав дітей  «Назустріч дітям» на  території Обухівської міської ради  на 2018 рік. </w:t>
      </w:r>
    </w:p>
    <w:p w:rsidR="00456B9C" w:rsidRPr="005C544B" w:rsidRDefault="00456B9C" w:rsidP="00456B9C">
      <w:pPr>
        <w:pStyle w:val="af"/>
        <w:numPr>
          <w:ilvl w:val="0"/>
          <w:numId w:val="31"/>
        </w:numPr>
        <w:shd w:val="clear" w:color="auto" w:fill="FFFFFF"/>
        <w:spacing w:after="0" w:line="240" w:lineRule="auto"/>
        <w:rPr>
          <w:rFonts w:ascii="Times New Roman" w:hAnsi="Times New Roman"/>
          <w:color w:val="000000"/>
          <w:sz w:val="28"/>
          <w:szCs w:val="28"/>
        </w:rPr>
      </w:pPr>
      <w:r w:rsidRPr="005C544B">
        <w:rPr>
          <w:rFonts w:ascii="Times New Roman" w:hAnsi="Times New Roman"/>
          <w:color w:val="000000"/>
          <w:sz w:val="28"/>
          <w:szCs w:val="28"/>
        </w:rPr>
        <w:lastRenderedPageBreak/>
        <w:t>Про внесення змін  до Комплексної програми  охорони  навколишнього природного середовища на території  Обухівської міської  ради на  2016-2020 роки.( із наступними змінами ).</w:t>
      </w:r>
    </w:p>
    <w:p w:rsidR="00456B9C" w:rsidRPr="005C544B" w:rsidRDefault="00456B9C" w:rsidP="00456B9C">
      <w:pPr>
        <w:pStyle w:val="af"/>
        <w:numPr>
          <w:ilvl w:val="0"/>
          <w:numId w:val="31"/>
        </w:numPr>
        <w:spacing w:after="0" w:line="240" w:lineRule="auto"/>
        <w:rPr>
          <w:rFonts w:ascii="Times New Roman" w:hAnsi="Times New Roman"/>
          <w:sz w:val="28"/>
          <w:szCs w:val="28"/>
        </w:rPr>
      </w:pPr>
      <w:r w:rsidRPr="005C544B">
        <w:rPr>
          <w:rFonts w:ascii="Times New Roman" w:hAnsi="Times New Roman"/>
          <w:sz w:val="28"/>
          <w:szCs w:val="28"/>
        </w:rPr>
        <w:t>Про заходи  щодо визначення місць розмноження диких тварин та правила поведінки,  яких необхідно дотримуватись в таких місцях в адміністративних  межах Обухівської міської ради .</w:t>
      </w:r>
    </w:p>
    <w:p w:rsidR="00456B9C" w:rsidRPr="005C544B" w:rsidRDefault="00456B9C" w:rsidP="00456B9C">
      <w:pPr>
        <w:pStyle w:val="af"/>
        <w:numPr>
          <w:ilvl w:val="0"/>
          <w:numId w:val="31"/>
        </w:numPr>
        <w:spacing w:after="0" w:line="240" w:lineRule="auto"/>
        <w:jc w:val="both"/>
        <w:outlineLvl w:val="0"/>
        <w:rPr>
          <w:rFonts w:ascii="Times New Roman" w:hAnsi="Times New Roman"/>
          <w:sz w:val="28"/>
          <w:szCs w:val="28"/>
        </w:rPr>
      </w:pPr>
      <w:r w:rsidRPr="005C544B">
        <w:rPr>
          <w:rFonts w:ascii="Times New Roman" w:hAnsi="Times New Roman"/>
          <w:sz w:val="28"/>
          <w:szCs w:val="28"/>
        </w:rPr>
        <w:t xml:space="preserve">Про внесення змін до  Міської цільової програми  із забезпечення </w:t>
      </w:r>
    </w:p>
    <w:p w:rsidR="00456B9C" w:rsidRPr="005C544B" w:rsidRDefault="00456B9C" w:rsidP="00456B9C">
      <w:pPr>
        <w:pStyle w:val="af"/>
        <w:jc w:val="both"/>
        <w:rPr>
          <w:rFonts w:ascii="Times New Roman" w:hAnsi="Times New Roman"/>
          <w:sz w:val="28"/>
          <w:szCs w:val="28"/>
        </w:rPr>
      </w:pPr>
      <w:r w:rsidRPr="005C544B">
        <w:rPr>
          <w:rFonts w:ascii="Times New Roman" w:hAnsi="Times New Roman"/>
          <w:sz w:val="28"/>
          <w:szCs w:val="28"/>
        </w:rPr>
        <w:t xml:space="preserve">громадського порядку на території Обухівської міської ради </w:t>
      </w:r>
    </w:p>
    <w:p w:rsidR="00456B9C" w:rsidRPr="005C544B" w:rsidRDefault="00456B9C" w:rsidP="00456B9C">
      <w:pPr>
        <w:pStyle w:val="af"/>
        <w:jc w:val="both"/>
        <w:rPr>
          <w:rFonts w:ascii="Times New Roman" w:hAnsi="Times New Roman"/>
          <w:sz w:val="28"/>
          <w:szCs w:val="28"/>
        </w:rPr>
      </w:pPr>
      <w:r w:rsidRPr="005C544B">
        <w:rPr>
          <w:rFonts w:ascii="Times New Roman" w:hAnsi="Times New Roman"/>
          <w:sz w:val="28"/>
          <w:szCs w:val="28"/>
        </w:rPr>
        <w:t xml:space="preserve">на 2017 – 2020 роки , що затверджена рішенням Обухівської міської ради     </w:t>
      </w:r>
    </w:p>
    <w:p w:rsidR="00456B9C" w:rsidRPr="005C544B" w:rsidRDefault="00456B9C" w:rsidP="00456B9C">
      <w:pPr>
        <w:pStyle w:val="af"/>
        <w:jc w:val="both"/>
        <w:rPr>
          <w:rFonts w:ascii="Times New Roman" w:hAnsi="Times New Roman"/>
          <w:sz w:val="28"/>
          <w:szCs w:val="28"/>
        </w:rPr>
      </w:pPr>
      <w:r w:rsidRPr="005C544B">
        <w:rPr>
          <w:rFonts w:ascii="Times New Roman" w:hAnsi="Times New Roman"/>
          <w:sz w:val="28"/>
          <w:szCs w:val="28"/>
        </w:rPr>
        <w:t>від 29.06.2017 № 531-24 –</w:t>
      </w:r>
      <w:r w:rsidRPr="005C544B">
        <w:rPr>
          <w:rFonts w:ascii="Times New Roman" w:hAnsi="Times New Roman"/>
          <w:sz w:val="28"/>
          <w:szCs w:val="28"/>
          <w:lang w:val="en-US"/>
        </w:rPr>
        <w:t>V</w:t>
      </w:r>
      <w:r w:rsidRPr="005C544B">
        <w:rPr>
          <w:rFonts w:ascii="Times New Roman" w:hAnsi="Times New Roman"/>
          <w:sz w:val="28"/>
          <w:szCs w:val="28"/>
        </w:rPr>
        <w:t>ІІ.</w:t>
      </w:r>
    </w:p>
    <w:p w:rsidR="00456B9C" w:rsidRPr="005C544B" w:rsidRDefault="00456B9C" w:rsidP="00456B9C">
      <w:pPr>
        <w:pStyle w:val="13"/>
        <w:numPr>
          <w:ilvl w:val="0"/>
          <w:numId w:val="31"/>
        </w:numPr>
        <w:rPr>
          <w:rFonts w:cs="Times New Roman"/>
          <w:szCs w:val="28"/>
        </w:rPr>
      </w:pPr>
      <w:r w:rsidRPr="005C544B">
        <w:rPr>
          <w:rFonts w:cs="Times New Roman"/>
          <w:szCs w:val="28"/>
        </w:rPr>
        <w:t xml:space="preserve">Про звернення до </w:t>
      </w:r>
      <w:r w:rsidRPr="005C544B">
        <w:rPr>
          <w:rFonts w:cs="Times New Roman"/>
          <w:szCs w:val="28"/>
          <w:lang w:eastAsia="uk-UA"/>
        </w:rPr>
        <w:t xml:space="preserve"> Верховної Ради України щодо ухвалення змін до законів України  з метою антиолігархічних  перетворень</w:t>
      </w:r>
      <w:r w:rsidRPr="005C544B">
        <w:rPr>
          <w:rFonts w:cs="Times New Roman"/>
          <w:szCs w:val="28"/>
          <w:lang w:val="ru-RU" w:eastAsia="uk-UA"/>
        </w:rPr>
        <w:t>.</w:t>
      </w:r>
    </w:p>
    <w:p w:rsidR="00456B9C" w:rsidRPr="005C544B" w:rsidRDefault="00456B9C" w:rsidP="00456B9C">
      <w:pPr>
        <w:pStyle w:val="af"/>
        <w:numPr>
          <w:ilvl w:val="0"/>
          <w:numId w:val="31"/>
        </w:numPr>
        <w:spacing w:after="0" w:line="240" w:lineRule="auto"/>
        <w:rPr>
          <w:rFonts w:ascii="Times New Roman" w:hAnsi="Times New Roman"/>
          <w:sz w:val="28"/>
          <w:szCs w:val="28"/>
          <w:lang w:val="uk-UA"/>
        </w:rPr>
      </w:pPr>
      <w:r w:rsidRPr="005C544B">
        <w:rPr>
          <w:rFonts w:ascii="Times New Roman" w:hAnsi="Times New Roman"/>
          <w:sz w:val="28"/>
          <w:szCs w:val="28"/>
          <w:lang w:val="uk-UA"/>
        </w:rPr>
        <w:t>Про внесення змін до рішення Обухівської міської  ради від 21.12.2017 року  №673-     30-УП    «Про міський бюджет Обухівської міської ради на 2018 рік» з наступними змінами.</w:t>
      </w:r>
    </w:p>
    <w:p w:rsidR="00456B9C" w:rsidRPr="005C544B" w:rsidRDefault="00456B9C" w:rsidP="00456B9C">
      <w:pPr>
        <w:pStyle w:val="af"/>
        <w:numPr>
          <w:ilvl w:val="0"/>
          <w:numId w:val="31"/>
        </w:numPr>
        <w:spacing w:after="0" w:line="240" w:lineRule="auto"/>
        <w:rPr>
          <w:rFonts w:ascii="Times New Roman" w:hAnsi="Times New Roman"/>
          <w:sz w:val="28"/>
          <w:szCs w:val="28"/>
        </w:rPr>
      </w:pPr>
      <w:r w:rsidRPr="005C544B">
        <w:rPr>
          <w:rFonts w:ascii="Times New Roman" w:hAnsi="Times New Roman"/>
          <w:sz w:val="28"/>
          <w:szCs w:val="28"/>
        </w:rPr>
        <w:t>Про затвердження детальних планів  територій.</w:t>
      </w:r>
    </w:p>
    <w:p w:rsidR="00456B9C" w:rsidRPr="005C544B" w:rsidRDefault="00456B9C" w:rsidP="00456B9C">
      <w:pPr>
        <w:pStyle w:val="af"/>
        <w:numPr>
          <w:ilvl w:val="0"/>
          <w:numId w:val="31"/>
        </w:numPr>
        <w:spacing w:after="0" w:line="240" w:lineRule="auto"/>
        <w:rPr>
          <w:rFonts w:ascii="Times New Roman" w:hAnsi="Times New Roman"/>
          <w:iCs/>
          <w:sz w:val="28"/>
          <w:szCs w:val="28"/>
        </w:rPr>
      </w:pPr>
      <w:r w:rsidRPr="005C544B">
        <w:rPr>
          <w:rFonts w:ascii="Times New Roman" w:hAnsi="Times New Roman"/>
          <w:sz w:val="28"/>
          <w:szCs w:val="28"/>
        </w:rPr>
        <w:t>Про розгляд питань з регулювання земельних відносин .</w:t>
      </w:r>
    </w:p>
    <w:p w:rsidR="00456B9C" w:rsidRPr="005C544B" w:rsidRDefault="00456B9C" w:rsidP="00456B9C">
      <w:pPr>
        <w:pStyle w:val="af"/>
        <w:numPr>
          <w:ilvl w:val="0"/>
          <w:numId w:val="31"/>
        </w:numPr>
        <w:spacing w:after="0" w:line="240" w:lineRule="auto"/>
        <w:rPr>
          <w:rFonts w:ascii="Times New Roman" w:hAnsi="Times New Roman"/>
          <w:iCs/>
          <w:sz w:val="28"/>
          <w:szCs w:val="28"/>
        </w:rPr>
      </w:pPr>
      <w:r w:rsidRPr="005C544B">
        <w:rPr>
          <w:rFonts w:ascii="Times New Roman" w:hAnsi="Times New Roman"/>
          <w:iCs/>
          <w:sz w:val="28"/>
          <w:szCs w:val="28"/>
        </w:rPr>
        <w:t>Різне</w:t>
      </w:r>
    </w:p>
    <w:p w:rsidR="00456B9C" w:rsidRPr="005C544B" w:rsidRDefault="00456B9C" w:rsidP="00456B9C">
      <w:pPr>
        <w:rPr>
          <w:sz w:val="28"/>
          <w:szCs w:val="28"/>
        </w:rPr>
      </w:pPr>
    </w:p>
    <w:p w:rsidR="00456B9C" w:rsidRPr="005C544B" w:rsidRDefault="00456B9C" w:rsidP="00456B9C">
      <w:pPr>
        <w:rPr>
          <w:sz w:val="28"/>
          <w:szCs w:val="28"/>
        </w:rPr>
      </w:pPr>
    </w:p>
    <w:p w:rsidR="00456B9C" w:rsidRPr="005C544B" w:rsidRDefault="00456B9C" w:rsidP="00456B9C">
      <w:pPr>
        <w:rPr>
          <w:sz w:val="28"/>
          <w:szCs w:val="28"/>
        </w:rPr>
      </w:pPr>
      <w:r w:rsidRPr="005C544B">
        <w:rPr>
          <w:sz w:val="28"/>
          <w:szCs w:val="28"/>
        </w:rPr>
        <w:t xml:space="preserve">                       Міський голова                                                        О.М.Левченко</w:t>
      </w:r>
    </w:p>
    <w:p w:rsidR="00456B9C" w:rsidRPr="005C544B" w:rsidRDefault="00456B9C" w:rsidP="00456B9C">
      <w:pPr>
        <w:rPr>
          <w:sz w:val="28"/>
          <w:szCs w:val="28"/>
        </w:rPr>
      </w:pPr>
    </w:p>
    <w:p w:rsidR="00456B9C" w:rsidRPr="005C544B" w:rsidRDefault="00456B9C" w:rsidP="00456B9C">
      <w:r w:rsidRPr="005C544B">
        <w:t xml:space="preserve">       Вик. Клочко С.М.</w:t>
      </w:r>
    </w:p>
    <w:p w:rsidR="00456B9C" w:rsidRPr="005C544B" w:rsidRDefault="002973C1" w:rsidP="002973C1">
      <w:pPr>
        <w:rPr>
          <w:sz w:val="28"/>
          <w:szCs w:val="28"/>
          <w:lang w:val="uk-UA"/>
        </w:rPr>
      </w:pPr>
      <w:r w:rsidRPr="005C544B">
        <w:rPr>
          <w:sz w:val="28"/>
          <w:szCs w:val="28"/>
        </w:rPr>
        <w:t xml:space="preserve">                  </w:t>
      </w: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456B9C" w:rsidP="002973C1">
      <w:pPr>
        <w:rPr>
          <w:sz w:val="28"/>
          <w:szCs w:val="28"/>
          <w:lang w:val="uk-UA"/>
        </w:rPr>
      </w:pPr>
    </w:p>
    <w:p w:rsidR="00456B9C" w:rsidRPr="005C544B" w:rsidRDefault="002973C1" w:rsidP="002973C1">
      <w:pPr>
        <w:rPr>
          <w:sz w:val="28"/>
          <w:szCs w:val="28"/>
          <w:lang w:val="uk-UA"/>
        </w:rPr>
      </w:pPr>
      <w:r w:rsidRPr="005C544B">
        <w:rPr>
          <w:sz w:val="28"/>
          <w:szCs w:val="28"/>
        </w:rPr>
        <w:t xml:space="preserve">                                </w:t>
      </w:r>
    </w:p>
    <w:p w:rsidR="002973C1" w:rsidRPr="005C544B" w:rsidRDefault="002973C1" w:rsidP="00456B9C">
      <w:pPr>
        <w:jc w:val="center"/>
        <w:rPr>
          <w:bCs/>
          <w:sz w:val="28"/>
          <w:szCs w:val="28"/>
        </w:rPr>
      </w:pPr>
      <w:r w:rsidRPr="005C544B">
        <w:rPr>
          <w:bCs/>
          <w:sz w:val="28"/>
          <w:szCs w:val="28"/>
        </w:rPr>
        <w:lastRenderedPageBreak/>
        <w:t>Проект</w:t>
      </w:r>
    </w:p>
    <w:p w:rsidR="002973C1" w:rsidRPr="005C544B" w:rsidRDefault="002973C1" w:rsidP="002973C1">
      <w:pPr>
        <w:tabs>
          <w:tab w:val="left" w:pos="2352"/>
        </w:tabs>
        <w:rPr>
          <w:bCs/>
          <w:sz w:val="28"/>
          <w:szCs w:val="28"/>
        </w:rPr>
      </w:pPr>
      <w:r w:rsidRPr="005C544B">
        <w:rPr>
          <w:bCs/>
          <w:sz w:val="28"/>
          <w:szCs w:val="28"/>
        </w:rPr>
        <w:t xml:space="preserve">       порядку  денного  35  сесії  Обухівської міської ради  сьомого скликання</w:t>
      </w:r>
    </w:p>
    <w:p w:rsidR="002973C1" w:rsidRPr="005C544B" w:rsidRDefault="002973C1" w:rsidP="002973C1">
      <w:pPr>
        <w:tabs>
          <w:tab w:val="left" w:pos="2352"/>
        </w:tabs>
        <w:rPr>
          <w:bCs/>
          <w:sz w:val="28"/>
          <w:szCs w:val="28"/>
        </w:rPr>
      </w:pPr>
      <w:r w:rsidRPr="005C544B">
        <w:rPr>
          <w:bCs/>
          <w:sz w:val="28"/>
          <w:szCs w:val="28"/>
        </w:rPr>
        <w:t xml:space="preserve">                                                                      </w:t>
      </w:r>
    </w:p>
    <w:p w:rsidR="002973C1" w:rsidRPr="005C544B" w:rsidRDefault="002973C1" w:rsidP="002973C1">
      <w:pPr>
        <w:tabs>
          <w:tab w:val="left" w:pos="2352"/>
        </w:tabs>
        <w:jc w:val="right"/>
        <w:rPr>
          <w:bCs/>
          <w:sz w:val="28"/>
          <w:szCs w:val="28"/>
        </w:rPr>
      </w:pPr>
      <w:r w:rsidRPr="005C544B">
        <w:rPr>
          <w:bCs/>
          <w:sz w:val="28"/>
          <w:szCs w:val="28"/>
        </w:rPr>
        <w:t xml:space="preserve">                          від   31 травня   2018 року</w:t>
      </w:r>
    </w:p>
    <w:p w:rsidR="002973C1" w:rsidRPr="005C544B" w:rsidRDefault="002973C1" w:rsidP="002973C1">
      <w:pPr>
        <w:tabs>
          <w:tab w:val="left" w:pos="2352"/>
        </w:tabs>
        <w:jc w:val="right"/>
        <w:rPr>
          <w:bCs/>
          <w:sz w:val="28"/>
          <w:szCs w:val="28"/>
        </w:rPr>
      </w:pPr>
      <w:r w:rsidRPr="005C544B">
        <w:rPr>
          <w:bCs/>
          <w:sz w:val="28"/>
          <w:szCs w:val="28"/>
        </w:rPr>
        <w:t xml:space="preserve">                                                                            м. Обухів, вул. Київська , 10</w:t>
      </w:r>
    </w:p>
    <w:p w:rsidR="002973C1" w:rsidRPr="005C544B" w:rsidRDefault="002973C1" w:rsidP="002973C1">
      <w:pPr>
        <w:tabs>
          <w:tab w:val="left" w:pos="2352"/>
        </w:tabs>
        <w:jc w:val="right"/>
        <w:rPr>
          <w:bCs/>
          <w:sz w:val="28"/>
          <w:szCs w:val="28"/>
        </w:rPr>
      </w:pPr>
      <w:r w:rsidRPr="005C544B">
        <w:rPr>
          <w:bCs/>
          <w:sz w:val="28"/>
          <w:szCs w:val="28"/>
        </w:rPr>
        <w:t xml:space="preserve">                                                               ( приміщення міської ради, актова зала)</w:t>
      </w:r>
    </w:p>
    <w:p w:rsidR="002973C1" w:rsidRPr="005C544B" w:rsidRDefault="002973C1" w:rsidP="002973C1">
      <w:pPr>
        <w:tabs>
          <w:tab w:val="left" w:pos="2352"/>
        </w:tabs>
        <w:jc w:val="right"/>
        <w:rPr>
          <w:bCs/>
          <w:sz w:val="28"/>
          <w:szCs w:val="28"/>
        </w:rPr>
      </w:pPr>
    </w:p>
    <w:p w:rsidR="002973C1" w:rsidRPr="005C544B" w:rsidRDefault="002973C1" w:rsidP="00FC46B2">
      <w:pPr>
        <w:pStyle w:val="af"/>
        <w:numPr>
          <w:ilvl w:val="0"/>
          <w:numId w:val="37"/>
        </w:numPr>
        <w:spacing w:after="0" w:line="240" w:lineRule="auto"/>
        <w:rPr>
          <w:rFonts w:ascii="Times New Roman" w:hAnsi="Times New Roman"/>
          <w:sz w:val="28"/>
          <w:szCs w:val="28"/>
        </w:rPr>
      </w:pPr>
      <w:r w:rsidRPr="005C544B">
        <w:rPr>
          <w:rFonts w:ascii="Times New Roman" w:hAnsi="Times New Roman"/>
          <w:sz w:val="28"/>
          <w:szCs w:val="28"/>
        </w:rPr>
        <w:t>Про розгляд звіту про виконання міського  бюджету Обухівської міської ради на 2018 рік за перший квартал 2018 року.</w:t>
      </w:r>
    </w:p>
    <w:p w:rsidR="002973C1" w:rsidRPr="005C544B" w:rsidRDefault="002973C1" w:rsidP="00FC46B2">
      <w:pPr>
        <w:pStyle w:val="af"/>
        <w:numPr>
          <w:ilvl w:val="0"/>
          <w:numId w:val="37"/>
        </w:numPr>
        <w:shd w:val="clear" w:color="auto" w:fill="FFFFFF"/>
        <w:spacing w:after="0" w:line="240" w:lineRule="auto"/>
        <w:rPr>
          <w:rFonts w:ascii="Times New Roman" w:hAnsi="Times New Roman"/>
          <w:sz w:val="28"/>
          <w:szCs w:val="28"/>
        </w:rPr>
      </w:pPr>
      <w:r w:rsidRPr="005C544B">
        <w:rPr>
          <w:rFonts w:ascii="Times New Roman" w:hAnsi="Times New Roman"/>
          <w:sz w:val="28"/>
          <w:szCs w:val="28"/>
        </w:rPr>
        <w:t>Про внесення змін до міської цільової програми реконструкції та  будівництва  інженерно-транспортної  інфраструктури  та соціальної сфери  міста Обухова, прилеглих сіл  Таценки , Ленди на 2018 рік ( з наступними змінами ).</w:t>
      </w:r>
    </w:p>
    <w:p w:rsidR="002973C1" w:rsidRPr="005C544B" w:rsidRDefault="002973C1" w:rsidP="00FC46B2">
      <w:pPr>
        <w:pStyle w:val="afc"/>
        <w:numPr>
          <w:ilvl w:val="0"/>
          <w:numId w:val="37"/>
        </w:numPr>
        <w:rPr>
          <w:rFonts w:ascii="Times New Roman" w:hAnsi="Times New Roman"/>
          <w:sz w:val="28"/>
          <w:szCs w:val="28"/>
        </w:rPr>
      </w:pPr>
      <w:r w:rsidRPr="005C544B">
        <w:rPr>
          <w:rFonts w:ascii="Times New Roman" w:hAnsi="Times New Roman"/>
          <w:sz w:val="28"/>
          <w:szCs w:val="28"/>
        </w:rPr>
        <w:t xml:space="preserve"> Про  внесення змін до  </w:t>
      </w:r>
      <w:r w:rsidRPr="005C544B">
        <w:rPr>
          <w:rFonts w:ascii="Times New Roman" w:hAnsi="Times New Roman"/>
          <w:bCs/>
          <w:sz w:val="28"/>
          <w:szCs w:val="28"/>
        </w:rPr>
        <w:t xml:space="preserve">міської цільової  Програми </w:t>
      </w:r>
      <w:r w:rsidRPr="005C544B">
        <w:rPr>
          <w:rFonts w:ascii="Times New Roman" w:hAnsi="Times New Roman"/>
          <w:sz w:val="28"/>
          <w:szCs w:val="28"/>
        </w:rPr>
        <w:t xml:space="preserve">енергозбереження і енергоефективності </w:t>
      </w:r>
      <w:r w:rsidRPr="005C544B">
        <w:rPr>
          <w:rFonts w:ascii="Times New Roman" w:hAnsi="Times New Roman"/>
          <w:bCs/>
          <w:sz w:val="28"/>
          <w:szCs w:val="28"/>
        </w:rPr>
        <w:t xml:space="preserve"> та  </w:t>
      </w:r>
      <w:r w:rsidRPr="005C544B">
        <w:rPr>
          <w:rFonts w:ascii="Times New Roman" w:hAnsi="Times New Roman"/>
          <w:bCs/>
          <w:sz w:val="28"/>
          <w:szCs w:val="28"/>
          <w:lang w:val="hr-HR"/>
        </w:rPr>
        <w:t xml:space="preserve">реформування і розвитку житлово-комунального господарства </w:t>
      </w:r>
      <w:r w:rsidRPr="005C544B">
        <w:rPr>
          <w:rFonts w:ascii="Times New Roman" w:hAnsi="Times New Roman"/>
          <w:sz w:val="28"/>
          <w:szCs w:val="28"/>
        </w:rPr>
        <w:t>Обухівської міської ради на 2018 рік ( з наступними змінами ).</w:t>
      </w:r>
    </w:p>
    <w:p w:rsidR="002973C1" w:rsidRPr="005C544B" w:rsidRDefault="002973C1" w:rsidP="00FC46B2">
      <w:pPr>
        <w:pStyle w:val="afc"/>
        <w:numPr>
          <w:ilvl w:val="0"/>
          <w:numId w:val="37"/>
        </w:numPr>
        <w:rPr>
          <w:rFonts w:ascii="Times New Roman" w:hAnsi="Times New Roman"/>
          <w:sz w:val="28"/>
          <w:szCs w:val="28"/>
        </w:rPr>
      </w:pPr>
      <w:r w:rsidRPr="005C544B">
        <w:rPr>
          <w:rFonts w:ascii="Times New Roman" w:hAnsi="Times New Roman"/>
          <w:sz w:val="28"/>
          <w:szCs w:val="28"/>
        </w:rPr>
        <w:t>Про внесення  змін  до Програми  сприяння  створення та діяльності  об»єднань співвласників  багатоквартирних   будинків  на території  Обухівської   міської ради на 2017-2020 роки  ( з наступними  змінами ).</w:t>
      </w:r>
    </w:p>
    <w:p w:rsidR="002973C1" w:rsidRPr="005C544B" w:rsidRDefault="002973C1" w:rsidP="00FC46B2">
      <w:pPr>
        <w:pStyle w:val="afc"/>
        <w:numPr>
          <w:ilvl w:val="0"/>
          <w:numId w:val="37"/>
        </w:numPr>
        <w:rPr>
          <w:rFonts w:ascii="Times New Roman" w:hAnsi="Times New Roman"/>
          <w:sz w:val="28"/>
          <w:szCs w:val="28"/>
        </w:rPr>
      </w:pPr>
      <w:r w:rsidRPr="005C544B">
        <w:rPr>
          <w:rFonts w:ascii="Times New Roman" w:hAnsi="Times New Roman"/>
          <w:sz w:val="28"/>
          <w:szCs w:val="28"/>
        </w:rPr>
        <w:t xml:space="preserve"> Про внесення змін до міської  цільової Програми з питань  благоустрою  на території Обухівської міської ради  на 2018 рік ( з наступними змінами ). </w:t>
      </w:r>
    </w:p>
    <w:p w:rsidR="002973C1" w:rsidRPr="005C544B" w:rsidRDefault="002973C1" w:rsidP="00FC46B2">
      <w:pPr>
        <w:pStyle w:val="af"/>
        <w:numPr>
          <w:ilvl w:val="0"/>
          <w:numId w:val="37"/>
        </w:numPr>
        <w:shd w:val="clear" w:color="auto" w:fill="FFFFFF"/>
        <w:spacing w:after="0" w:line="240" w:lineRule="auto"/>
        <w:rPr>
          <w:rFonts w:ascii="Times New Roman" w:hAnsi="Times New Roman"/>
          <w:color w:val="000000"/>
          <w:sz w:val="28"/>
          <w:szCs w:val="28"/>
        </w:rPr>
      </w:pPr>
      <w:r w:rsidRPr="005C544B">
        <w:rPr>
          <w:rFonts w:ascii="Times New Roman" w:hAnsi="Times New Roman"/>
          <w:color w:val="000000"/>
          <w:sz w:val="28"/>
          <w:szCs w:val="28"/>
        </w:rPr>
        <w:t xml:space="preserve"> Про внесення  змін до Обухівської  міської комплексної  програми «Турбота» на 2016-2020 роки із наступними змінами.</w:t>
      </w:r>
    </w:p>
    <w:p w:rsidR="002973C1" w:rsidRPr="005C544B" w:rsidRDefault="002973C1" w:rsidP="00FC46B2">
      <w:pPr>
        <w:pStyle w:val="af"/>
        <w:numPr>
          <w:ilvl w:val="0"/>
          <w:numId w:val="37"/>
        </w:numPr>
        <w:shd w:val="clear" w:color="auto" w:fill="FFFFFF"/>
        <w:spacing w:after="0" w:line="240" w:lineRule="auto"/>
        <w:rPr>
          <w:rFonts w:ascii="Times New Roman" w:hAnsi="Times New Roman"/>
          <w:color w:val="000000"/>
          <w:sz w:val="28"/>
          <w:szCs w:val="28"/>
        </w:rPr>
      </w:pPr>
      <w:r w:rsidRPr="005C544B">
        <w:rPr>
          <w:rFonts w:ascii="Times New Roman" w:hAnsi="Times New Roman"/>
          <w:color w:val="000000"/>
          <w:sz w:val="28"/>
          <w:szCs w:val="28"/>
        </w:rPr>
        <w:t xml:space="preserve">Про внесення змін до міської  цільової  програми  надання фінансової  підтримки громадським організаціям на  2018 рік. </w:t>
      </w:r>
    </w:p>
    <w:p w:rsidR="002973C1" w:rsidRPr="005C544B" w:rsidRDefault="002973C1" w:rsidP="00FC46B2">
      <w:pPr>
        <w:pStyle w:val="af"/>
        <w:numPr>
          <w:ilvl w:val="0"/>
          <w:numId w:val="37"/>
        </w:numPr>
        <w:shd w:val="clear" w:color="auto" w:fill="FFFFFF"/>
        <w:spacing w:after="0" w:line="240" w:lineRule="auto"/>
        <w:rPr>
          <w:rFonts w:ascii="Times New Roman" w:hAnsi="Times New Roman"/>
          <w:color w:val="000000"/>
          <w:sz w:val="28"/>
          <w:szCs w:val="28"/>
        </w:rPr>
      </w:pPr>
      <w:r w:rsidRPr="005C544B">
        <w:rPr>
          <w:rFonts w:ascii="Times New Roman" w:hAnsi="Times New Roman"/>
          <w:color w:val="000000"/>
          <w:sz w:val="28"/>
          <w:szCs w:val="28"/>
        </w:rPr>
        <w:t>Про затвердження  міської цільової програми  захисту  населення і територій  Обухівської  міської ради від надзвичайних  ситуацій техногенного та природного характеру на 2018-2022 роки.</w:t>
      </w:r>
    </w:p>
    <w:p w:rsidR="002973C1" w:rsidRPr="005C544B" w:rsidRDefault="002973C1" w:rsidP="00FC46B2">
      <w:pPr>
        <w:pStyle w:val="af"/>
        <w:numPr>
          <w:ilvl w:val="0"/>
          <w:numId w:val="37"/>
        </w:numPr>
        <w:shd w:val="clear" w:color="auto" w:fill="FFFFFF"/>
        <w:spacing w:after="0" w:line="240" w:lineRule="auto"/>
        <w:rPr>
          <w:rFonts w:ascii="Times New Roman" w:hAnsi="Times New Roman"/>
          <w:color w:val="000000"/>
          <w:sz w:val="28"/>
          <w:szCs w:val="28"/>
        </w:rPr>
      </w:pPr>
      <w:r w:rsidRPr="005C544B">
        <w:rPr>
          <w:rFonts w:ascii="Times New Roman" w:hAnsi="Times New Roman"/>
          <w:color w:val="000000"/>
          <w:sz w:val="28"/>
          <w:szCs w:val="28"/>
        </w:rPr>
        <w:t xml:space="preserve">Про  внесення змін до міської  цільової  Програми підтримки сім’ї та забезпечення  прав дітей  «Назустріч дітям» на  території Обухівської міської ради  на 2018 рік. </w:t>
      </w:r>
    </w:p>
    <w:p w:rsidR="002973C1" w:rsidRPr="005C544B" w:rsidRDefault="002973C1" w:rsidP="00FC46B2">
      <w:pPr>
        <w:pStyle w:val="af"/>
        <w:numPr>
          <w:ilvl w:val="0"/>
          <w:numId w:val="37"/>
        </w:numPr>
        <w:shd w:val="clear" w:color="auto" w:fill="FFFFFF"/>
        <w:spacing w:after="0" w:line="240" w:lineRule="auto"/>
        <w:rPr>
          <w:rFonts w:ascii="Times New Roman" w:hAnsi="Times New Roman"/>
          <w:color w:val="000000"/>
          <w:sz w:val="28"/>
          <w:szCs w:val="28"/>
        </w:rPr>
      </w:pPr>
      <w:r w:rsidRPr="005C544B">
        <w:rPr>
          <w:rFonts w:ascii="Times New Roman" w:hAnsi="Times New Roman"/>
          <w:color w:val="000000"/>
          <w:sz w:val="28"/>
          <w:szCs w:val="28"/>
        </w:rPr>
        <w:t>Про внесення змін  до Комплексної програми  охорони  навколишнього природного середовища на території  Обухівської міської  ради на  2016-2020 роки.( із наступними змінами ).</w:t>
      </w:r>
    </w:p>
    <w:p w:rsidR="002973C1" w:rsidRPr="005C544B" w:rsidRDefault="002973C1" w:rsidP="00FC46B2">
      <w:pPr>
        <w:pStyle w:val="af"/>
        <w:numPr>
          <w:ilvl w:val="0"/>
          <w:numId w:val="37"/>
        </w:numPr>
        <w:spacing w:after="0" w:line="240" w:lineRule="auto"/>
        <w:rPr>
          <w:rFonts w:ascii="Times New Roman" w:hAnsi="Times New Roman"/>
          <w:sz w:val="28"/>
          <w:szCs w:val="28"/>
        </w:rPr>
      </w:pPr>
      <w:r w:rsidRPr="005C544B">
        <w:rPr>
          <w:rFonts w:ascii="Times New Roman" w:hAnsi="Times New Roman"/>
          <w:sz w:val="28"/>
          <w:szCs w:val="28"/>
        </w:rPr>
        <w:t>Про заходи  щодо визначення місць розмноження диких тварин та правила поведінки,  яких необхідно дотримуватись в таких місцях в адміністративних  межах Обухівської міської ради .</w:t>
      </w:r>
    </w:p>
    <w:p w:rsidR="002973C1" w:rsidRPr="005C544B" w:rsidRDefault="002973C1" w:rsidP="00FC46B2">
      <w:pPr>
        <w:pStyle w:val="af"/>
        <w:numPr>
          <w:ilvl w:val="0"/>
          <w:numId w:val="37"/>
        </w:numPr>
        <w:spacing w:after="0" w:line="240" w:lineRule="auto"/>
        <w:jc w:val="both"/>
        <w:outlineLvl w:val="0"/>
        <w:rPr>
          <w:rFonts w:ascii="Times New Roman" w:hAnsi="Times New Roman"/>
          <w:sz w:val="28"/>
          <w:szCs w:val="28"/>
        </w:rPr>
      </w:pPr>
      <w:r w:rsidRPr="005C544B">
        <w:rPr>
          <w:rFonts w:ascii="Times New Roman" w:hAnsi="Times New Roman"/>
          <w:sz w:val="28"/>
          <w:szCs w:val="28"/>
        </w:rPr>
        <w:t xml:space="preserve">Про внесення змін до  Міської цільової програми  із забезпечення </w:t>
      </w:r>
    </w:p>
    <w:p w:rsidR="002973C1" w:rsidRPr="005C544B" w:rsidRDefault="006F0A56" w:rsidP="006F0A56">
      <w:pPr>
        <w:jc w:val="both"/>
        <w:rPr>
          <w:sz w:val="28"/>
          <w:szCs w:val="28"/>
        </w:rPr>
      </w:pPr>
      <w:r w:rsidRPr="005C544B">
        <w:rPr>
          <w:sz w:val="28"/>
          <w:szCs w:val="28"/>
          <w:lang w:val="uk-UA"/>
        </w:rPr>
        <w:t xml:space="preserve">          </w:t>
      </w:r>
      <w:r w:rsidR="002973C1" w:rsidRPr="005C544B">
        <w:rPr>
          <w:sz w:val="28"/>
          <w:szCs w:val="28"/>
        </w:rPr>
        <w:t xml:space="preserve">громадського порядку на території Обухівської міської ради </w:t>
      </w:r>
    </w:p>
    <w:p w:rsidR="002973C1" w:rsidRPr="005C544B" w:rsidRDefault="006F0A56" w:rsidP="006F0A56">
      <w:pPr>
        <w:jc w:val="both"/>
        <w:rPr>
          <w:sz w:val="28"/>
          <w:szCs w:val="28"/>
        </w:rPr>
      </w:pPr>
      <w:r w:rsidRPr="005C544B">
        <w:rPr>
          <w:sz w:val="28"/>
          <w:szCs w:val="28"/>
          <w:lang w:val="uk-UA"/>
        </w:rPr>
        <w:t xml:space="preserve">         </w:t>
      </w:r>
      <w:r w:rsidR="002973C1" w:rsidRPr="005C544B">
        <w:rPr>
          <w:sz w:val="28"/>
          <w:szCs w:val="28"/>
        </w:rPr>
        <w:t xml:space="preserve">на 2017 – 2020 роки , що затверджена рішенням Обухівської міської ради     </w:t>
      </w:r>
    </w:p>
    <w:p w:rsidR="002973C1" w:rsidRPr="005C544B" w:rsidRDefault="006F0A56" w:rsidP="006F0A56">
      <w:pPr>
        <w:jc w:val="both"/>
        <w:rPr>
          <w:sz w:val="28"/>
          <w:szCs w:val="28"/>
        </w:rPr>
      </w:pPr>
      <w:r w:rsidRPr="005C544B">
        <w:rPr>
          <w:sz w:val="28"/>
          <w:szCs w:val="28"/>
          <w:lang w:val="uk-UA"/>
        </w:rPr>
        <w:t xml:space="preserve">         </w:t>
      </w:r>
      <w:r w:rsidR="002973C1" w:rsidRPr="005C544B">
        <w:rPr>
          <w:sz w:val="28"/>
          <w:szCs w:val="28"/>
        </w:rPr>
        <w:t>від 29.06.2017 № 531-24 –</w:t>
      </w:r>
      <w:r w:rsidR="002973C1" w:rsidRPr="005C544B">
        <w:rPr>
          <w:sz w:val="28"/>
          <w:szCs w:val="28"/>
          <w:lang w:val="en-US"/>
        </w:rPr>
        <w:t>V</w:t>
      </w:r>
      <w:r w:rsidR="002973C1" w:rsidRPr="005C544B">
        <w:rPr>
          <w:sz w:val="28"/>
          <w:szCs w:val="28"/>
        </w:rPr>
        <w:t>ІІ.</w:t>
      </w:r>
    </w:p>
    <w:p w:rsidR="002973C1" w:rsidRPr="005C544B" w:rsidRDefault="002973C1" w:rsidP="00FC46B2">
      <w:pPr>
        <w:pStyle w:val="13"/>
        <w:numPr>
          <w:ilvl w:val="0"/>
          <w:numId w:val="37"/>
        </w:numPr>
        <w:rPr>
          <w:rFonts w:cs="Times New Roman"/>
          <w:szCs w:val="28"/>
        </w:rPr>
      </w:pPr>
      <w:r w:rsidRPr="005C544B">
        <w:rPr>
          <w:rFonts w:cs="Times New Roman"/>
          <w:szCs w:val="28"/>
        </w:rPr>
        <w:t xml:space="preserve">Про звернення до </w:t>
      </w:r>
      <w:r w:rsidRPr="005C544B">
        <w:rPr>
          <w:rFonts w:cs="Times New Roman"/>
          <w:szCs w:val="28"/>
          <w:lang w:eastAsia="uk-UA"/>
        </w:rPr>
        <w:t xml:space="preserve"> Верховної Ради України щодо ухвалення змін до законів України  з метою антиолігархічних  перетворень</w:t>
      </w:r>
      <w:r w:rsidRPr="005C544B">
        <w:rPr>
          <w:rFonts w:cs="Times New Roman"/>
          <w:szCs w:val="28"/>
          <w:lang w:val="ru-RU" w:eastAsia="uk-UA"/>
        </w:rPr>
        <w:t>.</w:t>
      </w:r>
    </w:p>
    <w:p w:rsidR="00C46903" w:rsidRPr="005C544B" w:rsidRDefault="00C46903" w:rsidP="00FC46B2">
      <w:pPr>
        <w:pStyle w:val="af"/>
        <w:numPr>
          <w:ilvl w:val="0"/>
          <w:numId w:val="37"/>
        </w:numPr>
        <w:ind w:right="140"/>
        <w:jc w:val="both"/>
        <w:rPr>
          <w:rFonts w:ascii="Times New Roman" w:hAnsi="Times New Roman"/>
          <w:sz w:val="28"/>
          <w:szCs w:val="28"/>
          <w:lang w:val="uk-UA"/>
        </w:rPr>
      </w:pPr>
      <w:r w:rsidRPr="005C544B">
        <w:rPr>
          <w:rFonts w:ascii="Times New Roman" w:hAnsi="Times New Roman"/>
          <w:sz w:val="28"/>
          <w:szCs w:val="28"/>
          <w:lang w:val="uk-UA"/>
        </w:rPr>
        <w:t>Про передачу Обухівською міською радою субвенції до державного бюджету на вжиття заходів щодо попередження надзвичайних ситуацій, забезпечення захисту здоров’я та життя людей, збереження лісових насаджень у пожежонебезпечний період на території Обухівської міської ради Київської області</w:t>
      </w:r>
    </w:p>
    <w:p w:rsidR="002973C1" w:rsidRPr="005C544B" w:rsidRDefault="002973C1" w:rsidP="00FC46B2">
      <w:pPr>
        <w:pStyle w:val="af"/>
        <w:numPr>
          <w:ilvl w:val="0"/>
          <w:numId w:val="37"/>
        </w:numPr>
        <w:spacing w:after="0" w:line="240" w:lineRule="auto"/>
        <w:rPr>
          <w:rFonts w:ascii="Times New Roman" w:hAnsi="Times New Roman"/>
          <w:sz w:val="28"/>
          <w:szCs w:val="28"/>
          <w:lang w:val="uk-UA"/>
        </w:rPr>
      </w:pPr>
      <w:r w:rsidRPr="005C544B">
        <w:rPr>
          <w:rFonts w:ascii="Times New Roman" w:hAnsi="Times New Roman"/>
          <w:sz w:val="28"/>
          <w:szCs w:val="28"/>
          <w:lang w:val="uk-UA"/>
        </w:rPr>
        <w:lastRenderedPageBreak/>
        <w:t>Про внесення змін до рішення Обухівської міської  ради від 21.12.2017 року  №673-     30-УП    «Про міський бюджет Обухівської міської ради на 2018 рік» з наступними змінами.</w:t>
      </w:r>
    </w:p>
    <w:p w:rsidR="004E278C" w:rsidRPr="005C544B" w:rsidRDefault="004E278C" w:rsidP="00FC46B2">
      <w:pPr>
        <w:pStyle w:val="af"/>
        <w:numPr>
          <w:ilvl w:val="0"/>
          <w:numId w:val="37"/>
        </w:numPr>
        <w:rPr>
          <w:rFonts w:ascii="Times New Roman" w:hAnsi="Times New Roman"/>
          <w:sz w:val="28"/>
          <w:szCs w:val="28"/>
          <w:lang w:val="uk-UA"/>
        </w:rPr>
      </w:pPr>
      <w:r w:rsidRPr="005C544B">
        <w:rPr>
          <w:rFonts w:ascii="Times New Roman" w:hAnsi="Times New Roman"/>
          <w:sz w:val="28"/>
          <w:szCs w:val="28"/>
          <w:lang w:val="uk-UA"/>
        </w:rPr>
        <w:t>Про прийняття квартири №33 у багатоквартирному будинку по вулиці Київській,60 у місті Обухові  до комунальної власності Обухівської міської ради</w:t>
      </w:r>
    </w:p>
    <w:p w:rsidR="004E278C" w:rsidRPr="005C544B" w:rsidRDefault="004E278C" w:rsidP="00FC46B2">
      <w:pPr>
        <w:pStyle w:val="a5"/>
        <w:numPr>
          <w:ilvl w:val="0"/>
          <w:numId w:val="37"/>
        </w:numPr>
        <w:jc w:val="both"/>
        <w:rPr>
          <w:b w:val="0"/>
          <w:sz w:val="28"/>
          <w:szCs w:val="28"/>
        </w:rPr>
      </w:pPr>
      <w:r w:rsidRPr="005C544B">
        <w:rPr>
          <w:b w:val="0"/>
          <w:sz w:val="28"/>
          <w:szCs w:val="28"/>
        </w:rPr>
        <w:t>Про зменшення розміру пайової участі ТОВ «АРХ ДЕВЕЛОПМЕНТ» у створенні та розвитку інженерно-транспортної та соціальної інфраструктури міста Обухова на суму кошторисної вартості будівництва зовнішніх мереж водопостачання та каналізації багатоквартирного житлового будинку по вул. Зелений Гай, 1а в м. Обухів Київської обл.</w:t>
      </w:r>
    </w:p>
    <w:p w:rsidR="00FC46B2" w:rsidRPr="005C544B" w:rsidRDefault="00FC46B2" w:rsidP="00FC46B2">
      <w:pPr>
        <w:pStyle w:val="1210"/>
        <w:keepNext/>
        <w:keepLines/>
        <w:numPr>
          <w:ilvl w:val="0"/>
          <w:numId w:val="37"/>
        </w:numPr>
        <w:shd w:val="clear" w:color="auto" w:fill="auto"/>
        <w:spacing w:after="0" w:line="240" w:lineRule="auto"/>
        <w:jc w:val="left"/>
        <w:rPr>
          <w:rFonts w:ascii="Times New Roman" w:hAnsi="Times New Roman" w:cs="Times New Roman"/>
          <w:b w:val="0"/>
          <w:sz w:val="28"/>
          <w:szCs w:val="28"/>
        </w:rPr>
      </w:pPr>
      <w:r w:rsidRPr="005C544B">
        <w:rPr>
          <w:rFonts w:ascii="Times New Roman" w:hAnsi="Times New Roman" w:cs="Times New Roman"/>
          <w:b w:val="0"/>
          <w:sz w:val="28"/>
          <w:szCs w:val="28"/>
        </w:rPr>
        <w:t>Про розгляд звернень до Обухівської міської ради про забезпечення об’єктивного та неупередженого розслідування кримінальних правопорушень, що були вчинені 3 травня 2018 року у місті Обухові на зупинці громадського транспорту</w:t>
      </w:r>
    </w:p>
    <w:p w:rsidR="00B02AB3" w:rsidRPr="005C544B" w:rsidRDefault="00B02AB3" w:rsidP="00FC46B2">
      <w:pPr>
        <w:pStyle w:val="af"/>
        <w:numPr>
          <w:ilvl w:val="0"/>
          <w:numId w:val="37"/>
        </w:numPr>
        <w:spacing w:line="264" w:lineRule="auto"/>
        <w:jc w:val="both"/>
        <w:rPr>
          <w:rFonts w:ascii="Times New Roman" w:hAnsi="Times New Roman"/>
          <w:sz w:val="28"/>
          <w:szCs w:val="28"/>
          <w:lang w:val="uk-UA"/>
        </w:rPr>
      </w:pPr>
      <w:r w:rsidRPr="005C544B">
        <w:rPr>
          <w:rFonts w:ascii="Times New Roman" w:hAnsi="Times New Roman"/>
          <w:sz w:val="28"/>
          <w:szCs w:val="28"/>
          <w:lang w:val="uk-UA"/>
        </w:rPr>
        <w:t>Про відзначення Почесною грамотою Обухівської міської ради.</w:t>
      </w:r>
    </w:p>
    <w:p w:rsidR="004E7183" w:rsidRPr="005C544B" w:rsidRDefault="004E7183" w:rsidP="00FC46B2">
      <w:pPr>
        <w:pStyle w:val="1210"/>
        <w:keepNext/>
        <w:keepLines/>
        <w:numPr>
          <w:ilvl w:val="0"/>
          <w:numId w:val="37"/>
        </w:numPr>
        <w:shd w:val="clear" w:color="auto" w:fill="auto"/>
        <w:spacing w:after="0" w:line="240" w:lineRule="auto"/>
        <w:jc w:val="left"/>
        <w:rPr>
          <w:rFonts w:ascii="Times New Roman" w:hAnsi="Times New Roman" w:cs="Times New Roman"/>
          <w:b w:val="0"/>
          <w:sz w:val="28"/>
          <w:szCs w:val="28"/>
        </w:rPr>
      </w:pPr>
      <w:r w:rsidRPr="005C544B">
        <w:rPr>
          <w:rFonts w:ascii="Times New Roman" w:hAnsi="Times New Roman" w:cs="Times New Roman"/>
          <w:b w:val="0"/>
          <w:sz w:val="28"/>
          <w:szCs w:val="28"/>
        </w:rPr>
        <w:t xml:space="preserve">Про звернення </w:t>
      </w:r>
      <w:r w:rsidRPr="005C544B">
        <w:rPr>
          <w:rFonts w:ascii="Times New Roman" w:hAnsi="Times New Roman" w:cs="Times New Roman"/>
          <w:b w:val="0"/>
          <w:color w:val="000000"/>
          <w:sz w:val="28"/>
          <w:szCs w:val="28"/>
          <w:shd w:val="clear" w:color="auto" w:fill="FFFFFF"/>
        </w:rPr>
        <w:t xml:space="preserve"> до Президента України,  Верховної Ради України,  </w:t>
      </w:r>
      <w:r w:rsidRPr="005C544B">
        <w:rPr>
          <w:rFonts w:ascii="Times New Roman" w:hAnsi="Times New Roman" w:cs="Times New Roman"/>
          <w:b w:val="0"/>
          <w:sz w:val="28"/>
          <w:szCs w:val="28"/>
        </w:rPr>
        <w:t xml:space="preserve"> щодо забезпечення проведення виборів</w:t>
      </w:r>
      <w:r w:rsidRPr="005C544B">
        <w:rPr>
          <w:rFonts w:ascii="Times New Roman" w:hAnsi="Times New Roman" w:cs="Times New Roman"/>
          <w:b w:val="0"/>
          <w:color w:val="000000"/>
          <w:sz w:val="28"/>
          <w:szCs w:val="28"/>
          <w:shd w:val="clear" w:color="auto" w:fill="FFFFFF"/>
        </w:rPr>
        <w:t xml:space="preserve"> парламенту України 2019 року за відкритими списками</w:t>
      </w:r>
      <w:r w:rsidRPr="005C544B">
        <w:rPr>
          <w:rFonts w:ascii="Times New Roman" w:hAnsi="Times New Roman" w:cs="Times New Roman"/>
          <w:b w:val="0"/>
          <w:sz w:val="28"/>
          <w:szCs w:val="28"/>
        </w:rPr>
        <w:t xml:space="preserve"> </w:t>
      </w:r>
    </w:p>
    <w:p w:rsidR="002973C1" w:rsidRPr="005C544B" w:rsidRDefault="002973C1" w:rsidP="00FC46B2">
      <w:pPr>
        <w:pStyle w:val="af"/>
        <w:numPr>
          <w:ilvl w:val="0"/>
          <w:numId w:val="37"/>
        </w:numPr>
        <w:spacing w:after="0" w:line="240" w:lineRule="auto"/>
        <w:rPr>
          <w:rFonts w:ascii="Times New Roman" w:hAnsi="Times New Roman"/>
          <w:sz w:val="28"/>
          <w:szCs w:val="28"/>
        </w:rPr>
      </w:pPr>
      <w:r w:rsidRPr="005C544B">
        <w:rPr>
          <w:rFonts w:ascii="Times New Roman" w:hAnsi="Times New Roman"/>
          <w:sz w:val="28"/>
          <w:szCs w:val="28"/>
        </w:rPr>
        <w:t>Про затвердження детальних планів  територій.</w:t>
      </w:r>
    </w:p>
    <w:p w:rsidR="002973C1" w:rsidRPr="005C544B" w:rsidRDefault="002973C1" w:rsidP="00FC46B2">
      <w:pPr>
        <w:pStyle w:val="af"/>
        <w:numPr>
          <w:ilvl w:val="0"/>
          <w:numId w:val="37"/>
        </w:numPr>
        <w:spacing w:after="0" w:line="240" w:lineRule="auto"/>
        <w:rPr>
          <w:rFonts w:ascii="Times New Roman" w:hAnsi="Times New Roman"/>
          <w:iCs/>
          <w:sz w:val="28"/>
          <w:szCs w:val="28"/>
        </w:rPr>
      </w:pPr>
      <w:r w:rsidRPr="005C544B">
        <w:rPr>
          <w:rFonts w:ascii="Times New Roman" w:hAnsi="Times New Roman"/>
          <w:sz w:val="28"/>
          <w:szCs w:val="28"/>
        </w:rPr>
        <w:t>Про розгляд питань з регулювання земельних відносин .</w:t>
      </w:r>
    </w:p>
    <w:p w:rsidR="002973C1" w:rsidRPr="005C544B" w:rsidRDefault="002973C1" w:rsidP="00FC46B2">
      <w:pPr>
        <w:pStyle w:val="af"/>
        <w:numPr>
          <w:ilvl w:val="0"/>
          <w:numId w:val="37"/>
        </w:numPr>
        <w:spacing w:after="0" w:line="240" w:lineRule="auto"/>
        <w:rPr>
          <w:rFonts w:ascii="Times New Roman" w:hAnsi="Times New Roman"/>
          <w:iCs/>
          <w:sz w:val="28"/>
          <w:szCs w:val="28"/>
        </w:rPr>
      </w:pPr>
      <w:r w:rsidRPr="005C544B">
        <w:rPr>
          <w:rFonts w:ascii="Times New Roman" w:hAnsi="Times New Roman"/>
          <w:iCs/>
          <w:sz w:val="28"/>
          <w:szCs w:val="28"/>
        </w:rPr>
        <w:t>Різне</w:t>
      </w:r>
    </w:p>
    <w:p w:rsidR="002973C1" w:rsidRPr="005C544B" w:rsidRDefault="002973C1" w:rsidP="002973C1">
      <w:pPr>
        <w:rPr>
          <w:sz w:val="28"/>
          <w:szCs w:val="28"/>
        </w:rPr>
      </w:pPr>
    </w:p>
    <w:p w:rsidR="002973C1" w:rsidRPr="005C544B" w:rsidRDefault="002973C1" w:rsidP="002973C1"/>
    <w:p w:rsidR="00C902ED" w:rsidRPr="005C544B" w:rsidRDefault="00C902ED" w:rsidP="00C902ED">
      <w:pPr>
        <w:tabs>
          <w:tab w:val="left" w:pos="5640"/>
        </w:tabs>
        <w:spacing w:line="240" w:lineRule="exact"/>
        <w:jc w:val="center"/>
        <w:rPr>
          <w:bCs/>
          <w:sz w:val="28"/>
          <w:szCs w:val="28"/>
        </w:rPr>
      </w:pPr>
    </w:p>
    <w:p w:rsidR="00D35CA9" w:rsidRPr="005C544B" w:rsidRDefault="00D35CA9" w:rsidP="00D35CA9">
      <w:pPr>
        <w:rPr>
          <w:color w:val="000000"/>
        </w:rPr>
        <w:sectPr w:rsidR="00D35CA9" w:rsidRPr="005C544B" w:rsidSect="00813499">
          <w:pgSz w:w="11906" w:h="16838"/>
          <w:pgMar w:top="567" w:right="567" w:bottom="567" w:left="1418" w:header="567" w:footer="284" w:gutter="0"/>
          <w:cols w:space="720"/>
        </w:sectPr>
      </w:pPr>
    </w:p>
    <w:p w:rsidR="00614142" w:rsidRPr="005C544B" w:rsidRDefault="00614142" w:rsidP="00D35CA9">
      <w:pPr>
        <w:rPr>
          <w:lang w:val="uk-UA"/>
        </w:rPr>
      </w:pPr>
    </w:p>
    <w:p w:rsidR="002973C1" w:rsidRPr="005C544B" w:rsidRDefault="00630018" w:rsidP="002973C1">
      <w:pPr>
        <w:overflowPunct w:val="0"/>
        <w:autoSpaceDE w:val="0"/>
        <w:autoSpaceDN w:val="0"/>
        <w:adjustRightInd w:val="0"/>
        <w:ind w:right="333"/>
        <w:jc w:val="right"/>
        <w:rPr>
          <w:bCs/>
          <w:lang w:val="uk-UA"/>
        </w:rPr>
      </w:pPr>
      <w:r w:rsidRPr="00630018">
        <w:rPr>
          <w:bCs/>
          <w:noProof/>
        </w:rPr>
        <w:pict>
          <v:shape id="_x0000_s1107" type="#_x0000_t75" style="position:absolute;left:0;text-align:left;margin-left:214.5pt;margin-top:0;width:36pt;height:50.4pt;z-index:251668480">
            <v:imagedata r:id="rId13" o:title=""/>
            <w10:wrap type="topAndBottom"/>
          </v:shape>
          <o:OLEObject Type="Embed" ProgID="PBrush" ShapeID="_x0000_s1107" DrawAspect="Content" ObjectID="_1589201906" r:id="rId14"/>
        </w:pict>
      </w:r>
      <w:r w:rsidR="002973C1" w:rsidRPr="005C544B">
        <w:rPr>
          <w:bCs/>
        </w:rPr>
        <w:tab/>
        <w:t xml:space="preserve"> </w:t>
      </w:r>
    </w:p>
    <w:p w:rsidR="002973C1" w:rsidRPr="005C544B" w:rsidRDefault="002973C1" w:rsidP="002973C1">
      <w:pPr>
        <w:pStyle w:val="a3"/>
        <w:spacing w:line="360" w:lineRule="auto"/>
        <w:rPr>
          <w:b w:val="0"/>
          <w:szCs w:val="28"/>
        </w:rPr>
      </w:pPr>
      <w:r w:rsidRPr="005C544B">
        <w:rPr>
          <w:b w:val="0"/>
          <w:szCs w:val="28"/>
        </w:rPr>
        <w:t xml:space="preserve">                                 ОБУХІВСЬКА МІСЬКА РАДА                 2.Проект</w:t>
      </w:r>
    </w:p>
    <w:p w:rsidR="002973C1" w:rsidRPr="005C544B" w:rsidRDefault="002973C1" w:rsidP="002973C1">
      <w:pPr>
        <w:pStyle w:val="a3"/>
        <w:spacing w:line="360" w:lineRule="auto"/>
        <w:rPr>
          <w:b w:val="0"/>
          <w:bCs/>
          <w:szCs w:val="28"/>
        </w:rPr>
      </w:pPr>
      <w:r w:rsidRPr="005C544B">
        <w:rPr>
          <w:b w:val="0"/>
          <w:szCs w:val="28"/>
        </w:rPr>
        <w:t>КИЇВСЬКОЇ ОБЛАСТІ</w:t>
      </w:r>
    </w:p>
    <w:p w:rsidR="002973C1" w:rsidRPr="005C544B" w:rsidRDefault="002973C1" w:rsidP="002973C1">
      <w:pPr>
        <w:pStyle w:val="a5"/>
        <w:spacing w:line="360" w:lineRule="auto"/>
        <w:rPr>
          <w:b w:val="0"/>
          <w:sz w:val="28"/>
          <w:szCs w:val="28"/>
        </w:rPr>
      </w:pPr>
      <w:r w:rsidRPr="005C544B">
        <w:rPr>
          <w:b w:val="0"/>
          <w:sz w:val="28"/>
          <w:szCs w:val="28"/>
        </w:rPr>
        <w:t>Тридцять п’ята  сесія сьомого скликання</w:t>
      </w:r>
    </w:p>
    <w:p w:rsidR="002973C1" w:rsidRPr="005C544B" w:rsidRDefault="002973C1" w:rsidP="002973C1">
      <w:pPr>
        <w:pStyle w:val="a5"/>
        <w:spacing w:line="360" w:lineRule="auto"/>
        <w:rPr>
          <w:b w:val="0"/>
          <w:sz w:val="28"/>
          <w:szCs w:val="28"/>
        </w:rPr>
      </w:pPr>
      <w:r w:rsidRPr="005C544B">
        <w:rPr>
          <w:b w:val="0"/>
        </w:rPr>
        <w:t xml:space="preserve">Р І Ш Е Н Н Я </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7402"/>
        <w:gridCol w:w="2168"/>
      </w:tblGrid>
      <w:tr w:rsidR="002973C1" w:rsidRPr="00922541" w:rsidTr="002973C1">
        <w:tc>
          <w:tcPr>
            <w:tcW w:w="7588" w:type="dxa"/>
          </w:tcPr>
          <w:p w:rsidR="002973C1" w:rsidRPr="005C544B" w:rsidRDefault="002973C1" w:rsidP="002973C1">
            <w:pPr>
              <w:ind w:right="1762"/>
              <w:jc w:val="both"/>
              <w:rPr>
                <w:sz w:val="26"/>
                <w:szCs w:val="26"/>
                <w:lang w:val="uk-UA"/>
              </w:rPr>
            </w:pPr>
            <w:r w:rsidRPr="005C544B">
              <w:rPr>
                <w:sz w:val="26"/>
                <w:szCs w:val="26"/>
                <w:lang w:val="uk-UA"/>
              </w:rPr>
              <w:t>Про внесення змін до  «Міської цільової  програми реконструкції та будівництва інженерно-транспортної інфраструктури та соціальної сфери міста Обухова, прилеглих сіл Таценки, Ленди на 2018 рік»</w:t>
            </w:r>
          </w:p>
          <w:p w:rsidR="002973C1" w:rsidRPr="005C544B" w:rsidRDefault="002973C1" w:rsidP="002973C1">
            <w:pPr>
              <w:ind w:right="1627"/>
              <w:rPr>
                <w:sz w:val="26"/>
                <w:szCs w:val="26"/>
                <w:lang w:val="uk-UA"/>
              </w:rPr>
            </w:pPr>
          </w:p>
        </w:tc>
        <w:tc>
          <w:tcPr>
            <w:tcW w:w="2267" w:type="dxa"/>
          </w:tcPr>
          <w:p w:rsidR="002973C1" w:rsidRPr="005C544B" w:rsidRDefault="002973C1" w:rsidP="002973C1">
            <w:pPr>
              <w:ind w:right="1627"/>
              <w:jc w:val="center"/>
              <w:rPr>
                <w:sz w:val="26"/>
                <w:szCs w:val="26"/>
                <w:lang w:val="uk-UA"/>
              </w:rPr>
            </w:pPr>
          </w:p>
        </w:tc>
      </w:tr>
    </w:tbl>
    <w:p w:rsidR="002973C1" w:rsidRPr="005C544B" w:rsidRDefault="002973C1" w:rsidP="002973C1">
      <w:pPr>
        <w:jc w:val="both"/>
        <w:rPr>
          <w:sz w:val="26"/>
          <w:szCs w:val="26"/>
          <w:lang w:val="uk-UA"/>
        </w:rPr>
      </w:pPr>
    </w:p>
    <w:p w:rsidR="002973C1" w:rsidRPr="005C544B" w:rsidRDefault="002973C1" w:rsidP="002973C1">
      <w:pPr>
        <w:tabs>
          <w:tab w:val="left" w:pos="0"/>
        </w:tabs>
        <w:jc w:val="both"/>
        <w:rPr>
          <w:sz w:val="26"/>
          <w:szCs w:val="26"/>
          <w:lang w:val="uk-UA"/>
        </w:rPr>
      </w:pPr>
      <w:r w:rsidRPr="005C544B">
        <w:rPr>
          <w:sz w:val="26"/>
          <w:szCs w:val="26"/>
          <w:lang w:val="uk-UA"/>
        </w:rPr>
        <w:tab/>
        <w:t>Керуючись пунктом 22 частиною першою статті 26 Закону України «Про місцеве самоврядування в Україні», Законом України «Про благоустрій населених          пунктів», Законом України  «Про регулювання містобудівної діяльності» з метою с</w:t>
      </w:r>
      <w:r w:rsidRPr="005C544B">
        <w:rPr>
          <w:bCs/>
          <w:sz w:val="26"/>
          <w:szCs w:val="26"/>
          <w:lang w:val="uk-UA"/>
        </w:rPr>
        <w:t>творення сталого розвитку міста Обухова та прилеглих сіл Таценки, Ленди</w:t>
      </w:r>
      <w:r w:rsidRPr="005C544B">
        <w:rPr>
          <w:sz w:val="26"/>
          <w:szCs w:val="26"/>
          <w:lang w:val="uk-UA"/>
        </w:rPr>
        <w:t xml:space="preserve">, </w:t>
      </w:r>
      <w:r w:rsidRPr="005C544B">
        <w:rPr>
          <w:sz w:val="26"/>
          <w:szCs w:val="26"/>
          <w:shd w:val="clear" w:color="auto" w:fill="FFFFFF"/>
          <w:lang w:val="uk-UA"/>
        </w:rPr>
        <w:t xml:space="preserve">оперативного виконання проектних та будівельних робіт на додаткових об’єктах інженерно-транспортної  інфраструктури та соціальної сфери міста Обухова, враховуючи обмеження у часі  на реалізацію проектів та потребу </w:t>
      </w:r>
      <w:r w:rsidRPr="005C544B">
        <w:rPr>
          <w:sz w:val="26"/>
          <w:szCs w:val="26"/>
          <w:lang w:val="uk-UA"/>
        </w:rPr>
        <w:t>виготовлення проектно-кошторисної документації та її затвердження у відповідності до вимог чинного законодавства.:</w:t>
      </w:r>
    </w:p>
    <w:p w:rsidR="002973C1" w:rsidRPr="005C544B" w:rsidRDefault="002973C1" w:rsidP="002973C1">
      <w:pPr>
        <w:tabs>
          <w:tab w:val="left" w:pos="0"/>
        </w:tabs>
        <w:jc w:val="center"/>
        <w:rPr>
          <w:sz w:val="26"/>
          <w:szCs w:val="26"/>
          <w:lang w:val="uk-UA"/>
        </w:rPr>
      </w:pPr>
    </w:p>
    <w:p w:rsidR="002973C1" w:rsidRPr="005C544B" w:rsidRDefault="002973C1" w:rsidP="002973C1">
      <w:pPr>
        <w:tabs>
          <w:tab w:val="left" w:pos="0"/>
        </w:tabs>
        <w:jc w:val="center"/>
        <w:rPr>
          <w:sz w:val="26"/>
          <w:szCs w:val="26"/>
          <w:lang w:val="uk-UA"/>
        </w:rPr>
      </w:pPr>
      <w:r w:rsidRPr="005C544B">
        <w:rPr>
          <w:sz w:val="26"/>
          <w:szCs w:val="26"/>
          <w:lang w:val="uk-UA"/>
        </w:rPr>
        <w:t>ОБУХІВСЬКА МІСЬКА РАДА ВИРІШИЛА:</w:t>
      </w:r>
    </w:p>
    <w:p w:rsidR="002973C1" w:rsidRPr="005C544B" w:rsidRDefault="002973C1" w:rsidP="002973C1">
      <w:pPr>
        <w:tabs>
          <w:tab w:val="left" w:pos="0"/>
        </w:tabs>
        <w:jc w:val="center"/>
        <w:rPr>
          <w:sz w:val="26"/>
          <w:szCs w:val="26"/>
          <w:lang w:val="uk-UA"/>
        </w:rPr>
      </w:pPr>
    </w:p>
    <w:p w:rsidR="002973C1" w:rsidRPr="005C544B" w:rsidRDefault="002973C1" w:rsidP="002973C1">
      <w:pPr>
        <w:pStyle w:val="af6"/>
        <w:ind w:firstLine="400"/>
        <w:jc w:val="both"/>
        <w:rPr>
          <w:sz w:val="26"/>
          <w:szCs w:val="26"/>
          <w:lang w:val="uk-UA"/>
        </w:rPr>
      </w:pPr>
      <w:r w:rsidRPr="005C544B">
        <w:rPr>
          <w:sz w:val="26"/>
          <w:szCs w:val="26"/>
          <w:lang w:val="uk-UA"/>
        </w:rPr>
        <w:t>1. Внести зміни до</w:t>
      </w:r>
      <w:r w:rsidRPr="005C544B">
        <w:rPr>
          <w:sz w:val="26"/>
          <w:szCs w:val="26"/>
        </w:rPr>
        <w:t> </w:t>
      </w:r>
      <w:r w:rsidRPr="005C544B">
        <w:rPr>
          <w:sz w:val="26"/>
          <w:szCs w:val="26"/>
          <w:lang w:val="uk-UA"/>
        </w:rPr>
        <w:t>розділу 6 таблиці  «Міської цільової програми  реконструкції та будівництва інженерно-транспортної інфраструктури та соціальної сфери міста               Обухова, прилеглих  сіл Таценки, Ленди на 2018 рік», виклавши її в новій редакції  (нова редакція додається).</w:t>
      </w:r>
    </w:p>
    <w:p w:rsidR="002973C1" w:rsidRPr="005C544B" w:rsidRDefault="002973C1" w:rsidP="002973C1">
      <w:pPr>
        <w:pStyle w:val="af6"/>
        <w:ind w:firstLine="400"/>
        <w:jc w:val="both"/>
        <w:rPr>
          <w:sz w:val="26"/>
          <w:szCs w:val="26"/>
        </w:rPr>
      </w:pPr>
      <w:r w:rsidRPr="005C544B">
        <w:rPr>
          <w:sz w:val="26"/>
          <w:szCs w:val="26"/>
          <w:lang w:val="uk-UA"/>
        </w:rPr>
        <w:t>2. Контроль за виконанням даного рішення покласти на комісію з питань соціально-економічного розвитку, комунального господарства та управління комунальною власністю територіальної громади міста та постійної комісії з питань планування, бюджету та фінансів</w:t>
      </w:r>
      <w:r w:rsidRPr="005C544B">
        <w:rPr>
          <w:sz w:val="26"/>
          <w:szCs w:val="26"/>
        </w:rPr>
        <w:t>.</w:t>
      </w:r>
    </w:p>
    <w:p w:rsidR="002973C1" w:rsidRPr="005C544B" w:rsidRDefault="002973C1" w:rsidP="002973C1">
      <w:pPr>
        <w:tabs>
          <w:tab w:val="left" w:pos="0"/>
        </w:tabs>
        <w:rPr>
          <w:sz w:val="26"/>
          <w:szCs w:val="26"/>
          <w:lang w:val="uk-UA"/>
        </w:rPr>
      </w:pPr>
    </w:p>
    <w:p w:rsidR="002973C1" w:rsidRPr="005C544B" w:rsidRDefault="002973C1" w:rsidP="002973C1">
      <w:pPr>
        <w:ind w:firstLine="400"/>
        <w:jc w:val="both"/>
        <w:rPr>
          <w:color w:val="000000"/>
          <w:sz w:val="26"/>
          <w:szCs w:val="26"/>
        </w:rPr>
      </w:pPr>
      <w:r w:rsidRPr="005C544B">
        <w:rPr>
          <w:color w:val="000000"/>
          <w:sz w:val="26"/>
          <w:szCs w:val="26"/>
        </w:rPr>
        <w:t xml:space="preserve">Міський голова </w:t>
      </w:r>
      <w:r w:rsidRPr="005C544B">
        <w:rPr>
          <w:color w:val="000000"/>
          <w:sz w:val="26"/>
          <w:szCs w:val="26"/>
        </w:rPr>
        <w:tab/>
      </w:r>
      <w:r w:rsidRPr="005C544B">
        <w:rPr>
          <w:color w:val="000000"/>
          <w:sz w:val="26"/>
          <w:szCs w:val="26"/>
        </w:rPr>
        <w:tab/>
      </w:r>
      <w:r w:rsidRPr="005C544B">
        <w:rPr>
          <w:color w:val="000000"/>
          <w:sz w:val="26"/>
          <w:szCs w:val="26"/>
        </w:rPr>
        <w:tab/>
      </w:r>
      <w:r w:rsidRPr="005C544B">
        <w:rPr>
          <w:color w:val="000000"/>
          <w:sz w:val="26"/>
          <w:szCs w:val="26"/>
        </w:rPr>
        <w:tab/>
      </w:r>
      <w:r w:rsidRPr="005C544B">
        <w:rPr>
          <w:color w:val="000000"/>
          <w:sz w:val="26"/>
          <w:szCs w:val="26"/>
        </w:rPr>
        <w:tab/>
      </w:r>
      <w:r w:rsidRPr="005C544B">
        <w:rPr>
          <w:color w:val="000000"/>
          <w:sz w:val="26"/>
          <w:szCs w:val="26"/>
        </w:rPr>
        <w:tab/>
      </w:r>
      <w:r w:rsidRPr="005C544B">
        <w:rPr>
          <w:color w:val="000000"/>
          <w:sz w:val="26"/>
          <w:szCs w:val="26"/>
        </w:rPr>
        <w:tab/>
        <w:t>О.М. Левченко</w:t>
      </w:r>
    </w:p>
    <w:p w:rsidR="002973C1" w:rsidRPr="005C544B" w:rsidRDefault="002973C1" w:rsidP="002973C1">
      <w:pPr>
        <w:pStyle w:val="a3"/>
        <w:jc w:val="left"/>
        <w:rPr>
          <w:b w:val="0"/>
          <w:sz w:val="20"/>
        </w:rPr>
      </w:pPr>
      <w:r w:rsidRPr="005C544B">
        <w:rPr>
          <w:b w:val="0"/>
          <w:bCs/>
          <w:sz w:val="20"/>
        </w:rPr>
        <w:t>м. Обухів</w:t>
      </w:r>
      <w:r w:rsidRPr="005C544B">
        <w:rPr>
          <w:b w:val="0"/>
          <w:sz w:val="20"/>
        </w:rPr>
        <w:t xml:space="preserve"> </w:t>
      </w:r>
    </w:p>
    <w:p w:rsidR="002973C1" w:rsidRPr="005C544B" w:rsidRDefault="002973C1" w:rsidP="002973C1">
      <w:pPr>
        <w:pStyle w:val="a3"/>
        <w:jc w:val="left"/>
        <w:rPr>
          <w:b w:val="0"/>
          <w:sz w:val="20"/>
        </w:rPr>
      </w:pPr>
      <w:r w:rsidRPr="005C544B">
        <w:rPr>
          <w:b w:val="0"/>
          <w:sz w:val="20"/>
        </w:rPr>
        <w:t>Рішення  від 31.05.2018 року</w:t>
      </w:r>
    </w:p>
    <w:p w:rsidR="002973C1" w:rsidRPr="005C544B" w:rsidRDefault="002973C1" w:rsidP="002973C1">
      <w:pPr>
        <w:pStyle w:val="a3"/>
        <w:jc w:val="left"/>
        <w:rPr>
          <w:b w:val="0"/>
          <w:sz w:val="20"/>
        </w:rPr>
      </w:pPr>
    </w:p>
    <w:p w:rsidR="002973C1" w:rsidRPr="005C544B" w:rsidRDefault="002973C1" w:rsidP="002973C1">
      <w:pPr>
        <w:pStyle w:val="a3"/>
        <w:jc w:val="left"/>
        <w:rPr>
          <w:b w:val="0"/>
          <w:sz w:val="20"/>
        </w:rPr>
      </w:pPr>
      <w:r w:rsidRPr="005C544B">
        <w:rPr>
          <w:b w:val="0"/>
          <w:sz w:val="20"/>
        </w:rPr>
        <w:t xml:space="preserve">№_______-35- </w:t>
      </w:r>
      <w:r w:rsidRPr="005C544B">
        <w:rPr>
          <w:b w:val="0"/>
          <w:sz w:val="20"/>
          <w:lang w:val="en-US"/>
        </w:rPr>
        <w:t>VI</w:t>
      </w:r>
      <w:r w:rsidRPr="005C544B">
        <w:rPr>
          <w:b w:val="0"/>
          <w:sz w:val="20"/>
        </w:rPr>
        <w:t xml:space="preserve">І скликання  </w:t>
      </w:r>
    </w:p>
    <w:p w:rsidR="002973C1" w:rsidRPr="005C544B" w:rsidRDefault="002973C1" w:rsidP="002973C1">
      <w:pPr>
        <w:pStyle w:val="a3"/>
        <w:jc w:val="left"/>
        <w:rPr>
          <w:b w:val="0"/>
          <w:sz w:val="20"/>
        </w:rPr>
      </w:pPr>
      <w:r w:rsidRPr="005C544B">
        <w:rPr>
          <w:b w:val="0"/>
          <w:sz w:val="20"/>
        </w:rPr>
        <w:t xml:space="preserve">      вик. Цельора В. В.</w:t>
      </w:r>
    </w:p>
    <w:p w:rsidR="002973C1" w:rsidRPr="005C544B" w:rsidRDefault="002973C1" w:rsidP="002973C1">
      <w:pPr>
        <w:rPr>
          <w:sz w:val="32"/>
          <w:szCs w:val="32"/>
          <w:lang w:val="uk-UA"/>
        </w:rPr>
      </w:pPr>
    </w:p>
    <w:p w:rsidR="002973C1" w:rsidRPr="005C544B" w:rsidRDefault="002973C1" w:rsidP="002973C1">
      <w:pPr>
        <w:rPr>
          <w:sz w:val="32"/>
          <w:szCs w:val="32"/>
          <w:lang w:val="uk-UA"/>
        </w:rPr>
      </w:pPr>
    </w:p>
    <w:p w:rsidR="002973C1" w:rsidRPr="005C544B" w:rsidRDefault="002973C1" w:rsidP="002973C1">
      <w:pPr>
        <w:rPr>
          <w:sz w:val="32"/>
          <w:szCs w:val="32"/>
          <w:lang w:val="uk-UA"/>
        </w:rPr>
      </w:pPr>
    </w:p>
    <w:p w:rsidR="002973C1" w:rsidRPr="005C544B" w:rsidRDefault="002973C1" w:rsidP="002973C1">
      <w:pPr>
        <w:rPr>
          <w:sz w:val="32"/>
          <w:szCs w:val="32"/>
          <w:lang w:val="uk-UA"/>
        </w:rPr>
      </w:pP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940"/>
        <w:gridCol w:w="5630"/>
      </w:tblGrid>
      <w:tr w:rsidR="002973C1" w:rsidRPr="005C544B" w:rsidTr="002973C1">
        <w:tc>
          <w:tcPr>
            <w:tcW w:w="4068" w:type="dxa"/>
          </w:tcPr>
          <w:p w:rsidR="002973C1" w:rsidRPr="005C544B" w:rsidRDefault="002973C1" w:rsidP="002973C1">
            <w:pPr>
              <w:pStyle w:val="afc"/>
              <w:tabs>
                <w:tab w:val="left" w:pos="0"/>
              </w:tabs>
              <w:rPr>
                <w:rFonts w:ascii="Times New Roman" w:hAnsi="Times New Roman"/>
                <w:color w:val="FFFFFF"/>
                <w:sz w:val="24"/>
                <w:szCs w:val="24"/>
                <w:lang w:val="uk-UA"/>
              </w:rPr>
            </w:pPr>
          </w:p>
        </w:tc>
        <w:tc>
          <w:tcPr>
            <w:tcW w:w="5787" w:type="dxa"/>
          </w:tcPr>
          <w:p w:rsidR="002973C1" w:rsidRPr="005C544B" w:rsidRDefault="002973C1" w:rsidP="002973C1">
            <w:pPr>
              <w:pStyle w:val="afc"/>
              <w:tabs>
                <w:tab w:val="left" w:pos="0"/>
              </w:tabs>
              <w:rPr>
                <w:rFonts w:ascii="Times New Roman" w:hAnsi="Times New Roman"/>
                <w:sz w:val="24"/>
                <w:szCs w:val="24"/>
                <w:lang w:val="uk-UA"/>
              </w:rPr>
            </w:pPr>
            <w:r w:rsidRPr="005C544B">
              <w:rPr>
                <w:rFonts w:ascii="Times New Roman" w:hAnsi="Times New Roman"/>
                <w:lang w:val="uk-UA"/>
              </w:rPr>
              <w:t>Додаток до рішення 35-ї   сесії  сьомого скликання міської ради</w:t>
            </w:r>
          </w:p>
          <w:p w:rsidR="002973C1" w:rsidRPr="005C544B" w:rsidRDefault="002973C1" w:rsidP="002973C1">
            <w:pPr>
              <w:pStyle w:val="afc"/>
              <w:tabs>
                <w:tab w:val="left" w:pos="0"/>
              </w:tabs>
              <w:rPr>
                <w:rFonts w:ascii="Times New Roman" w:hAnsi="Times New Roman"/>
                <w:color w:val="FFFFFF"/>
                <w:sz w:val="24"/>
                <w:szCs w:val="24"/>
                <w:lang w:val="uk-UA"/>
              </w:rPr>
            </w:pPr>
            <w:r w:rsidRPr="005C544B">
              <w:rPr>
                <w:rFonts w:ascii="Times New Roman" w:hAnsi="Times New Roman"/>
                <w:sz w:val="24"/>
                <w:szCs w:val="24"/>
                <w:lang w:val="uk-UA"/>
              </w:rPr>
              <w:t>від 31.05. 2018 року № _____-35-УІІ</w:t>
            </w:r>
          </w:p>
        </w:tc>
      </w:tr>
    </w:tbl>
    <w:p w:rsidR="002973C1" w:rsidRPr="005C544B" w:rsidRDefault="002973C1" w:rsidP="002973C1">
      <w:pPr>
        <w:pStyle w:val="afc"/>
        <w:tabs>
          <w:tab w:val="left" w:pos="0"/>
        </w:tabs>
        <w:rPr>
          <w:rFonts w:ascii="Times New Roman" w:hAnsi="Times New Roman"/>
          <w:color w:val="FFFFFF"/>
          <w:sz w:val="24"/>
          <w:szCs w:val="24"/>
          <w:lang w:val="uk-UA"/>
        </w:rPr>
      </w:pPr>
    </w:p>
    <w:p w:rsidR="002973C1" w:rsidRPr="005C544B" w:rsidRDefault="002973C1" w:rsidP="002973C1">
      <w:pPr>
        <w:pStyle w:val="afc"/>
        <w:tabs>
          <w:tab w:val="left" w:pos="0"/>
        </w:tabs>
        <w:rPr>
          <w:rFonts w:ascii="Times New Roman" w:hAnsi="Times New Roman"/>
          <w:sz w:val="24"/>
          <w:szCs w:val="24"/>
          <w:lang w:val="uk-UA"/>
        </w:rPr>
      </w:pPr>
    </w:p>
    <w:p w:rsidR="002973C1" w:rsidRPr="005C544B" w:rsidRDefault="002973C1" w:rsidP="002973C1">
      <w:pPr>
        <w:pStyle w:val="afc"/>
        <w:tabs>
          <w:tab w:val="left" w:pos="0"/>
        </w:tabs>
        <w:rPr>
          <w:rFonts w:ascii="Times New Roman" w:hAnsi="Times New Roman"/>
          <w:sz w:val="24"/>
          <w:szCs w:val="24"/>
          <w:lang w:val="uk-UA"/>
        </w:rPr>
      </w:pPr>
    </w:p>
    <w:p w:rsidR="002973C1" w:rsidRPr="005C544B" w:rsidRDefault="002973C1" w:rsidP="002973C1">
      <w:pPr>
        <w:rPr>
          <w:lang w:val="uk-UA"/>
        </w:rPr>
      </w:pPr>
      <w:r w:rsidRPr="005C544B">
        <w:rPr>
          <w:lang w:val="uk-UA"/>
        </w:rPr>
        <w:tab/>
      </w:r>
      <w:r w:rsidRPr="005C544B">
        <w:rPr>
          <w:lang w:val="uk-UA"/>
        </w:rPr>
        <w:tab/>
      </w:r>
      <w:r w:rsidRPr="005C544B">
        <w:rPr>
          <w:lang w:val="uk-UA"/>
        </w:rPr>
        <w:tab/>
      </w:r>
      <w:r w:rsidRPr="005C544B">
        <w:rPr>
          <w:lang w:val="uk-UA"/>
        </w:rPr>
        <w:tab/>
      </w:r>
      <w:r w:rsidRPr="005C544B">
        <w:rPr>
          <w:lang w:val="uk-UA"/>
        </w:rPr>
        <w:tab/>
      </w:r>
    </w:p>
    <w:p w:rsidR="002973C1" w:rsidRPr="005C544B" w:rsidRDefault="002973C1" w:rsidP="002973C1">
      <w:pPr>
        <w:tabs>
          <w:tab w:val="left" w:pos="1320"/>
          <w:tab w:val="center" w:pos="4677"/>
        </w:tabs>
        <w:rPr>
          <w:sz w:val="52"/>
          <w:szCs w:val="52"/>
          <w:lang w:val="uk-UA"/>
        </w:rPr>
      </w:pPr>
      <w:r w:rsidRPr="005C544B">
        <w:rPr>
          <w:sz w:val="52"/>
          <w:szCs w:val="52"/>
          <w:lang w:val="uk-UA"/>
        </w:rPr>
        <w:tab/>
      </w:r>
    </w:p>
    <w:p w:rsidR="002973C1" w:rsidRPr="005C544B" w:rsidRDefault="002973C1" w:rsidP="002973C1">
      <w:pPr>
        <w:tabs>
          <w:tab w:val="left" w:pos="6900"/>
        </w:tabs>
        <w:jc w:val="center"/>
        <w:rPr>
          <w:sz w:val="36"/>
          <w:szCs w:val="36"/>
          <w:lang w:val="uk-UA"/>
        </w:rPr>
      </w:pPr>
      <w:r w:rsidRPr="005C544B">
        <w:rPr>
          <w:sz w:val="36"/>
          <w:szCs w:val="36"/>
          <w:lang w:val="uk-UA"/>
        </w:rPr>
        <w:t xml:space="preserve">Міська цільова програма реконструкції </w:t>
      </w:r>
    </w:p>
    <w:p w:rsidR="002973C1" w:rsidRPr="005C544B" w:rsidRDefault="002973C1" w:rsidP="002973C1">
      <w:pPr>
        <w:tabs>
          <w:tab w:val="left" w:pos="6900"/>
        </w:tabs>
        <w:jc w:val="center"/>
        <w:rPr>
          <w:sz w:val="36"/>
          <w:szCs w:val="36"/>
          <w:lang w:val="uk-UA"/>
        </w:rPr>
      </w:pPr>
      <w:r w:rsidRPr="005C544B">
        <w:rPr>
          <w:sz w:val="36"/>
          <w:szCs w:val="36"/>
          <w:lang w:val="uk-UA"/>
        </w:rPr>
        <w:t>та будівництва інженерно-транспортної інфраструктури та соціальної сфери міста Обухова, прилеглих  сіл            Таценки, Ленди на 2018 рік</w:t>
      </w:r>
    </w:p>
    <w:p w:rsidR="002973C1" w:rsidRPr="005C544B" w:rsidRDefault="002973C1" w:rsidP="002973C1">
      <w:pPr>
        <w:tabs>
          <w:tab w:val="left" w:pos="6900"/>
        </w:tabs>
        <w:rPr>
          <w:sz w:val="52"/>
          <w:szCs w:val="52"/>
          <w:lang w:val="uk-UA"/>
        </w:rPr>
      </w:pPr>
    </w:p>
    <w:p w:rsidR="002973C1" w:rsidRPr="005C544B" w:rsidRDefault="002973C1" w:rsidP="002973C1">
      <w:pPr>
        <w:tabs>
          <w:tab w:val="left" w:pos="6900"/>
        </w:tabs>
        <w:rPr>
          <w:sz w:val="52"/>
          <w:szCs w:val="52"/>
          <w:lang w:val="uk-UA"/>
        </w:rPr>
      </w:pPr>
    </w:p>
    <w:p w:rsidR="002973C1" w:rsidRPr="005C544B" w:rsidRDefault="002973C1" w:rsidP="002973C1">
      <w:pPr>
        <w:tabs>
          <w:tab w:val="left" w:pos="6900"/>
        </w:tabs>
        <w:rPr>
          <w:sz w:val="52"/>
          <w:szCs w:val="52"/>
          <w:lang w:val="uk-UA"/>
        </w:rPr>
      </w:pPr>
    </w:p>
    <w:p w:rsidR="002973C1" w:rsidRPr="005C544B" w:rsidRDefault="002973C1" w:rsidP="002973C1">
      <w:pPr>
        <w:tabs>
          <w:tab w:val="left" w:pos="6900"/>
        </w:tabs>
        <w:rPr>
          <w:sz w:val="52"/>
          <w:szCs w:val="52"/>
          <w:lang w:val="uk-UA"/>
        </w:rPr>
      </w:pPr>
    </w:p>
    <w:p w:rsidR="002973C1" w:rsidRPr="005C544B" w:rsidRDefault="002973C1" w:rsidP="002973C1">
      <w:pPr>
        <w:tabs>
          <w:tab w:val="left" w:pos="6900"/>
        </w:tabs>
        <w:rPr>
          <w:sz w:val="52"/>
          <w:szCs w:val="52"/>
          <w:lang w:val="uk-UA"/>
        </w:rPr>
      </w:pPr>
    </w:p>
    <w:p w:rsidR="002973C1" w:rsidRPr="005C544B" w:rsidRDefault="002973C1" w:rsidP="002973C1">
      <w:pPr>
        <w:tabs>
          <w:tab w:val="left" w:pos="6900"/>
        </w:tabs>
        <w:rPr>
          <w:sz w:val="52"/>
          <w:szCs w:val="52"/>
          <w:lang w:val="uk-UA"/>
        </w:rPr>
      </w:pPr>
    </w:p>
    <w:p w:rsidR="002973C1" w:rsidRPr="005C544B" w:rsidRDefault="002973C1" w:rsidP="002973C1">
      <w:pPr>
        <w:tabs>
          <w:tab w:val="left" w:pos="6900"/>
        </w:tabs>
        <w:rPr>
          <w:sz w:val="52"/>
          <w:szCs w:val="52"/>
          <w:lang w:val="uk-UA"/>
        </w:rPr>
      </w:pPr>
    </w:p>
    <w:p w:rsidR="002973C1" w:rsidRPr="005C544B" w:rsidRDefault="002973C1" w:rsidP="002973C1">
      <w:pPr>
        <w:tabs>
          <w:tab w:val="left" w:pos="6900"/>
        </w:tabs>
        <w:rPr>
          <w:sz w:val="52"/>
          <w:szCs w:val="52"/>
          <w:lang w:val="uk-UA"/>
        </w:rPr>
      </w:pPr>
    </w:p>
    <w:p w:rsidR="002973C1" w:rsidRPr="005C544B" w:rsidRDefault="002973C1" w:rsidP="002973C1">
      <w:pPr>
        <w:tabs>
          <w:tab w:val="left" w:pos="6900"/>
        </w:tabs>
        <w:rPr>
          <w:sz w:val="52"/>
          <w:szCs w:val="52"/>
          <w:lang w:val="uk-UA"/>
        </w:rPr>
      </w:pPr>
    </w:p>
    <w:p w:rsidR="002973C1" w:rsidRPr="005C544B" w:rsidRDefault="002973C1" w:rsidP="002973C1">
      <w:pPr>
        <w:tabs>
          <w:tab w:val="left" w:pos="6900"/>
        </w:tabs>
        <w:rPr>
          <w:sz w:val="52"/>
          <w:szCs w:val="52"/>
          <w:lang w:val="uk-UA"/>
        </w:rPr>
      </w:pPr>
    </w:p>
    <w:p w:rsidR="002973C1" w:rsidRPr="005C544B" w:rsidRDefault="002973C1" w:rsidP="002973C1">
      <w:pPr>
        <w:tabs>
          <w:tab w:val="left" w:pos="6900"/>
        </w:tabs>
        <w:rPr>
          <w:sz w:val="52"/>
          <w:szCs w:val="52"/>
          <w:lang w:val="uk-UA"/>
        </w:rPr>
      </w:pPr>
    </w:p>
    <w:p w:rsidR="002973C1" w:rsidRPr="005C544B" w:rsidRDefault="002973C1" w:rsidP="002973C1">
      <w:pPr>
        <w:tabs>
          <w:tab w:val="left" w:pos="6900"/>
        </w:tabs>
        <w:rPr>
          <w:sz w:val="52"/>
          <w:szCs w:val="52"/>
          <w:lang w:val="uk-UA"/>
        </w:rPr>
      </w:pPr>
    </w:p>
    <w:p w:rsidR="002973C1" w:rsidRPr="005C544B" w:rsidRDefault="002973C1" w:rsidP="002973C1">
      <w:pPr>
        <w:tabs>
          <w:tab w:val="left" w:pos="6900"/>
        </w:tabs>
        <w:rPr>
          <w:sz w:val="52"/>
          <w:szCs w:val="52"/>
          <w:lang w:val="uk-UA"/>
        </w:rPr>
      </w:pPr>
    </w:p>
    <w:p w:rsidR="002973C1" w:rsidRPr="005C544B" w:rsidRDefault="002973C1" w:rsidP="002973C1">
      <w:pPr>
        <w:tabs>
          <w:tab w:val="left" w:pos="6900"/>
        </w:tabs>
        <w:rPr>
          <w:sz w:val="52"/>
          <w:szCs w:val="52"/>
          <w:lang w:val="uk-UA"/>
        </w:rPr>
      </w:pPr>
    </w:p>
    <w:p w:rsidR="002973C1" w:rsidRPr="005C544B" w:rsidRDefault="002973C1" w:rsidP="002973C1">
      <w:pPr>
        <w:tabs>
          <w:tab w:val="left" w:pos="6900"/>
        </w:tabs>
        <w:rPr>
          <w:sz w:val="52"/>
          <w:szCs w:val="52"/>
          <w:lang w:val="uk-UA"/>
        </w:rPr>
      </w:pPr>
    </w:p>
    <w:p w:rsidR="002973C1" w:rsidRPr="005C544B" w:rsidRDefault="002973C1" w:rsidP="002973C1">
      <w:pPr>
        <w:tabs>
          <w:tab w:val="left" w:pos="6900"/>
        </w:tabs>
        <w:rPr>
          <w:sz w:val="52"/>
          <w:szCs w:val="52"/>
          <w:lang w:val="uk-UA"/>
        </w:rPr>
      </w:pPr>
    </w:p>
    <w:p w:rsidR="002973C1" w:rsidRPr="005C544B" w:rsidRDefault="002973C1" w:rsidP="002973C1">
      <w:pPr>
        <w:tabs>
          <w:tab w:val="left" w:pos="6900"/>
        </w:tabs>
        <w:jc w:val="center"/>
        <w:rPr>
          <w:sz w:val="28"/>
          <w:szCs w:val="28"/>
          <w:lang w:val="uk-UA"/>
        </w:rPr>
      </w:pPr>
      <w:r w:rsidRPr="005C544B">
        <w:rPr>
          <w:sz w:val="28"/>
          <w:szCs w:val="28"/>
          <w:lang w:val="uk-UA"/>
        </w:rPr>
        <w:t xml:space="preserve">місто Обухів </w:t>
      </w:r>
    </w:p>
    <w:p w:rsidR="002973C1" w:rsidRPr="005C544B" w:rsidRDefault="002973C1" w:rsidP="002973C1">
      <w:pPr>
        <w:tabs>
          <w:tab w:val="left" w:pos="6900"/>
        </w:tabs>
        <w:jc w:val="center"/>
        <w:rPr>
          <w:sz w:val="28"/>
          <w:szCs w:val="28"/>
          <w:lang w:val="uk-UA"/>
        </w:rPr>
      </w:pPr>
      <w:r w:rsidRPr="005C544B">
        <w:rPr>
          <w:sz w:val="28"/>
          <w:szCs w:val="28"/>
          <w:lang w:val="uk-UA"/>
        </w:rPr>
        <w:lastRenderedPageBreak/>
        <w:t>2018</w:t>
      </w:r>
    </w:p>
    <w:p w:rsidR="002973C1" w:rsidRPr="005C544B" w:rsidRDefault="002973C1" w:rsidP="002973C1">
      <w:pPr>
        <w:tabs>
          <w:tab w:val="left" w:pos="6900"/>
        </w:tabs>
        <w:ind w:left="7590"/>
        <w:rPr>
          <w:lang w:val="uk-UA"/>
        </w:rPr>
      </w:pPr>
    </w:p>
    <w:tbl>
      <w:tblPr>
        <w:tblW w:w="0" w:type="auto"/>
        <w:tblLayout w:type="fixed"/>
        <w:tblCellMar>
          <w:left w:w="30" w:type="dxa"/>
          <w:right w:w="30" w:type="dxa"/>
        </w:tblCellMar>
        <w:tblLook w:val="0000"/>
      </w:tblPr>
      <w:tblGrid>
        <w:gridCol w:w="583"/>
        <w:gridCol w:w="3297"/>
        <w:gridCol w:w="880"/>
        <w:gridCol w:w="554"/>
        <w:gridCol w:w="32"/>
        <w:gridCol w:w="546"/>
        <w:gridCol w:w="288"/>
        <w:gridCol w:w="32"/>
        <w:gridCol w:w="868"/>
        <w:gridCol w:w="22"/>
        <w:gridCol w:w="10"/>
        <w:gridCol w:w="1090"/>
        <w:gridCol w:w="1398"/>
        <w:gridCol w:w="32"/>
      </w:tblGrid>
      <w:tr w:rsidR="002973C1" w:rsidRPr="005C544B" w:rsidTr="002973C1">
        <w:trPr>
          <w:trHeight w:val="319"/>
        </w:trPr>
        <w:tc>
          <w:tcPr>
            <w:tcW w:w="9632" w:type="dxa"/>
            <w:gridSpan w:val="14"/>
            <w:tcBorders>
              <w:top w:val="single" w:sz="12" w:space="0" w:color="auto"/>
              <w:left w:val="single" w:sz="12" w:space="0" w:color="auto"/>
              <w:bottom w:val="single" w:sz="12" w:space="0" w:color="auto"/>
              <w:right w:val="single" w:sz="12" w:space="0" w:color="auto"/>
            </w:tcBorders>
          </w:tcPr>
          <w:p w:rsidR="002973C1" w:rsidRPr="005C544B" w:rsidRDefault="002973C1" w:rsidP="002973C1">
            <w:pPr>
              <w:autoSpaceDE w:val="0"/>
              <w:autoSpaceDN w:val="0"/>
              <w:adjustRightInd w:val="0"/>
              <w:jc w:val="center"/>
              <w:rPr>
                <w:bCs/>
                <w:color w:val="000000"/>
              </w:rPr>
            </w:pPr>
            <w:r w:rsidRPr="005C544B">
              <w:rPr>
                <w:bCs/>
                <w:color w:val="000000"/>
              </w:rPr>
              <w:t>6. Напрями діяльності, завдання та заходи Програми.</w:t>
            </w:r>
          </w:p>
        </w:tc>
      </w:tr>
      <w:tr w:rsidR="002973C1" w:rsidRPr="005C544B" w:rsidTr="002973C1">
        <w:trPr>
          <w:gridAfter w:val="1"/>
          <w:wAfter w:w="32" w:type="dxa"/>
          <w:trHeight w:val="233"/>
        </w:trPr>
        <w:tc>
          <w:tcPr>
            <w:tcW w:w="583" w:type="dxa"/>
            <w:tcBorders>
              <w:top w:val="single" w:sz="12" w:space="0" w:color="auto"/>
              <w:left w:val="single" w:sz="2" w:space="0" w:color="000000"/>
              <w:bottom w:val="single" w:sz="12" w:space="0" w:color="auto"/>
              <w:right w:val="single" w:sz="2" w:space="0" w:color="000000"/>
            </w:tcBorders>
          </w:tcPr>
          <w:p w:rsidR="002973C1" w:rsidRPr="005C544B" w:rsidRDefault="002973C1" w:rsidP="002973C1">
            <w:pPr>
              <w:autoSpaceDE w:val="0"/>
              <w:autoSpaceDN w:val="0"/>
              <w:adjustRightInd w:val="0"/>
              <w:jc w:val="center"/>
              <w:rPr>
                <w:color w:val="000000"/>
                <w:sz w:val="16"/>
                <w:szCs w:val="16"/>
              </w:rPr>
            </w:pPr>
          </w:p>
        </w:tc>
        <w:tc>
          <w:tcPr>
            <w:tcW w:w="3297" w:type="dxa"/>
            <w:tcBorders>
              <w:top w:val="single" w:sz="12" w:space="0" w:color="auto"/>
              <w:left w:val="single" w:sz="2" w:space="0" w:color="000000"/>
              <w:bottom w:val="single" w:sz="12" w:space="0" w:color="auto"/>
              <w:right w:val="single" w:sz="2" w:space="0" w:color="000000"/>
            </w:tcBorders>
          </w:tcPr>
          <w:p w:rsidR="002973C1" w:rsidRPr="005C544B" w:rsidRDefault="002973C1" w:rsidP="002973C1">
            <w:pPr>
              <w:autoSpaceDE w:val="0"/>
              <w:autoSpaceDN w:val="0"/>
              <w:adjustRightInd w:val="0"/>
              <w:jc w:val="right"/>
              <w:rPr>
                <w:color w:val="000000"/>
                <w:sz w:val="16"/>
                <w:szCs w:val="16"/>
              </w:rPr>
            </w:pPr>
          </w:p>
        </w:tc>
        <w:tc>
          <w:tcPr>
            <w:tcW w:w="1434" w:type="dxa"/>
            <w:gridSpan w:val="2"/>
            <w:tcBorders>
              <w:top w:val="single" w:sz="12" w:space="0" w:color="auto"/>
              <w:left w:val="single" w:sz="2" w:space="0" w:color="000000"/>
              <w:bottom w:val="single" w:sz="12" w:space="0" w:color="auto"/>
              <w:right w:val="single" w:sz="2" w:space="0" w:color="000000"/>
            </w:tcBorders>
          </w:tcPr>
          <w:p w:rsidR="002973C1" w:rsidRPr="005C544B" w:rsidRDefault="002973C1" w:rsidP="002973C1">
            <w:pPr>
              <w:autoSpaceDE w:val="0"/>
              <w:autoSpaceDN w:val="0"/>
              <w:adjustRightInd w:val="0"/>
              <w:jc w:val="right"/>
              <w:rPr>
                <w:bCs/>
                <w:color w:val="000000"/>
                <w:sz w:val="16"/>
                <w:szCs w:val="16"/>
              </w:rPr>
            </w:pPr>
          </w:p>
        </w:tc>
        <w:tc>
          <w:tcPr>
            <w:tcW w:w="866" w:type="dxa"/>
            <w:gridSpan w:val="3"/>
            <w:tcBorders>
              <w:top w:val="single" w:sz="12" w:space="0" w:color="auto"/>
              <w:left w:val="single" w:sz="2" w:space="0" w:color="000000"/>
              <w:bottom w:val="single" w:sz="12" w:space="0" w:color="auto"/>
              <w:right w:val="single" w:sz="2" w:space="0" w:color="000000"/>
            </w:tcBorders>
          </w:tcPr>
          <w:p w:rsidR="002973C1" w:rsidRPr="005C544B" w:rsidRDefault="002973C1" w:rsidP="002973C1">
            <w:pPr>
              <w:autoSpaceDE w:val="0"/>
              <w:autoSpaceDN w:val="0"/>
              <w:adjustRightInd w:val="0"/>
              <w:jc w:val="right"/>
              <w:rPr>
                <w:color w:val="000000"/>
                <w:sz w:val="16"/>
                <w:szCs w:val="16"/>
              </w:rPr>
            </w:pPr>
          </w:p>
        </w:tc>
        <w:tc>
          <w:tcPr>
            <w:tcW w:w="900" w:type="dxa"/>
            <w:gridSpan w:val="2"/>
            <w:tcBorders>
              <w:top w:val="single" w:sz="12" w:space="0" w:color="auto"/>
              <w:left w:val="single" w:sz="2" w:space="0" w:color="000000"/>
              <w:bottom w:val="single" w:sz="12" w:space="0" w:color="auto"/>
              <w:right w:val="single" w:sz="2" w:space="0" w:color="000000"/>
            </w:tcBorders>
          </w:tcPr>
          <w:p w:rsidR="002973C1" w:rsidRPr="005C544B" w:rsidRDefault="002973C1" w:rsidP="002973C1">
            <w:pPr>
              <w:autoSpaceDE w:val="0"/>
              <w:autoSpaceDN w:val="0"/>
              <w:adjustRightInd w:val="0"/>
              <w:jc w:val="right"/>
              <w:rPr>
                <w:color w:val="000000"/>
                <w:sz w:val="16"/>
                <w:szCs w:val="16"/>
              </w:rPr>
            </w:pPr>
          </w:p>
        </w:tc>
        <w:tc>
          <w:tcPr>
            <w:tcW w:w="2520" w:type="dxa"/>
            <w:gridSpan w:val="4"/>
            <w:tcBorders>
              <w:top w:val="single" w:sz="12" w:space="0" w:color="auto"/>
              <w:left w:val="single" w:sz="2" w:space="0" w:color="000000"/>
              <w:bottom w:val="single" w:sz="12" w:space="0" w:color="auto"/>
              <w:right w:val="single" w:sz="2" w:space="0" w:color="000000"/>
            </w:tcBorders>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362"/>
        </w:trPr>
        <w:tc>
          <w:tcPr>
            <w:tcW w:w="7112" w:type="dxa"/>
            <w:gridSpan w:val="11"/>
            <w:tcBorders>
              <w:top w:val="single" w:sz="12" w:space="0" w:color="auto"/>
              <w:left w:val="single" w:sz="12" w:space="0" w:color="auto"/>
              <w:bottom w:val="single" w:sz="12" w:space="0" w:color="auto"/>
              <w:right w:val="nil"/>
            </w:tcBorders>
          </w:tcPr>
          <w:p w:rsidR="002973C1" w:rsidRPr="005C544B" w:rsidRDefault="002973C1" w:rsidP="002973C1">
            <w:pPr>
              <w:autoSpaceDE w:val="0"/>
              <w:autoSpaceDN w:val="0"/>
              <w:adjustRightInd w:val="0"/>
              <w:jc w:val="center"/>
              <w:rPr>
                <w:bCs/>
                <w:i/>
                <w:iCs/>
                <w:color w:val="000000"/>
                <w:sz w:val="16"/>
                <w:szCs w:val="16"/>
              </w:rPr>
            </w:pPr>
            <w:r w:rsidRPr="005C544B">
              <w:rPr>
                <w:bCs/>
                <w:i/>
                <w:iCs/>
                <w:color w:val="000000"/>
                <w:sz w:val="16"/>
                <w:szCs w:val="16"/>
              </w:rPr>
              <w:t>БЮДЖЕТ РОЗВИТКУ Обухівської міської ради  на 2018рік</w:t>
            </w:r>
          </w:p>
        </w:tc>
        <w:tc>
          <w:tcPr>
            <w:tcW w:w="2520" w:type="dxa"/>
            <w:gridSpan w:val="3"/>
            <w:tcBorders>
              <w:top w:val="single" w:sz="12" w:space="0" w:color="auto"/>
              <w:left w:val="nil"/>
              <w:bottom w:val="single" w:sz="12" w:space="0" w:color="auto"/>
              <w:right w:val="single" w:sz="12" w:space="0" w:color="auto"/>
            </w:tcBorders>
          </w:tcPr>
          <w:p w:rsidR="002973C1" w:rsidRPr="005C544B" w:rsidRDefault="002973C1" w:rsidP="002973C1">
            <w:pPr>
              <w:autoSpaceDE w:val="0"/>
              <w:autoSpaceDN w:val="0"/>
              <w:adjustRightInd w:val="0"/>
              <w:jc w:val="center"/>
              <w:rPr>
                <w:bCs/>
                <w:i/>
                <w:iCs/>
                <w:color w:val="000000"/>
                <w:sz w:val="16"/>
                <w:szCs w:val="16"/>
              </w:rPr>
            </w:pPr>
          </w:p>
        </w:tc>
      </w:tr>
      <w:tr w:rsidR="002973C1" w:rsidRPr="005C544B" w:rsidTr="002973C1">
        <w:trPr>
          <w:trHeight w:val="785"/>
        </w:trPr>
        <w:tc>
          <w:tcPr>
            <w:tcW w:w="583" w:type="dxa"/>
            <w:tcBorders>
              <w:top w:val="single" w:sz="12" w:space="0" w:color="auto"/>
              <w:left w:val="single" w:sz="12" w:space="0" w:color="auto"/>
              <w:bottom w:val="nil"/>
              <w:right w:val="single" w:sz="6"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 xml:space="preserve">№ п\п                   </w:t>
            </w:r>
          </w:p>
        </w:tc>
        <w:tc>
          <w:tcPr>
            <w:tcW w:w="3297" w:type="dxa"/>
            <w:tcBorders>
              <w:top w:val="single" w:sz="12" w:space="0" w:color="auto"/>
              <w:left w:val="single" w:sz="6" w:space="0" w:color="auto"/>
              <w:bottom w:val="nil"/>
              <w:right w:val="single" w:sz="6"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Перелік обєктів будівництва</w:t>
            </w:r>
          </w:p>
        </w:tc>
        <w:tc>
          <w:tcPr>
            <w:tcW w:w="1466" w:type="dxa"/>
            <w:gridSpan w:val="3"/>
            <w:tcBorders>
              <w:top w:val="single" w:sz="12" w:space="0" w:color="auto"/>
              <w:left w:val="single" w:sz="6" w:space="0" w:color="auto"/>
              <w:bottom w:val="nil"/>
              <w:right w:val="single" w:sz="6"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Загальний обсяг фінансування будівництва</w:t>
            </w:r>
          </w:p>
        </w:tc>
        <w:tc>
          <w:tcPr>
            <w:tcW w:w="866" w:type="dxa"/>
            <w:gridSpan w:val="3"/>
            <w:tcBorders>
              <w:top w:val="single" w:sz="12" w:space="0" w:color="auto"/>
              <w:left w:val="single" w:sz="6" w:space="0" w:color="auto"/>
              <w:bottom w:val="nil"/>
              <w:right w:val="single" w:sz="6"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Загальний обсяг виконання  робіт</w:t>
            </w:r>
          </w:p>
        </w:tc>
        <w:tc>
          <w:tcPr>
            <w:tcW w:w="900" w:type="dxa"/>
            <w:gridSpan w:val="3"/>
            <w:tcBorders>
              <w:top w:val="single" w:sz="12" w:space="0" w:color="auto"/>
              <w:left w:val="single" w:sz="6" w:space="0" w:color="auto"/>
              <w:bottom w:val="nil"/>
              <w:right w:val="single" w:sz="6"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Термін затвердження та отримання дозвільної документації експер</w:t>
            </w:r>
          </w:p>
        </w:tc>
        <w:tc>
          <w:tcPr>
            <w:tcW w:w="2520" w:type="dxa"/>
            <w:gridSpan w:val="3"/>
            <w:tcBorders>
              <w:top w:val="single" w:sz="12" w:space="0" w:color="auto"/>
              <w:left w:val="single" w:sz="6" w:space="0" w:color="auto"/>
              <w:bottom w:val="nil"/>
              <w:right w:val="single" w:sz="12"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 xml:space="preserve">Термін закінчення робіт, послуг  </w:t>
            </w:r>
          </w:p>
        </w:tc>
      </w:tr>
      <w:tr w:rsidR="002973C1" w:rsidRPr="005C544B" w:rsidTr="002973C1">
        <w:trPr>
          <w:trHeight w:val="247"/>
        </w:trPr>
        <w:tc>
          <w:tcPr>
            <w:tcW w:w="583" w:type="dxa"/>
            <w:tcBorders>
              <w:top w:val="nil"/>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bCs/>
                <w:color w:val="000000"/>
                <w:sz w:val="16"/>
                <w:szCs w:val="16"/>
              </w:rPr>
            </w:pPr>
          </w:p>
        </w:tc>
        <w:tc>
          <w:tcPr>
            <w:tcW w:w="3297" w:type="dxa"/>
            <w:tcBorders>
              <w:top w:val="nil"/>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bCs/>
                <w:color w:val="000000"/>
                <w:sz w:val="16"/>
                <w:szCs w:val="16"/>
              </w:rPr>
            </w:pPr>
          </w:p>
        </w:tc>
        <w:tc>
          <w:tcPr>
            <w:tcW w:w="1466" w:type="dxa"/>
            <w:gridSpan w:val="3"/>
            <w:tcBorders>
              <w:top w:val="nil"/>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bCs/>
                <w:color w:val="000000"/>
                <w:sz w:val="16"/>
                <w:szCs w:val="16"/>
              </w:rPr>
            </w:pPr>
          </w:p>
        </w:tc>
        <w:tc>
          <w:tcPr>
            <w:tcW w:w="866" w:type="dxa"/>
            <w:gridSpan w:val="3"/>
            <w:tcBorders>
              <w:top w:val="nil"/>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bCs/>
                <w:color w:val="000000"/>
                <w:sz w:val="16"/>
                <w:szCs w:val="16"/>
              </w:rPr>
            </w:pPr>
          </w:p>
        </w:tc>
        <w:tc>
          <w:tcPr>
            <w:tcW w:w="900" w:type="dxa"/>
            <w:gridSpan w:val="3"/>
            <w:tcBorders>
              <w:top w:val="nil"/>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bCs/>
                <w:color w:val="000000"/>
                <w:sz w:val="16"/>
                <w:szCs w:val="16"/>
              </w:rPr>
            </w:pPr>
          </w:p>
        </w:tc>
        <w:tc>
          <w:tcPr>
            <w:tcW w:w="2520" w:type="dxa"/>
            <w:gridSpan w:val="3"/>
            <w:tcBorders>
              <w:top w:val="nil"/>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jc w:val="center"/>
              <w:rPr>
                <w:bCs/>
                <w:color w:val="000000"/>
                <w:sz w:val="16"/>
                <w:szCs w:val="16"/>
              </w:rPr>
            </w:pPr>
          </w:p>
        </w:tc>
      </w:tr>
      <w:tr w:rsidR="002973C1" w:rsidRPr="005C544B" w:rsidTr="002973C1">
        <w:trPr>
          <w:trHeight w:val="552"/>
        </w:trPr>
        <w:tc>
          <w:tcPr>
            <w:tcW w:w="9632" w:type="dxa"/>
            <w:gridSpan w:val="14"/>
            <w:tcBorders>
              <w:top w:val="single" w:sz="6" w:space="0" w:color="auto"/>
              <w:left w:val="single" w:sz="12" w:space="0" w:color="auto"/>
              <w:bottom w:val="single" w:sz="6" w:space="0" w:color="auto"/>
              <w:right w:val="single" w:sz="12" w:space="0" w:color="auto"/>
            </w:tcBorders>
          </w:tcPr>
          <w:p w:rsidR="002973C1" w:rsidRPr="005C544B" w:rsidRDefault="002973C1" w:rsidP="002973C1">
            <w:pPr>
              <w:autoSpaceDE w:val="0"/>
              <w:autoSpaceDN w:val="0"/>
              <w:adjustRightInd w:val="0"/>
              <w:jc w:val="center"/>
              <w:rPr>
                <w:bCs/>
                <w:i/>
                <w:iCs/>
                <w:color w:val="000000"/>
                <w:sz w:val="16"/>
                <w:szCs w:val="16"/>
              </w:rPr>
            </w:pPr>
            <w:r w:rsidRPr="005C544B">
              <w:rPr>
                <w:bCs/>
                <w:i/>
                <w:iCs/>
                <w:color w:val="000000"/>
                <w:sz w:val="16"/>
                <w:szCs w:val="16"/>
              </w:rPr>
              <w:t>Міська цільова Программа будівництва, реконструкції обєктів інженерно-транспортної інфраструктури та соціальної сфери міста Обухова, сіл Таценки та Ленди</w:t>
            </w:r>
          </w:p>
        </w:tc>
      </w:tr>
      <w:tr w:rsidR="002973C1" w:rsidRPr="005C544B" w:rsidTr="002973C1">
        <w:trPr>
          <w:trHeight w:val="523"/>
        </w:trPr>
        <w:tc>
          <w:tcPr>
            <w:tcW w:w="9632" w:type="dxa"/>
            <w:gridSpan w:val="14"/>
            <w:tcBorders>
              <w:top w:val="single" w:sz="6" w:space="0" w:color="auto"/>
              <w:left w:val="single" w:sz="12" w:space="0" w:color="auto"/>
              <w:bottom w:val="single" w:sz="6" w:space="0" w:color="auto"/>
              <w:right w:val="single" w:sz="12" w:space="0" w:color="auto"/>
            </w:tcBorders>
          </w:tcPr>
          <w:p w:rsidR="002973C1" w:rsidRPr="005C544B" w:rsidRDefault="002973C1" w:rsidP="002973C1">
            <w:pPr>
              <w:autoSpaceDE w:val="0"/>
              <w:autoSpaceDN w:val="0"/>
              <w:adjustRightInd w:val="0"/>
              <w:jc w:val="center"/>
              <w:rPr>
                <w:bCs/>
                <w:i/>
                <w:iCs/>
                <w:color w:val="000000"/>
                <w:sz w:val="16"/>
                <w:szCs w:val="16"/>
              </w:rPr>
            </w:pPr>
            <w:r w:rsidRPr="005C544B">
              <w:rPr>
                <w:bCs/>
                <w:i/>
                <w:iCs/>
                <w:color w:val="000000"/>
                <w:sz w:val="16"/>
                <w:szCs w:val="16"/>
              </w:rPr>
              <w:t>Розділ 1. Реконструція мереж теплопостачання, водопостачання та водовідведення, інженерно-транспортної інфраструктури, обєктів комунальної власності</w:t>
            </w:r>
          </w:p>
        </w:tc>
      </w:tr>
      <w:tr w:rsidR="002973C1" w:rsidRPr="005C544B" w:rsidTr="002973C1">
        <w:trPr>
          <w:trHeight w:val="218"/>
        </w:trPr>
        <w:tc>
          <w:tcPr>
            <w:tcW w:w="9632" w:type="dxa"/>
            <w:gridSpan w:val="14"/>
            <w:tcBorders>
              <w:top w:val="single" w:sz="6" w:space="0" w:color="auto"/>
              <w:left w:val="single" w:sz="12" w:space="0" w:color="auto"/>
              <w:bottom w:val="single" w:sz="6" w:space="0" w:color="auto"/>
              <w:right w:val="single" w:sz="12" w:space="0" w:color="auto"/>
            </w:tcBorders>
          </w:tcPr>
          <w:p w:rsidR="002973C1" w:rsidRPr="005C544B" w:rsidRDefault="002973C1" w:rsidP="002973C1">
            <w:pPr>
              <w:autoSpaceDE w:val="0"/>
              <w:autoSpaceDN w:val="0"/>
              <w:adjustRightInd w:val="0"/>
              <w:jc w:val="center"/>
              <w:rPr>
                <w:bCs/>
                <w:i/>
                <w:iCs/>
                <w:color w:val="000000"/>
                <w:sz w:val="16"/>
                <w:szCs w:val="16"/>
              </w:rPr>
            </w:pPr>
            <w:r w:rsidRPr="005C544B">
              <w:rPr>
                <w:bCs/>
                <w:i/>
                <w:iCs/>
                <w:color w:val="000000"/>
                <w:sz w:val="16"/>
                <w:szCs w:val="16"/>
              </w:rPr>
              <w:t>1.1 Реконструкція мереж теплопостачання, водопостачання та водовідведення</w:t>
            </w:r>
          </w:p>
        </w:tc>
      </w:tr>
      <w:tr w:rsidR="002973C1" w:rsidRPr="005C544B" w:rsidTr="002973C1">
        <w:trPr>
          <w:trHeight w:val="871"/>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1.1.1</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 - кошторисної документації:"Реконструкція  внутрішньої системи тепло-, водопостачання житлового будинку по вул.Миру 14, в м.Обухові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30 000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січень-березень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r>
      <w:tr w:rsidR="002973C1" w:rsidRPr="005C544B" w:rsidTr="002973C1">
        <w:trPr>
          <w:trHeight w:val="871"/>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1.1.2</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 - кошторисної документації:"Реконструкція  внутрішньої системи тепло-, водопостачання житлового будинку по вул.Миру 17, в м.Обухові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30 000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січень-березень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r>
      <w:tr w:rsidR="002973C1" w:rsidRPr="005C544B" w:rsidTr="002973C1">
        <w:trPr>
          <w:trHeight w:val="871"/>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1.1.3</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 - кошторисної документації:"Реконструкція  внутрішньої системи тепло-, водопостачання житлового будинку по вул.Київська, 115, в м.Обухові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60 000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січень-березень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r>
      <w:tr w:rsidR="002973C1" w:rsidRPr="005C544B" w:rsidTr="002973C1">
        <w:trPr>
          <w:trHeight w:val="871"/>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1.1.4</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 - кошторисної документації:"Реконструкція  внутрішньої системи тепло-, водопостачання житлового будинку по вул.Миру, 13, в м.Обухові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35 000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січень-березень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r>
      <w:tr w:rsidR="002973C1" w:rsidRPr="005C544B" w:rsidTr="002973C1">
        <w:trPr>
          <w:trHeight w:val="1090"/>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1.1.5</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проектно-кошторисної документації: "Реконструкція квартальних мереж теплопостачання та зовнішніх мереж водопостачання житлових будинків № 22,24,26,28,30,32,34,36,38,40 по вул. Каштанова в м.Обухів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600 000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січень-березень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r>
      <w:tr w:rsidR="002973C1" w:rsidRPr="005C544B" w:rsidTr="002973C1">
        <w:trPr>
          <w:trHeight w:val="871"/>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1.1.6</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проектно-кошторисної документації: "Реконструкція ділянки водоводу по вулиці  Київській від 0 водопровідної камери до водопровідного колодязя №5 в районі магазину "Фокстрот" в.Обухів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54 000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січень-березень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r>
      <w:tr w:rsidR="002973C1" w:rsidRPr="005C544B" w:rsidTr="002973C1">
        <w:trPr>
          <w:trHeight w:val="871"/>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1.1.7</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проектно-кошторисної документації: " Реконструкція комерційного вузла обліку газу котельні мікрорайону Яблуневий за адресою: м. Обухів мікрорайон Яблуневий "</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65 000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січень-березень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r>
      <w:tr w:rsidR="002973C1" w:rsidRPr="005C544B" w:rsidTr="002973C1">
        <w:trPr>
          <w:trHeight w:val="871"/>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1.1.8</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 - кошторисної документації:  "Реконструкція водопровідної мережі з заміною водонапірної башти з монтажем станції знезалізнення по вул. Чумацький шлях в м. Обухів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90 000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січень-березень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r>
      <w:tr w:rsidR="002973C1" w:rsidRPr="005C544B" w:rsidTr="002973C1">
        <w:trPr>
          <w:trHeight w:val="871"/>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1.1.9</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 - кошторисної документації:  "Реконструкція водопровідної мережі з заміною водонапірної башти з монтажем станції знезалізнення по вул. Трипільска в м.Обухів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90 000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січень-березень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r>
      <w:tr w:rsidR="002973C1" w:rsidRPr="005C544B" w:rsidTr="002973C1">
        <w:trPr>
          <w:trHeight w:val="218"/>
        </w:trPr>
        <w:tc>
          <w:tcPr>
            <w:tcW w:w="3880" w:type="dxa"/>
            <w:gridSpan w:val="2"/>
            <w:tcBorders>
              <w:top w:val="single" w:sz="6" w:space="0" w:color="auto"/>
              <w:left w:val="single" w:sz="12" w:space="0" w:color="auto"/>
              <w:bottom w:val="single" w:sz="6" w:space="0" w:color="auto"/>
              <w:right w:val="single" w:sz="6" w:space="0" w:color="auto"/>
            </w:tcBorders>
            <w:shd w:val="solid" w:color="00FFFF" w:fill="000080"/>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Всього по підрозділу 1.1 :</w:t>
            </w:r>
          </w:p>
        </w:tc>
        <w:tc>
          <w:tcPr>
            <w:tcW w:w="1466" w:type="dxa"/>
            <w:gridSpan w:val="3"/>
            <w:tcBorders>
              <w:top w:val="single" w:sz="6" w:space="0" w:color="auto"/>
              <w:left w:val="single" w:sz="6" w:space="0" w:color="auto"/>
              <w:bottom w:val="single" w:sz="6" w:space="0" w:color="auto"/>
              <w:right w:val="single" w:sz="6" w:space="0" w:color="auto"/>
            </w:tcBorders>
            <w:shd w:val="solid" w:color="00FFFF" w:fill="000080"/>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1 054 000 грн.</w:t>
            </w:r>
          </w:p>
        </w:tc>
        <w:tc>
          <w:tcPr>
            <w:tcW w:w="866" w:type="dxa"/>
            <w:gridSpan w:val="3"/>
            <w:tcBorders>
              <w:top w:val="single" w:sz="6" w:space="0" w:color="auto"/>
              <w:left w:val="single" w:sz="6" w:space="0" w:color="auto"/>
              <w:bottom w:val="single" w:sz="6" w:space="0" w:color="auto"/>
              <w:right w:val="single" w:sz="6" w:space="0" w:color="auto"/>
            </w:tcBorders>
            <w:shd w:val="solid" w:color="00FFFF" w:fill="000080"/>
          </w:tcPr>
          <w:p w:rsidR="002973C1" w:rsidRPr="005C544B" w:rsidRDefault="002973C1" w:rsidP="002973C1">
            <w:pPr>
              <w:autoSpaceDE w:val="0"/>
              <w:autoSpaceDN w:val="0"/>
              <w:adjustRightInd w:val="0"/>
              <w:jc w:val="center"/>
              <w:rPr>
                <w:bCs/>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shd w:val="solid" w:color="00FFFF" w:fill="000080"/>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shd w:val="solid" w:color="00FFFF" w:fill="000080"/>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18"/>
        </w:trPr>
        <w:tc>
          <w:tcPr>
            <w:tcW w:w="9632" w:type="dxa"/>
            <w:gridSpan w:val="14"/>
            <w:tcBorders>
              <w:top w:val="single" w:sz="6" w:space="0" w:color="auto"/>
              <w:left w:val="single" w:sz="12" w:space="0" w:color="auto"/>
              <w:bottom w:val="single" w:sz="6" w:space="0" w:color="auto"/>
              <w:right w:val="single" w:sz="12" w:space="0" w:color="auto"/>
            </w:tcBorders>
          </w:tcPr>
          <w:p w:rsidR="002973C1" w:rsidRPr="005C544B" w:rsidRDefault="002973C1" w:rsidP="002973C1">
            <w:pPr>
              <w:autoSpaceDE w:val="0"/>
              <w:autoSpaceDN w:val="0"/>
              <w:adjustRightInd w:val="0"/>
              <w:jc w:val="center"/>
              <w:rPr>
                <w:bCs/>
                <w:i/>
                <w:iCs/>
                <w:color w:val="000000"/>
                <w:sz w:val="16"/>
                <w:szCs w:val="16"/>
              </w:rPr>
            </w:pPr>
            <w:r w:rsidRPr="005C544B">
              <w:rPr>
                <w:bCs/>
                <w:i/>
                <w:iCs/>
                <w:color w:val="000000"/>
                <w:sz w:val="16"/>
                <w:szCs w:val="16"/>
              </w:rPr>
              <w:t>1.2 Реконструкція мереж вуличного освітлення та інших мереж інфраструктури</w:t>
            </w:r>
          </w:p>
        </w:tc>
      </w:tr>
      <w:tr w:rsidR="002973C1" w:rsidRPr="005C544B" w:rsidTr="002973C1">
        <w:trPr>
          <w:trHeight w:val="218"/>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right"/>
              <w:rPr>
                <w:color w:val="000000"/>
                <w:sz w:val="16"/>
                <w:szCs w:val="16"/>
              </w:rPr>
            </w:pP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18"/>
        </w:trPr>
        <w:tc>
          <w:tcPr>
            <w:tcW w:w="3880" w:type="dxa"/>
            <w:gridSpan w:val="2"/>
            <w:tcBorders>
              <w:top w:val="single" w:sz="6" w:space="0" w:color="auto"/>
              <w:left w:val="single" w:sz="12" w:space="0" w:color="auto"/>
              <w:bottom w:val="single" w:sz="6" w:space="0" w:color="auto"/>
              <w:right w:val="single" w:sz="6" w:space="0" w:color="auto"/>
            </w:tcBorders>
            <w:shd w:val="solid" w:color="00FFFF"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Всього по підрозділу 1.2 :</w:t>
            </w:r>
          </w:p>
        </w:tc>
        <w:tc>
          <w:tcPr>
            <w:tcW w:w="1466" w:type="dxa"/>
            <w:gridSpan w:val="3"/>
            <w:tcBorders>
              <w:top w:val="single" w:sz="6" w:space="0" w:color="auto"/>
              <w:left w:val="single" w:sz="6" w:space="0" w:color="auto"/>
              <w:bottom w:val="single" w:sz="6" w:space="0" w:color="auto"/>
              <w:right w:val="single" w:sz="6" w:space="0" w:color="auto"/>
            </w:tcBorders>
            <w:shd w:val="solid" w:color="00FFFF"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0грн.</w:t>
            </w:r>
          </w:p>
        </w:tc>
        <w:tc>
          <w:tcPr>
            <w:tcW w:w="866" w:type="dxa"/>
            <w:gridSpan w:val="3"/>
            <w:tcBorders>
              <w:top w:val="single" w:sz="6" w:space="0" w:color="auto"/>
              <w:left w:val="single" w:sz="6" w:space="0" w:color="auto"/>
              <w:bottom w:val="single" w:sz="6" w:space="0" w:color="auto"/>
              <w:right w:val="single" w:sz="6" w:space="0" w:color="auto"/>
            </w:tcBorders>
            <w:shd w:val="solid" w:color="00FFFF" w:fill="auto"/>
          </w:tcPr>
          <w:p w:rsidR="002973C1" w:rsidRPr="005C544B" w:rsidRDefault="002973C1" w:rsidP="002973C1">
            <w:pPr>
              <w:autoSpaceDE w:val="0"/>
              <w:autoSpaceDN w:val="0"/>
              <w:adjustRightInd w:val="0"/>
              <w:jc w:val="center"/>
              <w:rPr>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shd w:val="solid" w:color="00FFFF" w:fill="auto"/>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shd w:val="solid" w:color="00FFFF" w:fill="auto"/>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552"/>
        </w:trPr>
        <w:tc>
          <w:tcPr>
            <w:tcW w:w="9632" w:type="dxa"/>
            <w:gridSpan w:val="14"/>
            <w:tcBorders>
              <w:top w:val="single" w:sz="6" w:space="0" w:color="auto"/>
              <w:left w:val="single" w:sz="12" w:space="0" w:color="auto"/>
              <w:bottom w:val="single" w:sz="6" w:space="0" w:color="auto"/>
              <w:right w:val="single" w:sz="12"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lastRenderedPageBreak/>
              <w:t>1.3 Реконструкція приміщень бюджетних установ , адміністративних приміщень та об'єктів соціально-культурної сфери  міської комунальної власності</w:t>
            </w:r>
          </w:p>
        </w:tc>
      </w:tr>
      <w:tr w:rsidR="002973C1" w:rsidRPr="005C544B" w:rsidTr="002973C1">
        <w:trPr>
          <w:trHeight w:val="929"/>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1.3.1</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Реконструкція "Площі матері" по вулиці Київській у місті Обухові у тому числі здійснення авторського нагляду, утримання служби замовника</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11 750 000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5500м2</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січень-лютий</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січень-вересень</w:t>
            </w:r>
          </w:p>
        </w:tc>
      </w:tr>
      <w:tr w:rsidR="002973C1" w:rsidRPr="005C544B" w:rsidTr="002973C1">
        <w:trPr>
          <w:trHeight w:val="218"/>
        </w:trPr>
        <w:tc>
          <w:tcPr>
            <w:tcW w:w="3880" w:type="dxa"/>
            <w:gridSpan w:val="2"/>
            <w:tcBorders>
              <w:top w:val="single" w:sz="6" w:space="0" w:color="auto"/>
              <w:left w:val="single" w:sz="12" w:space="0" w:color="auto"/>
              <w:bottom w:val="single" w:sz="6" w:space="0" w:color="auto"/>
              <w:right w:val="single" w:sz="6" w:space="0" w:color="auto"/>
            </w:tcBorders>
            <w:shd w:val="solid" w:color="00FFFF"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Всього по підрозділу 1.3 :</w:t>
            </w:r>
          </w:p>
        </w:tc>
        <w:tc>
          <w:tcPr>
            <w:tcW w:w="1466" w:type="dxa"/>
            <w:gridSpan w:val="3"/>
            <w:tcBorders>
              <w:top w:val="single" w:sz="6" w:space="0" w:color="auto"/>
              <w:left w:val="single" w:sz="6" w:space="0" w:color="auto"/>
              <w:bottom w:val="single" w:sz="6" w:space="0" w:color="auto"/>
              <w:right w:val="single" w:sz="6" w:space="0" w:color="auto"/>
            </w:tcBorders>
            <w:shd w:val="solid" w:color="00FFFF" w:fill="000080"/>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11 750 000 грн.</w:t>
            </w:r>
          </w:p>
        </w:tc>
        <w:tc>
          <w:tcPr>
            <w:tcW w:w="866" w:type="dxa"/>
            <w:gridSpan w:val="3"/>
            <w:tcBorders>
              <w:top w:val="single" w:sz="6" w:space="0" w:color="auto"/>
              <w:left w:val="single" w:sz="6" w:space="0" w:color="auto"/>
              <w:bottom w:val="single" w:sz="6" w:space="0" w:color="auto"/>
              <w:right w:val="single" w:sz="6" w:space="0" w:color="auto"/>
            </w:tcBorders>
            <w:shd w:val="solid" w:color="00FFFF" w:fill="auto"/>
          </w:tcPr>
          <w:p w:rsidR="002973C1" w:rsidRPr="005C544B" w:rsidRDefault="002973C1" w:rsidP="002973C1">
            <w:pPr>
              <w:autoSpaceDE w:val="0"/>
              <w:autoSpaceDN w:val="0"/>
              <w:adjustRightInd w:val="0"/>
              <w:jc w:val="center"/>
              <w:rPr>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shd w:val="solid" w:color="00FFFF" w:fill="auto"/>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shd w:val="solid" w:color="00FFFF" w:fill="auto"/>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18"/>
        </w:trPr>
        <w:tc>
          <w:tcPr>
            <w:tcW w:w="3880" w:type="dxa"/>
            <w:gridSpan w:val="2"/>
            <w:tcBorders>
              <w:top w:val="single" w:sz="6" w:space="0" w:color="auto"/>
              <w:left w:val="single" w:sz="12"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Загалом по розділу 1:</w:t>
            </w:r>
          </w:p>
        </w:tc>
        <w:tc>
          <w:tcPr>
            <w:tcW w:w="1466" w:type="dxa"/>
            <w:gridSpan w:val="3"/>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12 804 000 грн.</w:t>
            </w:r>
          </w:p>
        </w:tc>
        <w:tc>
          <w:tcPr>
            <w:tcW w:w="866" w:type="dxa"/>
            <w:gridSpan w:val="3"/>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shd w:val="solid" w:color="FF99CC" w:fill="99CCFF"/>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18"/>
        </w:trPr>
        <w:tc>
          <w:tcPr>
            <w:tcW w:w="9632" w:type="dxa"/>
            <w:gridSpan w:val="14"/>
            <w:tcBorders>
              <w:top w:val="single" w:sz="6" w:space="0" w:color="auto"/>
              <w:left w:val="single" w:sz="12" w:space="0" w:color="auto"/>
              <w:bottom w:val="single" w:sz="6" w:space="0" w:color="auto"/>
              <w:right w:val="single" w:sz="12" w:space="0" w:color="auto"/>
            </w:tcBorders>
          </w:tcPr>
          <w:p w:rsidR="002973C1" w:rsidRPr="005C544B" w:rsidRDefault="002973C1" w:rsidP="002973C1">
            <w:pPr>
              <w:autoSpaceDE w:val="0"/>
              <w:autoSpaceDN w:val="0"/>
              <w:adjustRightInd w:val="0"/>
              <w:jc w:val="center"/>
              <w:rPr>
                <w:bCs/>
                <w:i/>
                <w:iCs/>
                <w:color w:val="000000"/>
                <w:sz w:val="16"/>
                <w:szCs w:val="16"/>
              </w:rPr>
            </w:pPr>
            <w:r w:rsidRPr="005C544B">
              <w:rPr>
                <w:bCs/>
                <w:i/>
                <w:iCs/>
                <w:color w:val="000000"/>
                <w:sz w:val="16"/>
                <w:szCs w:val="16"/>
              </w:rPr>
              <w:t>1.4  Додаткові об'єкти реконструкції  мереж теплопостачання, водопостачання та водовідведенн</w:t>
            </w:r>
          </w:p>
        </w:tc>
      </w:tr>
      <w:tr w:rsidR="002973C1" w:rsidRPr="005C544B" w:rsidTr="002973C1">
        <w:trPr>
          <w:trHeight w:val="871"/>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1.4.1</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проектно-кошторисної документації: «Реконструкція внутрішньо будинкових мереж тепло-, водопостачання житлового будинку по вул.Миру, 8 в м.Обухів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серпень -листопад</w:t>
            </w:r>
          </w:p>
        </w:tc>
      </w:tr>
      <w:tr w:rsidR="002973C1" w:rsidRPr="005C544B" w:rsidTr="002973C1">
        <w:trPr>
          <w:trHeight w:val="871"/>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1.4.2</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проектно-кошторисної документації: «Реконструкція внутрішньо будинкових мереж теплопостачання житлового будинку по вул.Миру, 9 в м.Обухів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серпень -листопад</w:t>
            </w:r>
          </w:p>
        </w:tc>
      </w:tr>
      <w:tr w:rsidR="002973C1" w:rsidRPr="005C544B" w:rsidTr="002973C1">
        <w:trPr>
          <w:trHeight w:val="871"/>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1.4.3</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проектно-кошторисної документації:"Реконструкції вуличного освітлення для додаткового освітлення пішохідних переходів  в м.Обухів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80 000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серпень -листопад</w:t>
            </w:r>
          </w:p>
        </w:tc>
      </w:tr>
      <w:tr w:rsidR="002973C1" w:rsidRPr="005C544B" w:rsidTr="002973C1">
        <w:trPr>
          <w:trHeight w:val="871"/>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1.4.4</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 кошторисної документації: "Реконструкція зовнішніх мереж теплопостачання та водопостачання  від КТЕП 10 до будинків №14 та №17  по вул. Миру  в  м.Обухів , Київської обл.."</w:t>
            </w:r>
          </w:p>
          <w:p w:rsidR="002973C1" w:rsidRPr="005C544B" w:rsidRDefault="002973C1" w:rsidP="002973C1">
            <w:pPr>
              <w:autoSpaceDE w:val="0"/>
              <w:autoSpaceDN w:val="0"/>
              <w:adjustRightInd w:val="0"/>
              <w:rPr>
                <w:color w:val="000000"/>
                <w:sz w:val="16"/>
                <w:szCs w:val="16"/>
              </w:rPr>
            </w:pP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60 000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серпень -листопад</w:t>
            </w:r>
          </w:p>
        </w:tc>
      </w:tr>
      <w:tr w:rsidR="002973C1" w:rsidRPr="005C544B" w:rsidTr="002973C1">
        <w:trPr>
          <w:trHeight w:val="871"/>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1.4.5</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проектно-кошторисної документації «Реконструкція внутрішніх мереж тепло,-водопостачання житлових будинків №34, 36, 38, 40 (КТЕП № 15) по вул. Каштанова в м. Обухів Київської обл.»</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160 000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871"/>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1.4.6</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проектно-кошторисної документації на реконструкцію  магістральних  трубопроводів  на ділянці  ТК№10.01- ТК 10.02. по вулМиру,14 в м.Обухів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47 200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18"/>
        </w:trPr>
        <w:tc>
          <w:tcPr>
            <w:tcW w:w="3880" w:type="dxa"/>
            <w:gridSpan w:val="2"/>
            <w:tcBorders>
              <w:top w:val="single" w:sz="6" w:space="0" w:color="auto"/>
              <w:left w:val="single" w:sz="12" w:space="0" w:color="auto"/>
              <w:bottom w:val="single" w:sz="6" w:space="0" w:color="auto"/>
              <w:right w:val="single" w:sz="6" w:space="0" w:color="auto"/>
            </w:tcBorders>
            <w:shd w:val="solid" w:color="00FFFF"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Всього по підрозділу 1.3 :</w:t>
            </w:r>
          </w:p>
        </w:tc>
        <w:tc>
          <w:tcPr>
            <w:tcW w:w="1466" w:type="dxa"/>
            <w:gridSpan w:val="3"/>
            <w:tcBorders>
              <w:top w:val="single" w:sz="6" w:space="0" w:color="auto"/>
              <w:left w:val="single" w:sz="6" w:space="0" w:color="auto"/>
              <w:bottom w:val="single" w:sz="6" w:space="0" w:color="auto"/>
              <w:right w:val="single" w:sz="6" w:space="0" w:color="auto"/>
            </w:tcBorders>
            <w:shd w:val="solid" w:color="00FFFF" w:fill="000080"/>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387 200 грн.</w:t>
            </w:r>
          </w:p>
        </w:tc>
        <w:tc>
          <w:tcPr>
            <w:tcW w:w="866" w:type="dxa"/>
            <w:gridSpan w:val="3"/>
            <w:tcBorders>
              <w:top w:val="single" w:sz="6" w:space="0" w:color="auto"/>
              <w:left w:val="single" w:sz="6" w:space="0" w:color="auto"/>
              <w:bottom w:val="single" w:sz="6" w:space="0" w:color="auto"/>
              <w:right w:val="single" w:sz="6" w:space="0" w:color="auto"/>
            </w:tcBorders>
            <w:shd w:val="solid" w:color="00FFFF" w:fill="auto"/>
          </w:tcPr>
          <w:p w:rsidR="002973C1" w:rsidRPr="005C544B" w:rsidRDefault="002973C1" w:rsidP="002973C1">
            <w:pPr>
              <w:autoSpaceDE w:val="0"/>
              <w:autoSpaceDN w:val="0"/>
              <w:adjustRightInd w:val="0"/>
              <w:jc w:val="center"/>
              <w:rPr>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shd w:val="solid" w:color="00FFFF" w:fill="auto"/>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shd w:val="solid" w:color="00FFFF" w:fill="auto"/>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18"/>
        </w:trPr>
        <w:tc>
          <w:tcPr>
            <w:tcW w:w="9632" w:type="dxa"/>
            <w:gridSpan w:val="14"/>
            <w:tcBorders>
              <w:top w:val="single" w:sz="6" w:space="0" w:color="auto"/>
              <w:left w:val="single" w:sz="12" w:space="0" w:color="auto"/>
              <w:bottom w:val="single" w:sz="6" w:space="0" w:color="auto"/>
              <w:right w:val="single" w:sz="12" w:space="0" w:color="auto"/>
            </w:tcBorders>
          </w:tcPr>
          <w:p w:rsidR="002973C1" w:rsidRPr="005C544B" w:rsidRDefault="002973C1" w:rsidP="002973C1">
            <w:pPr>
              <w:autoSpaceDE w:val="0"/>
              <w:autoSpaceDN w:val="0"/>
              <w:adjustRightInd w:val="0"/>
              <w:jc w:val="center"/>
              <w:rPr>
                <w:bCs/>
                <w:i/>
                <w:iCs/>
                <w:color w:val="000000"/>
                <w:sz w:val="16"/>
                <w:szCs w:val="16"/>
              </w:rPr>
            </w:pPr>
            <w:r w:rsidRPr="005C544B">
              <w:rPr>
                <w:bCs/>
                <w:i/>
                <w:iCs/>
                <w:color w:val="000000"/>
                <w:sz w:val="16"/>
                <w:szCs w:val="16"/>
              </w:rPr>
              <w:t>1.5 Додаткові обєкти  реконструкція мереж вуличного освітлення та інших мереж інфраструктури</w:t>
            </w:r>
          </w:p>
        </w:tc>
      </w:tr>
      <w:tr w:rsidR="002973C1" w:rsidRPr="005C544B" w:rsidTr="002973C1">
        <w:trPr>
          <w:trHeight w:val="434"/>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1.5.1</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Реконструкція мереж зовнішнього освітлення села Ленди в місті Обухів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52 000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150 м/п</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серпень -листопад</w:t>
            </w:r>
          </w:p>
        </w:tc>
      </w:tr>
      <w:tr w:rsidR="002973C1" w:rsidRPr="005C544B" w:rsidTr="002973C1">
        <w:trPr>
          <w:trHeight w:val="434"/>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1.5.2</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Реконструкція світлофорних об’єктів по вул. Каштанова, Київська в м. Обухові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2 072 500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434"/>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1.5.3</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Будівництво світлофорного об’єкту по вул. Київська,113-А в м. Обухові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1 700 000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18"/>
        </w:trPr>
        <w:tc>
          <w:tcPr>
            <w:tcW w:w="3880" w:type="dxa"/>
            <w:gridSpan w:val="2"/>
            <w:tcBorders>
              <w:top w:val="single" w:sz="6" w:space="0" w:color="auto"/>
              <w:left w:val="single" w:sz="12" w:space="0" w:color="auto"/>
              <w:bottom w:val="single" w:sz="6" w:space="0" w:color="auto"/>
              <w:right w:val="single" w:sz="6" w:space="0" w:color="auto"/>
            </w:tcBorders>
            <w:shd w:val="solid" w:color="00FFFF"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Всього по підрозділу 1.5 :</w:t>
            </w:r>
          </w:p>
        </w:tc>
        <w:tc>
          <w:tcPr>
            <w:tcW w:w="1466" w:type="dxa"/>
            <w:gridSpan w:val="3"/>
            <w:tcBorders>
              <w:top w:val="single" w:sz="6" w:space="0" w:color="auto"/>
              <w:left w:val="single" w:sz="6" w:space="0" w:color="auto"/>
              <w:bottom w:val="single" w:sz="6" w:space="0" w:color="auto"/>
              <w:right w:val="single" w:sz="6" w:space="0" w:color="auto"/>
            </w:tcBorders>
            <w:shd w:val="solid" w:color="00FFFF" w:fill="000080"/>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3 824 500 грн.</w:t>
            </w:r>
          </w:p>
        </w:tc>
        <w:tc>
          <w:tcPr>
            <w:tcW w:w="866" w:type="dxa"/>
            <w:gridSpan w:val="3"/>
            <w:tcBorders>
              <w:top w:val="single" w:sz="6" w:space="0" w:color="auto"/>
              <w:left w:val="single" w:sz="6" w:space="0" w:color="auto"/>
              <w:bottom w:val="single" w:sz="6" w:space="0" w:color="auto"/>
              <w:right w:val="single" w:sz="6" w:space="0" w:color="auto"/>
            </w:tcBorders>
            <w:shd w:val="solid" w:color="00FFFF" w:fill="auto"/>
          </w:tcPr>
          <w:p w:rsidR="002973C1" w:rsidRPr="005C544B" w:rsidRDefault="002973C1" w:rsidP="002973C1">
            <w:pPr>
              <w:autoSpaceDE w:val="0"/>
              <w:autoSpaceDN w:val="0"/>
              <w:adjustRightInd w:val="0"/>
              <w:jc w:val="center"/>
              <w:rPr>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shd w:val="solid" w:color="00FFFF" w:fill="auto"/>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shd w:val="solid" w:color="00FFFF" w:fill="auto"/>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480"/>
        </w:trPr>
        <w:tc>
          <w:tcPr>
            <w:tcW w:w="9632" w:type="dxa"/>
            <w:gridSpan w:val="14"/>
            <w:tcBorders>
              <w:top w:val="single" w:sz="6" w:space="0" w:color="auto"/>
              <w:left w:val="single" w:sz="12" w:space="0" w:color="auto"/>
              <w:bottom w:val="single" w:sz="6" w:space="0" w:color="auto"/>
              <w:right w:val="single" w:sz="12"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1.6 Додаткові обєкти  реконструкція приміщень бюджетних установ , адміністративних приміщень та об'єктів соціально-культурної сфери  міської комунальної власностітури</w:t>
            </w:r>
          </w:p>
        </w:tc>
      </w:tr>
      <w:tr w:rsidR="002973C1" w:rsidRPr="005C544B" w:rsidTr="002973C1">
        <w:trPr>
          <w:trHeight w:val="1090"/>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1.6.1</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проектно-кошторисної документації : "Реконструкція вхідної групи з влаштуванням навісу та благоустрою прилеглої території Обухівська амбулаторія загальної практики сімейної медицини № 5 (м. Обухів, вул. Київська , 148)"</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45 000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серпень -листопад</w:t>
            </w:r>
          </w:p>
        </w:tc>
      </w:tr>
      <w:tr w:rsidR="002973C1" w:rsidRPr="005C544B" w:rsidTr="002973C1">
        <w:trPr>
          <w:trHeight w:val="218"/>
        </w:trPr>
        <w:tc>
          <w:tcPr>
            <w:tcW w:w="3880" w:type="dxa"/>
            <w:gridSpan w:val="2"/>
            <w:tcBorders>
              <w:top w:val="single" w:sz="6" w:space="0" w:color="auto"/>
              <w:left w:val="single" w:sz="12" w:space="0" w:color="auto"/>
              <w:bottom w:val="single" w:sz="6" w:space="0" w:color="auto"/>
              <w:right w:val="single" w:sz="6" w:space="0" w:color="auto"/>
            </w:tcBorders>
            <w:shd w:val="solid" w:color="00FFFF"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Всього по підрозділу 1.6 :</w:t>
            </w:r>
          </w:p>
        </w:tc>
        <w:tc>
          <w:tcPr>
            <w:tcW w:w="1466" w:type="dxa"/>
            <w:gridSpan w:val="3"/>
            <w:tcBorders>
              <w:top w:val="single" w:sz="6" w:space="0" w:color="auto"/>
              <w:left w:val="single" w:sz="6" w:space="0" w:color="auto"/>
              <w:bottom w:val="single" w:sz="6" w:space="0" w:color="auto"/>
              <w:right w:val="single" w:sz="6" w:space="0" w:color="auto"/>
            </w:tcBorders>
            <w:shd w:val="solid" w:color="00FFFF" w:fill="000080"/>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45 000 грн.</w:t>
            </w:r>
          </w:p>
        </w:tc>
        <w:tc>
          <w:tcPr>
            <w:tcW w:w="866" w:type="dxa"/>
            <w:gridSpan w:val="3"/>
            <w:tcBorders>
              <w:top w:val="single" w:sz="6" w:space="0" w:color="auto"/>
              <w:left w:val="single" w:sz="6" w:space="0" w:color="auto"/>
              <w:bottom w:val="single" w:sz="6" w:space="0" w:color="auto"/>
              <w:right w:val="single" w:sz="6" w:space="0" w:color="auto"/>
            </w:tcBorders>
            <w:shd w:val="solid" w:color="00FFFF" w:fill="auto"/>
          </w:tcPr>
          <w:p w:rsidR="002973C1" w:rsidRPr="005C544B" w:rsidRDefault="002973C1" w:rsidP="002973C1">
            <w:pPr>
              <w:autoSpaceDE w:val="0"/>
              <w:autoSpaceDN w:val="0"/>
              <w:adjustRightInd w:val="0"/>
              <w:jc w:val="center"/>
              <w:rPr>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shd w:val="solid" w:color="00FFFF" w:fill="auto"/>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shd w:val="solid" w:color="00FFFF" w:fill="auto"/>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18"/>
        </w:trPr>
        <w:tc>
          <w:tcPr>
            <w:tcW w:w="3880" w:type="dxa"/>
            <w:gridSpan w:val="2"/>
            <w:tcBorders>
              <w:top w:val="single" w:sz="6" w:space="0" w:color="auto"/>
              <w:left w:val="single" w:sz="12"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Загалом по розділу 1.4 та 1.5, 1.6:</w:t>
            </w:r>
          </w:p>
        </w:tc>
        <w:tc>
          <w:tcPr>
            <w:tcW w:w="1466" w:type="dxa"/>
            <w:gridSpan w:val="3"/>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4 256 700 грн.</w:t>
            </w:r>
          </w:p>
        </w:tc>
        <w:tc>
          <w:tcPr>
            <w:tcW w:w="866" w:type="dxa"/>
            <w:gridSpan w:val="3"/>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shd w:val="solid" w:color="FF99CC" w:fill="99CCFF"/>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624"/>
        </w:trPr>
        <w:tc>
          <w:tcPr>
            <w:tcW w:w="9632" w:type="dxa"/>
            <w:gridSpan w:val="14"/>
            <w:tcBorders>
              <w:top w:val="single" w:sz="6" w:space="0" w:color="auto"/>
              <w:left w:val="single" w:sz="12" w:space="0" w:color="auto"/>
              <w:bottom w:val="single" w:sz="6" w:space="0" w:color="auto"/>
              <w:right w:val="single" w:sz="12"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Розділ 2. Будівництво мереж теплопостачання, водопостачання та водовідведення, інженерно-транспортної інфраструктури, обєктів комунальної власності</w:t>
            </w:r>
          </w:p>
        </w:tc>
      </w:tr>
      <w:tr w:rsidR="002973C1" w:rsidRPr="005C544B" w:rsidTr="002973C1">
        <w:trPr>
          <w:trHeight w:val="218"/>
        </w:trPr>
        <w:tc>
          <w:tcPr>
            <w:tcW w:w="9632" w:type="dxa"/>
            <w:gridSpan w:val="14"/>
            <w:tcBorders>
              <w:top w:val="single" w:sz="6" w:space="0" w:color="auto"/>
              <w:left w:val="single" w:sz="12" w:space="0" w:color="auto"/>
              <w:bottom w:val="single" w:sz="6" w:space="0" w:color="auto"/>
              <w:right w:val="single" w:sz="12"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2.1 Будівництво мереж теплопостачання, водопостачання та водовідведення, інженерно-транспортної інфраструктури</w:t>
            </w:r>
          </w:p>
        </w:tc>
      </w:tr>
      <w:tr w:rsidR="002973C1" w:rsidRPr="005C544B" w:rsidTr="002973C1">
        <w:trPr>
          <w:trHeight w:val="653"/>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2.1</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проектно-кошторисної документації: " Будівництво паркової зони " Амфітеатр" в районі вулиці Київська,113а в м. Обухів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189 000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січень-березень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березень-травень</w:t>
            </w:r>
          </w:p>
        </w:tc>
      </w:tr>
      <w:tr w:rsidR="002973C1" w:rsidRPr="005C544B" w:rsidTr="002973C1">
        <w:trPr>
          <w:trHeight w:val="1090"/>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lastRenderedPageBreak/>
              <w:t>2.2</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проектно-кошторисної документації:"Будівництво напірно-каналізаційного колектору від КНС по вулиці Козацький шлях,129-А до самопливного міського колектору в місті Обухів,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770 000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1000м3</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січень-березень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березень-липень</w:t>
            </w:r>
          </w:p>
        </w:tc>
      </w:tr>
      <w:tr w:rsidR="002973C1" w:rsidRPr="005C544B" w:rsidTr="002973C1">
        <w:trPr>
          <w:trHeight w:val="1308"/>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2.3</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Будівництво спортивного майданчика для гри в міні-футбол навчально-виховного комплексу «Спеціалізована загальноосвітня школа І-ІІІ ступеня №1 з поглибленим вивченням української мови та літератури – загальноосвітня школа І-ІІІ ступеня №1 А.С. Малишка" по вулиці Київська,18 у місті Обухові Київської області в т.ч. ПКД</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749 500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968м2</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березень-травень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травень-серпень</w:t>
            </w:r>
          </w:p>
        </w:tc>
      </w:tr>
      <w:tr w:rsidR="002973C1" w:rsidRPr="005C544B" w:rsidTr="002973C1">
        <w:trPr>
          <w:trHeight w:val="1090"/>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2.4</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Будівництво спортивного майданчика для гри в міні-футбол навчвавльно-виховного обєднання "ЗОШ І-ІІІ ступеня № 4-Центр військо-патріотичного виховання та допризовної підготовки"  по вулиці Осипенка,4 у місті Обухів Київської області в т.ч. ПКД</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749 500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smartTag w:uri="urn:schemas-microsoft-com:office:smarttags" w:element="metricconverter">
              <w:smartTagPr>
                <w:attr w:name="ProductID" w:val="968 м2"/>
              </w:smartTagPr>
              <w:r w:rsidRPr="005C544B">
                <w:rPr>
                  <w:color w:val="000000"/>
                  <w:sz w:val="16"/>
                  <w:szCs w:val="16"/>
                </w:rPr>
                <w:t>968 м2</w:t>
              </w:r>
            </w:smartTag>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березень-травень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травень-серпень</w:t>
            </w:r>
          </w:p>
        </w:tc>
      </w:tr>
      <w:tr w:rsidR="002973C1" w:rsidRPr="005C544B" w:rsidTr="002973C1">
        <w:trPr>
          <w:trHeight w:val="653"/>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2.5</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Будівництво спортивного майданчика для гри в міні-футбол ЗОШ І-ІІІ ступеня № 2 по вулиці Козацький Шлях,1 у місті Обухів Київської області в т.ч.КД</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749 500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968м2</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січень-березень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березень-травень</w:t>
            </w:r>
          </w:p>
        </w:tc>
      </w:tr>
      <w:tr w:rsidR="002973C1" w:rsidRPr="005C544B" w:rsidTr="002973C1">
        <w:trPr>
          <w:trHeight w:val="653"/>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2.6</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проектно-кошторисної документації "Будівництво водопровідної мережі по вул.Виноградній в м.Обухів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105 000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січень-березень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березень-травень</w:t>
            </w:r>
          </w:p>
        </w:tc>
      </w:tr>
      <w:tr w:rsidR="002973C1" w:rsidRPr="005C544B" w:rsidTr="002973C1">
        <w:trPr>
          <w:trHeight w:val="653"/>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2.7</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проектної документації:  "Будівництво мереж електропостачання ж/м "Полянський" та "Полянський-2" у місті Обухові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січень-березень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березень-травень</w:t>
            </w:r>
          </w:p>
        </w:tc>
      </w:tr>
      <w:tr w:rsidR="002973C1" w:rsidRPr="005C544B" w:rsidTr="002973C1">
        <w:trPr>
          <w:trHeight w:val="466"/>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2.8</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Будівництво  ігрового майданчика "Корабель" по вулиці Миру,16 (в районі скейтпарку) у місті Обухові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500 000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ігровий комплект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січень-березень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березень-травень</w:t>
            </w:r>
          </w:p>
        </w:tc>
      </w:tr>
      <w:tr w:rsidR="002973C1" w:rsidRPr="005C544B" w:rsidTr="002973C1">
        <w:trPr>
          <w:trHeight w:val="218"/>
        </w:trPr>
        <w:tc>
          <w:tcPr>
            <w:tcW w:w="3880" w:type="dxa"/>
            <w:gridSpan w:val="2"/>
            <w:tcBorders>
              <w:top w:val="single" w:sz="6" w:space="0" w:color="auto"/>
              <w:left w:val="single" w:sz="12" w:space="0" w:color="auto"/>
              <w:bottom w:val="single" w:sz="6" w:space="0" w:color="auto"/>
              <w:right w:val="single" w:sz="6" w:space="0" w:color="auto"/>
            </w:tcBorders>
            <w:shd w:val="solid" w:color="00FFFF"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Всього по підрозділу розділу 2 :</w:t>
            </w:r>
          </w:p>
        </w:tc>
        <w:tc>
          <w:tcPr>
            <w:tcW w:w="1466" w:type="dxa"/>
            <w:gridSpan w:val="3"/>
            <w:tcBorders>
              <w:top w:val="single" w:sz="6" w:space="0" w:color="auto"/>
              <w:left w:val="single" w:sz="6" w:space="0" w:color="auto"/>
              <w:bottom w:val="single" w:sz="6" w:space="0" w:color="auto"/>
              <w:right w:val="single" w:sz="6" w:space="0" w:color="auto"/>
            </w:tcBorders>
            <w:shd w:val="solid" w:color="00FFFF"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3 832 500 грн.</w:t>
            </w:r>
          </w:p>
        </w:tc>
        <w:tc>
          <w:tcPr>
            <w:tcW w:w="866" w:type="dxa"/>
            <w:gridSpan w:val="3"/>
            <w:tcBorders>
              <w:top w:val="single" w:sz="6" w:space="0" w:color="auto"/>
              <w:left w:val="single" w:sz="6" w:space="0" w:color="auto"/>
              <w:bottom w:val="single" w:sz="6" w:space="0" w:color="auto"/>
              <w:right w:val="single" w:sz="6" w:space="0" w:color="auto"/>
            </w:tcBorders>
            <w:shd w:val="solid" w:color="00FFFF" w:fill="99CCFF"/>
          </w:tcPr>
          <w:p w:rsidR="002973C1" w:rsidRPr="005C544B" w:rsidRDefault="002973C1" w:rsidP="002973C1">
            <w:pPr>
              <w:autoSpaceDE w:val="0"/>
              <w:autoSpaceDN w:val="0"/>
              <w:adjustRightInd w:val="0"/>
              <w:jc w:val="center"/>
              <w:rPr>
                <w:bCs/>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shd w:val="solid" w:color="00FFFF" w:fill="99CCFF"/>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shd w:val="solid" w:color="00FFFF" w:fill="99CCFF"/>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18"/>
        </w:trPr>
        <w:tc>
          <w:tcPr>
            <w:tcW w:w="3880" w:type="dxa"/>
            <w:gridSpan w:val="2"/>
            <w:tcBorders>
              <w:top w:val="single" w:sz="6" w:space="0" w:color="auto"/>
              <w:left w:val="single" w:sz="12"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Загалом по розділу 2:</w:t>
            </w:r>
          </w:p>
        </w:tc>
        <w:tc>
          <w:tcPr>
            <w:tcW w:w="1466" w:type="dxa"/>
            <w:gridSpan w:val="3"/>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3 832 500 грн.</w:t>
            </w:r>
          </w:p>
        </w:tc>
        <w:tc>
          <w:tcPr>
            <w:tcW w:w="866" w:type="dxa"/>
            <w:gridSpan w:val="3"/>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shd w:val="solid" w:color="FF99CC" w:fill="99CCFF"/>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480"/>
        </w:trPr>
        <w:tc>
          <w:tcPr>
            <w:tcW w:w="9632" w:type="dxa"/>
            <w:gridSpan w:val="14"/>
            <w:tcBorders>
              <w:top w:val="single" w:sz="6" w:space="0" w:color="auto"/>
              <w:left w:val="single" w:sz="12" w:space="0" w:color="auto"/>
              <w:bottom w:val="single" w:sz="6" w:space="0" w:color="auto"/>
              <w:right w:val="single" w:sz="12" w:space="0" w:color="auto"/>
            </w:tcBorders>
          </w:tcPr>
          <w:p w:rsidR="002973C1" w:rsidRPr="005C544B" w:rsidRDefault="002973C1" w:rsidP="002973C1">
            <w:pPr>
              <w:autoSpaceDE w:val="0"/>
              <w:autoSpaceDN w:val="0"/>
              <w:adjustRightInd w:val="0"/>
              <w:jc w:val="center"/>
              <w:rPr>
                <w:bCs/>
                <w:i/>
                <w:iCs/>
                <w:color w:val="000000"/>
                <w:sz w:val="16"/>
                <w:szCs w:val="16"/>
              </w:rPr>
            </w:pPr>
            <w:r w:rsidRPr="005C544B">
              <w:rPr>
                <w:bCs/>
                <w:i/>
                <w:iCs/>
                <w:color w:val="000000"/>
                <w:sz w:val="16"/>
                <w:szCs w:val="16"/>
              </w:rPr>
              <w:t>2.2  Додаткові об'єкти будівництва  мереж теплопостачання, водопостачання та водовідведення, інженерно-транспортної інфраструктури, обєктів комунальної власності</w:t>
            </w:r>
          </w:p>
        </w:tc>
      </w:tr>
      <w:tr w:rsidR="002973C1" w:rsidRPr="005C544B" w:rsidTr="002973C1">
        <w:trPr>
          <w:trHeight w:val="1308"/>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2.2.1</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проектно-кошторисної документації: "Будівництво спортивного майданчика комбінованого типу для ігрових видів спорту навчвально-виховного обєднання "ЗОШ І-ІІІ ступеня № 4-Центр військово-патріотичного виховання та допризовної підготовки"  по вулиці Осипенка, 26 у місті Обухів Київської області "</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25 000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 xml:space="preserve">проект </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серпень -листопад</w:t>
            </w:r>
          </w:p>
        </w:tc>
      </w:tr>
      <w:tr w:rsidR="002973C1" w:rsidRPr="005C544B" w:rsidTr="002973C1">
        <w:trPr>
          <w:trHeight w:val="871"/>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2.2.2</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проектно-кошторисної документації: "Будівництво спортивного майданчика комбінованого типу для ігрових видів спорту  ЗОШ І-ІІІ ступеня № 2 по вулиці Козацький Шлях,1 у місті Обухів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25 000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 xml:space="preserve">проект </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серпень -листопад</w:t>
            </w:r>
          </w:p>
        </w:tc>
      </w:tr>
      <w:tr w:rsidR="002973C1" w:rsidRPr="005C544B" w:rsidTr="002973C1">
        <w:trPr>
          <w:trHeight w:val="1526"/>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2.2.3</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проектно-кошторисної документації: "Будівництво спортивного майданчика комбінованого типу для ігрових видів спорту навчально-виховного комплексу «Спеціалізована загальноосвітня школа І-ІІІ ступеня №1 з поглибленим вивченням української мови та літератури – загальноосвітня школа І-ІІІ ступеня №1 А.С. Малишка" по вулиці Київська,18 у місті Обухові Київської області "</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25 000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 xml:space="preserve">проект </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серпень -листопад</w:t>
            </w:r>
          </w:p>
        </w:tc>
      </w:tr>
      <w:tr w:rsidR="002973C1" w:rsidRPr="005C544B" w:rsidTr="002973C1">
        <w:trPr>
          <w:trHeight w:val="886"/>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2.2.4</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Виготовлення проектно-кошторисної документації: "Будівництво мережі водовідведення поверхневих вод  по вулиці Каштанова і Богдана Хмельницького в районі ДНЗ "Дударик", житлових будинків Каштанова, 13 та 11 у місті Обухів Київської області "</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30 000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березень-серпень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серпень -листопад</w:t>
            </w:r>
          </w:p>
        </w:tc>
      </w:tr>
      <w:tr w:rsidR="002973C1" w:rsidRPr="005C544B" w:rsidTr="002973C1">
        <w:trPr>
          <w:trHeight w:val="1090"/>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lastRenderedPageBreak/>
              <w:t>2.2.5</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Будівництво самопливного каналізаційного колектору для Дитячої школи мистецтв розташованої за адресою: м.Обухів, вул. Київська, 76 у тому числі розроблення та затвердження ПКД.</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115 000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70 м/п</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червень-серпень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серпень-вересень</w:t>
            </w:r>
          </w:p>
        </w:tc>
      </w:tr>
      <w:tr w:rsidR="002973C1" w:rsidRPr="005C544B" w:rsidTr="002973C1">
        <w:trPr>
          <w:trHeight w:val="1627"/>
        </w:trPr>
        <w:tc>
          <w:tcPr>
            <w:tcW w:w="583" w:type="dxa"/>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2.2.6</w:t>
            </w:r>
          </w:p>
        </w:tc>
        <w:tc>
          <w:tcPr>
            <w:tcW w:w="3297" w:type="dxa"/>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 xml:space="preserve">Будівництво спортивного майданчика комбінованого типу для ігрових видів спорту навчально-виховного об'єднання "ЗОШ І-ІІІ ступеня № 4-Центр військово-патріотичного виховання та допризовної підготовки"  по вулиці Осипенка, 26 у місті Обухів Київської області </w:t>
            </w:r>
          </w:p>
        </w:tc>
        <w:tc>
          <w:tcPr>
            <w:tcW w:w="1466"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1 457 414 грн.</w:t>
            </w:r>
          </w:p>
        </w:tc>
        <w:tc>
          <w:tcPr>
            <w:tcW w:w="866"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червень-серпень</w:t>
            </w:r>
          </w:p>
        </w:tc>
        <w:tc>
          <w:tcPr>
            <w:tcW w:w="2520" w:type="dxa"/>
            <w:gridSpan w:val="3"/>
            <w:tcBorders>
              <w:top w:val="single" w:sz="6" w:space="0" w:color="auto"/>
              <w:left w:val="single" w:sz="6" w:space="0" w:color="auto"/>
              <w:bottom w:val="single" w:sz="6" w:space="0" w:color="auto"/>
              <w:right w:val="single" w:sz="12"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серпень-вересень</w:t>
            </w:r>
          </w:p>
        </w:tc>
      </w:tr>
      <w:tr w:rsidR="002973C1" w:rsidRPr="005C544B" w:rsidTr="002973C1">
        <w:trPr>
          <w:trHeight w:val="1018"/>
        </w:trPr>
        <w:tc>
          <w:tcPr>
            <w:tcW w:w="583" w:type="dxa"/>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2.2.7</w:t>
            </w:r>
          </w:p>
        </w:tc>
        <w:tc>
          <w:tcPr>
            <w:tcW w:w="3297" w:type="dxa"/>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Будівництво спортивного майданчика комбінованого типу для ігрових видів спорту  ЗОШ І-ІІІ ступеня № 2 по вулиці Козацький Шлях,1 у місті Обухів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1 473 992 грн.</w:t>
            </w:r>
          </w:p>
        </w:tc>
        <w:tc>
          <w:tcPr>
            <w:tcW w:w="866"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червень-серпень</w:t>
            </w:r>
          </w:p>
        </w:tc>
        <w:tc>
          <w:tcPr>
            <w:tcW w:w="2520" w:type="dxa"/>
            <w:gridSpan w:val="3"/>
            <w:tcBorders>
              <w:top w:val="single" w:sz="6" w:space="0" w:color="auto"/>
              <w:left w:val="single" w:sz="6" w:space="0" w:color="auto"/>
              <w:bottom w:val="single" w:sz="6" w:space="0" w:color="auto"/>
              <w:right w:val="single" w:sz="12"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серпень-вересень</w:t>
            </w:r>
          </w:p>
        </w:tc>
      </w:tr>
      <w:tr w:rsidR="002973C1" w:rsidRPr="005C544B" w:rsidTr="002973C1">
        <w:trPr>
          <w:trHeight w:val="2239"/>
        </w:trPr>
        <w:tc>
          <w:tcPr>
            <w:tcW w:w="583" w:type="dxa"/>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2.2.8</w:t>
            </w:r>
          </w:p>
        </w:tc>
        <w:tc>
          <w:tcPr>
            <w:tcW w:w="3297" w:type="dxa"/>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 xml:space="preserve">Будівництво спортивного майданчика комбінованого типу для ігрових видів спорту навчально-виховного комплексу «Спеціалізована загальноосвітня школа І-ІІІ ступеня №1 з поглибленим вивченням української мови та літератури – загальноосвітня школа І-ІІІ ступеня №1 А.С. Малишка" по вулиці Київська,18 у місті Обухові Київської області </w:t>
            </w:r>
          </w:p>
        </w:tc>
        <w:tc>
          <w:tcPr>
            <w:tcW w:w="1466"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1 277 136 грн.</w:t>
            </w:r>
          </w:p>
        </w:tc>
        <w:tc>
          <w:tcPr>
            <w:tcW w:w="866"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червень-серпень</w:t>
            </w:r>
          </w:p>
        </w:tc>
        <w:tc>
          <w:tcPr>
            <w:tcW w:w="2520" w:type="dxa"/>
            <w:gridSpan w:val="3"/>
            <w:tcBorders>
              <w:top w:val="single" w:sz="6" w:space="0" w:color="auto"/>
              <w:left w:val="single" w:sz="6" w:space="0" w:color="auto"/>
              <w:bottom w:val="single" w:sz="6" w:space="0" w:color="auto"/>
              <w:right w:val="single" w:sz="12"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серпень-вересень</w:t>
            </w:r>
          </w:p>
        </w:tc>
      </w:tr>
      <w:tr w:rsidR="002973C1" w:rsidRPr="005C544B" w:rsidTr="002973C1">
        <w:trPr>
          <w:trHeight w:val="624"/>
        </w:trPr>
        <w:tc>
          <w:tcPr>
            <w:tcW w:w="583" w:type="dxa"/>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2.2.9</w:t>
            </w:r>
          </w:p>
        </w:tc>
        <w:tc>
          <w:tcPr>
            <w:tcW w:w="3297" w:type="dxa"/>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rPr>
                <w:bCs/>
                <w:color w:val="000000"/>
              </w:rPr>
            </w:pPr>
            <w:r w:rsidRPr="005C544B">
              <w:rPr>
                <w:bCs/>
                <w:color w:val="000000"/>
                <w:sz w:val="16"/>
                <w:szCs w:val="16"/>
              </w:rPr>
              <w:t>Реконструкція системи газопостачання дахової котельні по вул..Київська,64 в м.Обухів</w:t>
            </w:r>
            <w:r w:rsidRPr="005C544B">
              <w:rPr>
                <w:bCs/>
                <w:color w:val="000000"/>
              </w:rPr>
              <w:t xml:space="preserve"> </w:t>
            </w:r>
          </w:p>
        </w:tc>
        <w:tc>
          <w:tcPr>
            <w:tcW w:w="1466"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173 500 грн.</w:t>
            </w:r>
          </w:p>
        </w:tc>
        <w:tc>
          <w:tcPr>
            <w:tcW w:w="866"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вузол обліку газу</w:t>
            </w:r>
          </w:p>
        </w:tc>
        <w:tc>
          <w:tcPr>
            <w:tcW w:w="900"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червень-вересень</w:t>
            </w:r>
          </w:p>
        </w:tc>
        <w:tc>
          <w:tcPr>
            <w:tcW w:w="2520" w:type="dxa"/>
            <w:gridSpan w:val="3"/>
            <w:tcBorders>
              <w:top w:val="single" w:sz="6" w:space="0" w:color="auto"/>
              <w:left w:val="single" w:sz="6" w:space="0" w:color="auto"/>
              <w:bottom w:val="single" w:sz="6" w:space="0" w:color="auto"/>
              <w:right w:val="single" w:sz="12"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вересень-жовтень</w:t>
            </w:r>
          </w:p>
        </w:tc>
      </w:tr>
      <w:tr w:rsidR="002973C1" w:rsidRPr="005C544B" w:rsidTr="002973C1">
        <w:trPr>
          <w:trHeight w:val="1627"/>
        </w:trPr>
        <w:tc>
          <w:tcPr>
            <w:tcW w:w="583" w:type="dxa"/>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2.2.10</w:t>
            </w:r>
          </w:p>
        </w:tc>
        <w:tc>
          <w:tcPr>
            <w:tcW w:w="3297" w:type="dxa"/>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Виготовлення проектно-кошторисної документації на реконструкцію зовнішніх мереж теплопостачання від ТК 27    до адміністративного приміщення Виконавчого комітету Обухівської міської ради по вул.Київська, 10 в м.Обухів, Київської обл...</w:t>
            </w:r>
          </w:p>
        </w:tc>
        <w:tc>
          <w:tcPr>
            <w:tcW w:w="1466"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28 000 грн.</w:t>
            </w:r>
          </w:p>
        </w:tc>
        <w:tc>
          <w:tcPr>
            <w:tcW w:w="866"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червень-вересень</w:t>
            </w:r>
          </w:p>
        </w:tc>
        <w:tc>
          <w:tcPr>
            <w:tcW w:w="2520" w:type="dxa"/>
            <w:gridSpan w:val="3"/>
            <w:tcBorders>
              <w:top w:val="single" w:sz="6" w:space="0" w:color="auto"/>
              <w:left w:val="single" w:sz="6" w:space="0" w:color="auto"/>
              <w:bottom w:val="single" w:sz="6" w:space="0" w:color="auto"/>
              <w:right w:val="single" w:sz="12"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вересень-жовтень</w:t>
            </w:r>
          </w:p>
        </w:tc>
      </w:tr>
      <w:tr w:rsidR="002973C1" w:rsidRPr="005C544B" w:rsidTr="002973C1">
        <w:trPr>
          <w:trHeight w:val="1222"/>
        </w:trPr>
        <w:tc>
          <w:tcPr>
            <w:tcW w:w="583" w:type="dxa"/>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2.2.11</w:t>
            </w:r>
          </w:p>
        </w:tc>
        <w:tc>
          <w:tcPr>
            <w:tcW w:w="3297" w:type="dxa"/>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Виготовлення проектно-кошторисної документації: «Реконструкція внутрішньої системи тепло-, водопостачання житлового будинку по вул.Каштанова, 24 в м.Обухові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20 000 грн.</w:t>
            </w:r>
          </w:p>
        </w:tc>
        <w:tc>
          <w:tcPr>
            <w:tcW w:w="866"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червень-вересень</w:t>
            </w:r>
          </w:p>
        </w:tc>
        <w:tc>
          <w:tcPr>
            <w:tcW w:w="2520" w:type="dxa"/>
            <w:gridSpan w:val="3"/>
            <w:tcBorders>
              <w:top w:val="single" w:sz="6" w:space="0" w:color="auto"/>
              <w:left w:val="single" w:sz="6" w:space="0" w:color="auto"/>
              <w:bottom w:val="single" w:sz="6" w:space="0" w:color="auto"/>
              <w:right w:val="single" w:sz="12"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вересень-жовтень</w:t>
            </w:r>
          </w:p>
        </w:tc>
      </w:tr>
      <w:tr w:rsidR="002973C1" w:rsidRPr="005C544B" w:rsidTr="002973C1">
        <w:trPr>
          <w:trHeight w:val="610"/>
        </w:trPr>
        <w:tc>
          <w:tcPr>
            <w:tcW w:w="583" w:type="dxa"/>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2.2.12</w:t>
            </w:r>
          </w:p>
        </w:tc>
        <w:tc>
          <w:tcPr>
            <w:tcW w:w="3297" w:type="dxa"/>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Будівництво водопровідної мережі по вул.Виноградній в м.Обухів Київської області</w:t>
            </w:r>
          </w:p>
        </w:tc>
        <w:tc>
          <w:tcPr>
            <w:tcW w:w="1466"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299 100 грн.</w:t>
            </w:r>
          </w:p>
        </w:tc>
        <w:tc>
          <w:tcPr>
            <w:tcW w:w="866"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jc w:val="center"/>
              <w:rPr>
                <w:bCs/>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червень-вересень</w:t>
            </w:r>
          </w:p>
        </w:tc>
        <w:tc>
          <w:tcPr>
            <w:tcW w:w="2520" w:type="dxa"/>
            <w:gridSpan w:val="3"/>
            <w:tcBorders>
              <w:top w:val="single" w:sz="6" w:space="0" w:color="auto"/>
              <w:left w:val="single" w:sz="6" w:space="0" w:color="auto"/>
              <w:bottom w:val="single" w:sz="6" w:space="0" w:color="auto"/>
              <w:right w:val="single" w:sz="12" w:space="0" w:color="auto"/>
            </w:tcBorders>
            <w:shd w:val="solid" w:color="FF0000" w:fill="auto"/>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вересень-жовтень</w:t>
            </w:r>
          </w:p>
        </w:tc>
      </w:tr>
      <w:tr w:rsidR="002973C1" w:rsidRPr="005C544B" w:rsidTr="002973C1">
        <w:trPr>
          <w:trHeight w:val="218"/>
        </w:trPr>
        <w:tc>
          <w:tcPr>
            <w:tcW w:w="3880" w:type="dxa"/>
            <w:gridSpan w:val="2"/>
            <w:tcBorders>
              <w:top w:val="single" w:sz="6" w:space="0" w:color="auto"/>
              <w:left w:val="single" w:sz="12" w:space="0" w:color="auto"/>
              <w:bottom w:val="single" w:sz="6" w:space="0" w:color="auto"/>
              <w:right w:val="single" w:sz="6" w:space="0" w:color="auto"/>
            </w:tcBorders>
            <w:shd w:val="solid" w:color="00FFFF"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Всього по підрозділу розділу 2.2 :</w:t>
            </w:r>
          </w:p>
        </w:tc>
        <w:tc>
          <w:tcPr>
            <w:tcW w:w="1466" w:type="dxa"/>
            <w:gridSpan w:val="3"/>
            <w:tcBorders>
              <w:top w:val="single" w:sz="6" w:space="0" w:color="auto"/>
              <w:left w:val="single" w:sz="6" w:space="0" w:color="auto"/>
              <w:bottom w:val="single" w:sz="6" w:space="0" w:color="auto"/>
              <w:right w:val="single" w:sz="6" w:space="0" w:color="auto"/>
            </w:tcBorders>
            <w:shd w:val="solid" w:color="00FFFF"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4 949 142 грн.</w:t>
            </w:r>
          </w:p>
        </w:tc>
        <w:tc>
          <w:tcPr>
            <w:tcW w:w="866" w:type="dxa"/>
            <w:gridSpan w:val="3"/>
            <w:tcBorders>
              <w:top w:val="single" w:sz="6" w:space="0" w:color="auto"/>
              <w:left w:val="single" w:sz="6" w:space="0" w:color="auto"/>
              <w:bottom w:val="single" w:sz="6" w:space="0" w:color="auto"/>
              <w:right w:val="single" w:sz="6" w:space="0" w:color="auto"/>
            </w:tcBorders>
            <w:shd w:val="solid" w:color="00FFFF" w:fill="99CCFF"/>
          </w:tcPr>
          <w:p w:rsidR="002973C1" w:rsidRPr="005C544B" w:rsidRDefault="002973C1" w:rsidP="002973C1">
            <w:pPr>
              <w:autoSpaceDE w:val="0"/>
              <w:autoSpaceDN w:val="0"/>
              <w:adjustRightInd w:val="0"/>
              <w:jc w:val="center"/>
              <w:rPr>
                <w:bCs/>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shd w:val="solid" w:color="00FFFF" w:fill="99CCFF"/>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shd w:val="solid" w:color="00FFFF" w:fill="99CCFF"/>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18"/>
        </w:trPr>
        <w:tc>
          <w:tcPr>
            <w:tcW w:w="3880" w:type="dxa"/>
            <w:gridSpan w:val="2"/>
            <w:tcBorders>
              <w:top w:val="single" w:sz="6" w:space="0" w:color="auto"/>
              <w:left w:val="single" w:sz="12"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Загалом по розділу 2.2:</w:t>
            </w:r>
          </w:p>
        </w:tc>
        <w:tc>
          <w:tcPr>
            <w:tcW w:w="1466" w:type="dxa"/>
            <w:gridSpan w:val="3"/>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4 949 142 грн.</w:t>
            </w:r>
          </w:p>
        </w:tc>
        <w:tc>
          <w:tcPr>
            <w:tcW w:w="866" w:type="dxa"/>
            <w:gridSpan w:val="3"/>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p>
        </w:tc>
        <w:tc>
          <w:tcPr>
            <w:tcW w:w="900" w:type="dxa"/>
            <w:gridSpan w:val="3"/>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right"/>
              <w:rPr>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shd w:val="solid" w:color="FF99CC" w:fill="99CCFF"/>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18"/>
        </w:trPr>
        <w:tc>
          <w:tcPr>
            <w:tcW w:w="6212" w:type="dxa"/>
            <w:gridSpan w:val="8"/>
            <w:tcBorders>
              <w:top w:val="single" w:sz="6" w:space="0" w:color="auto"/>
              <w:left w:val="single" w:sz="12" w:space="0" w:color="auto"/>
              <w:bottom w:val="single" w:sz="6" w:space="0" w:color="auto"/>
              <w:right w:val="nil"/>
            </w:tcBorders>
          </w:tcPr>
          <w:p w:rsidR="002973C1" w:rsidRPr="005C544B" w:rsidRDefault="002973C1" w:rsidP="002973C1">
            <w:pPr>
              <w:autoSpaceDE w:val="0"/>
              <w:autoSpaceDN w:val="0"/>
              <w:adjustRightInd w:val="0"/>
              <w:jc w:val="center"/>
              <w:rPr>
                <w:bCs/>
                <w:i/>
                <w:iCs/>
                <w:color w:val="000000"/>
                <w:sz w:val="16"/>
                <w:szCs w:val="16"/>
              </w:rPr>
            </w:pPr>
            <w:r w:rsidRPr="005C544B">
              <w:rPr>
                <w:bCs/>
                <w:i/>
                <w:iCs/>
                <w:color w:val="000000"/>
                <w:sz w:val="16"/>
                <w:szCs w:val="16"/>
              </w:rPr>
              <w:t>3. Розроблення містобудівної документації по місту Обухів</w:t>
            </w:r>
          </w:p>
        </w:tc>
        <w:tc>
          <w:tcPr>
            <w:tcW w:w="900" w:type="dxa"/>
            <w:gridSpan w:val="3"/>
            <w:tcBorders>
              <w:top w:val="single" w:sz="6" w:space="0" w:color="auto"/>
              <w:left w:val="nil"/>
              <w:bottom w:val="single" w:sz="6" w:space="0" w:color="auto"/>
              <w:right w:val="nil"/>
            </w:tcBorders>
          </w:tcPr>
          <w:p w:rsidR="002973C1" w:rsidRPr="005C544B" w:rsidRDefault="002973C1" w:rsidP="002973C1">
            <w:pPr>
              <w:autoSpaceDE w:val="0"/>
              <w:autoSpaceDN w:val="0"/>
              <w:adjustRightInd w:val="0"/>
              <w:jc w:val="center"/>
              <w:rPr>
                <w:bCs/>
                <w:i/>
                <w:iCs/>
                <w:color w:val="000000"/>
                <w:sz w:val="16"/>
                <w:szCs w:val="16"/>
              </w:rPr>
            </w:pPr>
          </w:p>
        </w:tc>
        <w:tc>
          <w:tcPr>
            <w:tcW w:w="2520" w:type="dxa"/>
            <w:gridSpan w:val="3"/>
            <w:tcBorders>
              <w:top w:val="single" w:sz="6" w:space="0" w:color="auto"/>
              <w:left w:val="nil"/>
              <w:bottom w:val="single" w:sz="6" w:space="0" w:color="auto"/>
              <w:right w:val="single" w:sz="12" w:space="0" w:color="auto"/>
            </w:tcBorders>
          </w:tcPr>
          <w:p w:rsidR="002973C1" w:rsidRPr="005C544B" w:rsidRDefault="002973C1" w:rsidP="002973C1">
            <w:pPr>
              <w:autoSpaceDE w:val="0"/>
              <w:autoSpaceDN w:val="0"/>
              <w:adjustRightInd w:val="0"/>
              <w:jc w:val="center"/>
              <w:rPr>
                <w:bCs/>
                <w:i/>
                <w:iCs/>
                <w:color w:val="000000"/>
                <w:sz w:val="16"/>
                <w:szCs w:val="16"/>
              </w:rPr>
            </w:pPr>
          </w:p>
        </w:tc>
      </w:tr>
      <w:tr w:rsidR="002973C1" w:rsidRPr="005C544B" w:rsidTr="002973C1">
        <w:trPr>
          <w:trHeight w:val="434"/>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3.1</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План зонування території міста Обухів</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198 000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лютий-квітень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квітень-вересень</w:t>
            </w:r>
          </w:p>
        </w:tc>
      </w:tr>
      <w:tr w:rsidR="002973C1" w:rsidRPr="005C544B" w:rsidTr="002973C1">
        <w:trPr>
          <w:trHeight w:val="434"/>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3.2</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 xml:space="preserve">Генеральний план села Таценки </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450 000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квітень-вересень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жовтень-грудень</w:t>
            </w:r>
          </w:p>
        </w:tc>
      </w:tr>
      <w:tr w:rsidR="002973C1" w:rsidRPr="005C544B" w:rsidTr="002973C1">
        <w:trPr>
          <w:trHeight w:val="434"/>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3.3</w:t>
            </w:r>
          </w:p>
        </w:tc>
        <w:tc>
          <w:tcPr>
            <w:tcW w:w="3297" w:type="dxa"/>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 xml:space="preserve">Генеральний план села Ленди </w:t>
            </w:r>
          </w:p>
        </w:tc>
        <w:tc>
          <w:tcPr>
            <w:tcW w:w="14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402 000 грн.</w:t>
            </w:r>
          </w:p>
        </w:tc>
        <w:tc>
          <w:tcPr>
            <w:tcW w:w="866"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квітень-вересень</w:t>
            </w:r>
          </w:p>
        </w:tc>
        <w:tc>
          <w:tcPr>
            <w:tcW w:w="2520" w:type="dxa"/>
            <w:gridSpan w:val="3"/>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жовтень-грудень</w:t>
            </w:r>
          </w:p>
        </w:tc>
      </w:tr>
      <w:tr w:rsidR="002973C1" w:rsidRPr="005C544B" w:rsidTr="002973C1">
        <w:trPr>
          <w:trHeight w:val="218"/>
        </w:trPr>
        <w:tc>
          <w:tcPr>
            <w:tcW w:w="3880" w:type="dxa"/>
            <w:gridSpan w:val="2"/>
            <w:tcBorders>
              <w:top w:val="single" w:sz="6" w:space="0" w:color="auto"/>
              <w:left w:val="single" w:sz="12"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Всього по розділу 3 :</w:t>
            </w:r>
          </w:p>
        </w:tc>
        <w:tc>
          <w:tcPr>
            <w:tcW w:w="1466" w:type="dxa"/>
            <w:gridSpan w:val="3"/>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1 050 000 грн.</w:t>
            </w:r>
          </w:p>
        </w:tc>
        <w:tc>
          <w:tcPr>
            <w:tcW w:w="866" w:type="dxa"/>
            <w:gridSpan w:val="3"/>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проект</w:t>
            </w:r>
          </w:p>
        </w:tc>
        <w:tc>
          <w:tcPr>
            <w:tcW w:w="900" w:type="dxa"/>
            <w:gridSpan w:val="3"/>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right"/>
              <w:rPr>
                <w:bCs/>
                <w:color w:val="000000"/>
                <w:sz w:val="16"/>
                <w:szCs w:val="16"/>
              </w:rPr>
            </w:pPr>
          </w:p>
        </w:tc>
        <w:tc>
          <w:tcPr>
            <w:tcW w:w="2520" w:type="dxa"/>
            <w:gridSpan w:val="3"/>
            <w:tcBorders>
              <w:top w:val="single" w:sz="6" w:space="0" w:color="auto"/>
              <w:left w:val="single" w:sz="6" w:space="0" w:color="auto"/>
              <w:bottom w:val="single" w:sz="6" w:space="0" w:color="auto"/>
              <w:right w:val="single" w:sz="12" w:space="0" w:color="auto"/>
            </w:tcBorders>
            <w:shd w:val="solid" w:color="FF99CC" w:fill="99CCFF"/>
          </w:tcPr>
          <w:p w:rsidR="002973C1" w:rsidRPr="005C544B" w:rsidRDefault="002973C1" w:rsidP="002973C1">
            <w:pPr>
              <w:autoSpaceDE w:val="0"/>
              <w:autoSpaceDN w:val="0"/>
              <w:adjustRightInd w:val="0"/>
              <w:jc w:val="right"/>
              <w:rPr>
                <w:bCs/>
                <w:color w:val="000000"/>
                <w:sz w:val="16"/>
                <w:szCs w:val="16"/>
              </w:rPr>
            </w:pPr>
          </w:p>
        </w:tc>
      </w:tr>
      <w:tr w:rsidR="002973C1" w:rsidRPr="005C544B" w:rsidTr="002973C1">
        <w:trPr>
          <w:trHeight w:val="218"/>
        </w:trPr>
        <w:tc>
          <w:tcPr>
            <w:tcW w:w="9632" w:type="dxa"/>
            <w:gridSpan w:val="14"/>
            <w:tcBorders>
              <w:top w:val="single" w:sz="6" w:space="0" w:color="auto"/>
              <w:left w:val="single" w:sz="12" w:space="0" w:color="auto"/>
              <w:bottom w:val="single" w:sz="6" w:space="0" w:color="auto"/>
              <w:right w:val="single" w:sz="12"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 xml:space="preserve">4. Об’єкти, які будуть фінансуватися за рахунок залишку субвенції з державного бюджету на здійснення заходів щодо соціально-економічного розвитку </w:t>
            </w:r>
          </w:p>
        </w:tc>
      </w:tr>
      <w:tr w:rsidR="002973C1" w:rsidRPr="005C544B" w:rsidTr="002973C1">
        <w:trPr>
          <w:trHeight w:val="1090"/>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4.1</w:t>
            </w:r>
          </w:p>
        </w:tc>
        <w:tc>
          <w:tcPr>
            <w:tcW w:w="4177" w:type="dxa"/>
            <w:gridSpan w:val="2"/>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Реконструкція  приміщень 1-го поверху адмінбудівлі під центр первинної медико-санітарної допомоги (амбулаторія) по вул.Київська,148 в м. Обухові Київської області</w:t>
            </w:r>
          </w:p>
        </w:tc>
        <w:tc>
          <w:tcPr>
            <w:tcW w:w="1132"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1 131 148 грн.</w:t>
            </w:r>
          </w:p>
        </w:tc>
        <w:tc>
          <w:tcPr>
            <w:tcW w:w="1210" w:type="dxa"/>
            <w:gridSpan w:val="4"/>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smartTag w:uri="urn:schemas-microsoft-com:office:smarttags" w:element="metricconverter">
              <w:smartTagPr>
                <w:attr w:name="ProductID" w:val="150 м2"/>
              </w:smartTagPr>
              <w:r w:rsidRPr="005C544B">
                <w:rPr>
                  <w:color w:val="000000"/>
                  <w:sz w:val="16"/>
                  <w:szCs w:val="16"/>
                </w:rPr>
                <w:t>150 м2</w:t>
              </w:r>
            </w:smartTag>
          </w:p>
        </w:tc>
        <w:tc>
          <w:tcPr>
            <w:tcW w:w="1100" w:type="dxa"/>
            <w:gridSpan w:val="2"/>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січень</w:t>
            </w:r>
          </w:p>
        </w:tc>
        <w:tc>
          <w:tcPr>
            <w:tcW w:w="1430" w:type="dxa"/>
            <w:gridSpan w:val="2"/>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 xml:space="preserve">лютий </w:t>
            </w:r>
          </w:p>
        </w:tc>
      </w:tr>
      <w:tr w:rsidR="002973C1" w:rsidRPr="005C544B" w:rsidTr="002973C1">
        <w:trPr>
          <w:trHeight w:val="653"/>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lastRenderedPageBreak/>
              <w:t>4.2</w:t>
            </w:r>
          </w:p>
        </w:tc>
        <w:tc>
          <w:tcPr>
            <w:tcW w:w="4177" w:type="dxa"/>
            <w:gridSpan w:val="2"/>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Придбання та встановлення дитячого майданчику по вул. Лукавиця, в місті Обухів Київської області"</w:t>
            </w:r>
          </w:p>
        </w:tc>
        <w:tc>
          <w:tcPr>
            <w:tcW w:w="1132"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85 000 грн.</w:t>
            </w:r>
          </w:p>
        </w:tc>
        <w:tc>
          <w:tcPr>
            <w:tcW w:w="1210" w:type="dxa"/>
            <w:gridSpan w:val="4"/>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комплект</w:t>
            </w:r>
          </w:p>
        </w:tc>
        <w:tc>
          <w:tcPr>
            <w:tcW w:w="1100" w:type="dxa"/>
            <w:gridSpan w:val="2"/>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червень-серпень</w:t>
            </w:r>
          </w:p>
        </w:tc>
        <w:tc>
          <w:tcPr>
            <w:tcW w:w="1430" w:type="dxa"/>
            <w:gridSpan w:val="2"/>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серпень-вересень</w:t>
            </w:r>
          </w:p>
        </w:tc>
      </w:tr>
      <w:tr w:rsidR="002973C1" w:rsidRPr="005C544B" w:rsidTr="002973C1">
        <w:trPr>
          <w:trHeight w:val="653"/>
        </w:trPr>
        <w:tc>
          <w:tcPr>
            <w:tcW w:w="583" w:type="dxa"/>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4.3</w:t>
            </w:r>
          </w:p>
        </w:tc>
        <w:tc>
          <w:tcPr>
            <w:tcW w:w="4177" w:type="dxa"/>
            <w:gridSpan w:val="2"/>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Придбання та встановлення спортивного майданчику вул. Київська, 60, місто Обухів Київської області</w:t>
            </w:r>
          </w:p>
        </w:tc>
        <w:tc>
          <w:tcPr>
            <w:tcW w:w="1132" w:type="dxa"/>
            <w:gridSpan w:val="3"/>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120 000 грн.</w:t>
            </w:r>
          </w:p>
        </w:tc>
        <w:tc>
          <w:tcPr>
            <w:tcW w:w="1210" w:type="dxa"/>
            <w:gridSpan w:val="4"/>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jc w:val="center"/>
              <w:rPr>
                <w:color w:val="000000"/>
                <w:sz w:val="16"/>
                <w:szCs w:val="16"/>
              </w:rPr>
            </w:pPr>
            <w:r w:rsidRPr="005C544B">
              <w:rPr>
                <w:color w:val="000000"/>
                <w:sz w:val="16"/>
                <w:szCs w:val="16"/>
              </w:rPr>
              <w:t>комплект</w:t>
            </w:r>
          </w:p>
        </w:tc>
        <w:tc>
          <w:tcPr>
            <w:tcW w:w="1100" w:type="dxa"/>
            <w:gridSpan w:val="2"/>
            <w:tcBorders>
              <w:top w:val="single" w:sz="6" w:space="0" w:color="auto"/>
              <w:left w:val="single" w:sz="6" w:space="0" w:color="auto"/>
              <w:bottom w:val="single" w:sz="6" w:space="0" w:color="auto"/>
              <w:right w:val="single" w:sz="6"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червень-серпень</w:t>
            </w:r>
          </w:p>
        </w:tc>
        <w:tc>
          <w:tcPr>
            <w:tcW w:w="1430" w:type="dxa"/>
            <w:gridSpan w:val="2"/>
            <w:tcBorders>
              <w:top w:val="single" w:sz="6" w:space="0" w:color="auto"/>
              <w:left w:val="single" w:sz="6" w:space="0" w:color="auto"/>
              <w:bottom w:val="single" w:sz="6" w:space="0" w:color="auto"/>
              <w:right w:val="single" w:sz="12"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серпень-вересень</w:t>
            </w:r>
          </w:p>
        </w:tc>
      </w:tr>
      <w:tr w:rsidR="002973C1" w:rsidRPr="005C544B" w:rsidTr="002973C1">
        <w:trPr>
          <w:trHeight w:val="218"/>
        </w:trPr>
        <w:tc>
          <w:tcPr>
            <w:tcW w:w="4760" w:type="dxa"/>
            <w:gridSpan w:val="3"/>
            <w:tcBorders>
              <w:top w:val="single" w:sz="6" w:space="0" w:color="auto"/>
              <w:left w:val="single" w:sz="12" w:space="0" w:color="auto"/>
              <w:bottom w:val="single" w:sz="6" w:space="0" w:color="auto"/>
              <w:right w:val="single" w:sz="6" w:space="0" w:color="auto"/>
            </w:tcBorders>
            <w:shd w:val="solid" w:color="00FFFF"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Всього по підрозділу розділу 4 :</w:t>
            </w:r>
          </w:p>
        </w:tc>
        <w:tc>
          <w:tcPr>
            <w:tcW w:w="1132" w:type="dxa"/>
            <w:gridSpan w:val="3"/>
            <w:tcBorders>
              <w:top w:val="single" w:sz="6" w:space="0" w:color="auto"/>
              <w:left w:val="single" w:sz="6" w:space="0" w:color="auto"/>
              <w:bottom w:val="single" w:sz="6" w:space="0" w:color="auto"/>
              <w:right w:val="single" w:sz="6" w:space="0" w:color="auto"/>
            </w:tcBorders>
            <w:shd w:val="solid" w:color="00FFFF"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1 336 148 грн.</w:t>
            </w:r>
          </w:p>
        </w:tc>
        <w:tc>
          <w:tcPr>
            <w:tcW w:w="1210" w:type="dxa"/>
            <w:gridSpan w:val="4"/>
            <w:tcBorders>
              <w:top w:val="single" w:sz="6" w:space="0" w:color="auto"/>
              <w:left w:val="single" w:sz="6" w:space="0" w:color="auto"/>
              <w:bottom w:val="single" w:sz="6" w:space="0" w:color="auto"/>
              <w:right w:val="single" w:sz="6" w:space="0" w:color="auto"/>
            </w:tcBorders>
            <w:shd w:val="solid" w:color="00FFFF" w:fill="99CCFF"/>
          </w:tcPr>
          <w:p w:rsidR="002973C1" w:rsidRPr="005C544B" w:rsidRDefault="002973C1" w:rsidP="002973C1">
            <w:pPr>
              <w:autoSpaceDE w:val="0"/>
              <w:autoSpaceDN w:val="0"/>
              <w:adjustRightInd w:val="0"/>
              <w:jc w:val="center"/>
              <w:rPr>
                <w:bCs/>
                <w:color w:val="000000"/>
                <w:sz w:val="16"/>
                <w:szCs w:val="16"/>
              </w:rPr>
            </w:pPr>
          </w:p>
        </w:tc>
        <w:tc>
          <w:tcPr>
            <w:tcW w:w="1100" w:type="dxa"/>
            <w:gridSpan w:val="2"/>
            <w:tcBorders>
              <w:top w:val="single" w:sz="6" w:space="0" w:color="auto"/>
              <w:left w:val="single" w:sz="6" w:space="0" w:color="auto"/>
              <w:bottom w:val="single" w:sz="6" w:space="0" w:color="auto"/>
              <w:right w:val="single" w:sz="6" w:space="0" w:color="auto"/>
            </w:tcBorders>
            <w:shd w:val="solid" w:color="00FFFF" w:fill="99CCFF"/>
          </w:tcPr>
          <w:p w:rsidR="002973C1" w:rsidRPr="005C544B" w:rsidRDefault="002973C1" w:rsidP="002973C1">
            <w:pPr>
              <w:autoSpaceDE w:val="0"/>
              <w:autoSpaceDN w:val="0"/>
              <w:adjustRightInd w:val="0"/>
              <w:jc w:val="right"/>
              <w:rPr>
                <w:color w:val="000000"/>
                <w:sz w:val="16"/>
                <w:szCs w:val="16"/>
              </w:rPr>
            </w:pPr>
          </w:p>
        </w:tc>
        <w:tc>
          <w:tcPr>
            <w:tcW w:w="1430" w:type="dxa"/>
            <w:gridSpan w:val="2"/>
            <w:tcBorders>
              <w:top w:val="single" w:sz="6" w:space="0" w:color="auto"/>
              <w:left w:val="single" w:sz="6" w:space="0" w:color="auto"/>
              <w:bottom w:val="single" w:sz="6" w:space="0" w:color="auto"/>
              <w:right w:val="single" w:sz="12" w:space="0" w:color="auto"/>
            </w:tcBorders>
            <w:shd w:val="solid" w:color="00FFFF" w:fill="99CCFF"/>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18"/>
        </w:trPr>
        <w:tc>
          <w:tcPr>
            <w:tcW w:w="4760" w:type="dxa"/>
            <w:gridSpan w:val="3"/>
            <w:tcBorders>
              <w:top w:val="single" w:sz="6" w:space="0" w:color="auto"/>
              <w:left w:val="single" w:sz="12"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Загалом по розділу 4:</w:t>
            </w:r>
          </w:p>
        </w:tc>
        <w:tc>
          <w:tcPr>
            <w:tcW w:w="1132" w:type="dxa"/>
            <w:gridSpan w:val="3"/>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1 336 148 грн.</w:t>
            </w:r>
          </w:p>
        </w:tc>
        <w:tc>
          <w:tcPr>
            <w:tcW w:w="1210" w:type="dxa"/>
            <w:gridSpan w:val="4"/>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center"/>
              <w:rPr>
                <w:bCs/>
                <w:color w:val="000000"/>
                <w:sz w:val="16"/>
                <w:szCs w:val="16"/>
              </w:rPr>
            </w:pPr>
          </w:p>
        </w:tc>
        <w:tc>
          <w:tcPr>
            <w:tcW w:w="1100" w:type="dxa"/>
            <w:gridSpan w:val="2"/>
            <w:tcBorders>
              <w:top w:val="single" w:sz="6" w:space="0" w:color="auto"/>
              <w:left w:val="single" w:sz="6" w:space="0" w:color="auto"/>
              <w:bottom w:val="single" w:sz="6" w:space="0" w:color="auto"/>
              <w:right w:val="single" w:sz="6" w:space="0" w:color="auto"/>
            </w:tcBorders>
            <w:shd w:val="solid" w:color="FF99CC" w:fill="99CCFF"/>
          </w:tcPr>
          <w:p w:rsidR="002973C1" w:rsidRPr="005C544B" w:rsidRDefault="002973C1" w:rsidP="002973C1">
            <w:pPr>
              <w:autoSpaceDE w:val="0"/>
              <w:autoSpaceDN w:val="0"/>
              <w:adjustRightInd w:val="0"/>
              <w:jc w:val="right"/>
              <w:rPr>
                <w:color w:val="000000"/>
                <w:sz w:val="16"/>
                <w:szCs w:val="16"/>
              </w:rPr>
            </w:pPr>
          </w:p>
        </w:tc>
        <w:tc>
          <w:tcPr>
            <w:tcW w:w="1430" w:type="dxa"/>
            <w:gridSpan w:val="2"/>
            <w:tcBorders>
              <w:top w:val="single" w:sz="6" w:space="0" w:color="auto"/>
              <w:left w:val="single" w:sz="6" w:space="0" w:color="auto"/>
              <w:bottom w:val="single" w:sz="6" w:space="0" w:color="auto"/>
              <w:right w:val="single" w:sz="12" w:space="0" w:color="auto"/>
            </w:tcBorders>
            <w:shd w:val="solid" w:color="FF99CC" w:fill="99CCFF"/>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566"/>
        </w:trPr>
        <w:tc>
          <w:tcPr>
            <w:tcW w:w="4760" w:type="dxa"/>
            <w:gridSpan w:val="3"/>
            <w:tcBorders>
              <w:top w:val="single" w:sz="6" w:space="0" w:color="auto"/>
              <w:left w:val="single" w:sz="12" w:space="0" w:color="auto"/>
              <w:bottom w:val="single" w:sz="12" w:space="0" w:color="auto"/>
              <w:right w:val="single" w:sz="6" w:space="0" w:color="auto"/>
            </w:tcBorders>
          </w:tcPr>
          <w:p w:rsidR="002973C1" w:rsidRPr="005C544B" w:rsidRDefault="002973C1" w:rsidP="002973C1">
            <w:pPr>
              <w:autoSpaceDE w:val="0"/>
              <w:autoSpaceDN w:val="0"/>
              <w:adjustRightInd w:val="0"/>
              <w:rPr>
                <w:bCs/>
                <w:color w:val="000000"/>
                <w:sz w:val="20"/>
                <w:szCs w:val="20"/>
              </w:rPr>
            </w:pPr>
            <w:r w:rsidRPr="005C544B">
              <w:rPr>
                <w:bCs/>
                <w:color w:val="000000"/>
                <w:sz w:val="20"/>
                <w:szCs w:val="20"/>
              </w:rPr>
              <w:t>ЗАГАЛЬНИЙ ОБСЯГ ФІНАСУВАННЯ ПРОГРАМИ НА 2018 РІК</w:t>
            </w:r>
          </w:p>
        </w:tc>
        <w:tc>
          <w:tcPr>
            <w:tcW w:w="1132" w:type="dxa"/>
            <w:gridSpan w:val="3"/>
            <w:tcBorders>
              <w:top w:val="single" w:sz="6" w:space="0" w:color="auto"/>
              <w:left w:val="single" w:sz="6" w:space="0" w:color="auto"/>
              <w:bottom w:val="single" w:sz="12" w:space="0" w:color="auto"/>
              <w:right w:val="nil"/>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28 228 490 грн.</w:t>
            </w:r>
          </w:p>
        </w:tc>
        <w:tc>
          <w:tcPr>
            <w:tcW w:w="1210" w:type="dxa"/>
            <w:gridSpan w:val="4"/>
            <w:tcBorders>
              <w:top w:val="single" w:sz="6" w:space="0" w:color="auto"/>
              <w:left w:val="nil"/>
              <w:bottom w:val="single" w:sz="12" w:space="0" w:color="auto"/>
              <w:right w:val="nil"/>
            </w:tcBorders>
          </w:tcPr>
          <w:p w:rsidR="002973C1" w:rsidRPr="005C544B" w:rsidRDefault="002973C1" w:rsidP="002973C1">
            <w:pPr>
              <w:autoSpaceDE w:val="0"/>
              <w:autoSpaceDN w:val="0"/>
              <w:adjustRightInd w:val="0"/>
              <w:jc w:val="center"/>
              <w:rPr>
                <w:bCs/>
                <w:color w:val="000000"/>
                <w:sz w:val="16"/>
                <w:szCs w:val="16"/>
              </w:rPr>
            </w:pPr>
          </w:p>
        </w:tc>
        <w:tc>
          <w:tcPr>
            <w:tcW w:w="1100" w:type="dxa"/>
            <w:gridSpan w:val="2"/>
            <w:tcBorders>
              <w:top w:val="single" w:sz="6" w:space="0" w:color="auto"/>
              <w:left w:val="nil"/>
              <w:bottom w:val="single" w:sz="12" w:space="0" w:color="auto"/>
              <w:right w:val="nil"/>
            </w:tcBorders>
          </w:tcPr>
          <w:p w:rsidR="002973C1" w:rsidRPr="005C544B" w:rsidRDefault="002973C1" w:rsidP="002973C1">
            <w:pPr>
              <w:autoSpaceDE w:val="0"/>
              <w:autoSpaceDN w:val="0"/>
              <w:adjustRightInd w:val="0"/>
              <w:jc w:val="center"/>
              <w:rPr>
                <w:bCs/>
                <w:color w:val="000000"/>
                <w:sz w:val="16"/>
                <w:szCs w:val="16"/>
              </w:rPr>
            </w:pPr>
          </w:p>
        </w:tc>
        <w:tc>
          <w:tcPr>
            <w:tcW w:w="1430" w:type="dxa"/>
            <w:gridSpan w:val="2"/>
            <w:tcBorders>
              <w:top w:val="single" w:sz="6" w:space="0" w:color="auto"/>
              <w:left w:val="nil"/>
              <w:bottom w:val="single" w:sz="12" w:space="0" w:color="auto"/>
              <w:right w:val="single" w:sz="12" w:space="0" w:color="auto"/>
            </w:tcBorders>
          </w:tcPr>
          <w:p w:rsidR="002973C1" w:rsidRPr="005C544B" w:rsidRDefault="002973C1" w:rsidP="002973C1">
            <w:pPr>
              <w:autoSpaceDE w:val="0"/>
              <w:autoSpaceDN w:val="0"/>
              <w:adjustRightInd w:val="0"/>
              <w:jc w:val="center"/>
              <w:rPr>
                <w:bCs/>
                <w:color w:val="000000"/>
                <w:sz w:val="16"/>
                <w:szCs w:val="16"/>
              </w:rPr>
            </w:pPr>
          </w:p>
        </w:tc>
      </w:tr>
      <w:tr w:rsidR="002973C1" w:rsidRPr="005C544B" w:rsidTr="002973C1">
        <w:trPr>
          <w:trHeight w:val="552"/>
        </w:trPr>
        <w:tc>
          <w:tcPr>
            <w:tcW w:w="4760" w:type="dxa"/>
            <w:gridSpan w:val="3"/>
            <w:tcBorders>
              <w:top w:val="single" w:sz="12"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rPr>
                <w:bCs/>
                <w:color w:val="FF0000"/>
                <w:sz w:val="20"/>
                <w:szCs w:val="20"/>
              </w:rPr>
            </w:pPr>
            <w:r w:rsidRPr="005C544B">
              <w:rPr>
                <w:bCs/>
                <w:color w:val="FF0000"/>
                <w:sz w:val="20"/>
                <w:szCs w:val="20"/>
              </w:rPr>
              <w:t>ЗАГАЛЬНИЙ ОБСЯГ ФІНАСУВАННЯ ДОДАТКОВИХ ОБЄКТІВ  НА 2018 РІК</w:t>
            </w:r>
          </w:p>
        </w:tc>
        <w:tc>
          <w:tcPr>
            <w:tcW w:w="1132" w:type="dxa"/>
            <w:gridSpan w:val="3"/>
            <w:tcBorders>
              <w:top w:val="single" w:sz="12" w:space="0" w:color="auto"/>
              <w:left w:val="single" w:sz="6" w:space="0" w:color="auto"/>
              <w:bottom w:val="single" w:sz="6" w:space="0" w:color="auto"/>
              <w:right w:val="nil"/>
            </w:tcBorders>
          </w:tcPr>
          <w:p w:rsidR="002973C1" w:rsidRPr="005C544B" w:rsidRDefault="002973C1" w:rsidP="002973C1">
            <w:pPr>
              <w:autoSpaceDE w:val="0"/>
              <w:autoSpaceDN w:val="0"/>
              <w:adjustRightInd w:val="0"/>
              <w:jc w:val="center"/>
              <w:rPr>
                <w:bCs/>
                <w:color w:val="FF0000"/>
                <w:sz w:val="16"/>
                <w:szCs w:val="16"/>
              </w:rPr>
            </w:pPr>
            <w:r w:rsidRPr="005C544B">
              <w:rPr>
                <w:bCs/>
                <w:color w:val="FF0000"/>
                <w:sz w:val="16"/>
                <w:szCs w:val="16"/>
              </w:rPr>
              <w:t>4 729 142 грн.</w:t>
            </w:r>
          </w:p>
        </w:tc>
        <w:tc>
          <w:tcPr>
            <w:tcW w:w="1210" w:type="dxa"/>
            <w:gridSpan w:val="4"/>
            <w:tcBorders>
              <w:top w:val="single" w:sz="12" w:space="0" w:color="auto"/>
              <w:left w:val="nil"/>
              <w:bottom w:val="single" w:sz="6" w:space="0" w:color="auto"/>
              <w:right w:val="nil"/>
            </w:tcBorders>
          </w:tcPr>
          <w:p w:rsidR="002973C1" w:rsidRPr="005C544B" w:rsidRDefault="002973C1" w:rsidP="002973C1">
            <w:pPr>
              <w:autoSpaceDE w:val="0"/>
              <w:autoSpaceDN w:val="0"/>
              <w:adjustRightInd w:val="0"/>
              <w:jc w:val="center"/>
              <w:rPr>
                <w:bCs/>
                <w:color w:val="FF0000"/>
                <w:sz w:val="16"/>
                <w:szCs w:val="16"/>
              </w:rPr>
            </w:pPr>
          </w:p>
        </w:tc>
        <w:tc>
          <w:tcPr>
            <w:tcW w:w="1100" w:type="dxa"/>
            <w:gridSpan w:val="2"/>
            <w:tcBorders>
              <w:top w:val="single" w:sz="12" w:space="0" w:color="auto"/>
              <w:left w:val="nil"/>
              <w:bottom w:val="single" w:sz="6" w:space="0" w:color="auto"/>
              <w:right w:val="nil"/>
            </w:tcBorders>
          </w:tcPr>
          <w:p w:rsidR="002973C1" w:rsidRPr="005C544B" w:rsidRDefault="002973C1" w:rsidP="002973C1">
            <w:pPr>
              <w:autoSpaceDE w:val="0"/>
              <w:autoSpaceDN w:val="0"/>
              <w:adjustRightInd w:val="0"/>
              <w:jc w:val="center"/>
              <w:rPr>
                <w:bCs/>
                <w:color w:val="FF0000"/>
                <w:sz w:val="16"/>
                <w:szCs w:val="16"/>
              </w:rPr>
            </w:pPr>
          </w:p>
        </w:tc>
        <w:tc>
          <w:tcPr>
            <w:tcW w:w="1430" w:type="dxa"/>
            <w:gridSpan w:val="2"/>
            <w:tcBorders>
              <w:top w:val="single" w:sz="12" w:space="0" w:color="auto"/>
              <w:left w:val="nil"/>
              <w:bottom w:val="single" w:sz="6" w:space="0" w:color="auto"/>
              <w:right w:val="single" w:sz="12" w:space="0" w:color="auto"/>
            </w:tcBorders>
          </w:tcPr>
          <w:p w:rsidR="002973C1" w:rsidRPr="005C544B" w:rsidRDefault="002973C1" w:rsidP="002973C1">
            <w:pPr>
              <w:autoSpaceDE w:val="0"/>
              <w:autoSpaceDN w:val="0"/>
              <w:adjustRightInd w:val="0"/>
              <w:jc w:val="center"/>
              <w:rPr>
                <w:bCs/>
                <w:color w:val="FF0000"/>
                <w:sz w:val="16"/>
                <w:szCs w:val="16"/>
              </w:rPr>
            </w:pPr>
          </w:p>
        </w:tc>
      </w:tr>
      <w:tr w:rsidR="002973C1" w:rsidRPr="005C544B" w:rsidTr="002973C1">
        <w:trPr>
          <w:trHeight w:val="756"/>
        </w:trPr>
        <w:tc>
          <w:tcPr>
            <w:tcW w:w="4760" w:type="dxa"/>
            <w:gridSpan w:val="3"/>
            <w:tcBorders>
              <w:top w:val="single" w:sz="6" w:space="0" w:color="auto"/>
              <w:left w:val="single" w:sz="12" w:space="0" w:color="auto"/>
              <w:bottom w:val="single" w:sz="6" w:space="0" w:color="auto"/>
              <w:right w:val="single" w:sz="6" w:space="0" w:color="auto"/>
            </w:tcBorders>
          </w:tcPr>
          <w:p w:rsidR="002973C1" w:rsidRPr="005C544B" w:rsidRDefault="002973C1" w:rsidP="002973C1">
            <w:pPr>
              <w:autoSpaceDE w:val="0"/>
              <w:autoSpaceDN w:val="0"/>
              <w:adjustRightInd w:val="0"/>
              <w:rPr>
                <w:bCs/>
                <w:color w:val="000000"/>
                <w:sz w:val="20"/>
                <w:szCs w:val="20"/>
              </w:rPr>
            </w:pPr>
            <w:r w:rsidRPr="005C544B">
              <w:rPr>
                <w:bCs/>
                <w:color w:val="000000"/>
                <w:sz w:val="20"/>
                <w:szCs w:val="20"/>
              </w:rPr>
              <w:t>ЗАГАЛЬНИЙ ОБСЯГ ФІНАСУВАННЯ З ДЕРЖАВОГО БЮДЖЕТУ  НА 2018 РІК</w:t>
            </w:r>
          </w:p>
        </w:tc>
        <w:tc>
          <w:tcPr>
            <w:tcW w:w="1132" w:type="dxa"/>
            <w:gridSpan w:val="3"/>
            <w:tcBorders>
              <w:top w:val="single" w:sz="6" w:space="0" w:color="auto"/>
              <w:left w:val="single" w:sz="6" w:space="0" w:color="auto"/>
              <w:bottom w:val="single" w:sz="6" w:space="0" w:color="auto"/>
              <w:right w:val="nil"/>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1 336 148 грн.</w:t>
            </w:r>
          </w:p>
        </w:tc>
        <w:tc>
          <w:tcPr>
            <w:tcW w:w="1210" w:type="dxa"/>
            <w:gridSpan w:val="4"/>
            <w:tcBorders>
              <w:top w:val="single" w:sz="6" w:space="0" w:color="auto"/>
              <w:left w:val="nil"/>
              <w:bottom w:val="single" w:sz="6" w:space="0" w:color="auto"/>
              <w:right w:val="nil"/>
            </w:tcBorders>
          </w:tcPr>
          <w:p w:rsidR="002973C1" w:rsidRPr="005C544B" w:rsidRDefault="002973C1" w:rsidP="002973C1">
            <w:pPr>
              <w:autoSpaceDE w:val="0"/>
              <w:autoSpaceDN w:val="0"/>
              <w:adjustRightInd w:val="0"/>
              <w:jc w:val="center"/>
              <w:rPr>
                <w:bCs/>
                <w:color w:val="000000"/>
                <w:sz w:val="16"/>
                <w:szCs w:val="16"/>
              </w:rPr>
            </w:pPr>
          </w:p>
        </w:tc>
        <w:tc>
          <w:tcPr>
            <w:tcW w:w="1100" w:type="dxa"/>
            <w:gridSpan w:val="2"/>
            <w:tcBorders>
              <w:top w:val="single" w:sz="6" w:space="0" w:color="auto"/>
              <w:left w:val="nil"/>
              <w:bottom w:val="single" w:sz="6" w:space="0" w:color="auto"/>
              <w:right w:val="nil"/>
            </w:tcBorders>
          </w:tcPr>
          <w:p w:rsidR="002973C1" w:rsidRPr="005C544B" w:rsidRDefault="002973C1" w:rsidP="002973C1">
            <w:pPr>
              <w:autoSpaceDE w:val="0"/>
              <w:autoSpaceDN w:val="0"/>
              <w:adjustRightInd w:val="0"/>
              <w:jc w:val="center"/>
              <w:rPr>
                <w:bCs/>
                <w:color w:val="000000"/>
                <w:sz w:val="16"/>
                <w:szCs w:val="16"/>
              </w:rPr>
            </w:pPr>
          </w:p>
        </w:tc>
        <w:tc>
          <w:tcPr>
            <w:tcW w:w="1430" w:type="dxa"/>
            <w:gridSpan w:val="2"/>
            <w:tcBorders>
              <w:top w:val="single" w:sz="6" w:space="0" w:color="auto"/>
              <w:left w:val="nil"/>
              <w:bottom w:val="single" w:sz="6" w:space="0" w:color="auto"/>
              <w:right w:val="single" w:sz="12" w:space="0" w:color="auto"/>
            </w:tcBorders>
          </w:tcPr>
          <w:p w:rsidR="002973C1" w:rsidRPr="005C544B" w:rsidRDefault="002973C1" w:rsidP="002973C1">
            <w:pPr>
              <w:autoSpaceDE w:val="0"/>
              <w:autoSpaceDN w:val="0"/>
              <w:adjustRightInd w:val="0"/>
              <w:jc w:val="center"/>
              <w:rPr>
                <w:bCs/>
                <w:color w:val="000000"/>
                <w:sz w:val="16"/>
                <w:szCs w:val="16"/>
              </w:rPr>
            </w:pPr>
          </w:p>
        </w:tc>
      </w:tr>
      <w:tr w:rsidR="002973C1" w:rsidRPr="005C544B" w:rsidTr="002973C1">
        <w:trPr>
          <w:trHeight w:val="523"/>
        </w:trPr>
        <w:tc>
          <w:tcPr>
            <w:tcW w:w="4760" w:type="dxa"/>
            <w:gridSpan w:val="3"/>
            <w:tcBorders>
              <w:top w:val="single" w:sz="6" w:space="0" w:color="auto"/>
              <w:left w:val="single" w:sz="12" w:space="0" w:color="auto"/>
              <w:right w:val="single" w:sz="6" w:space="0" w:color="auto"/>
            </w:tcBorders>
          </w:tcPr>
          <w:p w:rsidR="002973C1" w:rsidRPr="005C544B" w:rsidRDefault="002973C1" w:rsidP="002973C1">
            <w:pPr>
              <w:autoSpaceDE w:val="0"/>
              <w:autoSpaceDN w:val="0"/>
              <w:adjustRightInd w:val="0"/>
              <w:rPr>
                <w:bCs/>
                <w:color w:val="000000"/>
                <w:sz w:val="20"/>
                <w:szCs w:val="20"/>
              </w:rPr>
            </w:pPr>
            <w:r w:rsidRPr="005C544B">
              <w:rPr>
                <w:bCs/>
                <w:color w:val="000000"/>
                <w:sz w:val="20"/>
                <w:szCs w:val="20"/>
              </w:rPr>
              <w:t>ЗАГАЛЬНИЙ ОБСЯГ ФІНАСУВАННЯ З МІСЦЕВОГО БЮДЖЕТУ  НА 2018 РІК</w:t>
            </w:r>
          </w:p>
        </w:tc>
        <w:tc>
          <w:tcPr>
            <w:tcW w:w="1132" w:type="dxa"/>
            <w:gridSpan w:val="3"/>
            <w:tcBorders>
              <w:top w:val="single" w:sz="6" w:space="0" w:color="auto"/>
              <w:left w:val="single" w:sz="6" w:space="0" w:color="auto"/>
              <w:right w:val="nil"/>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27 097 342 грн.</w:t>
            </w:r>
          </w:p>
        </w:tc>
        <w:tc>
          <w:tcPr>
            <w:tcW w:w="1210" w:type="dxa"/>
            <w:gridSpan w:val="4"/>
            <w:tcBorders>
              <w:top w:val="single" w:sz="6" w:space="0" w:color="auto"/>
              <w:left w:val="nil"/>
              <w:right w:val="nil"/>
            </w:tcBorders>
          </w:tcPr>
          <w:p w:rsidR="002973C1" w:rsidRPr="005C544B" w:rsidRDefault="002973C1" w:rsidP="002973C1">
            <w:pPr>
              <w:autoSpaceDE w:val="0"/>
              <w:autoSpaceDN w:val="0"/>
              <w:adjustRightInd w:val="0"/>
              <w:jc w:val="center"/>
              <w:rPr>
                <w:bCs/>
                <w:color w:val="000000"/>
                <w:sz w:val="16"/>
                <w:szCs w:val="16"/>
              </w:rPr>
            </w:pPr>
          </w:p>
        </w:tc>
        <w:tc>
          <w:tcPr>
            <w:tcW w:w="1100" w:type="dxa"/>
            <w:gridSpan w:val="2"/>
            <w:tcBorders>
              <w:top w:val="single" w:sz="6" w:space="0" w:color="auto"/>
              <w:left w:val="nil"/>
              <w:right w:val="nil"/>
            </w:tcBorders>
          </w:tcPr>
          <w:p w:rsidR="002973C1" w:rsidRPr="005C544B" w:rsidRDefault="002973C1" w:rsidP="002973C1">
            <w:pPr>
              <w:autoSpaceDE w:val="0"/>
              <w:autoSpaceDN w:val="0"/>
              <w:adjustRightInd w:val="0"/>
              <w:jc w:val="center"/>
              <w:rPr>
                <w:bCs/>
                <w:color w:val="000000"/>
                <w:sz w:val="16"/>
                <w:szCs w:val="16"/>
              </w:rPr>
            </w:pPr>
          </w:p>
        </w:tc>
        <w:tc>
          <w:tcPr>
            <w:tcW w:w="1430" w:type="dxa"/>
            <w:gridSpan w:val="2"/>
            <w:tcBorders>
              <w:top w:val="single" w:sz="6" w:space="0" w:color="auto"/>
              <w:left w:val="nil"/>
              <w:right w:val="single" w:sz="12" w:space="0" w:color="auto"/>
            </w:tcBorders>
          </w:tcPr>
          <w:p w:rsidR="002973C1" w:rsidRPr="005C544B" w:rsidRDefault="002973C1" w:rsidP="002973C1">
            <w:pPr>
              <w:autoSpaceDE w:val="0"/>
              <w:autoSpaceDN w:val="0"/>
              <w:adjustRightInd w:val="0"/>
              <w:jc w:val="center"/>
              <w:rPr>
                <w:bCs/>
                <w:color w:val="000000"/>
                <w:sz w:val="16"/>
                <w:szCs w:val="16"/>
              </w:rPr>
            </w:pPr>
          </w:p>
        </w:tc>
      </w:tr>
      <w:tr w:rsidR="002973C1" w:rsidRPr="005C544B" w:rsidTr="002973C1">
        <w:trPr>
          <w:trHeight w:val="509"/>
        </w:trPr>
        <w:tc>
          <w:tcPr>
            <w:tcW w:w="583" w:type="dxa"/>
            <w:tcBorders>
              <w:bottom w:val="single" w:sz="4" w:space="0" w:color="auto"/>
            </w:tcBorders>
          </w:tcPr>
          <w:p w:rsidR="002973C1" w:rsidRPr="005C544B" w:rsidRDefault="002973C1" w:rsidP="002973C1">
            <w:pPr>
              <w:autoSpaceDE w:val="0"/>
              <w:autoSpaceDN w:val="0"/>
              <w:adjustRightInd w:val="0"/>
              <w:jc w:val="center"/>
              <w:rPr>
                <w:color w:val="000000"/>
                <w:sz w:val="16"/>
                <w:szCs w:val="16"/>
              </w:rPr>
            </w:pPr>
          </w:p>
        </w:tc>
        <w:tc>
          <w:tcPr>
            <w:tcW w:w="4177" w:type="dxa"/>
            <w:gridSpan w:val="2"/>
            <w:tcBorders>
              <w:bottom w:val="single" w:sz="4" w:space="0" w:color="auto"/>
            </w:tcBorders>
          </w:tcPr>
          <w:p w:rsidR="002973C1" w:rsidRPr="005C544B" w:rsidRDefault="002973C1" w:rsidP="002973C1">
            <w:pPr>
              <w:autoSpaceDE w:val="0"/>
              <w:autoSpaceDN w:val="0"/>
              <w:adjustRightInd w:val="0"/>
              <w:jc w:val="right"/>
              <w:rPr>
                <w:color w:val="000000"/>
                <w:sz w:val="16"/>
                <w:szCs w:val="16"/>
              </w:rPr>
            </w:pPr>
          </w:p>
        </w:tc>
        <w:tc>
          <w:tcPr>
            <w:tcW w:w="1132" w:type="dxa"/>
            <w:gridSpan w:val="3"/>
            <w:tcBorders>
              <w:bottom w:val="single" w:sz="4" w:space="0" w:color="auto"/>
            </w:tcBorders>
          </w:tcPr>
          <w:p w:rsidR="002973C1" w:rsidRPr="005C544B" w:rsidRDefault="002973C1" w:rsidP="002973C1">
            <w:pPr>
              <w:autoSpaceDE w:val="0"/>
              <w:autoSpaceDN w:val="0"/>
              <w:adjustRightInd w:val="0"/>
              <w:jc w:val="right"/>
              <w:rPr>
                <w:bCs/>
                <w:color w:val="000000"/>
                <w:sz w:val="16"/>
                <w:szCs w:val="16"/>
              </w:rPr>
            </w:pPr>
          </w:p>
        </w:tc>
        <w:tc>
          <w:tcPr>
            <w:tcW w:w="1210" w:type="dxa"/>
            <w:gridSpan w:val="4"/>
            <w:tcBorders>
              <w:bottom w:val="single" w:sz="4" w:space="0" w:color="auto"/>
            </w:tcBorders>
          </w:tcPr>
          <w:p w:rsidR="002973C1" w:rsidRPr="005C544B" w:rsidRDefault="002973C1" w:rsidP="002973C1">
            <w:pPr>
              <w:autoSpaceDE w:val="0"/>
              <w:autoSpaceDN w:val="0"/>
              <w:adjustRightInd w:val="0"/>
              <w:jc w:val="right"/>
              <w:rPr>
                <w:color w:val="000000"/>
                <w:sz w:val="16"/>
                <w:szCs w:val="16"/>
              </w:rPr>
            </w:pPr>
          </w:p>
        </w:tc>
        <w:tc>
          <w:tcPr>
            <w:tcW w:w="1100" w:type="dxa"/>
            <w:gridSpan w:val="2"/>
            <w:tcBorders>
              <w:bottom w:val="single" w:sz="4" w:space="0" w:color="auto"/>
            </w:tcBorders>
          </w:tcPr>
          <w:p w:rsidR="002973C1" w:rsidRPr="005C544B" w:rsidRDefault="002973C1" w:rsidP="002973C1">
            <w:pPr>
              <w:autoSpaceDE w:val="0"/>
              <w:autoSpaceDN w:val="0"/>
              <w:adjustRightInd w:val="0"/>
              <w:jc w:val="right"/>
              <w:rPr>
                <w:color w:val="000000"/>
                <w:sz w:val="16"/>
                <w:szCs w:val="16"/>
              </w:rPr>
            </w:pPr>
          </w:p>
        </w:tc>
        <w:tc>
          <w:tcPr>
            <w:tcW w:w="1430" w:type="dxa"/>
            <w:gridSpan w:val="2"/>
            <w:tcBorders>
              <w:bottom w:val="single" w:sz="4" w:space="0" w:color="auto"/>
            </w:tcBorders>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523"/>
        </w:trPr>
        <w:tc>
          <w:tcPr>
            <w:tcW w:w="4760" w:type="dxa"/>
            <w:gridSpan w:val="3"/>
            <w:tcBorders>
              <w:top w:val="single" w:sz="4" w:space="0" w:color="auto"/>
              <w:left w:val="single" w:sz="4" w:space="0" w:color="auto"/>
              <w:bottom w:val="single" w:sz="4" w:space="0" w:color="auto"/>
              <w:right w:val="nil"/>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Умовні позначення:</w:t>
            </w:r>
          </w:p>
        </w:tc>
        <w:tc>
          <w:tcPr>
            <w:tcW w:w="1132" w:type="dxa"/>
            <w:gridSpan w:val="3"/>
            <w:tcBorders>
              <w:top w:val="single" w:sz="4" w:space="0" w:color="auto"/>
              <w:left w:val="nil"/>
              <w:bottom w:val="single" w:sz="4" w:space="0" w:color="auto"/>
              <w:right w:val="nil"/>
            </w:tcBorders>
          </w:tcPr>
          <w:p w:rsidR="002973C1" w:rsidRPr="005C544B" w:rsidRDefault="002973C1" w:rsidP="002973C1">
            <w:pPr>
              <w:autoSpaceDE w:val="0"/>
              <w:autoSpaceDN w:val="0"/>
              <w:adjustRightInd w:val="0"/>
              <w:jc w:val="center"/>
              <w:rPr>
                <w:bCs/>
                <w:color w:val="000000"/>
                <w:sz w:val="16"/>
                <w:szCs w:val="16"/>
              </w:rPr>
            </w:pPr>
          </w:p>
        </w:tc>
        <w:tc>
          <w:tcPr>
            <w:tcW w:w="1210" w:type="dxa"/>
            <w:gridSpan w:val="4"/>
            <w:tcBorders>
              <w:top w:val="single" w:sz="4" w:space="0" w:color="auto"/>
              <w:left w:val="nil"/>
              <w:bottom w:val="single" w:sz="4" w:space="0" w:color="auto"/>
              <w:right w:val="nil"/>
            </w:tcBorders>
          </w:tcPr>
          <w:p w:rsidR="002973C1" w:rsidRPr="005C544B" w:rsidRDefault="002973C1" w:rsidP="002973C1">
            <w:pPr>
              <w:autoSpaceDE w:val="0"/>
              <w:autoSpaceDN w:val="0"/>
              <w:adjustRightInd w:val="0"/>
              <w:jc w:val="center"/>
              <w:rPr>
                <w:bCs/>
                <w:color w:val="000000"/>
                <w:sz w:val="16"/>
                <w:szCs w:val="16"/>
              </w:rPr>
            </w:pPr>
          </w:p>
        </w:tc>
        <w:tc>
          <w:tcPr>
            <w:tcW w:w="1100" w:type="dxa"/>
            <w:gridSpan w:val="2"/>
            <w:tcBorders>
              <w:top w:val="single" w:sz="4" w:space="0" w:color="auto"/>
              <w:left w:val="nil"/>
              <w:bottom w:val="single" w:sz="4" w:space="0" w:color="auto"/>
              <w:right w:val="nil"/>
            </w:tcBorders>
          </w:tcPr>
          <w:p w:rsidR="002973C1" w:rsidRPr="005C544B" w:rsidRDefault="002973C1" w:rsidP="002973C1">
            <w:pPr>
              <w:autoSpaceDE w:val="0"/>
              <w:autoSpaceDN w:val="0"/>
              <w:adjustRightInd w:val="0"/>
              <w:jc w:val="center"/>
              <w:rPr>
                <w:bCs/>
                <w:color w:val="000000"/>
                <w:sz w:val="16"/>
                <w:szCs w:val="16"/>
              </w:rPr>
            </w:pPr>
          </w:p>
        </w:tc>
        <w:tc>
          <w:tcPr>
            <w:tcW w:w="1430" w:type="dxa"/>
            <w:gridSpan w:val="2"/>
            <w:tcBorders>
              <w:top w:val="single" w:sz="4" w:space="0" w:color="auto"/>
              <w:left w:val="nil"/>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p>
        </w:tc>
      </w:tr>
      <w:tr w:rsidR="002973C1" w:rsidRPr="005C544B" w:rsidTr="002973C1">
        <w:trPr>
          <w:trHeight w:val="233"/>
        </w:trPr>
        <w:tc>
          <w:tcPr>
            <w:tcW w:w="583" w:type="dxa"/>
            <w:tcBorders>
              <w:top w:val="single" w:sz="4" w:space="0" w:color="auto"/>
            </w:tcBorders>
          </w:tcPr>
          <w:p w:rsidR="002973C1" w:rsidRPr="005C544B" w:rsidRDefault="002973C1" w:rsidP="002973C1">
            <w:pPr>
              <w:autoSpaceDE w:val="0"/>
              <w:autoSpaceDN w:val="0"/>
              <w:adjustRightInd w:val="0"/>
              <w:jc w:val="center"/>
              <w:rPr>
                <w:color w:val="000000"/>
                <w:sz w:val="16"/>
                <w:szCs w:val="16"/>
              </w:rPr>
            </w:pPr>
          </w:p>
        </w:tc>
        <w:tc>
          <w:tcPr>
            <w:tcW w:w="4177" w:type="dxa"/>
            <w:gridSpan w:val="2"/>
            <w:tcBorders>
              <w:top w:val="single" w:sz="4" w:space="0" w:color="auto"/>
            </w:tcBorders>
          </w:tcPr>
          <w:p w:rsidR="002973C1" w:rsidRPr="005C544B" w:rsidRDefault="002973C1" w:rsidP="002973C1">
            <w:pPr>
              <w:autoSpaceDE w:val="0"/>
              <w:autoSpaceDN w:val="0"/>
              <w:adjustRightInd w:val="0"/>
              <w:jc w:val="right"/>
              <w:rPr>
                <w:color w:val="000000"/>
                <w:sz w:val="16"/>
                <w:szCs w:val="16"/>
              </w:rPr>
            </w:pPr>
          </w:p>
        </w:tc>
        <w:tc>
          <w:tcPr>
            <w:tcW w:w="1132" w:type="dxa"/>
            <w:gridSpan w:val="3"/>
            <w:tcBorders>
              <w:top w:val="single" w:sz="4" w:space="0" w:color="auto"/>
            </w:tcBorders>
          </w:tcPr>
          <w:p w:rsidR="002973C1" w:rsidRPr="005C544B" w:rsidRDefault="002973C1" w:rsidP="002973C1">
            <w:pPr>
              <w:autoSpaceDE w:val="0"/>
              <w:autoSpaceDN w:val="0"/>
              <w:adjustRightInd w:val="0"/>
              <w:jc w:val="right"/>
              <w:rPr>
                <w:bCs/>
                <w:color w:val="000000"/>
                <w:sz w:val="16"/>
                <w:szCs w:val="16"/>
              </w:rPr>
            </w:pPr>
          </w:p>
        </w:tc>
        <w:tc>
          <w:tcPr>
            <w:tcW w:w="1210" w:type="dxa"/>
            <w:gridSpan w:val="4"/>
            <w:tcBorders>
              <w:top w:val="single" w:sz="4" w:space="0" w:color="auto"/>
            </w:tcBorders>
          </w:tcPr>
          <w:p w:rsidR="002973C1" w:rsidRPr="005C544B" w:rsidRDefault="002973C1" w:rsidP="002973C1">
            <w:pPr>
              <w:autoSpaceDE w:val="0"/>
              <w:autoSpaceDN w:val="0"/>
              <w:adjustRightInd w:val="0"/>
              <w:jc w:val="right"/>
              <w:rPr>
                <w:color w:val="000000"/>
                <w:sz w:val="16"/>
                <w:szCs w:val="16"/>
              </w:rPr>
            </w:pPr>
          </w:p>
        </w:tc>
        <w:tc>
          <w:tcPr>
            <w:tcW w:w="1100" w:type="dxa"/>
            <w:gridSpan w:val="2"/>
            <w:tcBorders>
              <w:top w:val="single" w:sz="4" w:space="0" w:color="auto"/>
            </w:tcBorders>
          </w:tcPr>
          <w:p w:rsidR="002973C1" w:rsidRPr="005C544B" w:rsidRDefault="002973C1" w:rsidP="002973C1">
            <w:pPr>
              <w:autoSpaceDE w:val="0"/>
              <w:autoSpaceDN w:val="0"/>
              <w:adjustRightInd w:val="0"/>
              <w:jc w:val="right"/>
              <w:rPr>
                <w:color w:val="000000"/>
                <w:sz w:val="16"/>
                <w:szCs w:val="16"/>
              </w:rPr>
            </w:pPr>
          </w:p>
        </w:tc>
        <w:tc>
          <w:tcPr>
            <w:tcW w:w="1430" w:type="dxa"/>
            <w:gridSpan w:val="2"/>
            <w:tcBorders>
              <w:top w:val="single" w:sz="4" w:space="0" w:color="auto"/>
            </w:tcBorders>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62"/>
        </w:trPr>
        <w:tc>
          <w:tcPr>
            <w:tcW w:w="583" w:type="dxa"/>
            <w:shd w:val="solid" w:color="FF0000" w:fill="auto"/>
          </w:tcPr>
          <w:p w:rsidR="002973C1" w:rsidRPr="005C544B" w:rsidRDefault="002973C1" w:rsidP="002973C1">
            <w:pPr>
              <w:autoSpaceDE w:val="0"/>
              <w:autoSpaceDN w:val="0"/>
              <w:adjustRightInd w:val="0"/>
              <w:jc w:val="center"/>
              <w:rPr>
                <w:color w:val="000000"/>
                <w:sz w:val="16"/>
                <w:szCs w:val="16"/>
              </w:rPr>
            </w:pPr>
          </w:p>
        </w:tc>
        <w:tc>
          <w:tcPr>
            <w:tcW w:w="4177" w:type="dxa"/>
            <w:gridSpan w:val="2"/>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Нові обєкти</w:t>
            </w:r>
          </w:p>
        </w:tc>
        <w:tc>
          <w:tcPr>
            <w:tcW w:w="1132" w:type="dxa"/>
            <w:gridSpan w:val="3"/>
          </w:tcPr>
          <w:p w:rsidR="002973C1" w:rsidRPr="005C544B" w:rsidRDefault="002973C1" w:rsidP="002973C1">
            <w:pPr>
              <w:autoSpaceDE w:val="0"/>
              <w:autoSpaceDN w:val="0"/>
              <w:adjustRightInd w:val="0"/>
              <w:jc w:val="right"/>
              <w:rPr>
                <w:bCs/>
                <w:color w:val="000000"/>
                <w:sz w:val="16"/>
                <w:szCs w:val="16"/>
              </w:rPr>
            </w:pPr>
          </w:p>
        </w:tc>
        <w:tc>
          <w:tcPr>
            <w:tcW w:w="1210" w:type="dxa"/>
            <w:gridSpan w:val="4"/>
          </w:tcPr>
          <w:p w:rsidR="002973C1" w:rsidRPr="005C544B" w:rsidRDefault="002973C1" w:rsidP="002973C1">
            <w:pPr>
              <w:autoSpaceDE w:val="0"/>
              <w:autoSpaceDN w:val="0"/>
              <w:adjustRightInd w:val="0"/>
              <w:jc w:val="right"/>
              <w:rPr>
                <w:color w:val="000000"/>
                <w:sz w:val="16"/>
                <w:szCs w:val="16"/>
              </w:rPr>
            </w:pPr>
          </w:p>
        </w:tc>
        <w:tc>
          <w:tcPr>
            <w:tcW w:w="1100" w:type="dxa"/>
            <w:gridSpan w:val="2"/>
          </w:tcPr>
          <w:p w:rsidR="002973C1" w:rsidRPr="005C544B" w:rsidRDefault="002973C1" w:rsidP="002973C1">
            <w:pPr>
              <w:autoSpaceDE w:val="0"/>
              <w:autoSpaceDN w:val="0"/>
              <w:adjustRightInd w:val="0"/>
              <w:jc w:val="right"/>
              <w:rPr>
                <w:color w:val="000000"/>
                <w:sz w:val="16"/>
                <w:szCs w:val="16"/>
              </w:rPr>
            </w:pPr>
          </w:p>
        </w:tc>
        <w:tc>
          <w:tcPr>
            <w:tcW w:w="1430" w:type="dxa"/>
            <w:gridSpan w:val="2"/>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33"/>
        </w:trPr>
        <w:tc>
          <w:tcPr>
            <w:tcW w:w="583" w:type="dxa"/>
          </w:tcPr>
          <w:p w:rsidR="002973C1" w:rsidRPr="005C544B" w:rsidRDefault="002973C1" w:rsidP="002973C1">
            <w:pPr>
              <w:autoSpaceDE w:val="0"/>
              <w:autoSpaceDN w:val="0"/>
              <w:adjustRightInd w:val="0"/>
              <w:jc w:val="center"/>
              <w:rPr>
                <w:color w:val="000000"/>
                <w:sz w:val="16"/>
                <w:szCs w:val="16"/>
              </w:rPr>
            </w:pPr>
          </w:p>
        </w:tc>
        <w:tc>
          <w:tcPr>
            <w:tcW w:w="4177" w:type="dxa"/>
            <w:gridSpan w:val="2"/>
          </w:tcPr>
          <w:p w:rsidR="002973C1" w:rsidRPr="005C544B" w:rsidRDefault="002973C1" w:rsidP="002973C1">
            <w:pPr>
              <w:autoSpaceDE w:val="0"/>
              <w:autoSpaceDN w:val="0"/>
              <w:adjustRightInd w:val="0"/>
              <w:jc w:val="right"/>
              <w:rPr>
                <w:color w:val="000000"/>
                <w:sz w:val="16"/>
                <w:szCs w:val="16"/>
              </w:rPr>
            </w:pPr>
          </w:p>
        </w:tc>
        <w:tc>
          <w:tcPr>
            <w:tcW w:w="1132" w:type="dxa"/>
            <w:gridSpan w:val="3"/>
          </w:tcPr>
          <w:p w:rsidR="002973C1" w:rsidRPr="005C544B" w:rsidRDefault="002973C1" w:rsidP="002973C1">
            <w:pPr>
              <w:autoSpaceDE w:val="0"/>
              <w:autoSpaceDN w:val="0"/>
              <w:adjustRightInd w:val="0"/>
              <w:jc w:val="right"/>
              <w:rPr>
                <w:bCs/>
                <w:color w:val="000000"/>
                <w:sz w:val="16"/>
                <w:szCs w:val="16"/>
              </w:rPr>
            </w:pPr>
          </w:p>
        </w:tc>
        <w:tc>
          <w:tcPr>
            <w:tcW w:w="1210" w:type="dxa"/>
            <w:gridSpan w:val="4"/>
          </w:tcPr>
          <w:p w:rsidR="002973C1" w:rsidRPr="005C544B" w:rsidRDefault="002973C1" w:rsidP="002973C1">
            <w:pPr>
              <w:autoSpaceDE w:val="0"/>
              <w:autoSpaceDN w:val="0"/>
              <w:adjustRightInd w:val="0"/>
              <w:jc w:val="right"/>
              <w:rPr>
                <w:color w:val="000000"/>
                <w:sz w:val="16"/>
                <w:szCs w:val="16"/>
              </w:rPr>
            </w:pPr>
          </w:p>
        </w:tc>
        <w:tc>
          <w:tcPr>
            <w:tcW w:w="1100" w:type="dxa"/>
            <w:gridSpan w:val="2"/>
          </w:tcPr>
          <w:p w:rsidR="002973C1" w:rsidRPr="005C544B" w:rsidRDefault="002973C1" w:rsidP="002973C1">
            <w:pPr>
              <w:autoSpaceDE w:val="0"/>
              <w:autoSpaceDN w:val="0"/>
              <w:adjustRightInd w:val="0"/>
              <w:jc w:val="right"/>
              <w:rPr>
                <w:color w:val="000000"/>
                <w:sz w:val="16"/>
                <w:szCs w:val="16"/>
              </w:rPr>
            </w:pPr>
          </w:p>
        </w:tc>
        <w:tc>
          <w:tcPr>
            <w:tcW w:w="1430" w:type="dxa"/>
            <w:gridSpan w:val="2"/>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33"/>
        </w:trPr>
        <w:tc>
          <w:tcPr>
            <w:tcW w:w="583" w:type="dxa"/>
            <w:shd w:val="solid" w:color="FFFF00" w:fill="auto"/>
          </w:tcPr>
          <w:p w:rsidR="002973C1" w:rsidRPr="005C544B" w:rsidRDefault="002973C1" w:rsidP="002973C1">
            <w:pPr>
              <w:autoSpaceDE w:val="0"/>
              <w:autoSpaceDN w:val="0"/>
              <w:adjustRightInd w:val="0"/>
              <w:jc w:val="center"/>
              <w:rPr>
                <w:color w:val="000000"/>
                <w:sz w:val="16"/>
                <w:szCs w:val="16"/>
              </w:rPr>
            </w:pPr>
          </w:p>
        </w:tc>
        <w:tc>
          <w:tcPr>
            <w:tcW w:w="4177" w:type="dxa"/>
            <w:gridSpan w:val="2"/>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Коригування назви</w:t>
            </w:r>
          </w:p>
        </w:tc>
        <w:tc>
          <w:tcPr>
            <w:tcW w:w="1132" w:type="dxa"/>
            <w:gridSpan w:val="3"/>
          </w:tcPr>
          <w:p w:rsidR="002973C1" w:rsidRPr="005C544B" w:rsidRDefault="002973C1" w:rsidP="002973C1">
            <w:pPr>
              <w:autoSpaceDE w:val="0"/>
              <w:autoSpaceDN w:val="0"/>
              <w:adjustRightInd w:val="0"/>
              <w:jc w:val="right"/>
              <w:rPr>
                <w:bCs/>
                <w:color w:val="000000"/>
                <w:sz w:val="16"/>
                <w:szCs w:val="16"/>
              </w:rPr>
            </w:pPr>
          </w:p>
        </w:tc>
        <w:tc>
          <w:tcPr>
            <w:tcW w:w="1210" w:type="dxa"/>
            <w:gridSpan w:val="4"/>
          </w:tcPr>
          <w:p w:rsidR="002973C1" w:rsidRPr="005C544B" w:rsidRDefault="002973C1" w:rsidP="002973C1">
            <w:pPr>
              <w:autoSpaceDE w:val="0"/>
              <w:autoSpaceDN w:val="0"/>
              <w:adjustRightInd w:val="0"/>
              <w:jc w:val="right"/>
              <w:rPr>
                <w:color w:val="000000"/>
                <w:sz w:val="16"/>
                <w:szCs w:val="16"/>
              </w:rPr>
            </w:pPr>
          </w:p>
        </w:tc>
        <w:tc>
          <w:tcPr>
            <w:tcW w:w="1100" w:type="dxa"/>
            <w:gridSpan w:val="2"/>
          </w:tcPr>
          <w:p w:rsidR="002973C1" w:rsidRPr="005C544B" w:rsidRDefault="002973C1" w:rsidP="002973C1">
            <w:pPr>
              <w:autoSpaceDE w:val="0"/>
              <w:autoSpaceDN w:val="0"/>
              <w:adjustRightInd w:val="0"/>
              <w:jc w:val="right"/>
              <w:rPr>
                <w:color w:val="000000"/>
                <w:sz w:val="16"/>
                <w:szCs w:val="16"/>
              </w:rPr>
            </w:pPr>
          </w:p>
        </w:tc>
        <w:tc>
          <w:tcPr>
            <w:tcW w:w="1430" w:type="dxa"/>
            <w:gridSpan w:val="2"/>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18"/>
        </w:trPr>
        <w:tc>
          <w:tcPr>
            <w:tcW w:w="583" w:type="dxa"/>
          </w:tcPr>
          <w:p w:rsidR="002973C1" w:rsidRPr="005C544B" w:rsidRDefault="002973C1" w:rsidP="002973C1">
            <w:pPr>
              <w:autoSpaceDE w:val="0"/>
              <w:autoSpaceDN w:val="0"/>
              <w:adjustRightInd w:val="0"/>
              <w:jc w:val="center"/>
              <w:rPr>
                <w:color w:val="000000"/>
                <w:sz w:val="16"/>
                <w:szCs w:val="16"/>
              </w:rPr>
            </w:pPr>
          </w:p>
        </w:tc>
        <w:tc>
          <w:tcPr>
            <w:tcW w:w="4177" w:type="dxa"/>
            <w:gridSpan w:val="2"/>
          </w:tcPr>
          <w:p w:rsidR="002973C1" w:rsidRPr="005C544B" w:rsidRDefault="002973C1" w:rsidP="002973C1">
            <w:pPr>
              <w:autoSpaceDE w:val="0"/>
              <w:autoSpaceDN w:val="0"/>
              <w:adjustRightInd w:val="0"/>
              <w:jc w:val="right"/>
              <w:rPr>
                <w:color w:val="000000"/>
                <w:sz w:val="16"/>
                <w:szCs w:val="16"/>
              </w:rPr>
            </w:pPr>
          </w:p>
        </w:tc>
        <w:tc>
          <w:tcPr>
            <w:tcW w:w="1132" w:type="dxa"/>
            <w:gridSpan w:val="3"/>
          </w:tcPr>
          <w:p w:rsidR="002973C1" w:rsidRPr="005C544B" w:rsidRDefault="002973C1" w:rsidP="002973C1">
            <w:pPr>
              <w:autoSpaceDE w:val="0"/>
              <w:autoSpaceDN w:val="0"/>
              <w:adjustRightInd w:val="0"/>
              <w:jc w:val="right"/>
              <w:rPr>
                <w:bCs/>
                <w:color w:val="000000"/>
                <w:sz w:val="16"/>
                <w:szCs w:val="16"/>
              </w:rPr>
            </w:pPr>
          </w:p>
        </w:tc>
        <w:tc>
          <w:tcPr>
            <w:tcW w:w="1210" w:type="dxa"/>
            <w:gridSpan w:val="4"/>
          </w:tcPr>
          <w:p w:rsidR="002973C1" w:rsidRPr="005C544B" w:rsidRDefault="002973C1" w:rsidP="002973C1">
            <w:pPr>
              <w:autoSpaceDE w:val="0"/>
              <w:autoSpaceDN w:val="0"/>
              <w:adjustRightInd w:val="0"/>
              <w:jc w:val="right"/>
              <w:rPr>
                <w:color w:val="000000"/>
                <w:sz w:val="16"/>
                <w:szCs w:val="16"/>
              </w:rPr>
            </w:pPr>
          </w:p>
        </w:tc>
        <w:tc>
          <w:tcPr>
            <w:tcW w:w="1100" w:type="dxa"/>
            <w:gridSpan w:val="2"/>
          </w:tcPr>
          <w:p w:rsidR="002973C1" w:rsidRPr="005C544B" w:rsidRDefault="002973C1" w:rsidP="002973C1">
            <w:pPr>
              <w:autoSpaceDE w:val="0"/>
              <w:autoSpaceDN w:val="0"/>
              <w:adjustRightInd w:val="0"/>
              <w:jc w:val="right"/>
              <w:rPr>
                <w:color w:val="000000"/>
                <w:sz w:val="16"/>
                <w:szCs w:val="16"/>
              </w:rPr>
            </w:pPr>
          </w:p>
        </w:tc>
        <w:tc>
          <w:tcPr>
            <w:tcW w:w="1430" w:type="dxa"/>
            <w:gridSpan w:val="2"/>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18"/>
        </w:trPr>
        <w:tc>
          <w:tcPr>
            <w:tcW w:w="583" w:type="dxa"/>
          </w:tcPr>
          <w:p w:rsidR="002973C1" w:rsidRPr="005C544B" w:rsidRDefault="002973C1" w:rsidP="002973C1">
            <w:pPr>
              <w:autoSpaceDE w:val="0"/>
              <w:autoSpaceDN w:val="0"/>
              <w:adjustRightInd w:val="0"/>
              <w:jc w:val="center"/>
              <w:rPr>
                <w:color w:val="000000"/>
                <w:sz w:val="16"/>
                <w:szCs w:val="16"/>
              </w:rPr>
            </w:pPr>
          </w:p>
        </w:tc>
        <w:tc>
          <w:tcPr>
            <w:tcW w:w="4177" w:type="dxa"/>
            <w:gridSpan w:val="2"/>
          </w:tcPr>
          <w:p w:rsidR="002973C1" w:rsidRPr="005C544B" w:rsidRDefault="002973C1" w:rsidP="002973C1">
            <w:pPr>
              <w:autoSpaceDE w:val="0"/>
              <w:autoSpaceDN w:val="0"/>
              <w:adjustRightInd w:val="0"/>
              <w:jc w:val="right"/>
              <w:rPr>
                <w:color w:val="000000"/>
                <w:sz w:val="16"/>
                <w:szCs w:val="16"/>
              </w:rPr>
            </w:pPr>
          </w:p>
        </w:tc>
        <w:tc>
          <w:tcPr>
            <w:tcW w:w="1132" w:type="dxa"/>
            <w:gridSpan w:val="3"/>
          </w:tcPr>
          <w:p w:rsidR="002973C1" w:rsidRPr="005C544B" w:rsidRDefault="002973C1" w:rsidP="002973C1">
            <w:pPr>
              <w:autoSpaceDE w:val="0"/>
              <w:autoSpaceDN w:val="0"/>
              <w:adjustRightInd w:val="0"/>
              <w:jc w:val="right"/>
              <w:rPr>
                <w:bCs/>
                <w:color w:val="000000"/>
                <w:sz w:val="16"/>
                <w:szCs w:val="16"/>
              </w:rPr>
            </w:pPr>
          </w:p>
        </w:tc>
        <w:tc>
          <w:tcPr>
            <w:tcW w:w="1210" w:type="dxa"/>
            <w:gridSpan w:val="4"/>
          </w:tcPr>
          <w:p w:rsidR="002973C1" w:rsidRPr="005C544B" w:rsidRDefault="002973C1" w:rsidP="002973C1">
            <w:pPr>
              <w:autoSpaceDE w:val="0"/>
              <w:autoSpaceDN w:val="0"/>
              <w:adjustRightInd w:val="0"/>
              <w:jc w:val="right"/>
              <w:rPr>
                <w:color w:val="000000"/>
                <w:sz w:val="16"/>
                <w:szCs w:val="16"/>
              </w:rPr>
            </w:pPr>
          </w:p>
        </w:tc>
        <w:tc>
          <w:tcPr>
            <w:tcW w:w="1100" w:type="dxa"/>
            <w:gridSpan w:val="2"/>
          </w:tcPr>
          <w:p w:rsidR="002973C1" w:rsidRPr="005C544B" w:rsidRDefault="002973C1" w:rsidP="002973C1">
            <w:pPr>
              <w:autoSpaceDE w:val="0"/>
              <w:autoSpaceDN w:val="0"/>
              <w:adjustRightInd w:val="0"/>
              <w:jc w:val="right"/>
              <w:rPr>
                <w:color w:val="000000"/>
                <w:sz w:val="16"/>
                <w:szCs w:val="16"/>
              </w:rPr>
            </w:pPr>
          </w:p>
        </w:tc>
        <w:tc>
          <w:tcPr>
            <w:tcW w:w="1430" w:type="dxa"/>
            <w:gridSpan w:val="2"/>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218"/>
        </w:trPr>
        <w:tc>
          <w:tcPr>
            <w:tcW w:w="583" w:type="dxa"/>
            <w:tcBorders>
              <w:bottom w:val="single" w:sz="4" w:space="0" w:color="auto"/>
            </w:tcBorders>
          </w:tcPr>
          <w:p w:rsidR="002973C1" w:rsidRPr="005C544B" w:rsidRDefault="002973C1" w:rsidP="002973C1">
            <w:pPr>
              <w:autoSpaceDE w:val="0"/>
              <w:autoSpaceDN w:val="0"/>
              <w:adjustRightInd w:val="0"/>
              <w:jc w:val="center"/>
              <w:rPr>
                <w:color w:val="000000"/>
                <w:sz w:val="16"/>
                <w:szCs w:val="16"/>
              </w:rPr>
            </w:pPr>
          </w:p>
        </w:tc>
        <w:tc>
          <w:tcPr>
            <w:tcW w:w="4177" w:type="dxa"/>
            <w:gridSpan w:val="2"/>
            <w:tcBorders>
              <w:bottom w:val="single" w:sz="4" w:space="0" w:color="auto"/>
            </w:tcBorders>
          </w:tcPr>
          <w:p w:rsidR="002973C1" w:rsidRPr="005C544B" w:rsidRDefault="002973C1" w:rsidP="002973C1">
            <w:pPr>
              <w:autoSpaceDE w:val="0"/>
              <w:autoSpaceDN w:val="0"/>
              <w:adjustRightInd w:val="0"/>
              <w:jc w:val="right"/>
              <w:rPr>
                <w:color w:val="000000"/>
                <w:sz w:val="16"/>
                <w:szCs w:val="16"/>
              </w:rPr>
            </w:pPr>
          </w:p>
        </w:tc>
        <w:tc>
          <w:tcPr>
            <w:tcW w:w="1132" w:type="dxa"/>
            <w:gridSpan w:val="3"/>
            <w:tcBorders>
              <w:bottom w:val="single" w:sz="4" w:space="0" w:color="auto"/>
            </w:tcBorders>
          </w:tcPr>
          <w:p w:rsidR="002973C1" w:rsidRPr="005C544B" w:rsidRDefault="002973C1" w:rsidP="002973C1">
            <w:pPr>
              <w:autoSpaceDE w:val="0"/>
              <w:autoSpaceDN w:val="0"/>
              <w:adjustRightInd w:val="0"/>
              <w:jc w:val="right"/>
              <w:rPr>
                <w:bCs/>
                <w:color w:val="000000"/>
                <w:sz w:val="16"/>
                <w:szCs w:val="16"/>
              </w:rPr>
            </w:pPr>
          </w:p>
        </w:tc>
        <w:tc>
          <w:tcPr>
            <w:tcW w:w="1210" w:type="dxa"/>
            <w:gridSpan w:val="4"/>
            <w:tcBorders>
              <w:bottom w:val="single" w:sz="4" w:space="0" w:color="auto"/>
            </w:tcBorders>
          </w:tcPr>
          <w:p w:rsidR="002973C1" w:rsidRPr="005C544B" w:rsidRDefault="002973C1" w:rsidP="002973C1">
            <w:pPr>
              <w:autoSpaceDE w:val="0"/>
              <w:autoSpaceDN w:val="0"/>
              <w:adjustRightInd w:val="0"/>
              <w:jc w:val="right"/>
              <w:rPr>
                <w:color w:val="000000"/>
                <w:sz w:val="16"/>
                <w:szCs w:val="16"/>
              </w:rPr>
            </w:pPr>
          </w:p>
        </w:tc>
        <w:tc>
          <w:tcPr>
            <w:tcW w:w="1100" w:type="dxa"/>
            <w:gridSpan w:val="2"/>
            <w:tcBorders>
              <w:bottom w:val="single" w:sz="4" w:space="0" w:color="auto"/>
            </w:tcBorders>
          </w:tcPr>
          <w:p w:rsidR="002973C1" w:rsidRPr="005C544B" w:rsidRDefault="002973C1" w:rsidP="002973C1">
            <w:pPr>
              <w:autoSpaceDE w:val="0"/>
              <w:autoSpaceDN w:val="0"/>
              <w:adjustRightInd w:val="0"/>
              <w:jc w:val="right"/>
              <w:rPr>
                <w:color w:val="000000"/>
                <w:sz w:val="16"/>
                <w:szCs w:val="16"/>
              </w:rPr>
            </w:pPr>
          </w:p>
        </w:tc>
        <w:tc>
          <w:tcPr>
            <w:tcW w:w="1430" w:type="dxa"/>
            <w:gridSpan w:val="2"/>
            <w:tcBorders>
              <w:bottom w:val="single" w:sz="4" w:space="0" w:color="auto"/>
            </w:tcBorders>
          </w:tcPr>
          <w:p w:rsidR="002973C1" w:rsidRPr="005C544B" w:rsidRDefault="002973C1" w:rsidP="002973C1">
            <w:pPr>
              <w:autoSpaceDE w:val="0"/>
              <w:autoSpaceDN w:val="0"/>
              <w:adjustRightInd w:val="0"/>
              <w:jc w:val="right"/>
              <w:rPr>
                <w:color w:val="000000"/>
                <w:sz w:val="16"/>
                <w:szCs w:val="16"/>
              </w:rPr>
            </w:pPr>
          </w:p>
        </w:tc>
      </w:tr>
      <w:tr w:rsidR="002973C1" w:rsidRPr="005C544B" w:rsidTr="002973C1">
        <w:trPr>
          <w:trHeight w:val="1627"/>
        </w:trPr>
        <w:tc>
          <w:tcPr>
            <w:tcW w:w="583" w:type="dxa"/>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2.2.6</w:t>
            </w:r>
          </w:p>
        </w:tc>
        <w:tc>
          <w:tcPr>
            <w:tcW w:w="4177"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 xml:space="preserve">Будівництво спортивного майданчика комбінованого типу для ігрових видів спорту навчально-виховного об'єднання "ЗОШ І-ІІІ ступеня № 4-Центр військово-патріотичного виховання та допризовної підготовки"  по вулиці Осипенка, 26 у місті Обухів Київської області </w:t>
            </w:r>
          </w:p>
        </w:tc>
        <w:tc>
          <w:tcPr>
            <w:tcW w:w="1132"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1 457 414 грн.</w:t>
            </w:r>
          </w:p>
        </w:tc>
        <w:tc>
          <w:tcPr>
            <w:tcW w:w="1210" w:type="dxa"/>
            <w:gridSpan w:val="4"/>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lang w:val="uk-UA"/>
              </w:rPr>
            </w:pPr>
            <w:r w:rsidRPr="005C544B">
              <w:rPr>
                <w:bCs/>
                <w:color w:val="000000"/>
                <w:sz w:val="16"/>
                <w:szCs w:val="16"/>
                <w:lang w:val="uk-UA"/>
              </w:rPr>
              <w:t>900м2</w:t>
            </w:r>
          </w:p>
        </w:tc>
        <w:tc>
          <w:tcPr>
            <w:tcW w:w="1100"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червень-серпень</w:t>
            </w:r>
          </w:p>
        </w:tc>
        <w:tc>
          <w:tcPr>
            <w:tcW w:w="1430"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серпень-вересень</w:t>
            </w:r>
          </w:p>
        </w:tc>
      </w:tr>
      <w:tr w:rsidR="002973C1" w:rsidRPr="005C544B" w:rsidTr="002973C1">
        <w:trPr>
          <w:trHeight w:val="1018"/>
        </w:trPr>
        <w:tc>
          <w:tcPr>
            <w:tcW w:w="583" w:type="dxa"/>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2.2.7</w:t>
            </w:r>
          </w:p>
        </w:tc>
        <w:tc>
          <w:tcPr>
            <w:tcW w:w="4177"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Будівництво спортивного майданчика комбінованого типу для ігрових видів спорту  ЗОШ І-ІІІ ступеня № 2 по вулиці Козацький Шлях,1 у місті Обухів Київської області</w:t>
            </w:r>
          </w:p>
        </w:tc>
        <w:tc>
          <w:tcPr>
            <w:tcW w:w="1132"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1 473 992 грн.</w:t>
            </w:r>
          </w:p>
        </w:tc>
        <w:tc>
          <w:tcPr>
            <w:tcW w:w="1210" w:type="dxa"/>
            <w:gridSpan w:val="4"/>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lang w:val="uk-UA"/>
              </w:rPr>
            </w:pPr>
            <w:r w:rsidRPr="005C544B">
              <w:rPr>
                <w:bCs/>
                <w:color w:val="000000"/>
                <w:sz w:val="16"/>
                <w:szCs w:val="16"/>
                <w:lang w:val="uk-UA"/>
              </w:rPr>
              <w:t>900м2</w:t>
            </w:r>
          </w:p>
        </w:tc>
        <w:tc>
          <w:tcPr>
            <w:tcW w:w="1100"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червень-серпень</w:t>
            </w:r>
          </w:p>
        </w:tc>
        <w:tc>
          <w:tcPr>
            <w:tcW w:w="1430"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серпень-вересень</w:t>
            </w:r>
          </w:p>
        </w:tc>
      </w:tr>
      <w:tr w:rsidR="002973C1" w:rsidRPr="005C544B" w:rsidTr="002973C1">
        <w:trPr>
          <w:trHeight w:val="2239"/>
        </w:trPr>
        <w:tc>
          <w:tcPr>
            <w:tcW w:w="583" w:type="dxa"/>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2.2.8</w:t>
            </w:r>
          </w:p>
        </w:tc>
        <w:tc>
          <w:tcPr>
            <w:tcW w:w="4177"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 xml:space="preserve">Будівництво спортивного майданчика комбінованого типу для ігрових видів спорту навчально-виховного комплексу «Спеціалізована загальноосвітня школа І-ІІІ ступеня №1 з поглибленим вивченням української мови та літератури – загальноосвітня школа І-ІІІ ступеня №1 А.С. Малишка" по вулиці Київська,18 у місті Обухові Київської області </w:t>
            </w:r>
          </w:p>
        </w:tc>
        <w:tc>
          <w:tcPr>
            <w:tcW w:w="1132"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1 277 136 грн.</w:t>
            </w:r>
          </w:p>
        </w:tc>
        <w:tc>
          <w:tcPr>
            <w:tcW w:w="1210" w:type="dxa"/>
            <w:gridSpan w:val="4"/>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lang w:val="uk-UA"/>
              </w:rPr>
            </w:pPr>
            <w:r w:rsidRPr="005C544B">
              <w:rPr>
                <w:bCs/>
                <w:color w:val="000000"/>
                <w:sz w:val="16"/>
                <w:szCs w:val="16"/>
                <w:lang w:val="uk-UA"/>
              </w:rPr>
              <w:t>900м2</w:t>
            </w:r>
          </w:p>
        </w:tc>
        <w:tc>
          <w:tcPr>
            <w:tcW w:w="1100"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червень-серпень</w:t>
            </w:r>
          </w:p>
        </w:tc>
        <w:tc>
          <w:tcPr>
            <w:tcW w:w="1430"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серпень-вересень</w:t>
            </w:r>
          </w:p>
        </w:tc>
      </w:tr>
      <w:tr w:rsidR="002973C1" w:rsidRPr="005C544B" w:rsidTr="002973C1">
        <w:trPr>
          <w:trHeight w:val="624"/>
        </w:trPr>
        <w:tc>
          <w:tcPr>
            <w:tcW w:w="583" w:type="dxa"/>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2.2.9</w:t>
            </w:r>
          </w:p>
        </w:tc>
        <w:tc>
          <w:tcPr>
            <w:tcW w:w="4177"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bCs/>
                <w:color w:val="000000"/>
              </w:rPr>
            </w:pPr>
            <w:r w:rsidRPr="005C544B">
              <w:rPr>
                <w:bCs/>
                <w:color w:val="000000"/>
                <w:sz w:val="16"/>
                <w:szCs w:val="16"/>
              </w:rPr>
              <w:t>Реконструкція системи газопостачання дахової котельні по вул..Київська,64 в м.Обухів</w:t>
            </w:r>
            <w:r w:rsidRPr="005C544B">
              <w:rPr>
                <w:bCs/>
                <w:color w:val="000000"/>
              </w:rPr>
              <w:t xml:space="preserve"> </w:t>
            </w:r>
          </w:p>
        </w:tc>
        <w:tc>
          <w:tcPr>
            <w:tcW w:w="1132"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173 500 грн.</w:t>
            </w:r>
          </w:p>
        </w:tc>
        <w:tc>
          <w:tcPr>
            <w:tcW w:w="1210" w:type="dxa"/>
            <w:gridSpan w:val="4"/>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вузол обліку газу</w:t>
            </w:r>
          </w:p>
        </w:tc>
        <w:tc>
          <w:tcPr>
            <w:tcW w:w="1100"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червень-вересень</w:t>
            </w:r>
          </w:p>
        </w:tc>
        <w:tc>
          <w:tcPr>
            <w:tcW w:w="1430"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вересень-жовтень</w:t>
            </w:r>
          </w:p>
        </w:tc>
      </w:tr>
      <w:tr w:rsidR="002973C1" w:rsidRPr="005C544B" w:rsidTr="002973C1">
        <w:trPr>
          <w:trHeight w:val="1627"/>
        </w:trPr>
        <w:tc>
          <w:tcPr>
            <w:tcW w:w="583" w:type="dxa"/>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2.2.10</w:t>
            </w:r>
          </w:p>
        </w:tc>
        <w:tc>
          <w:tcPr>
            <w:tcW w:w="4177"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Виготовлення проектно-кошторисної документації на реконструкцію зовнішніх мереж теплопостачання від ТК 27    до адміністративного приміщення Виконавчого комітету Обухівської міської ради по вул.Київська, 10 в м.Обухів, Київської обл...</w:t>
            </w:r>
          </w:p>
        </w:tc>
        <w:tc>
          <w:tcPr>
            <w:tcW w:w="1132"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28 000 грн.</w:t>
            </w:r>
          </w:p>
        </w:tc>
        <w:tc>
          <w:tcPr>
            <w:tcW w:w="1210" w:type="dxa"/>
            <w:gridSpan w:val="4"/>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проект</w:t>
            </w:r>
          </w:p>
        </w:tc>
        <w:tc>
          <w:tcPr>
            <w:tcW w:w="1100"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червень-вересень</w:t>
            </w:r>
          </w:p>
        </w:tc>
        <w:tc>
          <w:tcPr>
            <w:tcW w:w="1430"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вересень-жовтень</w:t>
            </w:r>
          </w:p>
        </w:tc>
      </w:tr>
      <w:tr w:rsidR="002973C1" w:rsidRPr="005C544B" w:rsidTr="002973C1">
        <w:trPr>
          <w:trHeight w:val="1222"/>
        </w:trPr>
        <w:tc>
          <w:tcPr>
            <w:tcW w:w="583" w:type="dxa"/>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lastRenderedPageBreak/>
              <w:t>2.2.11</w:t>
            </w:r>
          </w:p>
        </w:tc>
        <w:tc>
          <w:tcPr>
            <w:tcW w:w="4177"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Виготовлення проектно-кошторисної документації: «Реконструкція внутрішньої системи тепло-, водопостачання житлового будинку по вул.Каштанова, 24 в м.Обухові Київської області»</w:t>
            </w:r>
          </w:p>
        </w:tc>
        <w:tc>
          <w:tcPr>
            <w:tcW w:w="1132"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20 000 грн.</w:t>
            </w:r>
          </w:p>
        </w:tc>
        <w:tc>
          <w:tcPr>
            <w:tcW w:w="1210" w:type="dxa"/>
            <w:gridSpan w:val="4"/>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проект</w:t>
            </w:r>
          </w:p>
        </w:tc>
        <w:tc>
          <w:tcPr>
            <w:tcW w:w="1100"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червень-вересень</w:t>
            </w:r>
          </w:p>
        </w:tc>
        <w:tc>
          <w:tcPr>
            <w:tcW w:w="1430"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вересень-жовтень</w:t>
            </w:r>
          </w:p>
        </w:tc>
      </w:tr>
      <w:tr w:rsidR="002973C1" w:rsidRPr="005C544B" w:rsidTr="002973C1">
        <w:trPr>
          <w:trHeight w:val="610"/>
        </w:trPr>
        <w:tc>
          <w:tcPr>
            <w:tcW w:w="583" w:type="dxa"/>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2.2.12</w:t>
            </w:r>
          </w:p>
        </w:tc>
        <w:tc>
          <w:tcPr>
            <w:tcW w:w="4177"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bCs/>
                <w:color w:val="000000"/>
                <w:sz w:val="16"/>
                <w:szCs w:val="16"/>
              </w:rPr>
            </w:pPr>
            <w:r w:rsidRPr="005C544B">
              <w:rPr>
                <w:bCs/>
                <w:color w:val="000000"/>
                <w:sz w:val="16"/>
                <w:szCs w:val="16"/>
              </w:rPr>
              <w:t>Будівництво водопровідної мережі по вул.Виноградній в м.Обухів Київської області</w:t>
            </w:r>
          </w:p>
        </w:tc>
        <w:tc>
          <w:tcPr>
            <w:tcW w:w="1132"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299 100 грн.</w:t>
            </w:r>
          </w:p>
        </w:tc>
        <w:tc>
          <w:tcPr>
            <w:tcW w:w="1210" w:type="dxa"/>
            <w:gridSpan w:val="4"/>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p>
        </w:tc>
        <w:tc>
          <w:tcPr>
            <w:tcW w:w="1100"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червень-вересень</w:t>
            </w:r>
          </w:p>
        </w:tc>
        <w:tc>
          <w:tcPr>
            <w:tcW w:w="1430"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rPr>
                <w:color w:val="000000"/>
                <w:sz w:val="16"/>
                <w:szCs w:val="16"/>
              </w:rPr>
            </w:pPr>
            <w:r w:rsidRPr="005C544B">
              <w:rPr>
                <w:color w:val="000000"/>
                <w:sz w:val="16"/>
                <w:szCs w:val="16"/>
              </w:rPr>
              <w:t>вересень-жовтень</w:t>
            </w:r>
          </w:p>
        </w:tc>
      </w:tr>
      <w:tr w:rsidR="002973C1" w:rsidRPr="005C544B" w:rsidTr="002973C1">
        <w:trPr>
          <w:trHeight w:val="218"/>
        </w:trPr>
        <w:tc>
          <w:tcPr>
            <w:tcW w:w="4760"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Загальний обсяг фінансування нових обєктів</w:t>
            </w:r>
          </w:p>
        </w:tc>
        <w:tc>
          <w:tcPr>
            <w:tcW w:w="1132"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r w:rsidRPr="005C544B">
              <w:rPr>
                <w:bCs/>
                <w:color w:val="000000"/>
                <w:sz w:val="16"/>
                <w:szCs w:val="16"/>
              </w:rPr>
              <w:t>4 729 142 грн.</w:t>
            </w:r>
          </w:p>
        </w:tc>
        <w:tc>
          <w:tcPr>
            <w:tcW w:w="1210" w:type="dxa"/>
            <w:gridSpan w:val="4"/>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center"/>
              <w:rPr>
                <w:bCs/>
                <w:color w:val="000000"/>
                <w:sz w:val="16"/>
                <w:szCs w:val="16"/>
              </w:rPr>
            </w:pPr>
          </w:p>
        </w:tc>
        <w:tc>
          <w:tcPr>
            <w:tcW w:w="1100"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right"/>
              <w:rPr>
                <w:color w:val="000000"/>
                <w:sz w:val="16"/>
                <w:szCs w:val="16"/>
              </w:rPr>
            </w:pPr>
          </w:p>
        </w:tc>
        <w:tc>
          <w:tcPr>
            <w:tcW w:w="1430" w:type="dxa"/>
            <w:gridSpan w:val="2"/>
            <w:tcBorders>
              <w:top w:val="single" w:sz="4" w:space="0" w:color="auto"/>
              <w:left w:val="single" w:sz="4" w:space="0" w:color="auto"/>
              <w:bottom w:val="single" w:sz="4" w:space="0" w:color="auto"/>
              <w:right w:val="single" w:sz="4" w:space="0" w:color="auto"/>
            </w:tcBorders>
          </w:tcPr>
          <w:p w:rsidR="002973C1" w:rsidRPr="005C544B" w:rsidRDefault="002973C1" w:rsidP="002973C1">
            <w:pPr>
              <w:autoSpaceDE w:val="0"/>
              <w:autoSpaceDN w:val="0"/>
              <w:adjustRightInd w:val="0"/>
              <w:jc w:val="right"/>
              <w:rPr>
                <w:color w:val="000000"/>
                <w:sz w:val="16"/>
                <w:szCs w:val="16"/>
              </w:rPr>
            </w:pPr>
          </w:p>
        </w:tc>
      </w:tr>
    </w:tbl>
    <w:p w:rsidR="002973C1" w:rsidRPr="005C544B" w:rsidRDefault="002973C1" w:rsidP="002973C1">
      <w:pPr>
        <w:tabs>
          <w:tab w:val="left" w:pos="6450"/>
        </w:tabs>
        <w:jc w:val="right"/>
        <w:rPr>
          <w:lang w:val="uk-UA"/>
        </w:rPr>
      </w:pPr>
    </w:p>
    <w:p w:rsidR="002973C1" w:rsidRPr="005C544B" w:rsidRDefault="002973C1" w:rsidP="002973C1">
      <w:pPr>
        <w:tabs>
          <w:tab w:val="left" w:pos="6450"/>
        </w:tabs>
        <w:jc w:val="right"/>
        <w:rPr>
          <w:lang w:val="uk-UA"/>
        </w:rPr>
      </w:pPr>
    </w:p>
    <w:p w:rsidR="002973C1" w:rsidRPr="005C544B" w:rsidRDefault="002973C1" w:rsidP="002973C1">
      <w:pPr>
        <w:tabs>
          <w:tab w:val="left" w:pos="6450"/>
        </w:tabs>
        <w:jc w:val="right"/>
        <w:rPr>
          <w:lang w:val="uk-UA"/>
        </w:rPr>
      </w:pPr>
    </w:p>
    <w:p w:rsidR="002973C1" w:rsidRPr="005C544B" w:rsidRDefault="002973C1" w:rsidP="002973C1">
      <w:pPr>
        <w:tabs>
          <w:tab w:val="left" w:pos="6450"/>
        </w:tabs>
        <w:rPr>
          <w:lang w:val="uk-UA"/>
        </w:rPr>
      </w:pPr>
      <w:r w:rsidRPr="005C544B">
        <w:rPr>
          <w:lang w:val="uk-UA"/>
        </w:rPr>
        <w:t xml:space="preserve">Секретар міської ради </w:t>
      </w:r>
      <w:r w:rsidRPr="005C544B">
        <w:rPr>
          <w:lang w:val="uk-UA"/>
        </w:rPr>
        <w:tab/>
        <w:t>Клочко С.М.</w:t>
      </w: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973C1" w:rsidRPr="005C544B" w:rsidRDefault="002973C1" w:rsidP="002973C1">
      <w:pPr>
        <w:tabs>
          <w:tab w:val="left" w:pos="6450"/>
        </w:tabs>
        <w:rPr>
          <w:lang w:val="uk-UA"/>
        </w:rPr>
      </w:pPr>
    </w:p>
    <w:p w:rsidR="002B0DE3" w:rsidRPr="005C544B" w:rsidRDefault="002B0DE3" w:rsidP="002B0DE3">
      <w:pPr>
        <w:ind w:right="707"/>
        <w:rPr>
          <w:bCs/>
          <w:szCs w:val="28"/>
        </w:rPr>
      </w:pPr>
    </w:p>
    <w:p w:rsidR="002B0DE3" w:rsidRPr="005C544B" w:rsidRDefault="002B0DE3" w:rsidP="002B0DE3">
      <w:pPr>
        <w:jc w:val="center"/>
        <w:rPr>
          <w:noProof/>
          <w:szCs w:val="28"/>
        </w:rPr>
      </w:pPr>
      <w:r w:rsidRPr="005C544B">
        <w:rPr>
          <w:noProof/>
          <w:szCs w:val="28"/>
          <w:lang w:val="uk-UA" w:eastAsia="uk-UA"/>
        </w:rPr>
        <w:drawing>
          <wp:inline distT="0" distB="0" distL="0" distR="0">
            <wp:extent cx="523875" cy="7143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2B0DE3" w:rsidRPr="005C544B" w:rsidRDefault="002B0DE3" w:rsidP="002B0DE3">
      <w:pPr>
        <w:jc w:val="right"/>
        <w:rPr>
          <w:noProof/>
          <w:szCs w:val="28"/>
        </w:rPr>
      </w:pPr>
      <w:r w:rsidRPr="005C544B">
        <w:rPr>
          <w:noProof/>
          <w:szCs w:val="28"/>
          <w:lang w:val="uk-UA"/>
        </w:rPr>
        <w:t>3</w:t>
      </w:r>
      <w:r w:rsidRPr="005C544B">
        <w:rPr>
          <w:noProof/>
          <w:szCs w:val="28"/>
        </w:rPr>
        <w:t>.Проект</w:t>
      </w:r>
    </w:p>
    <w:p w:rsidR="002B0DE3" w:rsidRPr="005C544B" w:rsidRDefault="002B0DE3" w:rsidP="002B0DE3">
      <w:pPr>
        <w:ind w:firstLine="709"/>
        <w:jc w:val="center"/>
        <w:rPr>
          <w:sz w:val="28"/>
          <w:szCs w:val="28"/>
        </w:rPr>
      </w:pPr>
      <w:r w:rsidRPr="005C544B">
        <w:rPr>
          <w:sz w:val="28"/>
          <w:szCs w:val="28"/>
        </w:rPr>
        <w:t>ОБУХІВСЬКА МІСЬКА РАДА</w:t>
      </w:r>
    </w:p>
    <w:p w:rsidR="002B0DE3" w:rsidRPr="005C544B" w:rsidRDefault="002B0DE3" w:rsidP="002B0DE3">
      <w:pPr>
        <w:ind w:firstLine="709"/>
        <w:jc w:val="center"/>
        <w:rPr>
          <w:sz w:val="28"/>
          <w:szCs w:val="28"/>
        </w:rPr>
      </w:pPr>
      <w:r w:rsidRPr="005C544B">
        <w:rPr>
          <w:sz w:val="28"/>
          <w:szCs w:val="28"/>
        </w:rPr>
        <w:t xml:space="preserve">КИЇВСЬКОЇ ОБЛАСТІ </w:t>
      </w:r>
    </w:p>
    <w:p w:rsidR="002B0DE3" w:rsidRPr="005C544B" w:rsidRDefault="002B0DE3" w:rsidP="002B0DE3">
      <w:pPr>
        <w:ind w:firstLine="709"/>
        <w:jc w:val="center"/>
        <w:rPr>
          <w:sz w:val="28"/>
          <w:szCs w:val="28"/>
        </w:rPr>
      </w:pPr>
      <w:r w:rsidRPr="005C544B">
        <w:rPr>
          <w:sz w:val="28"/>
          <w:szCs w:val="28"/>
          <w:lang w:val="uk-UA"/>
        </w:rPr>
        <w:t>Тридцять пята сесія</w:t>
      </w:r>
      <w:r w:rsidRPr="005C544B">
        <w:rPr>
          <w:sz w:val="28"/>
          <w:szCs w:val="28"/>
        </w:rPr>
        <w:t xml:space="preserve"> </w:t>
      </w:r>
      <w:r w:rsidRPr="005C544B">
        <w:rPr>
          <w:sz w:val="28"/>
          <w:szCs w:val="28"/>
          <w:lang w:val="uk-UA"/>
        </w:rPr>
        <w:t xml:space="preserve">сьомого </w:t>
      </w:r>
      <w:r w:rsidRPr="005C544B">
        <w:rPr>
          <w:sz w:val="28"/>
          <w:szCs w:val="28"/>
        </w:rPr>
        <w:t xml:space="preserve"> скликання</w:t>
      </w:r>
    </w:p>
    <w:p w:rsidR="002B0DE3" w:rsidRPr="005C544B" w:rsidRDefault="002B0DE3" w:rsidP="002B0DE3">
      <w:pPr>
        <w:ind w:firstLine="709"/>
        <w:jc w:val="center"/>
        <w:rPr>
          <w:sz w:val="28"/>
          <w:szCs w:val="28"/>
        </w:rPr>
      </w:pPr>
      <w:r w:rsidRPr="005C544B">
        <w:rPr>
          <w:sz w:val="28"/>
          <w:szCs w:val="28"/>
        </w:rPr>
        <w:t>Р  І  Ш  Е  Н  Н  Я</w:t>
      </w:r>
    </w:p>
    <w:p w:rsidR="002B0DE3" w:rsidRPr="005C544B" w:rsidRDefault="002B0DE3" w:rsidP="002B0DE3">
      <w:pPr>
        <w:rPr>
          <w:sz w:val="28"/>
          <w:szCs w:val="28"/>
        </w:rPr>
      </w:pPr>
    </w:p>
    <w:p w:rsidR="002B0DE3" w:rsidRPr="005C544B" w:rsidRDefault="002B0DE3" w:rsidP="002B0DE3">
      <w:pPr>
        <w:pStyle w:val="afc"/>
        <w:rPr>
          <w:rFonts w:ascii="Times New Roman" w:hAnsi="Times New Roman"/>
          <w:sz w:val="24"/>
          <w:szCs w:val="24"/>
        </w:rPr>
      </w:pPr>
      <w:r w:rsidRPr="005C544B">
        <w:rPr>
          <w:rFonts w:ascii="Times New Roman" w:hAnsi="Times New Roman"/>
          <w:sz w:val="24"/>
          <w:szCs w:val="24"/>
        </w:rPr>
        <w:t xml:space="preserve">Про  внесення змін до  </w:t>
      </w:r>
      <w:r w:rsidRPr="005C544B">
        <w:rPr>
          <w:rFonts w:ascii="Times New Roman" w:hAnsi="Times New Roman"/>
          <w:bCs/>
          <w:sz w:val="24"/>
          <w:szCs w:val="24"/>
        </w:rPr>
        <w:t xml:space="preserve">міської цільової  Програми </w:t>
      </w:r>
      <w:r w:rsidRPr="005C544B">
        <w:rPr>
          <w:rFonts w:ascii="Times New Roman" w:hAnsi="Times New Roman"/>
          <w:sz w:val="24"/>
          <w:szCs w:val="24"/>
        </w:rPr>
        <w:t xml:space="preserve">енергозбереження і енергоефективності </w:t>
      </w:r>
      <w:r w:rsidRPr="005C544B">
        <w:rPr>
          <w:rFonts w:ascii="Times New Roman" w:hAnsi="Times New Roman"/>
          <w:bCs/>
          <w:sz w:val="24"/>
          <w:szCs w:val="24"/>
        </w:rPr>
        <w:t xml:space="preserve"> та  </w:t>
      </w:r>
      <w:r w:rsidRPr="005C544B">
        <w:rPr>
          <w:rFonts w:ascii="Times New Roman" w:hAnsi="Times New Roman"/>
          <w:bCs/>
          <w:sz w:val="24"/>
          <w:szCs w:val="24"/>
          <w:lang w:val="hr-HR"/>
        </w:rPr>
        <w:t xml:space="preserve">реформування і розвитку житлово-комунального господарства </w:t>
      </w:r>
      <w:r w:rsidRPr="005C544B">
        <w:rPr>
          <w:rFonts w:ascii="Times New Roman" w:hAnsi="Times New Roman"/>
          <w:sz w:val="24"/>
          <w:szCs w:val="24"/>
        </w:rPr>
        <w:t>Обухівської міської ради на 2018 рік (з наступними мінами)</w:t>
      </w:r>
    </w:p>
    <w:p w:rsidR="002B0DE3" w:rsidRPr="005C544B" w:rsidRDefault="002B0DE3" w:rsidP="002B0DE3">
      <w:pPr>
        <w:pStyle w:val="afc"/>
        <w:rPr>
          <w:rFonts w:ascii="Times New Roman" w:hAnsi="Times New Roman"/>
          <w:sz w:val="24"/>
          <w:szCs w:val="24"/>
        </w:rPr>
      </w:pPr>
    </w:p>
    <w:p w:rsidR="002B0DE3" w:rsidRPr="005C544B" w:rsidRDefault="002B0DE3" w:rsidP="002B0DE3">
      <w:pPr>
        <w:jc w:val="both"/>
      </w:pPr>
    </w:p>
    <w:p w:rsidR="002B0DE3" w:rsidRPr="005C544B" w:rsidRDefault="002B0DE3" w:rsidP="002B0DE3">
      <w:pPr>
        <w:pStyle w:val="afc"/>
        <w:ind w:firstLine="708"/>
        <w:jc w:val="both"/>
        <w:rPr>
          <w:rFonts w:ascii="Times New Roman" w:hAnsi="Times New Roman"/>
          <w:sz w:val="24"/>
          <w:szCs w:val="24"/>
        </w:rPr>
      </w:pPr>
      <w:r w:rsidRPr="005C544B">
        <w:rPr>
          <w:rFonts w:ascii="Times New Roman" w:hAnsi="Times New Roman"/>
          <w:sz w:val="24"/>
          <w:szCs w:val="24"/>
        </w:rPr>
        <w:t>Розглянувши</w:t>
      </w:r>
      <w:r w:rsidRPr="005C544B">
        <w:rPr>
          <w:rFonts w:ascii="Times New Roman" w:hAnsi="Times New Roman"/>
          <w:sz w:val="24"/>
          <w:szCs w:val="24"/>
          <w:lang w:val="hr-HR"/>
        </w:rPr>
        <w:t xml:space="preserve"> подання начальника вдділу житлово-комунального осподарства та транспорту виконавчого комітету Обухівської міської ради  </w:t>
      </w:r>
      <w:r w:rsidRPr="005C544B">
        <w:rPr>
          <w:rFonts w:ascii="Times New Roman" w:hAnsi="Times New Roman"/>
          <w:sz w:val="24"/>
          <w:szCs w:val="24"/>
        </w:rPr>
        <w:t xml:space="preserve"> про внесення змін до  </w:t>
      </w:r>
      <w:r w:rsidRPr="005C544B">
        <w:rPr>
          <w:rFonts w:ascii="Times New Roman" w:hAnsi="Times New Roman"/>
          <w:bCs/>
          <w:sz w:val="24"/>
          <w:szCs w:val="24"/>
        </w:rPr>
        <w:t xml:space="preserve">міської цільової  Програми </w:t>
      </w:r>
      <w:r w:rsidRPr="005C544B">
        <w:rPr>
          <w:rFonts w:ascii="Times New Roman" w:hAnsi="Times New Roman"/>
          <w:sz w:val="24"/>
          <w:szCs w:val="24"/>
        </w:rPr>
        <w:t xml:space="preserve">енергозбереження і енергоефективності </w:t>
      </w:r>
      <w:r w:rsidRPr="005C544B">
        <w:rPr>
          <w:rFonts w:ascii="Times New Roman" w:hAnsi="Times New Roman"/>
          <w:bCs/>
          <w:sz w:val="24"/>
          <w:szCs w:val="24"/>
        </w:rPr>
        <w:t xml:space="preserve"> та  </w:t>
      </w:r>
      <w:r w:rsidRPr="005C544B">
        <w:rPr>
          <w:rFonts w:ascii="Times New Roman" w:hAnsi="Times New Roman"/>
          <w:bCs/>
          <w:sz w:val="24"/>
          <w:szCs w:val="24"/>
          <w:lang w:val="hr-HR"/>
        </w:rPr>
        <w:t xml:space="preserve">реформування і розвитку житлово-комунального господарства </w:t>
      </w:r>
      <w:r w:rsidRPr="005C544B">
        <w:rPr>
          <w:rFonts w:ascii="Times New Roman" w:hAnsi="Times New Roman"/>
          <w:sz w:val="24"/>
          <w:szCs w:val="24"/>
        </w:rPr>
        <w:t>Обухівської міської ради на 2018 рік</w:t>
      </w:r>
      <w:r w:rsidRPr="005C544B">
        <w:rPr>
          <w:rFonts w:ascii="Times New Roman" w:hAnsi="Times New Roman"/>
          <w:bCs/>
          <w:sz w:val="24"/>
          <w:szCs w:val="24"/>
        </w:rPr>
        <w:t>, з</w:t>
      </w:r>
      <w:r w:rsidRPr="005C544B">
        <w:rPr>
          <w:rFonts w:ascii="Times New Roman" w:hAnsi="Times New Roman"/>
          <w:sz w:val="24"/>
          <w:szCs w:val="24"/>
        </w:rPr>
        <w:t xml:space="preserve"> метою  реалізації основних напрямків політики енергозбереження, скорочення споживання енергоресурсів завдяки впровадженню енергозберігаючих технологій, здійснення реформування житлово-комунального господарства, підвищення ефективності та надійності його функціонування,  </w:t>
      </w:r>
      <w:r w:rsidRPr="005C544B">
        <w:rPr>
          <w:rFonts w:ascii="Times New Roman" w:hAnsi="Times New Roman"/>
          <w:color w:val="000000"/>
          <w:sz w:val="24"/>
          <w:szCs w:val="24"/>
        </w:rPr>
        <w:t xml:space="preserve"> керуючись </w:t>
      </w:r>
      <w:r w:rsidRPr="005C544B">
        <w:rPr>
          <w:rFonts w:ascii="Times New Roman" w:hAnsi="Times New Roman"/>
          <w:sz w:val="24"/>
          <w:szCs w:val="24"/>
        </w:rPr>
        <w:t>статтями  26, 59 Закону України «Про місцеве самоврядування в Україні», враховуючи висновок постійної комісії з питань соціально-економічного розвитку, благоустрою, комунального господарства та управління комунальною власністю громади та  з питань планування, бюджету та фінансів</w:t>
      </w:r>
    </w:p>
    <w:p w:rsidR="002B0DE3" w:rsidRPr="005C544B" w:rsidRDefault="002B0DE3" w:rsidP="002B0DE3">
      <w:pPr>
        <w:pStyle w:val="afc"/>
        <w:ind w:firstLine="708"/>
        <w:jc w:val="both"/>
        <w:rPr>
          <w:rFonts w:ascii="Times New Roman" w:hAnsi="Times New Roman"/>
          <w:sz w:val="24"/>
          <w:szCs w:val="24"/>
        </w:rPr>
      </w:pPr>
    </w:p>
    <w:p w:rsidR="002B0DE3" w:rsidRPr="005C544B" w:rsidRDefault="002B0DE3" w:rsidP="002B0DE3">
      <w:pPr>
        <w:ind w:firstLine="708"/>
        <w:jc w:val="both"/>
      </w:pPr>
    </w:p>
    <w:p w:rsidR="002B0DE3" w:rsidRPr="005C544B" w:rsidRDefault="002B0DE3" w:rsidP="002B0DE3">
      <w:pPr>
        <w:pStyle w:val="1"/>
        <w:ind w:firstLine="709"/>
        <w:jc w:val="center"/>
        <w:rPr>
          <w:sz w:val="24"/>
        </w:rPr>
      </w:pPr>
      <w:r w:rsidRPr="005C544B">
        <w:rPr>
          <w:sz w:val="24"/>
        </w:rPr>
        <w:t>ОБУХІВСЬКА МІСЬКА  РАДА</w:t>
      </w:r>
    </w:p>
    <w:p w:rsidR="002B0DE3" w:rsidRPr="005C544B" w:rsidRDefault="002B0DE3" w:rsidP="002B0DE3">
      <w:pPr>
        <w:pStyle w:val="1"/>
        <w:ind w:firstLine="709"/>
        <w:jc w:val="center"/>
        <w:rPr>
          <w:sz w:val="24"/>
        </w:rPr>
      </w:pPr>
      <w:r w:rsidRPr="005C544B">
        <w:rPr>
          <w:sz w:val="24"/>
        </w:rPr>
        <w:t>В И Р І Ш И Л А:</w:t>
      </w:r>
    </w:p>
    <w:p w:rsidR="002B0DE3" w:rsidRPr="005C544B" w:rsidRDefault="002B0DE3" w:rsidP="002B0DE3">
      <w:pPr>
        <w:pStyle w:val="afc"/>
        <w:numPr>
          <w:ilvl w:val="0"/>
          <w:numId w:val="35"/>
        </w:numPr>
        <w:ind w:left="0" w:firstLine="709"/>
        <w:jc w:val="both"/>
        <w:rPr>
          <w:rFonts w:ascii="Times New Roman" w:hAnsi="Times New Roman"/>
          <w:sz w:val="24"/>
          <w:szCs w:val="24"/>
        </w:rPr>
      </w:pPr>
      <w:r w:rsidRPr="005C544B">
        <w:rPr>
          <w:rFonts w:ascii="Times New Roman" w:hAnsi="Times New Roman"/>
          <w:bCs/>
          <w:sz w:val="24"/>
          <w:szCs w:val="24"/>
        </w:rPr>
        <w:t xml:space="preserve"> </w:t>
      </w:r>
      <w:r w:rsidRPr="005C544B">
        <w:rPr>
          <w:rFonts w:ascii="Times New Roman" w:hAnsi="Times New Roman"/>
          <w:sz w:val="24"/>
          <w:szCs w:val="24"/>
        </w:rPr>
        <w:t>Внести зміни до</w:t>
      </w:r>
      <w:r w:rsidRPr="005C544B">
        <w:rPr>
          <w:rFonts w:ascii="Times New Roman" w:hAnsi="Times New Roman"/>
          <w:bCs/>
          <w:sz w:val="24"/>
          <w:szCs w:val="24"/>
        </w:rPr>
        <w:t xml:space="preserve"> міської цільової  Програми </w:t>
      </w:r>
      <w:r w:rsidRPr="005C544B">
        <w:rPr>
          <w:rFonts w:ascii="Times New Roman" w:hAnsi="Times New Roman"/>
          <w:sz w:val="24"/>
          <w:szCs w:val="24"/>
        </w:rPr>
        <w:t xml:space="preserve">енергозбереження і енергоефективності </w:t>
      </w:r>
      <w:r w:rsidRPr="005C544B">
        <w:rPr>
          <w:rFonts w:ascii="Times New Roman" w:hAnsi="Times New Roman"/>
          <w:bCs/>
          <w:sz w:val="24"/>
          <w:szCs w:val="24"/>
        </w:rPr>
        <w:t xml:space="preserve"> та  реформування і розвитку житлово-комунального господарства </w:t>
      </w:r>
      <w:r w:rsidRPr="005C544B">
        <w:rPr>
          <w:rFonts w:ascii="Times New Roman" w:hAnsi="Times New Roman"/>
          <w:sz w:val="24"/>
          <w:szCs w:val="24"/>
        </w:rPr>
        <w:t xml:space="preserve">Обухівської міської ради на 2018 рік </w:t>
      </w:r>
      <w:r w:rsidRPr="005C544B">
        <w:rPr>
          <w:rFonts w:ascii="Times New Roman" w:hAnsi="Times New Roman"/>
          <w:bCs/>
          <w:sz w:val="24"/>
          <w:szCs w:val="24"/>
        </w:rPr>
        <w:t xml:space="preserve">, </w:t>
      </w:r>
      <w:r w:rsidRPr="005C544B">
        <w:rPr>
          <w:rFonts w:ascii="Times New Roman" w:hAnsi="Times New Roman"/>
          <w:sz w:val="24"/>
          <w:szCs w:val="24"/>
        </w:rPr>
        <w:t>а саме:</w:t>
      </w:r>
    </w:p>
    <w:p w:rsidR="002B0DE3" w:rsidRPr="005C544B" w:rsidRDefault="002B0DE3" w:rsidP="002B0DE3">
      <w:pPr>
        <w:tabs>
          <w:tab w:val="left" w:pos="7500"/>
          <w:tab w:val="right" w:pos="9355"/>
        </w:tabs>
        <w:jc w:val="both"/>
        <w:rPr>
          <w:lang w:val="uk-UA"/>
        </w:rPr>
      </w:pPr>
      <w:r w:rsidRPr="005C544B">
        <w:rPr>
          <w:lang w:val="uk-UA"/>
        </w:rPr>
        <w:t>д</w:t>
      </w:r>
      <w:r w:rsidRPr="005C544B">
        <w:t xml:space="preserve">одаток до міської цільової Програми енергозбереження і енергоефективності  та  </w:t>
      </w:r>
      <w:r w:rsidRPr="005C544B">
        <w:rPr>
          <w:rFonts w:eastAsia="Calibri"/>
        </w:rPr>
        <w:t xml:space="preserve">реформування і розвитку житлово-комунального господарства </w:t>
      </w:r>
      <w:r w:rsidRPr="005C544B">
        <w:t>Обухівської міської ради на 2018 рік</w:t>
      </w:r>
      <w:r w:rsidRPr="005C544B">
        <w:rPr>
          <w:lang w:val="uk-UA"/>
        </w:rPr>
        <w:t xml:space="preserve">  викласти в  новій редакції ( додається).</w:t>
      </w:r>
    </w:p>
    <w:p w:rsidR="002B0DE3" w:rsidRPr="005C544B" w:rsidRDefault="002B0DE3" w:rsidP="002B0DE3">
      <w:pPr>
        <w:pStyle w:val="a3"/>
        <w:jc w:val="both"/>
        <w:rPr>
          <w:b w:val="0"/>
          <w:sz w:val="24"/>
          <w:szCs w:val="24"/>
        </w:rPr>
      </w:pPr>
      <w:r w:rsidRPr="005C544B">
        <w:rPr>
          <w:b w:val="0"/>
          <w:sz w:val="24"/>
          <w:szCs w:val="24"/>
        </w:rPr>
        <w:t xml:space="preserve">         2. Контроль за виконанням </w:t>
      </w:r>
      <w:r w:rsidRPr="005C544B">
        <w:rPr>
          <w:b w:val="0"/>
          <w:bCs/>
          <w:sz w:val="24"/>
          <w:szCs w:val="24"/>
        </w:rPr>
        <w:t xml:space="preserve">міської цільової  Програми </w:t>
      </w:r>
      <w:r w:rsidRPr="005C544B">
        <w:rPr>
          <w:b w:val="0"/>
          <w:sz w:val="24"/>
          <w:szCs w:val="24"/>
        </w:rPr>
        <w:t xml:space="preserve">енергозбереження і енергоефективності </w:t>
      </w:r>
      <w:r w:rsidRPr="005C544B">
        <w:rPr>
          <w:b w:val="0"/>
          <w:bCs/>
          <w:sz w:val="24"/>
          <w:szCs w:val="24"/>
        </w:rPr>
        <w:t xml:space="preserve"> та  </w:t>
      </w:r>
      <w:r w:rsidRPr="005C544B">
        <w:rPr>
          <w:rFonts w:eastAsia="Calibri"/>
          <w:b w:val="0"/>
          <w:bCs/>
          <w:sz w:val="24"/>
          <w:szCs w:val="24"/>
        </w:rPr>
        <w:t xml:space="preserve">реформування і розвитку житлово-комунального господарства </w:t>
      </w:r>
      <w:r w:rsidRPr="005C544B">
        <w:rPr>
          <w:b w:val="0"/>
          <w:sz w:val="24"/>
          <w:szCs w:val="24"/>
        </w:rPr>
        <w:t>Обухівської міської ради на 2018 рік покласти  на відділ  житлово-комунального господарства та транспорту,  відділ капітального будівництва виконавчого комітету Обухівської міської ради, та постійні комісії : постійну комісію Обухівської міської ради  з питань соціально - економічного розвитку, благоустрою, комунального господарства та управління комунальною власністю громади (голова Геращенко В.М.  та першого заступника міського голови  Верещака А.М.</w:t>
      </w:r>
    </w:p>
    <w:p w:rsidR="002B0DE3" w:rsidRPr="005C544B" w:rsidRDefault="002B0DE3" w:rsidP="002B0DE3">
      <w:pPr>
        <w:tabs>
          <w:tab w:val="left" w:pos="6585"/>
        </w:tabs>
        <w:jc w:val="both"/>
      </w:pPr>
    </w:p>
    <w:p w:rsidR="002B0DE3" w:rsidRPr="005C544B" w:rsidRDefault="002B0DE3" w:rsidP="002B0DE3">
      <w:pPr>
        <w:tabs>
          <w:tab w:val="left" w:pos="6585"/>
        </w:tabs>
        <w:jc w:val="both"/>
      </w:pPr>
      <w:r w:rsidRPr="005C544B">
        <w:t xml:space="preserve">     Міський голова</w:t>
      </w:r>
      <w:r w:rsidRPr="005C544B">
        <w:tab/>
        <w:t xml:space="preserve">О.М.Левченко </w:t>
      </w:r>
    </w:p>
    <w:p w:rsidR="002B0DE3" w:rsidRPr="005C544B" w:rsidRDefault="002B0DE3" w:rsidP="002B0DE3">
      <w:pPr>
        <w:pStyle w:val="af3"/>
      </w:pPr>
    </w:p>
    <w:p w:rsidR="002B0DE3" w:rsidRPr="005C544B" w:rsidRDefault="002B0DE3" w:rsidP="002B0DE3">
      <w:pPr>
        <w:pStyle w:val="af3"/>
        <w:rPr>
          <w:sz w:val="22"/>
          <w:szCs w:val="22"/>
        </w:rPr>
      </w:pPr>
      <w:r w:rsidRPr="005C544B">
        <w:rPr>
          <w:sz w:val="22"/>
          <w:szCs w:val="22"/>
        </w:rPr>
        <w:t>м. Обухів №       -35-УІІ від 31.05. 2018року</w:t>
      </w:r>
    </w:p>
    <w:p w:rsidR="002B0DE3" w:rsidRPr="005C544B" w:rsidRDefault="002B0DE3" w:rsidP="002B0DE3">
      <w:pPr>
        <w:pStyle w:val="af3"/>
        <w:rPr>
          <w:sz w:val="22"/>
          <w:szCs w:val="22"/>
        </w:rPr>
      </w:pPr>
      <w:r w:rsidRPr="005C544B">
        <w:rPr>
          <w:sz w:val="22"/>
          <w:szCs w:val="22"/>
        </w:rPr>
        <w:t xml:space="preserve"> Шевченко Л.М </w:t>
      </w:r>
    </w:p>
    <w:p w:rsidR="002B0DE3" w:rsidRPr="005C544B" w:rsidRDefault="002B0DE3" w:rsidP="002B0DE3">
      <w:pPr>
        <w:pStyle w:val="af3"/>
        <w:rPr>
          <w:bCs/>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shd w:val="clear" w:color="auto" w:fill="FFFFFF"/>
        <w:tabs>
          <w:tab w:val="left" w:pos="7469"/>
        </w:tabs>
        <w:jc w:val="right"/>
        <w:rPr>
          <w:bCs/>
          <w:szCs w:val="28"/>
          <w:lang w:val="uk-UA"/>
        </w:rPr>
      </w:pPr>
    </w:p>
    <w:p w:rsidR="002B0DE3" w:rsidRPr="005C544B" w:rsidRDefault="002B0DE3" w:rsidP="002B0DE3">
      <w:pPr>
        <w:tabs>
          <w:tab w:val="left" w:pos="7500"/>
          <w:tab w:val="right" w:pos="9355"/>
        </w:tabs>
        <w:jc w:val="right"/>
        <w:rPr>
          <w:szCs w:val="28"/>
          <w:lang w:val="uk-UA"/>
        </w:rPr>
        <w:sectPr w:rsidR="002B0DE3" w:rsidRPr="005C544B" w:rsidSect="002973C1">
          <w:pgSz w:w="11906" w:h="16838"/>
          <w:pgMar w:top="1134" w:right="851" w:bottom="1134" w:left="1701" w:header="720" w:footer="720" w:gutter="0"/>
          <w:cols w:space="720"/>
          <w:docGrid w:linePitch="381"/>
        </w:sectPr>
      </w:pPr>
    </w:p>
    <w:p w:rsidR="002B0DE3" w:rsidRPr="005C544B" w:rsidRDefault="002B0DE3" w:rsidP="002B0DE3">
      <w:pPr>
        <w:tabs>
          <w:tab w:val="left" w:pos="7500"/>
          <w:tab w:val="right" w:pos="9355"/>
        </w:tabs>
        <w:jc w:val="right"/>
        <w:rPr>
          <w:lang w:val="uk-UA"/>
        </w:rPr>
      </w:pPr>
      <w:r w:rsidRPr="005C544B">
        <w:rPr>
          <w:lang w:val="uk-UA"/>
        </w:rPr>
        <w:lastRenderedPageBreak/>
        <w:t>Д</w:t>
      </w:r>
      <w:r w:rsidRPr="005C544B">
        <w:t xml:space="preserve">одаток </w:t>
      </w:r>
    </w:p>
    <w:p w:rsidR="002B0DE3" w:rsidRPr="005C544B" w:rsidRDefault="002B0DE3" w:rsidP="002B0DE3">
      <w:pPr>
        <w:pStyle w:val="afc"/>
        <w:jc w:val="right"/>
        <w:rPr>
          <w:rFonts w:ascii="Times New Roman" w:hAnsi="Times New Roman"/>
          <w:sz w:val="24"/>
          <w:szCs w:val="24"/>
        </w:rPr>
      </w:pPr>
      <w:r w:rsidRPr="005C544B">
        <w:rPr>
          <w:rFonts w:ascii="Times New Roman" w:hAnsi="Times New Roman"/>
          <w:bCs/>
          <w:sz w:val="24"/>
          <w:szCs w:val="24"/>
        </w:rPr>
        <w:t xml:space="preserve">до міської цільової Програми </w:t>
      </w:r>
      <w:r w:rsidRPr="005C544B">
        <w:rPr>
          <w:rFonts w:ascii="Times New Roman" w:hAnsi="Times New Roman"/>
          <w:sz w:val="24"/>
          <w:szCs w:val="24"/>
        </w:rPr>
        <w:t xml:space="preserve">енергозбереження і енергоефективності </w:t>
      </w:r>
    </w:p>
    <w:p w:rsidR="002B0DE3" w:rsidRPr="005C544B" w:rsidRDefault="002B0DE3" w:rsidP="002B0DE3">
      <w:pPr>
        <w:pStyle w:val="afc"/>
        <w:jc w:val="right"/>
        <w:rPr>
          <w:rFonts w:ascii="Times New Roman" w:hAnsi="Times New Roman"/>
          <w:bCs/>
          <w:sz w:val="24"/>
          <w:szCs w:val="24"/>
        </w:rPr>
      </w:pPr>
      <w:r w:rsidRPr="005C544B">
        <w:rPr>
          <w:rFonts w:ascii="Times New Roman" w:hAnsi="Times New Roman"/>
          <w:bCs/>
          <w:sz w:val="24"/>
          <w:szCs w:val="24"/>
        </w:rPr>
        <w:t xml:space="preserve"> та  </w:t>
      </w:r>
      <w:r w:rsidRPr="005C544B">
        <w:rPr>
          <w:rFonts w:ascii="Times New Roman" w:hAnsi="Times New Roman"/>
          <w:bCs/>
          <w:sz w:val="24"/>
          <w:szCs w:val="24"/>
          <w:lang w:val="hr-HR"/>
        </w:rPr>
        <w:t xml:space="preserve">реформування і розвитку житлово-комунального господарства </w:t>
      </w:r>
    </w:p>
    <w:p w:rsidR="002B0DE3" w:rsidRPr="005C544B" w:rsidRDefault="002B0DE3" w:rsidP="002B0DE3">
      <w:pPr>
        <w:pStyle w:val="afc"/>
        <w:jc w:val="right"/>
        <w:rPr>
          <w:rFonts w:ascii="Times New Roman" w:hAnsi="Times New Roman"/>
          <w:sz w:val="24"/>
          <w:szCs w:val="24"/>
        </w:rPr>
      </w:pPr>
      <w:r w:rsidRPr="005C544B">
        <w:rPr>
          <w:rFonts w:ascii="Times New Roman" w:hAnsi="Times New Roman"/>
          <w:sz w:val="24"/>
          <w:szCs w:val="24"/>
        </w:rPr>
        <w:t>Обухівської міської ради на 2018 рік</w:t>
      </w:r>
    </w:p>
    <w:p w:rsidR="002B0DE3" w:rsidRPr="005C544B" w:rsidRDefault="002B0DE3" w:rsidP="002B0DE3">
      <w:pPr>
        <w:tabs>
          <w:tab w:val="left" w:pos="5460"/>
        </w:tabs>
        <w:jc w:val="right"/>
        <w:rPr>
          <w:lang w:val="uk-UA"/>
        </w:rPr>
      </w:pPr>
      <w:r w:rsidRPr="005C544B">
        <w:rPr>
          <w:lang w:val="uk-UA"/>
        </w:rPr>
        <w:t xml:space="preserve">у редакції рішення Обухівської міської ради </w:t>
      </w:r>
    </w:p>
    <w:p w:rsidR="002B0DE3" w:rsidRPr="005C544B" w:rsidRDefault="002B0DE3" w:rsidP="002B0DE3">
      <w:pPr>
        <w:tabs>
          <w:tab w:val="left" w:pos="5460"/>
        </w:tabs>
        <w:jc w:val="right"/>
        <w:rPr>
          <w:lang w:val="uk-UA"/>
        </w:rPr>
      </w:pPr>
      <w:r w:rsidRPr="005C544B">
        <w:rPr>
          <w:lang w:val="uk-UA"/>
        </w:rPr>
        <w:t>від 31 .05.2018 №_____35-УІІ</w:t>
      </w:r>
    </w:p>
    <w:p w:rsidR="002B0DE3" w:rsidRPr="005C544B" w:rsidRDefault="002B0DE3" w:rsidP="002B0DE3">
      <w:pPr>
        <w:pStyle w:val="afc"/>
        <w:jc w:val="right"/>
        <w:rPr>
          <w:rFonts w:ascii="Times New Roman" w:hAnsi="Times New Roman"/>
          <w:bCs/>
          <w:sz w:val="28"/>
          <w:szCs w:val="28"/>
          <w:lang w:val="uk-UA"/>
        </w:rPr>
      </w:pPr>
    </w:p>
    <w:p w:rsidR="002B0DE3" w:rsidRPr="005C544B" w:rsidRDefault="002B0DE3" w:rsidP="002B0DE3">
      <w:pPr>
        <w:pStyle w:val="afc"/>
        <w:jc w:val="right"/>
        <w:rPr>
          <w:rFonts w:ascii="Times New Roman" w:hAnsi="Times New Roman"/>
          <w:bCs/>
          <w:sz w:val="28"/>
          <w:szCs w:val="28"/>
          <w:lang w:val="uk-UA"/>
        </w:rPr>
      </w:pPr>
    </w:p>
    <w:p w:rsidR="002B0DE3" w:rsidRPr="005C544B" w:rsidRDefault="002B0DE3" w:rsidP="002B0DE3">
      <w:pPr>
        <w:tabs>
          <w:tab w:val="left" w:pos="3315"/>
        </w:tabs>
        <w:ind w:left="708"/>
        <w:jc w:val="center"/>
        <w:rPr>
          <w:bCs/>
          <w:szCs w:val="28"/>
          <w:lang w:val="uk-UA"/>
        </w:rPr>
      </w:pPr>
      <w:r w:rsidRPr="005C544B">
        <w:rPr>
          <w:bCs/>
          <w:szCs w:val="28"/>
          <w:lang w:val="uk-UA"/>
        </w:rPr>
        <w:t>Кошторис витрат</w:t>
      </w:r>
    </w:p>
    <w:p w:rsidR="002B0DE3" w:rsidRPr="005C544B" w:rsidRDefault="002B0DE3" w:rsidP="002B0DE3">
      <w:pPr>
        <w:tabs>
          <w:tab w:val="left" w:pos="3315"/>
        </w:tabs>
        <w:ind w:left="708"/>
        <w:jc w:val="center"/>
        <w:rPr>
          <w:bCs/>
          <w:szCs w:val="28"/>
          <w:lang w:val="uk-UA"/>
        </w:rPr>
      </w:pPr>
      <w:r w:rsidRPr="005C544B">
        <w:rPr>
          <w:bCs/>
          <w:szCs w:val="28"/>
          <w:lang w:val="uk-UA"/>
        </w:rPr>
        <w:t xml:space="preserve">міської цільової Програми </w:t>
      </w:r>
      <w:r w:rsidRPr="005C544B">
        <w:rPr>
          <w:szCs w:val="28"/>
          <w:lang w:val="uk-UA"/>
        </w:rPr>
        <w:t xml:space="preserve">енергозбереження і енергоефективності </w:t>
      </w:r>
      <w:r w:rsidRPr="005C544B">
        <w:rPr>
          <w:bCs/>
          <w:szCs w:val="28"/>
          <w:lang w:val="uk-UA"/>
        </w:rPr>
        <w:t xml:space="preserve"> та  </w:t>
      </w:r>
      <w:r w:rsidRPr="005C544B">
        <w:rPr>
          <w:rFonts w:eastAsia="Calibri"/>
          <w:bCs/>
          <w:szCs w:val="28"/>
          <w:lang w:val="uk-UA"/>
        </w:rPr>
        <w:t xml:space="preserve">реформування і розвитку житлово-комунального господарства </w:t>
      </w:r>
      <w:r w:rsidRPr="005C544B">
        <w:rPr>
          <w:szCs w:val="28"/>
          <w:lang w:val="uk-UA"/>
        </w:rPr>
        <w:t>Обухівської міської ради на 2018 рік</w:t>
      </w:r>
    </w:p>
    <w:p w:rsidR="002B0DE3" w:rsidRPr="005C544B" w:rsidRDefault="002B0DE3" w:rsidP="002B0DE3">
      <w:pPr>
        <w:tabs>
          <w:tab w:val="left" w:pos="3315"/>
        </w:tabs>
        <w:ind w:left="708"/>
        <w:jc w:val="center"/>
        <w:rPr>
          <w:bCs/>
          <w:szCs w:val="28"/>
          <w:lang w:val="uk-UA"/>
        </w:rPr>
      </w:pPr>
    </w:p>
    <w:tbl>
      <w:tblPr>
        <w:tblpPr w:leftFromText="180" w:rightFromText="180" w:vertAnchor="text" w:tblpX="-176" w:tblpY="1"/>
        <w:tblOverlap w:val="never"/>
        <w:tblW w:w="15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5"/>
        <w:gridCol w:w="144"/>
        <w:gridCol w:w="260"/>
        <w:gridCol w:w="25"/>
        <w:gridCol w:w="4882"/>
        <w:gridCol w:w="206"/>
        <w:gridCol w:w="690"/>
        <w:gridCol w:w="8"/>
        <w:gridCol w:w="755"/>
        <w:gridCol w:w="160"/>
        <w:gridCol w:w="757"/>
        <w:gridCol w:w="847"/>
        <w:gridCol w:w="379"/>
        <w:gridCol w:w="1148"/>
        <w:gridCol w:w="4441"/>
      </w:tblGrid>
      <w:tr w:rsidR="002B0DE3" w:rsidRPr="005C544B" w:rsidTr="00C2580F">
        <w:trPr>
          <w:trHeight w:val="898"/>
        </w:trPr>
        <w:tc>
          <w:tcPr>
            <w:tcW w:w="705" w:type="dxa"/>
          </w:tcPr>
          <w:p w:rsidR="002B0DE3" w:rsidRPr="005C544B" w:rsidRDefault="002B0DE3" w:rsidP="00C2580F">
            <w:pPr>
              <w:tabs>
                <w:tab w:val="left" w:pos="3315"/>
              </w:tabs>
              <w:rPr>
                <w:lang w:val="uk-UA"/>
              </w:rPr>
            </w:pPr>
          </w:p>
          <w:p w:rsidR="002B0DE3" w:rsidRPr="005C544B" w:rsidRDefault="002B0DE3" w:rsidP="00C2580F">
            <w:r w:rsidRPr="005C544B">
              <w:t>№</w:t>
            </w:r>
          </w:p>
        </w:tc>
        <w:tc>
          <w:tcPr>
            <w:tcW w:w="5311" w:type="dxa"/>
            <w:gridSpan w:val="4"/>
          </w:tcPr>
          <w:p w:rsidR="002B0DE3" w:rsidRPr="005C544B" w:rsidRDefault="002B0DE3" w:rsidP="00C2580F">
            <w:pPr>
              <w:tabs>
                <w:tab w:val="left" w:pos="3315"/>
              </w:tabs>
            </w:pPr>
          </w:p>
          <w:p w:rsidR="002B0DE3" w:rsidRPr="005C544B" w:rsidRDefault="002B0DE3" w:rsidP="00C2580F">
            <w:r w:rsidRPr="005C544B">
              <w:t xml:space="preserve">                  Зміст          заходів</w:t>
            </w:r>
          </w:p>
        </w:tc>
        <w:tc>
          <w:tcPr>
            <w:tcW w:w="1659" w:type="dxa"/>
            <w:gridSpan w:val="4"/>
          </w:tcPr>
          <w:p w:rsidR="002B0DE3" w:rsidRPr="005C544B" w:rsidRDefault="002B0DE3" w:rsidP="00C2580F">
            <w:pPr>
              <w:tabs>
                <w:tab w:val="left" w:pos="3315"/>
              </w:tabs>
            </w:pPr>
            <w:r w:rsidRPr="005C544B">
              <w:t>Сума бюджетних</w:t>
            </w:r>
          </w:p>
          <w:p w:rsidR="002B0DE3" w:rsidRPr="005C544B" w:rsidRDefault="002B0DE3" w:rsidP="00C2580F">
            <w:pPr>
              <w:tabs>
                <w:tab w:val="left" w:pos="3315"/>
              </w:tabs>
              <w:rPr>
                <w:lang w:val="uk-UA"/>
              </w:rPr>
            </w:pPr>
            <w:r w:rsidRPr="005C544B">
              <w:t xml:space="preserve">    Коштів,</w:t>
            </w:r>
          </w:p>
          <w:p w:rsidR="002B0DE3" w:rsidRPr="005C544B" w:rsidRDefault="002B0DE3" w:rsidP="00C2580F">
            <w:pPr>
              <w:tabs>
                <w:tab w:val="left" w:pos="3315"/>
              </w:tabs>
            </w:pPr>
            <w:r w:rsidRPr="005C544B">
              <w:rPr>
                <w:lang w:val="uk-UA"/>
              </w:rPr>
              <w:t>тис.</w:t>
            </w:r>
            <w:r w:rsidRPr="005C544B">
              <w:t>грн</w:t>
            </w:r>
          </w:p>
        </w:tc>
        <w:tc>
          <w:tcPr>
            <w:tcW w:w="1764" w:type="dxa"/>
            <w:gridSpan w:val="3"/>
          </w:tcPr>
          <w:p w:rsidR="002B0DE3" w:rsidRPr="005C544B" w:rsidRDefault="002B0DE3" w:rsidP="00C2580F">
            <w:pPr>
              <w:tabs>
                <w:tab w:val="left" w:pos="3315"/>
              </w:tabs>
              <w:rPr>
                <w:lang w:val="uk-UA"/>
              </w:rPr>
            </w:pPr>
            <w:r w:rsidRPr="005C544B">
              <w:rPr>
                <w:lang w:val="uk-UA"/>
              </w:rPr>
              <w:t>Орієнтовний обсяг робіт</w:t>
            </w:r>
          </w:p>
        </w:tc>
        <w:tc>
          <w:tcPr>
            <w:tcW w:w="1527" w:type="dxa"/>
            <w:gridSpan w:val="2"/>
          </w:tcPr>
          <w:p w:rsidR="002B0DE3" w:rsidRPr="005C544B" w:rsidRDefault="002B0DE3" w:rsidP="00C2580F">
            <w:pPr>
              <w:tabs>
                <w:tab w:val="left" w:pos="3315"/>
              </w:tabs>
              <w:rPr>
                <w:lang w:val="uk-UA"/>
              </w:rPr>
            </w:pPr>
            <w:r w:rsidRPr="005C544B">
              <w:rPr>
                <w:lang w:val="uk-UA"/>
              </w:rPr>
              <w:t>Термін виконання</w:t>
            </w:r>
          </w:p>
        </w:tc>
        <w:tc>
          <w:tcPr>
            <w:tcW w:w="4441" w:type="dxa"/>
          </w:tcPr>
          <w:p w:rsidR="002B0DE3" w:rsidRPr="005C544B" w:rsidRDefault="002B0DE3" w:rsidP="00C2580F">
            <w:pPr>
              <w:tabs>
                <w:tab w:val="left" w:pos="3315"/>
              </w:tabs>
              <w:rPr>
                <w:lang w:val="uk-UA"/>
              </w:rPr>
            </w:pPr>
            <w:r w:rsidRPr="005C544B">
              <w:rPr>
                <w:lang w:val="uk-UA"/>
              </w:rPr>
              <w:t>Очікуваний результат</w:t>
            </w:r>
          </w:p>
        </w:tc>
      </w:tr>
      <w:tr w:rsidR="002B0DE3" w:rsidRPr="005C544B" w:rsidTr="00C2580F">
        <w:trPr>
          <w:trHeight w:val="587"/>
        </w:trPr>
        <w:tc>
          <w:tcPr>
            <w:tcW w:w="15407" w:type="dxa"/>
            <w:gridSpan w:val="15"/>
          </w:tcPr>
          <w:p w:rsidR="002B0DE3" w:rsidRPr="005C544B" w:rsidRDefault="002B0DE3" w:rsidP="00C2580F">
            <w:pPr>
              <w:tabs>
                <w:tab w:val="left" w:pos="3315"/>
              </w:tabs>
              <w:jc w:val="center"/>
              <w:rPr>
                <w:lang w:val="uk-UA"/>
              </w:rPr>
            </w:pPr>
            <w:r w:rsidRPr="005C544B">
              <w:rPr>
                <w:lang w:val="uk-UA"/>
              </w:rPr>
              <w:t>1.Заходи  енергозбереження та енергоефективності</w:t>
            </w:r>
          </w:p>
        </w:tc>
      </w:tr>
      <w:tr w:rsidR="002B0DE3" w:rsidRPr="005C544B" w:rsidTr="00C2580F">
        <w:trPr>
          <w:trHeight w:val="563"/>
        </w:trPr>
        <w:tc>
          <w:tcPr>
            <w:tcW w:w="15407" w:type="dxa"/>
            <w:gridSpan w:val="15"/>
          </w:tcPr>
          <w:p w:rsidR="002B0DE3" w:rsidRPr="005C544B" w:rsidRDefault="002B0DE3" w:rsidP="00C2580F">
            <w:pPr>
              <w:tabs>
                <w:tab w:val="left" w:pos="3315"/>
              </w:tabs>
              <w:jc w:val="center"/>
              <w:rPr>
                <w:lang w:val="uk-UA"/>
              </w:rPr>
            </w:pPr>
            <w:r w:rsidRPr="005C544B">
              <w:rPr>
                <w:lang w:val="uk-UA"/>
              </w:rPr>
              <w:t>1.1 Загальноміські заходи</w:t>
            </w:r>
          </w:p>
        </w:tc>
      </w:tr>
      <w:tr w:rsidR="002B0DE3" w:rsidRPr="005C544B" w:rsidTr="00C2580F">
        <w:trPr>
          <w:trHeight w:val="898"/>
        </w:trPr>
        <w:tc>
          <w:tcPr>
            <w:tcW w:w="705" w:type="dxa"/>
          </w:tcPr>
          <w:p w:rsidR="002B0DE3" w:rsidRPr="005C544B" w:rsidRDefault="002B0DE3" w:rsidP="00C2580F">
            <w:pPr>
              <w:rPr>
                <w:lang w:val="uk-UA"/>
              </w:rPr>
            </w:pPr>
            <w:r w:rsidRPr="005C544B">
              <w:rPr>
                <w:lang w:val="uk-UA"/>
              </w:rPr>
              <w:t>1.1.1</w:t>
            </w:r>
          </w:p>
        </w:tc>
        <w:tc>
          <w:tcPr>
            <w:tcW w:w="5311" w:type="dxa"/>
            <w:gridSpan w:val="4"/>
          </w:tcPr>
          <w:p w:rsidR="002B0DE3" w:rsidRPr="005C544B" w:rsidRDefault="002B0DE3" w:rsidP="00C2580F">
            <w:pPr>
              <w:shd w:val="clear" w:color="auto" w:fill="FFFFFF"/>
              <w:tabs>
                <w:tab w:val="left" w:pos="7469"/>
              </w:tabs>
              <w:rPr>
                <w:bCs/>
                <w:lang w:val="uk-UA"/>
              </w:rPr>
            </w:pPr>
            <w:r w:rsidRPr="005C544B">
              <w:rPr>
                <w:bCs/>
                <w:lang w:val="uk-UA"/>
              </w:rPr>
              <w:t>Розроблення Плану дій для сталого енергетичного розвитку  населених пунктів Обухівської міської ради</w:t>
            </w:r>
          </w:p>
        </w:tc>
        <w:tc>
          <w:tcPr>
            <w:tcW w:w="1659" w:type="dxa"/>
            <w:gridSpan w:val="4"/>
            <w:vAlign w:val="bottom"/>
          </w:tcPr>
          <w:p w:rsidR="002B0DE3" w:rsidRPr="005C544B" w:rsidRDefault="002B0DE3" w:rsidP="00C2580F">
            <w:pPr>
              <w:jc w:val="center"/>
              <w:rPr>
                <w:bCs/>
                <w:lang w:val="uk-UA"/>
              </w:rPr>
            </w:pPr>
            <w:r w:rsidRPr="005C544B">
              <w:rPr>
                <w:bCs/>
                <w:lang w:val="uk-UA"/>
              </w:rPr>
              <w:t>53,9</w:t>
            </w:r>
          </w:p>
        </w:tc>
        <w:tc>
          <w:tcPr>
            <w:tcW w:w="1764" w:type="dxa"/>
            <w:gridSpan w:val="3"/>
          </w:tcPr>
          <w:p w:rsidR="002B0DE3" w:rsidRPr="005C544B" w:rsidRDefault="002B0DE3" w:rsidP="00C2580F">
            <w:pPr>
              <w:tabs>
                <w:tab w:val="left" w:pos="3315"/>
              </w:tabs>
              <w:rPr>
                <w:lang w:val="uk-UA"/>
              </w:rPr>
            </w:pPr>
            <w:r w:rsidRPr="005C544B">
              <w:rPr>
                <w:lang w:val="uk-UA"/>
              </w:rPr>
              <w:t>1 план</w:t>
            </w:r>
          </w:p>
        </w:tc>
        <w:tc>
          <w:tcPr>
            <w:tcW w:w="1527" w:type="dxa"/>
            <w:gridSpan w:val="2"/>
          </w:tcPr>
          <w:p w:rsidR="002B0DE3" w:rsidRPr="005C544B" w:rsidRDefault="002B0DE3" w:rsidP="00C2580F">
            <w:pPr>
              <w:tabs>
                <w:tab w:val="left" w:pos="3315"/>
              </w:tabs>
              <w:rPr>
                <w:lang w:val="uk-UA"/>
              </w:rPr>
            </w:pPr>
            <w:r w:rsidRPr="005C544B">
              <w:rPr>
                <w:lang w:val="uk-UA"/>
              </w:rPr>
              <w:t>Квітень-червень 2018р.</w:t>
            </w:r>
          </w:p>
        </w:tc>
        <w:tc>
          <w:tcPr>
            <w:tcW w:w="4441" w:type="dxa"/>
          </w:tcPr>
          <w:p w:rsidR="002B0DE3" w:rsidRPr="005C544B" w:rsidRDefault="002B0DE3" w:rsidP="00C2580F">
            <w:pPr>
              <w:tabs>
                <w:tab w:val="left" w:pos="3315"/>
              </w:tabs>
              <w:rPr>
                <w:lang w:val="uk-UA"/>
              </w:rPr>
            </w:pPr>
            <w:r w:rsidRPr="005C544B">
              <w:rPr>
                <w:lang w:val="uk-UA"/>
              </w:rPr>
              <w:t>Виконання зобов’язань  Угоди Мерів</w:t>
            </w:r>
          </w:p>
        </w:tc>
      </w:tr>
      <w:tr w:rsidR="002B0DE3" w:rsidRPr="005C544B" w:rsidTr="00C2580F">
        <w:trPr>
          <w:trHeight w:val="898"/>
        </w:trPr>
        <w:tc>
          <w:tcPr>
            <w:tcW w:w="705" w:type="dxa"/>
          </w:tcPr>
          <w:p w:rsidR="002B0DE3" w:rsidRPr="005C544B" w:rsidRDefault="002B0DE3" w:rsidP="00C2580F">
            <w:pPr>
              <w:rPr>
                <w:lang w:val="uk-UA"/>
              </w:rPr>
            </w:pPr>
            <w:r w:rsidRPr="005C544B">
              <w:rPr>
                <w:lang w:val="uk-UA"/>
              </w:rPr>
              <w:t>1.1.2</w:t>
            </w:r>
          </w:p>
        </w:tc>
        <w:tc>
          <w:tcPr>
            <w:tcW w:w="5311" w:type="dxa"/>
            <w:gridSpan w:val="4"/>
          </w:tcPr>
          <w:p w:rsidR="002B0DE3" w:rsidRPr="005C544B" w:rsidRDefault="002B0DE3" w:rsidP="00C2580F">
            <w:pPr>
              <w:shd w:val="clear" w:color="auto" w:fill="FFFFFF"/>
              <w:jc w:val="both"/>
            </w:pPr>
            <w:r w:rsidRPr="005C544B">
              <w:rPr>
                <w:bCs/>
                <w:lang w:val="uk-UA"/>
              </w:rPr>
              <w:t>Придбання  системи моніторингу та управління   вуличним освітленням</w:t>
            </w:r>
          </w:p>
        </w:tc>
        <w:tc>
          <w:tcPr>
            <w:tcW w:w="1659" w:type="dxa"/>
            <w:gridSpan w:val="4"/>
            <w:vAlign w:val="bottom"/>
          </w:tcPr>
          <w:p w:rsidR="002B0DE3" w:rsidRPr="005C544B" w:rsidRDefault="002B0DE3" w:rsidP="00C2580F">
            <w:pPr>
              <w:jc w:val="center"/>
              <w:rPr>
                <w:bCs/>
                <w:lang w:val="uk-UA"/>
              </w:rPr>
            </w:pPr>
            <w:r w:rsidRPr="005C544B">
              <w:rPr>
                <w:bCs/>
                <w:lang w:val="uk-UA"/>
              </w:rPr>
              <w:t>450,0</w:t>
            </w:r>
          </w:p>
        </w:tc>
        <w:tc>
          <w:tcPr>
            <w:tcW w:w="1764" w:type="dxa"/>
            <w:gridSpan w:val="3"/>
          </w:tcPr>
          <w:p w:rsidR="002B0DE3" w:rsidRPr="005C544B" w:rsidRDefault="002B0DE3" w:rsidP="00C2580F">
            <w:pPr>
              <w:tabs>
                <w:tab w:val="left" w:pos="3315"/>
              </w:tabs>
              <w:rPr>
                <w:lang w:val="uk-UA"/>
              </w:rPr>
            </w:pPr>
          </w:p>
        </w:tc>
        <w:tc>
          <w:tcPr>
            <w:tcW w:w="1527" w:type="dxa"/>
            <w:gridSpan w:val="2"/>
          </w:tcPr>
          <w:p w:rsidR="002B0DE3" w:rsidRPr="005C544B" w:rsidRDefault="002B0DE3" w:rsidP="00C2580F">
            <w:pPr>
              <w:tabs>
                <w:tab w:val="left" w:pos="3315"/>
              </w:tabs>
              <w:rPr>
                <w:lang w:val="uk-UA"/>
              </w:rPr>
            </w:pPr>
          </w:p>
        </w:tc>
        <w:tc>
          <w:tcPr>
            <w:tcW w:w="4441" w:type="dxa"/>
          </w:tcPr>
          <w:p w:rsidR="002B0DE3" w:rsidRPr="005C544B" w:rsidRDefault="002B0DE3" w:rsidP="00C2580F">
            <w:r w:rsidRPr="005C544B">
              <w:rPr>
                <w:lang w:val="uk-UA"/>
              </w:rPr>
              <w:t xml:space="preserve">Керування зовнішнім освітленням вулиць і забезпечення оперативного прийому, обліку і розподілу електричної енергії трифазного змінного струму напругою </w:t>
            </w:r>
            <w:r w:rsidRPr="005C544B">
              <w:t>380/220 В.</w:t>
            </w:r>
            <w:r w:rsidRPr="005C544B">
              <w:rPr>
                <w:lang w:val="uk-UA"/>
              </w:rPr>
              <w:t xml:space="preserve">, </w:t>
            </w:r>
            <w:r w:rsidRPr="005C544B">
              <w:t>у автоматичному режимі</w:t>
            </w:r>
            <w:r w:rsidRPr="005C544B">
              <w:rPr>
                <w:lang w:val="uk-UA"/>
              </w:rPr>
              <w:t xml:space="preserve"> ;</w:t>
            </w:r>
          </w:p>
          <w:p w:rsidR="002B0DE3" w:rsidRPr="005C544B" w:rsidRDefault="002B0DE3" w:rsidP="00C2580F">
            <w:pPr>
              <w:tabs>
                <w:tab w:val="left" w:pos="3315"/>
              </w:tabs>
              <w:rPr>
                <w:lang w:val="uk-UA"/>
              </w:rPr>
            </w:pPr>
            <w:r w:rsidRPr="005C544B">
              <w:rPr>
                <w:lang w:val="uk-UA"/>
              </w:rPr>
              <w:t>-зм</w:t>
            </w:r>
            <w:r w:rsidRPr="005C544B">
              <w:t>енше</w:t>
            </w:r>
            <w:r w:rsidRPr="005C544B">
              <w:rPr>
                <w:lang w:val="uk-UA"/>
              </w:rPr>
              <w:t xml:space="preserve">ння </w:t>
            </w:r>
            <w:r w:rsidRPr="005C544B">
              <w:t xml:space="preserve">витрат на </w:t>
            </w:r>
            <w:r w:rsidRPr="005C544B">
              <w:rPr>
                <w:lang w:val="uk-UA"/>
              </w:rPr>
              <w:t xml:space="preserve"> </w:t>
            </w:r>
            <w:r w:rsidRPr="005C544B">
              <w:t>обслуговування</w:t>
            </w:r>
            <w:r w:rsidRPr="005C544B">
              <w:rPr>
                <w:lang w:val="uk-UA"/>
              </w:rPr>
              <w:t xml:space="preserve"> мереж, економія електроенергії,зменшення витрат на </w:t>
            </w:r>
            <w:r w:rsidRPr="005C544B">
              <w:rPr>
                <w:lang w:val="uk-UA"/>
              </w:rPr>
              <w:lastRenderedPageBreak/>
              <w:t>вуличне освітлення .</w:t>
            </w:r>
          </w:p>
        </w:tc>
      </w:tr>
      <w:tr w:rsidR="002B0DE3" w:rsidRPr="005C544B" w:rsidTr="00C2580F">
        <w:trPr>
          <w:trHeight w:val="898"/>
        </w:trPr>
        <w:tc>
          <w:tcPr>
            <w:tcW w:w="705" w:type="dxa"/>
          </w:tcPr>
          <w:p w:rsidR="002B0DE3" w:rsidRPr="005C544B" w:rsidRDefault="002B0DE3" w:rsidP="00C2580F">
            <w:pPr>
              <w:tabs>
                <w:tab w:val="left" w:pos="3315"/>
              </w:tabs>
            </w:pPr>
          </w:p>
        </w:tc>
        <w:tc>
          <w:tcPr>
            <w:tcW w:w="5311" w:type="dxa"/>
            <w:gridSpan w:val="4"/>
          </w:tcPr>
          <w:p w:rsidR="002B0DE3" w:rsidRPr="005C544B" w:rsidRDefault="002B0DE3" w:rsidP="00C2580F">
            <w:pPr>
              <w:tabs>
                <w:tab w:val="left" w:pos="3315"/>
              </w:tabs>
              <w:rPr>
                <w:lang w:val="uk-UA"/>
              </w:rPr>
            </w:pPr>
            <w:r w:rsidRPr="005C544B">
              <w:rPr>
                <w:lang w:val="uk-UA"/>
              </w:rPr>
              <w:t xml:space="preserve">Разом </w:t>
            </w:r>
          </w:p>
        </w:tc>
        <w:tc>
          <w:tcPr>
            <w:tcW w:w="1659" w:type="dxa"/>
            <w:gridSpan w:val="4"/>
          </w:tcPr>
          <w:p w:rsidR="002B0DE3" w:rsidRPr="005C544B" w:rsidRDefault="002B0DE3" w:rsidP="00C2580F">
            <w:pPr>
              <w:tabs>
                <w:tab w:val="left" w:pos="3315"/>
              </w:tabs>
            </w:pPr>
            <w:r w:rsidRPr="005C544B">
              <w:rPr>
                <w:bCs/>
                <w:lang w:val="uk-UA"/>
              </w:rPr>
              <w:t>503,9</w:t>
            </w:r>
          </w:p>
        </w:tc>
        <w:tc>
          <w:tcPr>
            <w:tcW w:w="1764" w:type="dxa"/>
            <w:gridSpan w:val="3"/>
          </w:tcPr>
          <w:p w:rsidR="002B0DE3" w:rsidRPr="005C544B" w:rsidRDefault="002B0DE3" w:rsidP="00C2580F">
            <w:pPr>
              <w:tabs>
                <w:tab w:val="left" w:pos="3315"/>
              </w:tabs>
              <w:rPr>
                <w:lang w:val="uk-UA"/>
              </w:rPr>
            </w:pPr>
          </w:p>
        </w:tc>
        <w:tc>
          <w:tcPr>
            <w:tcW w:w="1527" w:type="dxa"/>
            <w:gridSpan w:val="2"/>
          </w:tcPr>
          <w:p w:rsidR="002B0DE3" w:rsidRPr="005C544B" w:rsidRDefault="002B0DE3" w:rsidP="00C2580F">
            <w:pPr>
              <w:tabs>
                <w:tab w:val="left" w:pos="3315"/>
              </w:tabs>
              <w:rPr>
                <w:lang w:val="uk-UA"/>
              </w:rPr>
            </w:pPr>
          </w:p>
        </w:tc>
        <w:tc>
          <w:tcPr>
            <w:tcW w:w="4441" w:type="dxa"/>
          </w:tcPr>
          <w:p w:rsidR="002B0DE3" w:rsidRPr="005C544B" w:rsidRDefault="002B0DE3" w:rsidP="00C2580F">
            <w:pPr>
              <w:tabs>
                <w:tab w:val="left" w:pos="3315"/>
              </w:tabs>
              <w:rPr>
                <w:lang w:val="uk-UA"/>
              </w:rPr>
            </w:pPr>
          </w:p>
        </w:tc>
      </w:tr>
      <w:tr w:rsidR="002B0DE3" w:rsidRPr="005C544B" w:rsidTr="00C2580F">
        <w:trPr>
          <w:trHeight w:val="581"/>
        </w:trPr>
        <w:tc>
          <w:tcPr>
            <w:tcW w:w="15407" w:type="dxa"/>
            <w:gridSpan w:val="15"/>
          </w:tcPr>
          <w:p w:rsidR="002B0DE3" w:rsidRPr="005C544B" w:rsidRDefault="002B0DE3" w:rsidP="00C2580F">
            <w:pPr>
              <w:tabs>
                <w:tab w:val="left" w:pos="3315"/>
              </w:tabs>
              <w:jc w:val="center"/>
              <w:rPr>
                <w:lang w:val="uk-UA"/>
              </w:rPr>
            </w:pPr>
            <w:r w:rsidRPr="005C544B">
              <w:rPr>
                <w:lang w:val="uk-UA"/>
              </w:rPr>
              <w:t>1.2.Бюджетні установи</w:t>
            </w:r>
          </w:p>
        </w:tc>
      </w:tr>
      <w:tr w:rsidR="002B0DE3" w:rsidRPr="005C544B" w:rsidTr="00C2580F">
        <w:trPr>
          <w:trHeight w:val="898"/>
        </w:trPr>
        <w:tc>
          <w:tcPr>
            <w:tcW w:w="849" w:type="dxa"/>
            <w:gridSpan w:val="2"/>
          </w:tcPr>
          <w:p w:rsidR="002B0DE3" w:rsidRPr="005C544B" w:rsidRDefault="002B0DE3" w:rsidP="00C2580F">
            <w:pPr>
              <w:rPr>
                <w:lang w:val="uk-UA"/>
              </w:rPr>
            </w:pPr>
            <w:r w:rsidRPr="005C544B">
              <w:rPr>
                <w:lang w:val="uk-UA"/>
              </w:rPr>
              <w:t>1.2.1</w:t>
            </w:r>
          </w:p>
        </w:tc>
        <w:tc>
          <w:tcPr>
            <w:tcW w:w="5167" w:type="dxa"/>
            <w:gridSpan w:val="3"/>
          </w:tcPr>
          <w:p w:rsidR="002B0DE3" w:rsidRPr="005C544B" w:rsidRDefault="002B0DE3" w:rsidP="00C2580F">
            <w:pPr>
              <w:shd w:val="clear" w:color="auto" w:fill="FFFFFF"/>
              <w:jc w:val="both"/>
              <w:rPr>
                <w:lang w:val="uk-UA"/>
              </w:rPr>
            </w:pPr>
            <w:r w:rsidRPr="005C544B">
              <w:rPr>
                <w:lang w:val="uk-UA"/>
              </w:rPr>
              <w:t>Придбання обладнання Систем моніторингу та диспетчеризації енергетичних ресурсів бюджетних установ з датчиками тепла</w:t>
            </w:r>
          </w:p>
          <w:p w:rsidR="002B0DE3" w:rsidRPr="005C544B" w:rsidRDefault="002B0DE3" w:rsidP="00C2580F">
            <w:pPr>
              <w:rPr>
                <w:lang w:val="uk-UA"/>
              </w:rPr>
            </w:pPr>
            <w:r w:rsidRPr="005C544B">
              <w:rPr>
                <w:lang w:val="uk-UA"/>
              </w:rPr>
              <w:t>Обухівська ЗОШ № 1,Обухівська ЗОШ № 2</w:t>
            </w:r>
          </w:p>
          <w:p w:rsidR="002B0DE3" w:rsidRPr="005C544B" w:rsidRDefault="002B0DE3" w:rsidP="00C2580F">
            <w:pPr>
              <w:rPr>
                <w:lang w:val="uk-UA"/>
              </w:rPr>
            </w:pPr>
            <w:r w:rsidRPr="005C544B">
              <w:rPr>
                <w:lang w:val="uk-UA"/>
              </w:rPr>
              <w:t>Обухівська ЗОШ № 3, Обухівська ЗОШ №4</w:t>
            </w:r>
          </w:p>
          <w:p w:rsidR="002B0DE3" w:rsidRPr="005C544B" w:rsidRDefault="002B0DE3" w:rsidP="00C2580F">
            <w:pPr>
              <w:rPr>
                <w:lang w:val="uk-UA"/>
              </w:rPr>
            </w:pPr>
            <w:r w:rsidRPr="005C544B">
              <w:rPr>
                <w:lang w:val="uk-UA"/>
              </w:rPr>
              <w:t xml:space="preserve">Обухівська ЗОШ № 5, Гімназія, ДНЗ Зірочка </w:t>
            </w:r>
          </w:p>
          <w:p w:rsidR="002B0DE3" w:rsidRPr="005C544B" w:rsidRDefault="002B0DE3" w:rsidP="00C2580F">
            <w:pPr>
              <w:rPr>
                <w:lang w:val="uk-UA"/>
              </w:rPr>
            </w:pPr>
            <w:r w:rsidRPr="005C544B">
              <w:rPr>
                <w:lang w:val="uk-UA"/>
              </w:rPr>
              <w:t>ДНЗ Катруся</w:t>
            </w:r>
          </w:p>
        </w:tc>
        <w:tc>
          <w:tcPr>
            <w:tcW w:w="1659" w:type="dxa"/>
            <w:gridSpan w:val="4"/>
          </w:tcPr>
          <w:p w:rsidR="002B0DE3" w:rsidRPr="005C544B" w:rsidRDefault="002B0DE3" w:rsidP="00C2580F">
            <w:pPr>
              <w:tabs>
                <w:tab w:val="left" w:pos="3315"/>
              </w:tabs>
              <w:rPr>
                <w:lang w:val="uk-UA"/>
              </w:rPr>
            </w:pPr>
            <w:r w:rsidRPr="005C544B">
              <w:rPr>
                <w:lang w:val="uk-UA"/>
              </w:rPr>
              <w:t>680,0</w:t>
            </w:r>
          </w:p>
        </w:tc>
        <w:tc>
          <w:tcPr>
            <w:tcW w:w="1764" w:type="dxa"/>
            <w:gridSpan w:val="3"/>
          </w:tcPr>
          <w:p w:rsidR="002B0DE3" w:rsidRPr="005C544B" w:rsidRDefault="002B0DE3" w:rsidP="00C2580F">
            <w:pPr>
              <w:tabs>
                <w:tab w:val="left" w:pos="3315"/>
              </w:tabs>
              <w:rPr>
                <w:highlight w:val="yellow"/>
                <w:lang w:val="uk-UA"/>
              </w:rPr>
            </w:pPr>
          </w:p>
        </w:tc>
        <w:tc>
          <w:tcPr>
            <w:tcW w:w="1527" w:type="dxa"/>
            <w:gridSpan w:val="2"/>
          </w:tcPr>
          <w:p w:rsidR="002B0DE3" w:rsidRPr="005C544B" w:rsidRDefault="002B0DE3" w:rsidP="00C2580F">
            <w:pPr>
              <w:tabs>
                <w:tab w:val="left" w:pos="3315"/>
              </w:tabs>
              <w:rPr>
                <w:lang w:val="uk-UA"/>
              </w:rPr>
            </w:pPr>
          </w:p>
        </w:tc>
        <w:tc>
          <w:tcPr>
            <w:tcW w:w="4441" w:type="dxa"/>
          </w:tcPr>
          <w:p w:rsidR="002B0DE3" w:rsidRPr="005C544B" w:rsidRDefault="002B0DE3" w:rsidP="00C2580F">
            <w:pPr>
              <w:tabs>
                <w:tab w:val="left" w:pos="3315"/>
              </w:tabs>
              <w:rPr>
                <w:lang w:val="uk-UA"/>
              </w:rPr>
            </w:pPr>
            <w:r w:rsidRPr="005C544B">
              <w:rPr>
                <w:lang w:val="uk-UA"/>
              </w:rPr>
              <w:t>Автоматичний моніторинг та збір даних по енергоспоживанню  24 години на добу, забезпечує економію до 10% енергоносіїв ( включаючи тепло  , воду та електроенергію).</w:t>
            </w:r>
          </w:p>
        </w:tc>
      </w:tr>
      <w:tr w:rsidR="002B0DE3" w:rsidRPr="005C544B" w:rsidTr="00C2580F">
        <w:trPr>
          <w:trHeight w:val="898"/>
        </w:trPr>
        <w:tc>
          <w:tcPr>
            <w:tcW w:w="849" w:type="dxa"/>
            <w:gridSpan w:val="2"/>
          </w:tcPr>
          <w:p w:rsidR="002B0DE3" w:rsidRPr="005C544B" w:rsidRDefault="002B0DE3" w:rsidP="00C2580F">
            <w:pPr>
              <w:tabs>
                <w:tab w:val="left" w:pos="3315"/>
              </w:tabs>
            </w:pPr>
          </w:p>
        </w:tc>
        <w:tc>
          <w:tcPr>
            <w:tcW w:w="5167" w:type="dxa"/>
            <w:gridSpan w:val="3"/>
          </w:tcPr>
          <w:p w:rsidR="002B0DE3" w:rsidRPr="005C544B" w:rsidRDefault="002B0DE3" w:rsidP="00C2580F">
            <w:pPr>
              <w:tabs>
                <w:tab w:val="left" w:pos="3315"/>
              </w:tabs>
              <w:rPr>
                <w:lang w:val="uk-UA"/>
              </w:rPr>
            </w:pPr>
            <w:r w:rsidRPr="005C544B">
              <w:rPr>
                <w:lang w:val="uk-UA"/>
              </w:rPr>
              <w:t xml:space="preserve">Разом </w:t>
            </w:r>
          </w:p>
        </w:tc>
        <w:tc>
          <w:tcPr>
            <w:tcW w:w="1659" w:type="dxa"/>
            <w:gridSpan w:val="4"/>
          </w:tcPr>
          <w:p w:rsidR="002B0DE3" w:rsidRPr="005C544B" w:rsidRDefault="002B0DE3" w:rsidP="00C2580F">
            <w:pPr>
              <w:tabs>
                <w:tab w:val="left" w:pos="3315"/>
              </w:tabs>
              <w:rPr>
                <w:lang w:val="uk-UA"/>
              </w:rPr>
            </w:pPr>
            <w:r w:rsidRPr="005C544B">
              <w:rPr>
                <w:lang w:val="uk-UA"/>
              </w:rPr>
              <w:t>680,0</w:t>
            </w:r>
          </w:p>
        </w:tc>
        <w:tc>
          <w:tcPr>
            <w:tcW w:w="1764" w:type="dxa"/>
            <w:gridSpan w:val="3"/>
          </w:tcPr>
          <w:p w:rsidR="002B0DE3" w:rsidRPr="005C544B" w:rsidRDefault="002B0DE3" w:rsidP="00C2580F">
            <w:pPr>
              <w:tabs>
                <w:tab w:val="left" w:pos="3315"/>
              </w:tabs>
              <w:rPr>
                <w:lang w:val="uk-UA"/>
              </w:rPr>
            </w:pPr>
          </w:p>
        </w:tc>
        <w:tc>
          <w:tcPr>
            <w:tcW w:w="1527" w:type="dxa"/>
            <w:gridSpan w:val="2"/>
          </w:tcPr>
          <w:p w:rsidR="002B0DE3" w:rsidRPr="005C544B" w:rsidRDefault="002B0DE3" w:rsidP="00C2580F">
            <w:pPr>
              <w:tabs>
                <w:tab w:val="left" w:pos="3315"/>
              </w:tabs>
              <w:rPr>
                <w:lang w:val="uk-UA"/>
              </w:rPr>
            </w:pPr>
          </w:p>
        </w:tc>
        <w:tc>
          <w:tcPr>
            <w:tcW w:w="4441" w:type="dxa"/>
          </w:tcPr>
          <w:p w:rsidR="002B0DE3" w:rsidRPr="005C544B" w:rsidRDefault="002B0DE3" w:rsidP="00C2580F">
            <w:pPr>
              <w:tabs>
                <w:tab w:val="left" w:pos="3315"/>
              </w:tabs>
              <w:rPr>
                <w:lang w:val="uk-UA"/>
              </w:rPr>
            </w:pPr>
          </w:p>
        </w:tc>
      </w:tr>
      <w:tr w:rsidR="002B0DE3" w:rsidRPr="005C544B" w:rsidTr="00C2580F">
        <w:trPr>
          <w:trHeight w:val="591"/>
        </w:trPr>
        <w:tc>
          <w:tcPr>
            <w:tcW w:w="15407" w:type="dxa"/>
            <w:gridSpan w:val="15"/>
          </w:tcPr>
          <w:p w:rsidR="002B0DE3" w:rsidRPr="005C544B" w:rsidRDefault="002B0DE3" w:rsidP="00C2580F">
            <w:pPr>
              <w:tabs>
                <w:tab w:val="left" w:pos="3315"/>
              </w:tabs>
              <w:jc w:val="center"/>
              <w:rPr>
                <w:lang w:val="uk-UA"/>
              </w:rPr>
            </w:pPr>
            <w:r w:rsidRPr="005C544B">
              <w:rPr>
                <w:lang w:val="uk-UA"/>
              </w:rPr>
              <w:t>1.3 Теплове господарство</w:t>
            </w:r>
          </w:p>
        </w:tc>
      </w:tr>
      <w:tr w:rsidR="002B0DE3" w:rsidRPr="005C544B" w:rsidTr="00C2580F">
        <w:trPr>
          <w:trHeight w:val="591"/>
        </w:trPr>
        <w:tc>
          <w:tcPr>
            <w:tcW w:w="849" w:type="dxa"/>
            <w:gridSpan w:val="2"/>
          </w:tcPr>
          <w:p w:rsidR="002B0DE3" w:rsidRPr="005C544B" w:rsidRDefault="002B0DE3" w:rsidP="00C2580F">
            <w:pPr>
              <w:tabs>
                <w:tab w:val="left" w:pos="3315"/>
              </w:tabs>
              <w:jc w:val="center"/>
              <w:rPr>
                <w:lang w:val="uk-UA"/>
              </w:rPr>
            </w:pPr>
            <w:r w:rsidRPr="005C544B">
              <w:rPr>
                <w:lang w:val="uk-UA"/>
              </w:rPr>
              <w:t>1.3.1</w:t>
            </w:r>
          </w:p>
        </w:tc>
        <w:tc>
          <w:tcPr>
            <w:tcW w:w="5167" w:type="dxa"/>
            <w:gridSpan w:val="3"/>
          </w:tcPr>
          <w:p w:rsidR="002B0DE3" w:rsidRPr="005C544B" w:rsidRDefault="002B0DE3" w:rsidP="00C2580F">
            <w:pPr>
              <w:shd w:val="clear" w:color="auto" w:fill="FFFFFF"/>
              <w:jc w:val="both"/>
              <w:rPr>
                <w:lang w:val="uk-UA"/>
              </w:rPr>
            </w:pPr>
            <w:r w:rsidRPr="005C544B">
              <w:rPr>
                <w:lang w:val="uk-UA"/>
              </w:rPr>
              <w:t>Капітальний ремонт  бойлерів  з фасонними частинами КТЕП № 13 у тому числі ПКД</w:t>
            </w:r>
          </w:p>
        </w:tc>
        <w:tc>
          <w:tcPr>
            <w:tcW w:w="1659" w:type="dxa"/>
            <w:gridSpan w:val="4"/>
          </w:tcPr>
          <w:p w:rsidR="002B0DE3" w:rsidRPr="005C544B" w:rsidRDefault="002B0DE3" w:rsidP="00C2580F">
            <w:pPr>
              <w:rPr>
                <w:lang w:val="uk-UA"/>
              </w:rPr>
            </w:pPr>
            <w:r w:rsidRPr="005C544B">
              <w:rPr>
                <w:bCs/>
                <w:lang w:val="uk-UA" w:eastAsia="uk-UA"/>
              </w:rPr>
              <w:t>1641,1</w:t>
            </w:r>
          </w:p>
        </w:tc>
        <w:tc>
          <w:tcPr>
            <w:tcW w:w="1764" w:type="dxa"/>
            <w:gridSpan w:val="3"/>
          </w:tcPr>
          <w:p w:rsidR="002B0DE3" w:rsidRPr="005C544B" w:rsidRDefault="002B0DE3" w:rsidP="00C2580F">
            <w:pPr>
              <w:rPr>
                <w:lang w:val="uk-UA"/>
              </w:rPr>
            </w:pPr>
            <w:r w:rsidRPr="005C544B">
              <w:rPr>
                <w:lang w:val="uk-UA"/>
              </w:rPr>
              <w:t>1 КТЕП</w:t>
            </w:r>
          </w:p>
        </w:tc>
        <w:tc>
          <w:tcPr>
            <w:tcW w:w="1527" w:type="dxa"/>
            <w:gridSpan w:val="2"/>
          </w:tcPr>
          <w:p w:rsidR="002B0DE3" w:rsidRPr="005C544B" w:rsidRDefault="002B0DE3" w:rsidP="00C2580F">
            <w:pPr>
              <w:rPr>
                <w:lang w:val="uk-UA"/>
              </w:rPr>
            </w:pPr>
            <w:r w:rsidRPr="005C544B">
              <w:rPr>
                <w:lang w:val="uk-UA"/>
              </w:rPr>
              <w:t>Січень-квітень 2018р.</w:t>
            </w:r>
          </w:p>
        </w:tc>
        <w:tc>
          <w:tcPr>
            <w:tcW w:w="4441" w:type="dxa"/>
          </w:tcPr>
          <w:p w:rsidR="002B0DE3" w:rsidRPr="005C544B" w:rsidRDefault="002B0DE3" w:rsidP="00C2580F">
            <w:pPr>
              <w:tabs>
                <w:tab w:val="left" w:pos="3315"/>
              </w:tabs>
              <w:jc w:val="center"/>
              <w:rPr>
                <w:lang w:val="uk-UA"/>
              </w:rPr>
            </w:pPr>
            <w:r w:rsidRPr="005C544B">
              <w:t>Зменшення витрат природного газу</w:t>
            </w:r>
          </w:p>
        </w:tc>
      </w:tr>
      <w:tr w:rsidR="002B0DE3" w:rsidRPr="005C544B" w:rsidTr="00C2580F">
        <w:trPr>
          <w:trHeight w:val="591"/>
        </w:trPr>
        <w:tc>
          <w:tcPr>
            <w:tcW w:w="849" w:type="dxa"/>
            <w:gridSpan w:val="2"/>
          </w:tcPr>
          <w:p w:rsidR="002B0DE3" w:rsidRPr="005C544B" w:rsidRDefault="002B0DE3" w:rsidP="00C2580F">
            <w:pPr>
              <w:tabs>
                <w:tab w:val="left" w:pos="3315"/>
              </w:tabs>
              <w:jc w:val="center"/>
              <w:rPr>
                <w:lang w:val="uk-UA"/>
              </w:rPr>
            </w:pPr>
            <w:r w:rsidRPr="005C544B">
              <w:rPr>
                <w:lang w:val="uk-UA"/>
              </w:rPr>
              <w:t>1.3.2</w:t>
            </w:r>
          </w:p>
        </w:tc>
        <w:tc>
          <w:tcPr>
            <w:tcW w:w="5167" w:type="dxa"/>
            <w:gridSpan w:val="3"/>
          </w:tcPr>
          <w:p w:rsidR="002B0DE3" w:rsidRPr="005C544B" w:rsidRDefault="002B0DE3" w:rsidP="00C2580F">
            <w:pPr>
              <w:shd w:val="clear" w:color="auto" w:fill="FFFFFF"/>
              <w:jc w:val="both"/>
              <w:rPr>
                <w:lang w:val="uk-UA"/>
              </w:rPr>
            </w:pPr>
            <w:r w:rsidRPr="005C544B">
              <w:rPr>
                <w:lang w:val="uk-UA"/>
              </w:rPr>
              <w:t>Капітальний ремонт  бойлерів  з фасонними частинами КТЕП № 14 у тому числі ПКД</w:t>
            </w:r>
          </w:p>
        </w:tc>
        <w:tc>
          <w:tcPr>
            <w:tcW w:w="1659" w:type="dxa"/>
            <w:gridSpan w:val="4"/>
          </w:tcPr>
          <w:p w:rsidR="002B0DE3" w:rsidRPr="005C544B" w:rsidRDefault="002B0DE3" w:rsidP="00C2580F">
            <w:pPr>
              <w:rPr>
                <w:lang w:val="uk-UA"/>
              </w:rPr>
            </w:pPr>
            <w:r w:rsidRPr="005C544B">
              <w:rPr>
                <w:bCs/>
                <w:lang w:val="uk-UA"/>
              </w:rPr>
              <w:t>154,0</w:t>
            </w:r>
          </w:p>
        </w:tc>
        <w:tc>
          <w:tcPr>
            <w:tcW w:w="1764" w:type="dxa"/>
            <w:gridSpan w:val="3"/>
          </w:tcPr>
          <w:p w:rsidR="002B0DE3" w:rsidRPr="005C544B" w:rsidRDefault="002B0DE3" w:rsidP="00C2580F">
            <w:pPr>
              <w:rPr>
                <w:lang w:val="uk-UA"/>
              </w:rPr>
            </w:pPr>
            <w:r w:rsidRPr="005C544B">
              <w:rPr>
                <w:lang w:val="uk-UA"/>
              </w:rPr>
              <w:t>1 КТЕП</w:t>
            </w:r>
          </w:p>
        </w:tc>
        <w:tc>
          <w:tcPr>
            <w:tcW w:w="1527" w:type="dxa"/>
            <w:gridSpan w:val="2"/>
          </w:tcPr>
          <w:p w:rsidR="002B0DE3" w:rsidRPr="005C544B" w:rsidRDefault="002B0DE3" w:rsidP="00C2580F">
            <w:pPr>
              <w:rPr>
                <w:lang w:val="uk-UA"/>
              </w:rPr>
            </w:pPr>
            <w:r w:rsidRPr="005C544B">
              <w:rPr>
                <w:lang w:val="uk-UA"/>
              </w:rPr>
              <w:t>Січень-квітень 2018р.</w:t>
            </w:r>
          </w:p>
        </w:tc>
        <w:tc>
          <w:tcPr>
            <w:tcW w:w="4441" w:type="dxa"/>
          </w:tcPr>
          <w:p w:rsidR="002B0DE3" w:rsidRPr="005C544B" w:rsidRDefault="002B0DE3" w:rsidP="00C2580F">
            <w:pPr>
              <w:tabs>
                <w:tab w:val="left" w:pos="3315"/>
              </w:tabs>
              <w:jc w:val="center"/>
              <w:rPr>
                <w:lang w:val="uk-UA"/>
              </w:rPr>
            </w:pPr>
            <w:r w:rsidRPr="005C544B">
              <w:t>Зменшення витрат природного газу</w:t>
            </w:r>
          </w:p>
        </w:tc>
      </w:tr>
      <w:tr w:rsidR="002B0DE3" w:rsidRPr="005C544B" w:rsidTr="00C2580F">
        <w:trPr>
          <w:trHeight w:val="898"/>
        </w:trPr>
        <w:tc>
          <w:tcPr>
            <w:tcW w:w="849" w:type="dxa"/>
            <w:gridSpan w:val="2"/>
          </w:tcPr>
          <w:p w:rsidR="002B0DE3" w:rsidRPr="005C544B" w:rsidRDefault="002B0DE3" w:rsidP="00C2580F">
            <w:pPr>
              <w:tabs>
                <w:tab w:val="left" w:pos="3315"/>
              </w:tabs>
              <w:rPr>
                <w:lang w:val="uk-UA"/>
              </w:rPr>
            </w:pPr>
            <w:r w:rsidRPr="005C544B">
              <w:rPr>
                <w:lang w:val="uk-UA"/>
              </w:rPr>
              <w:t>1.3.3</w:t>
            </w:r>
          </w:p>
        </w:tc>
        <w:tc>
          <w:tcPr>
            <w:tcW w:w="5167" w:type="dxa"/>
            <w:gridSpan w:val="3"/>
          </w:tcPr>
          <w:p w:rsidR="002B0DE3" w:rsidRPr="005C544B" w:rsidRDefault="002B0DE3" w:rsidP="00C2580F">
            <w:pPr>
              <w:shd w:val="clear" w:color="auto" w:fill="FFFFFF"/>
              <w:jc w:val="both"/>
              <w:rPr>
                <w:lang w:val="uk-UA"/>
              </w:rPr>
            </w:pPr>
            <w:r w:rsidRPr="005C544B">
              <w:rPr>
                <w:lang w:val="uk-UA"/>
              </w:rPr>
              <w:t>Капітальний ремонт теплових магістральних трубопроводів (з частковою ізоляцією) на ділянці від зони розмежування відповідальності з ПАТ"Енергія" ТК. А- ТК.Б-ТК.В-ТК.Г- ТК."Стара Брама" в м.Обухів Київської області"</w:t>
            </w:r>
          </w:p>
        </w:tc>
        <w:tc>
          <w:tcPr>
            <w:tcW w:w="1659" w:type="dxa"/>
            <w:gridSpan w:val="4"/>
          </w:tcPr>
          <w:p w:rsidR="002B0DE3" w:rsidRPr="005C544B" w:rsidRDefault="002B0DE3" w:rsidP="00C2580F">
            <w:pPr>
              <w:rPr>
                <w:bCs/>
                <w:lang w:val="uk-UA" w:eastAsia="uk-UA"/>
              </w:rPr>
            </w:pPr>
            <w:r w:rsidRPr="005C544B">
              <w:rPr>
                <w:bCs/>
                <w:lang w:val="uk-UA" w:eastAsia="uk-UA"/>
              </w:rPr>
              <w:t>8183,1</w:t>
            </w:r>
          </w:p>
        </w:tc>
        <w:tc>
          <w:tcPr>
            <w:tcW w:w="1764" w:type="dxa"/>
            <w:gridSpan w:val="3"/>
          </w:tcPr>
          <w:p w:rsidR="002B0DE3" w:rsidRPr="005C544B" w:rsidRDefault="002B0DE3" w:rsidP="00C2580F">
            <w:pPr>
              <w:tabs>
                <w:tab w:val="left" w:pos="3315"/>
              </w:tabs>
              <w:rPr>
                <w:lang w:val="uk-UA"/>
              </w:rPr>
            </w:pPr>
            <w:smartTag w:uri="urn:schemas-microsoft-com:office:smarttags" w:element="metricconverter">
              <w:smartTagPr>
                <w:attr w:name="ProductID" w:val="1036 м"/>
              </w:smartTagPr>
              <w:r w:rsidRPr="005C544B">
                <w:rPr>
                  <w:lang w:val="uk-UA"/>
                </w:rPr>
                <w:t>1036 м</w:t>
              </w:r>
            </w:smartTag>
            <w:r w:rsidRPr="005C544B">
              <w:rPr>
                <w:lang w:val="uk-UA"/>
              </w:rPr>
              <w:t>.п.</w:t>
            </w:r>
          </w:p>
        </w:tc>
        <w:tc>
          <w:tcPr>
            <w:tcW w:w="1527" w:type="dxa"/>
            <w:gridSpan w:val="2"/>
          </w:tcPr>
          <w:p w:rsidR="002B0DE3" w:rsidRPr="005C544B" w:rsidRDefault="002B0DE3" w:rsidP="00C2580F">
            <w:pPr>
              <w:tabs>
                <w:tab w:val="left" w:pos="3315"/>
              </w:tabs>
              <w:rPr>
                <w:lang w:val="uk-UA"/>
              </w:rPr>
            </w:pPr>
            <w:r w:rsidRPr="005C544B">
              <w:rPr>
                <w:lang w:val="uk-UA"/>
              </w:rPr>
              <w:t>Травень-жовтень 2018р.</w:t>
            </w:r>
          </w:p>
        </w:tc>
        <w:tc>
          <w:tcPr>
            <w:tcW w:w="4441" w:type="dxa"/>
            <w:shd w:val="clear" w:color="auto" w:fill="auto"/>
          </w:tcPr>
          <w:p w:rsidR="002B0DE3" w:rsidRPr="005C544B" w:rsidRDefault="002B0DE3" w:rsidP="00C2580F">
            <w:pPr>
              <w:tabs>
                <w:tab w:val="left" w:pos="3315"/>
              </w:tabs>
              <w:rPr>
                <w:lang w:val="uk-UA"/>
              </w:rPr>
            </w:pPr>
            <w:r w:rsidRPr="005C544B">
              <w:t>Зменшення витрат природного газу</w:t>
            </w:r>
            <w:r w:rsidRPr="005C544B">
              <w:rPr>
                <w:lang w:val="uk-UA"/>
              </w:rPr>
              <w:t>, з</w:t>
            </w:r>
            <w:r w:rsidRPr="005C544B">
              <w:t xml:space="preserve">меншення частки аварійних </w:t>
            </w:r>
            <w:r w:rsidRPr="005C544B">
              <w:rPr>
                <w:lang w:val="uk-UA"/>
              </w:rPr>
              <w:t>теплових мереж</w:t>
            </w:r>
          </w:p>
        </w:tc>
      </w:tr>
      <w:tr w:rsidR="002B0DE3" w:rsidRPr="005C544B" w:rsidTr="00C2580F">
        <w:trPr>
          <w:trHeight w:val="898"/>
        </w:trPr>
        <w:tc>
          <w:tcPr>
            <w:tcW w:w="849" w:type="dxa"/>
            <w:gridSpan w:val="2"/>
          </w:tcPr>
          <w:p w:rsidR="002B0DE3" w:rsidRPr="005C544B" w:rsidRDefault="002B0DE3" w:rsidP="00C2580F">
            <w:pPr>
              <w:tabs>
                <w:tab w:val="left" w:pos="3315"/>
              </w:tabs>
              <w:rPr>
                <w:lang w:val="uk-UA"/>
              </w:rPr>
            </w:pPr>
            <w:r w:rsidRPr="005C544B">
              <w:rPr>
                <w:lang w:val="uk-UA"/>
              </w:rPr>
              <w:lastRenderedPageBreak/>
              <w:t>1.3.4</w:t>
            </w:r>
          </w:p>
          <w:p w:rsidR="002B0DE3" w:rsidRPr="005C544B" w:rsidRDefault="002B0DE3" w:rsidP="00C2580F">
            <w:pPr>
              <w:tabs>
                <w:tab w:val="left" w:pos="3315"/>
              </w:tabs>
              <w:rPr>
                <w:lang w:val="uk-UA"/>
              </w:rPr>
            </w:pPr>
          </w:p>
        </w:tc>
        <w:tc>
          <w:tcPr>
            <w:tcW w:w="5167" w:type="dxa"/>
            <w:gridSpan w:val="3"/>
          </w:tcPr>
          <w:p w:rsidR="002B0DE3" w:rsidRPr="005C544B" w:rsidRDefault="002B0DE3" w:rsidP="00C2580F">
            <w:pPr>
              <w:shd w:val="clear" w:color="auto" w:fill="FFFFFF"/>
              <w:jc w:val="both"/>
              <w:rPr>
                <w:lang w:val="uk-UA"/>
              </w:rPr>
            </w:pPr>
            <w:r w:rsidRPr="005C544B">
              <w:rPr>
                <w:lang w:val="uk-UA"/>
              </w:rPr>
              <w:t xml:space="preserve">Реконструкція теплових магістральних трубопроводів та запірної арматури на ділянці ТК №10.01 - вул. Миру,16 - №9.02 в м. Обухів </w:t>
            </w:r>
            <w:r w:rsidRPr="005C544B">
              <w:rPr>
                <w:lang w:val="uk-UA"/>
              </w:rPr>
              <w:tab/>
            </w:r>
          </w:p>
        </w:tc>
        <w:tc>
          <w:tcPr>
            <w:tcW w:w="1659" w:type="dxa"/>
            <w:gridSpan w:val="4"/>
          </w:tcPr>
          <w:p w:rsidR="002B0DE3" w:rsidRPr="005C544B" w:rsidRDefault="002B0DE3" w:rsidP="00C2580F">
            <w:pPr>
              <w:rPr>
                <w:bCs/>
                <w:lang w:val="uk-UA" w:eastAsia="uk-UA"/>
              </w:rPr>
            </w:pPr>
            <w:r w:rsidRPr="005C544B">
              <w:rPr>
                <w:bCs/>
                <w:lang w:val="uk-UA" w:eastAsia="uk-UA"/>
              </w:rPr>
              <w:t>8008,9</w:t>
            </w:r>
          </w:p>
        </w:tc>
        <w:tc>
          <w:tcPr>
            <w:tcW w:w="1764" w:type="dxa"/>
            <w:gridSpan w:val="3"/>
          </w:tcPr>
          <w:p w:rsidR="002B0DE3" w:rsidRPr="005C544B" w:rsidRDefault="002B0DE3" w:rsidP="00C2580F">
            <w:pPr>
              <w:tabs>
                <w:tab w:val="left" w:pos="3315"/>
              </w:tabs>
              <w:rPr>
                <w:lang w:val="uk-UA"/>
              </w:rPr>
            </w:pPr>
            <w:smartTag w:uri="urn:schemas-microsoft-com:office:smarttags" w:element="metricconverter">
              <w:smartTagPr>
                <w:attr w:name="ProductID" w:val="1035 м"/>
              </w:smartTagPr>
              <w:r w:rsidRPr="005C544B">
                <w:rPr>
                  <w:lang w:val="uk-UA"/>
                </w:rPr>
                <w:t>1035 м</w:t>
              </w:r>
            </w:smartTag>
            <w:r w:rsidRPr="005C544B">
              <w:rPr>
                <w:lang w:val="uk-UA"/>
              </w:rPr>
              <w:t>.п.</w:t>
            </w:r>
          </w:p>
        </w:tc>
        <w:tc>
          <w:tcPr>
            <w:tcW w:w="1527" w:type="dxa"/>
            <w:gridSpan w:val="2"/>
          </w:tcPr>
          <w:p w:rsidR="002B0DE3" w:rsidRPr="005C544B" w:rsidRDefault="002B0DE3" w:rsidP="00C2580F">
            <w:pPr>
              <w:tabs>
                <w:tab w:val="left" w:pos="3315"/>
              </w:tabs>
              <w:rPr>
                <w:lang w:val="uk-UA"/>
              </w:rPr>
            </w:pPr>
            <w:r w:rsidRPr="005C544B">
              <w:rPr>
                <w:lang w:val="uk-UA"/>
              </w:rPr>
              <w:t>Травень-жовтень 2018р.</w:t>
            </w:r>
          </w:p>
        </w:tc>
        <w:tc>
          <w:tcPr>
            <w:tcW w:w="4441" w:type="dxa"/>
            <w:shd w:val="clear" w:color="auto" w:fill="auto"/>
          </w:tcPr>
          <w:p w:rsidR="002B0DE3" w:rsidRPr="005C544B" w:rsidRDefault="002B0DE3" w:rsidP="00C2580F">
            <w:pPr>
              <w:tabs>
                <w:tab w:val="left" w:pos="3315"/>
              </w:tabs>
              <w:rPr>
                <w:lang w:val="uk-UA"/>
              </w:rPr>
            </w:pPr>
            <w:r w:rsidRPr="005C544B">
              <w:t>Зменшення витрат природного газу</w:t>
            </w:r>
            <w:r w:rsidRPr="005C544B">
              <w:rPr>
                <w:lang w:val="uk-UA"/>
              </w:rPr>
              <w:t xml:space="preserve"> з</w:t>
            </w:r>
            <w:r w:rsidRPr="005C544B">
              <w:t xml:space="preserve">меншення частки аварійних </w:t>
            </w:r>
            <w:r w:rsidRPr="005C544B">
              <w:rPr>
                <w:lang w:val="uk-UA"/>
              </w:rPr>
              <w:t>теплових мереж</w:t>
            </w:r>
          </w:p>
        </w:tc>
      </w:tr>
      <w:tr w:rsidR="002B0DE3" w:rsidRPr="005C544B" w:rsidTr="00C2580F">
        <w:trPr>
          <w:trHeight w:val="898"/>
        </w:trPr>
        <w:tc>
          <w:tcPr>
            <w:tcW w:w="849" w:type="dxa"/>
            <w:gridSpan w:val="2"/>
          </w:tcPr>
          <w:p w:rsidR="002B0DE3" w:rsidRPr="005C544B" w:rsidRDefault="002B0DE3" w:rsidP="00C2580F">
            <w:pPr>
              <w:tabs>
                <w:tab w:val="left" w:pos="3315"/>
              </w:tabs>
              <w:rPr>
                <w:lang w:val="uk-UA"/>
              </w:rPr>
            </w:pPr>
            <w:r w:rsidRPr="005C544B">
              <w:rPr>
                <w:lang w:val="uk-UA"/>
              </w:rPr>
              <w:t>1.3.5</w:t>
            </w:r>
          </w:p>
        </w:tc>
        <w:tc>
          <w:tcPr>
            <w:tcW w:w="5167" w:type="dxa"/>
            <w:gridSpan w:val="3"/>
          </w:tcPr>
          <w:p w:rsidR="002B0DE3" w:rsidRPr="005C544B" w:rsidRDefault="002B0DE3" w:rsidP="00C2580F">
            <w:pPr>
              <w:shd w:val="clear" w:color="auto" w:fill="FFFFFF"/>
              <w:jc w:val="both"/>
              <w:rPr>
                <w:lang w:val="uk-UA"/>
              </w:rPr>
            </w:pPr>
            <w:r w:rsidRPr="005C544B">
              <w:rPr>
                <w:lang w:val="uk-UA"/>
              </w:rPr>
              <w:t>Капітальний ремонт теплових магістральних трубопроводів  на ділянці ТК 1.01-ТК1.02 вул.Київська174  в м.Обухів Київської області</w:t>
            </w:r>
          </w:p>
        </w:tc>
        <w:tc>
          <w:tcPr>
            <w:tcW w:w="1659" w:type="dxa"/>
            <w:gridSpan w:val="4"/>
          </w:tcPr>
          <w:p w:rsidR="002B0DE3" w:rsidRPr="005C544B" w:rsidRDefault="002B0DE3" w:rsidP="00C2580F">
            <w:pPr>
              <w:rPr>
                <w:bCs/>
                <w:lang w:val="uk-UA" w:eastAsia="uk-UA"/>
              </w:rPr>
            </w:pPr>
            <w:r w:rsidRPr="005C544B">
              <w:rPr>
                <w:bCs/>
                <w:lang w:val="uk-UA" w:eastAsia="uk-UA"/>
              </w:rPr>
              <w:t>2077,4</w:t>
            </w:r>
          </w:p>
        </w:tc>
        <w:tc>
          <w:tcPr>
            <w:tcW w:w="1764" w:type="dxa"/>
            <w:gridSpan w:val="3"/>
          </w:tcPr>
          <w:p w:rsidR="002B0DE3" w:rsidRPr="005C544B" w:rsidRDefault="002B0DE3" w:rsidP="00C2580F">
            <w:pPr>
              <w:tabs>
                <w:tab w:val="left" w:pos="3315"/>
              </w:tabs>
              <w:rPr>
                <w:lang w:val="uk-UA"/>
              </w:rPr>
            </w:pPr>
            <w:smartTag w:uri="urn:schemas-microsoft-com:office:smarttags" w:element="metricconverter">
              <w:smartTagPr>
                <w:attr w:name="ProductID" w:val="135 м"/>
              </w:smartTagPr>
              <w:r w:rsidRPr="005C544B">
                <w:rPr>
                  <w:lang w:val="uk-UA"/>
                </w:rPr>
                <w:t>135 м</w:t>
              </w:r>
            </w:smartTag>
            <w:r w:rsidRPr="005C544B">
              <w:rPr>
                <w:lang w:val="uk-UA"/>
              </w:rPr>
              <w:t>.п.</w:t>
            </w:r>
          </w:p>
        </w:tc>
        <w:tc>
          <w:tcPr>
            <w:tcW w:w="1527" w:type="dxa"/>
            <w:gridSpan w:val="2"/>
          </w:tcPr>
          <w:p w:rsidR="002B0DE3" w:rsidRPr="005C544B" w:rsidRDefault="002B0DE3" w:rsidP="00C2580F">
            <w:pPr>
              <w:tabs>
                <w:tab w:val="left" w:pos="3315"/>
              </w:tabs>
              <w:rPr>
                <w:lang w:val="uk-UA"/>
              </w:rPr>
            </w:pPr>
            <w:r w:rsidRPr="005C544B">
              <w:rPr>
                <w:lang w:val="uk-UA"/>
              </w:rPr>
              <w:t>Травень-жовтень 2018р.</w:t>
            </w:r>
          </w:p>
        </w:tc>
        <w:tc>
          <w:tcPr>
            <w:tcW w:w="4441" w:type="dxa"/>
            <w:shd w:val="clear" w:color="auto" w:fill="auto"/>
          </w:tcPr>
          <w:p w:rsidR="002B0DE3" w:rsidRPr="005C544B" w:rsidRDefault="002B0DE3" w:rsidP="00C2580F">
            <w:pPr>
              <w:tabs>
                <w:tab w:val="left" w:pos="3315"/>
              </w:tabs>
              <w:rPr>
                <w:lang w:val="uk-UA"/>
              </w:rPr>
            </w:pPr>
            <w:r w:rsidRPr="005C544B">
              <w:t>Зменшення витрат природного газу</w:t>
            </w:r>
            <w:r w:rsidRPr="005C544B">
              <w:rPr>
                <w:lang w:val="uk-UA"/>
              </w:rPr>
              <w:t>, з</w:t>
            </w:r>
            <w:r w:rsidRPr="005C544B">
              <w:t xml:space="preserve">меншення частки аварійних </w:t>
            </w:r>
            <w:r w:rsidRPr="005C544B">
              <w:rPr>
                <w:lang w:val="uk-UA"/>
              </w:rPr>
              <w:t>теплових мереж</w:t>
            </w:r>
          </w:p>
        </w:tc>
      </w:tr>
      <w:tr w:rsidR="002B0DE3" w:rsidRPr="005C544B" w:rsidTr="00C2580F">
        <w:trPr>
          <w:trHeight w:val="898"/>
        </w:trPr>
        <w:tc>
          <w:tcPr>
            <w:tcW w:w="849" w:type="dxa"/>
            <w:gridSpan w:val="2"/>
          </w:tcPr>
          <w:p w:rsidR="002B0DE3" w:rsidRPr="005C544B" w:rsidRDefault="002B0DE3" w:rsidP="00C2580F">
            <w:pPr>
              <w:tabs>
                <w:tab w:val="left" w:pos="3315"/>
              </w:tabs>
              <w:rPr>
                <w:lang w:val="uk-UA"/>
              </w:rPr>
            </w:pPr>
            <w:r w:rsidRPr="005C544B">
              <w:rPr>
                <w:lang w:val="uk-UA"/>
              </w:rPr>
              <w:t>1.3.6</w:t>
            </w:r>
          </w:p>
        </w:tc>
        <w:tc>
          <w:tcPr>
            <w:tcW w:w="5167" w:type="dxa"/>
            <w:gridSpan w:val="3"/>
          </w:tcPr>
          <w:p w:rsidR="002B0DE3" w:rsidRPr="005C544B" w:rsidRDefault="002B0DE3" w:rsidP="00C2580F">
            <w:pPr>
              <w:shd w:val="clear" w:color="auto" w:fill="FFFFFF"/>
              <w:jc w:val="both"/>
              <w:rPr>
                <w:lang w:val="uk-UA"/>
              </w:rPr>
            </w:pPr>
            <w:r w:rsidRPr="005C544B">
              <w:rPr>
                <w:lang w:val="uk-UA"/>
              </w:rPr>
              <w:t xml:space="preserve">Капітальний ремонт  магістральних мереж  теплопостачання  на ділянці вул.Миру17 КТЕП №10—ТК 10.01 в м.Обухові </w:t>
            </w:r>
          </w:p>
        </w:tc>
        <w:tc>
          <w:tcPr>
            <w:tcW w:w="1659" w:type="dxa"/>
            <w:gridSpan w:val="4"/>
          </w:tcPr>
          <w:p w:rsidR="002B0DE3" w:rsidRPr="005C544B" w:rsidRDefault="002B0DE3" w:rsidP="00C2580F">
            <w:pPr>
              <w:rPr>
                <w:bCs/>
                <w:lang w:val="uk-UA"/>
              </w:rPr>
            </w:pPr>
            <w:r w:rsidRPr="005C544B">
              <w:rPr>
                <w:bCs/>
                <w:lang w:val="uk-UA"/>
              </w:rPr>
              <w:t>442,5</w:t>
            </w:r>
          </w:p>
        </w:tc>
        <w:tc>
          <w:tcPr>
            <w:tcW w:w="1764" w:type="dxa"/>
            <w:gridSpan w:val="3"/>
          </w:tcPr>
          <w:p w:rsidR="002B0DE3" w:rsidRPr="005C544B" w:rsidRDefault="002B0DE3" w:rsidP="00C2580F">
            <w:pPr>
              <w:tabs>
                <w:tab w:val="left" w:pos="3315"/>
              </w:tabs>
              <w:rPr>
                <w:lang w:val="uk-UA"/>
              </w:rPr>
            </w:pPr>
          </w:p>
        </w:tc>
        <w:tc>
          <w:tcPr>
            <w:tcW w:w="1527" w:type="dxa"/>
            <w:gridSpan w:val="2"/>
          </w:tcPr>
          <w:p w:rsidR="002B0DE3" w:rsidRPr="005C544B" w:rsidRDefault="002B0DE3" w:rsidP="00C2580F">
            <w:pPr>
              <w:tabs>
                <w:tab w:val="left" w:pos="3315"/>
              </w:tabs>
              <w:rPr>
                <w:lang w:val="uk-UA"/>
              </w:rPr>
            </w:pPr>
            <w:r w:rsidRPr="005C544B">
              <w:rPr>
                <w:lang w:val="uk-UA"/>
              </w:rPr>
              <w:t>Травень-жовтень 2018р.</w:t>
            </w:r>
          </w:p>
        </w:tc>
        <w:tc>
          <w:tcPr>
            <w:tcW w:w="4441" w:type="dxa"/>
            <w:shd w:val="clear" w:color="auto" w:fill="auto"/>
          </w:tcPr>
          <w:p w:rsidR="002B0DE3" w:rsidRPr="005C544B" w:rsidRDefault="002B0DE3" w:rsidP="00C2580F">
            <w:pPr>
              <w:tabs>
                <w:tab w:val="left" w:pos="3315"/>
              </w:tabs>
              <w:rPr>
                <w:lang w:val="uk-UA"/>
              </w:rPr>
            </w:pPr>
            <w:r w:rsidRPr="005C544B">
              <w:t>Зменшення витрат природного газу</w:t>
            </w:r>
            <w:r w:rsidRPr="005C544B">
              <w:rPr>
                <w:lang w:val="uk-UA"/>
              </w:rPr>
              <w:t>, з</w:t>
            </w:r>
            <w:r w:rsidRPr="005C544B">
              <w:t xml:space="preserve">меншення частки аварійних </w:t>
            </w:r>
            <w:r w:rsidRPr="005C544B">
              <w:rPr>
                <w:lang w:val="uk-UA"/>
              </w:rPr>
              <w:t>теплових мереж</w:t>
            </w:r>
          </w:p>
        </w:tc>
      </w:tr>
      <w:tr w:rsidR="002B0DE3" w:rsidRPr="005C544B" w:rsidTr="00C2580F">
        <w:trPr>
          <w:trHeight w:val="898"/>
        </w:trPr>
        <w:tc>
          <w:tcPr>
            <w:tcW w:w="849" w:type="dxa"/>
            <w:gridSpan w:val="2"/>
          </w:tcPr>
          <w:p w:rsidR="002B0DE3" w:rsidRPr="005C544B" w:rsidRDefault="002B0DE3" w:rsidP="00C2580F">
            <w:pPr>
              <w:tabs>
                <w:tab w:val="left" w:pos="3315"/>
              </w:tabs>
              <w:rPr>
                <w:lang w:val="uk-UA"/>
              </w:rPr>
            </w:pPr>
            <w:r w:rsidRPr="005C544B">
              <w:rPr>
                <w:lang w:val="uk-UA"/>
              </w:rPr>
              <w:t>1.3.7</w:t>
            </w:r>
          </w:p>
        </w:tc>
        <w:tc>
          <w:tcPr>
            <w:tcW w:w="5167" w:type="dxa"/>
            <w:gridSpan w:val="3"/>
            <w:vAlign w:val="center"/>
          </w:tcPr>
          <w:p w:rsidR="002B0DE3" w:rsidRPr="005C544B" w:rsidRDefault="002B0DE3" w:rsidP="00C2580F">
            <w:pPr>
              <w:rPr>
                <w:color w:val="000000"/>
                <w:lang w:val="uk-UA"/>
              </w:rPr>
            </w:pPr>
            <w:r w:rsidRPr="005C544B">
              <w:rPr>
                <w:color w:val="000000"/>
                <w:lang w:val="uk-UA"/>
              </w:rPr>
              <w:t>Виготовлення проектно-кошторисної документації на капітальний ремонт (технічне переоснащення) центрального теплового пункту №1(розсічка) в м.Обухів, Київської області</w:t>
            </w:r>
          </w:p>
        </w:tc>
        <w:tc>
          <w:tcPr>
            <w:tcW w:w="1659" w:type="dxa"/>
            <w:gridSpan w:val="4"/>
          </w:tcPr>
          <w:p w:rsidR="002B0DE3" w:rsidRPr="005C544B" w:rsidRDefault="002B0DE3" w:rsidP="00C2580F">
            <w:pPr>
              <w:rPr>
                <w:color w:val="000000"/>
                <w:lang w:val="uk-UA"/>
              </w:rPr>
            </w:pPr>
            <w:r w:rsidRPr="005C544B">
              <w:rPr>
                <w:color w:val="000000"/>
                <w:lang w:val="uk-UA"/>
              </w:rPr>
              <w:t>87,0</w:t>
            </w:r>
          </w:p>
        </w:tc>
        <w:tc>
          <w:tcPr>
            <w:tcW w:w="1764" w:type="dxa"/>
            <w:gridSpan w:val="3"/>
          </w:tcPr>
          <w:p w:rsidR="002B0DE3" w:rsidRPr="005C544B" w:rsidRDefault="002B0DE3" w:rsidP="00C2580F">
            <w:pPr>
              <w:tabs>
                <w:tab w:val="left" w:pos="3315"/>
              </w:tabs>
              <w:rPr>
                <w:lang w:val="uk-UA"/>
              </w:rPr>
            </w:pPr>
            <w:r w:rsidRPr="005C544B">
              <w:rPr>
                <w:lang w:val="uk-UA"/>
              </w:rPr>
              <w:t>1 ПКД</w:t>
            </w:r>
          </w:p>
        </w:tc>
        <w:tc>
          <w:tcPr>
            <w:tcW w:w="1527" w:type="dxa"/>
            <w:gridSpan w:val="2"/>
          </w:tcPr>
          <w:p w:rsidR="002B0DE3" w:rsidRPr="005C544B" w:rsidRDefault="002B0DE3" w:rsidP="00C2580F">
            <w:pPr>
              <w:tabs>
                <w:tab w:val="left" w:pos="3315"/>
              </w:tabs>
              <w:rPr>
                <w:lang w:val="uk-UA"/>
              </w:rPr>
            </w:pPr>
            <w:r w:rsidRPr="005C544B">
              <w:rPr>
                <w:lang w:val="uk-UA"/>
              </w:rPr>
              <w:t>Травень-жовтень 2018р.</w:t>
            </w:r>
          </w:p>
        </w:tc>
        <w:tc>
          <w:tcPr>
            <w:tcW w:w="4441" w:type="dxa"/>
            <w:shd w:val="clear" w:color="auto" w:fill="auto"/>
          </w:tcPr>
          <w:p w:rsidR="002B0DE3" w:rsidRPr="005C544B" w:rsidRDefault="002B0DE3" w:rsidP="00C2580F">
            <w:pPr>
              <w:tabs>
                <w:tab w:val="left" w:pos="3315"/>
              </w:tabs>
              <w:rPr>
                <w:lang w:val="uk-UA"/>
              </w:rPr>
            </w:pPr>
          </w:p>
        </w:tc>
      </w:tr>
      <w:tr w:rsidR="002B0DE3" w:rsidRPr="005C544B" w:rsidTr="00C2580F">
        <w:trPr>
          <w:trHeight w:val="898"/>
        </w:trPr>
        <w:tc>
          <w:tcPr>
            <w:tcW w:w="849" w:type="dxa"/>
            <w:gridSpan w:val="2"/>
          </w:tcPr>
          <w:p w:rsidR="002B0DE3" w:rsidRPr="005C544B" w:rsidRDefault="002B0DE3" w:rsidP="00C2580F">
            <w:pPr>
              <w:tabs>
                <w:tab w:val="left" w:pos="3315"/>
              </w:tabs>
              <w:rPr>
                <w:lang w:val="uk-UA"/>
              </w:rPr>
            </w:pPr>
            <w:r w:rsidRPr="005C544B">
              <w:rPr>
                <w:lang w:val="uk-UA"/>
              </w:rPr>
              <w:t>1.3.8</w:t>
            </w:r>
          </w:p>
        </w:tc>
        <w:tc>
          <w:tcPr>
            <w:tcW w:w="5167" w:type="dxa"/>
            <w:gridSpan w:val="3"/>
          </w:tcPr>
          <w:p w:rsidR="002B0DE3" w:rsidRPr="005C544B" w:rsidRDefault="002B0DE3" w:rsidP="00C2580F">
            <w:pPr>
              <w:shd w:val="clear" w:color="auto" w:fill="FFFFFF"/>
              <w:jc w:val="both"/>
              <w:rPr>
                <w:lang w:val="uk-UA"/>
              </w:rPr>
            </w:pPr>
            <w:r w:rsidRPr="005C544B">
              <w:rPr>
                <w:lang w:val="uk-UA"/>
              </w:rPr>
              <w:t xml:space="preserve">Виготовлення проектно-кошторисної документації на капітальний ремонт магістальних трубопроводів  на ділянці </w:t>
            </w:r>
            <w:r w:rsidRPr="005C544B">
              <w:t xml:space="preserve"> </w:t>
            </w:r>
            <w:r w:rsidRPr="005C544B">
              <w:rPr>
                <w:lang w:val="uk-UA"/>
              </w:rPr>
              <w:t>КТЕП 9 .- ТК9.01. по вул..Київська 113 в м.Обухів Київської області</w:t>
            </w:r>
          </w:p>
        </w:tc>
        <w:tc>
          <w:tcPr>
            <w:tcW w:w="1659" w:type="dxa"/>
            <w:gridSpan w:val="4"/>
          </w:tcPr>
          <w:p w:rsidR="002B0DE3" w:rsidRPr="005C544B" w:rsidRDefault="002B0DE3" w:rsidP="00C2580F">
            <w:pPr>
              <w:rPr>
                <w:color w:val="000000"/>
                <w:lang w:val="uk-UA"/>
              </w:rPr>
            </w:pPr>
            <w:r w:rsidRPr="005C544B">
              <w:rPr>
                <w:color w:val="000000"/>
                <w:lang w:val="uk-UA"/>
              </w:rPr>
              <w:t>144,0</w:t>
            </w:r>
          </w:p>
        </w:tc>
        <w:tc>
          <w:tcPr>
            <w:tcW w:w="1764" w:type="dxa"/>
            <w:gridSpan w:val="3"/>
          </w:tcPr>
          <w:p w:rsidR="002B0DE3" w:rsidRPr="005C544B" w:rsidRDefault="002B0DE3" w:rsidP="00C2580F">
            <w:pPr>
              <w:tabs>
                <w:tab w:val="left" w:pos="3315"/>
              </w:tabs>
              <w:rPr>
                <w:lang w:val="uk-UA"/>
              </w:rPr>
            </w:pPr>
            <w:r w:rsidRPr="005C544B">
              <w:rPr>
                <w:lang w:val="uk-UA"/>
              </w:rPr>
              <w:t>1 ПКД</w:t>
            </w:r>
          </w:p>
        </w:tc>
        <w:tc>
          <w:tcPr>
            <w:tcW w:w="1527" w:type="dxa"/>
            <w:gridSpan w:val="2"/>
          </w:tcPr>
          <w:p w:rsidR="002B0DE3" w:rsidRPr="005C544B" w:rsidRDefault="002B0DE3" w:rsidP="00C2580F">
            <w:pPr>
              <w:tabs>
                <w:tab w:val="left" w:pos="3315"/>
              </w:tabs>
              <w:rPr>
                <w:lang w:val="uk-UA"/>
              </w:rPr>
            </w:pPr>
            <w:r w:rsidRPr="005C544B">
              <w:rPr>
                <w:lang w:val="uk-UA"/>
              </w:rPr>
              <w:t>Квітень-жовтень 2018р.</w:t>
            </w:r>
          </w:p>
        </w:tc>
        <w:tc>
          <w:tcPr>
            <w:tcW w:w="4441" w:type="dxa"/>
            <w:shd w:val="clear" w:color="auto" w:fill="auto"/>
          </w:tcPr>
          <w:p w:rsidR="002B0DE3" w:rsidRPr="005C544B" w:rsidRDefault="002B0DE3" w:rsidP="00C2580F">
            <w:pPr>
              <w:tabs>
                <w:tab w:val="left" w:pos="3315"/>
              </w:tabs>
              <w:rPr>
                <w:lang w:val="uk-UA"/>
              </w:rPr>
            </w:pPr>
            <w:r w:rsidRPr="005C544B">
              <w:t>Зменшення витрат природного газу</w:t>
            </w:r>
          </w:p>
        </w:tc>
      </w:tr>
      <w:tr w:rsidR="002B0DE3" w:rsidRPr="005C544B" w:rsidTr="00C2580F">
        <w:trPr>
          <w:trHeight w:val="898"/>
        </w:trPr>
        <w:tc>
          <w:tcPr>
            <w:tcW w:w="849" w:type="dxa"/>
            <w:gridSpan w:val="2"/>
          </w:tcPr>
          <w:p w:rsidR="002B0DE3" w:rsidRPr="005C544B" w:rsidRDefault="002B0DE3" w:rsidP="00C2580F">
            <w:pPr>
              <w:tabs>
                <w:tab w:val="left" w:pos="3315"/>
              </w:tabs>
              <w:rPr>
                <w:lang w:val="uk-UA"/>
              </w:rPr>
            </w:pPr>
            <w:r w:rsidRPr="005C544B">
              <w:rPr>
                <w:lang w:val="uk-UA"/>
              </w:rPr>
              <w:t>1.3.9</w:t>
            </w:r>
          </w:p>
        </w:tc>
        <w:tc>
          <w:tcPr>
            <w:tcW w:w="5167" w:type="dxa"/>
            <w:gridSpan w:val="3"/>
          </w:tcPr>
          <w:p w:rsidR="002B0DE3" w:rsidRPr="005C544B" w:rsidRDefault="002B0DE3" w:rsidP="00C2580F">
            <w:pPr>
              <w:rPr>
                <w:spacing w:val="-2"/>
                <w:w w:val="104"/>
                <w:lang w:val="uk-UA"/>
              </w:rPr>
            </w:pPr>
            <w:r w:rsidRPr="005C544B">
              <w:rPr>
                <w:lang w:val="uk-UA"/>
              </w:rPr>
              <w:t>Виготовлення проектно-кошторисної документації: «Капітальний ремонт квартальних мереж тепловодопостачання (ділянка Каштанова 28 – ТК№15.08-Каштанова30) в м.Обухів Київської області»</w:t>
            </w:r>
          </w:p>
        </w:tc>
        <w:tc>
          <w:tcPr>
            <w:tcW w:w="1659" w:type="dxa"/>
            <w:gridSpan w:val="4"/>
          </w:tcPr>
          <w:p w:rsidR="002B0DE3" w:rsidRPr="005C544B" w:rsidRDefault="002B0DE3" w:rsidP="00C2580F">
            <w:pPr>
              <w:rPr>
                <w:color w:val="000000"/>
                <w:lang w:val="uk-UA"/>
              </w:rPr>
            </w:pPr>
            <w:r w:rsidRPr="005C544B">
              <w:rPr>
                <w:color w:val="000000"/>
                <w:lang w:val="uk-UA"/>
              </w:rPr>
              <w:t>45,0</w:t>
            </w:r>
          </w:p>
        </w:tc>
        <w:tc>
          <w:tcPr>
            <w:tcW w:w="1764" w:type="dxa"/>
            <w:gridSpan w:val="3"/>
          </w:tcPr>
          <w:p w:rsidR="002B0DE3" w:rsidRPr="005C544B" w:rsidRDefault="002B0DE3" w:rsidP="00C2580F">
            <w:pPr>
              <w:tabs>
                <w:tab w:val="left" w:pos="3315"/>
              </w:tabs>
              <w:rPr>
                <w:lang w:val="uk-UA"/>
              </w:rPr>
            </w:pPr>
            <w:r w:rsidRPr="005C544B">
              <w:rPr>
                <w:lang w:val="uk-UA"/>
              </w:rPr>
              <w:t>1ПКД</w:t>
            </w:r>
          </w:p>
        </w:tc>
        <w:tc>
          <w:tcPr>
            <w:tcW w:w="1527" w:type="dxa"/>
            <w:gridSpan w:val="2"/>
          </w:tcPr>
          <w:p w:rsidR="002B0DE3" w:rsidRPr="005C544B" w:rsidRDefault="002B0DE3" w:rsidP="00C2580F">
            <w:pPr>
              <w:tabs>
                <w:tab w:val="left" w:pos="3315"/>
              </w:tabs>
              <w:rPr>
                <w:lang w:val="uk-UA"/>
              </w:rPr>
            </w:pPr>
            <w:r w:rsidRPr="005C544B">
              <w:rPr>
                <w:lang w:val="uk-UA"/>
              </w:rPr>
              <w:t>Квітень-жовтень 2018р.</w:t>
            </w:r>
          </w:p>
        </w:tc>
        <w:tc>
          <w:tcPr>
            <w:tcW w:w="4441" w:type="dxa"/>
            <w:shd w:val="clear" w:color="auto" w:fill="auto"/>
          </w:tcPr>
          <w:p w:rsidR="002B0DE3" w:rsidRPr="005C544B" w:rsidRDefault="002B0DE3" w:rsidP="00C2580F">
            <w:pPr>
              <w:tabs>
                <w:tab w:val="left" w:pos="3315"/>
              </w:tabs>
              <w:rPr>
                <w:lang w:val="uk-UA"/>
              </w:rPr>
            </w:pPr>
          </w:p>
        </w:tc>
      </w:tr>
      <w:tr w:rsidR="002B0DE3" w:rsidRPr="005C544B" w:rsidTr="00C2580F">
        <w:trPr>
          <w:trHeight w:val="898"/>
        </w:trPr>
        <w:tc>
          <w:tcPr>
            <w:tcW w:w="849" w:type="dxa"/>
            <w:gridSpan w:val="2"/>
          </w:tcPr>
          <w:p w:rsidR="002B0DE3" w:rsidRPr="005C544B" w:rsidRDefault="002B0DE3" w:rsidP="00C2580F">
            <w:pPr>
              <w:tabs>
                <w:tab w:val="left" w:pos="3315"/>
              </w:tabs>
              <w:rPr>
                <w:lang w:val="uk-UA"/>
              </w:rPr>
            </w:pPr>
            <w:r w:rsidRPr="005C544B">
              <w:rPr>
                <w:lang w:val="uk-UA"/>
              </w:rPr>
              <w:t>1.3.10</w:t>
            </w:r>
          </w:p>
        </w:tc>
        <w:tc>
          <w:tcPr>
            <w:tcW w:w="5167" w:type="dxa"/>
            <w:gridSpan w:val="3"/>
          </w:tcPr>
          <w:p w:rsidR="002B0DE3" w:rsidRPr="005C544B" w:rsidRDefault="002B0DE3" w:rsidP="00C2580F">
            <w:pPr>
              <w:rPr>
                <w:spacing w:val="-2"/>
                <w:w w:val="104"/>
                <w:lang w:val="uk-UA"/>
              </w:rPr>
            </w:pPr>
            <w:r w:rsidRPr="005C544B">
              <w:rPr>
                <w:lang w:val="uk-UA"/>
              </w:rPr>
              <w:t>Виготовлення проектно-кошторисної документації: «Капітальний ремонт квартальних мереж тепловодопостачання (ділянка Каштанова 28 – ТК№15.00-Каштанова26) в м.Обухів Київської області»</w:t>
            </w:r>
          </w:p>
        </w:tc>
        <w:tc>
          <w:tcPr>
            <w:tcW w:w="1659" w:type="dxa"/>
            <w:gridSpan w:val="4"/>
          </w:tcPr>
          <w:p w:rsidR="002B0DE3" w:rsidRPr="005C544B" w:rsidRDefault="002B0DE3" w:rsidP="00C2580F">
            <w:pPr>
              <w:rPr>
                <w:color w:val="000000"/>
                <w:lang w:val="uk-UA"/>
              </w:rPr>
            </w:pPr>
            <w:r w:rsidRPr="005C544B">
              <w:rPr>
                <w:color w:val="000000"/>
                <w:lang w:val="uk-UA"/>
              </w:rPr>
              <w:t>45,0</w:t>
            </w:r>
          </w:p>
        </w:tc>
        <w:tc>
          <w:tcPr>
            <w:tcW w:w="1764" w:type="dxa"/>
            <w:gridSpan w:val="3"/>
          </w:tcPr>
          <w:p w:rsidR="002B0DE3" w:rsidRPr="005C544B" w:rsidRDefault="002B0DE3" w:rsidP="00C2580F">
            <w:pPr>
              <w:tabs>
                <w:tab w:val="left" w:pos="3315"/>
              </w:tabs>
              <w:rPr>
                <w:lang w:val="uk-UA"/>
              </w:rPr>
            </w:pPr>
            <w:r w:rsidRPr="005C544B">
              <w:rPr>
                <w:lang w:val="uk-UA"/>
              </w:rPr>
              <w:t>1 ПКД</w:t>
            </w:r>
          </w:p>
        </w:tc>
        <w:tc>
          <w:tcPr>
            <w:tcW w:w="1527" w:type="dxa"/>
            <w:gridSpan w:val="2"/>
          </w:tcPr>
          <w:p w:rsidR="002B0DE3" w:rsidRPr="005C544B" w:rsidRDefault="002B0DE3" w:rsidP="00C2580F">
            <w:pPr>
              <w:tabs>
                <w:tab w:val="left" w:pos="3315"/>
              </w:tabs>
              <w:rPr>
                <w:lang w:val="uk-UA"/>
              </w:rPr>
            </w:pPr>
            <w:r w:rsidRPr="005C544B">
              <w:rPr>
                <w:lang w:val="uk-UA"/>
              </w:rPr>
              <w:t>Квітень-жовтень 2018р.</w:t>
            </w:r>
          </w:p>
        </w:tc>
        <w:tc>
          <w:tcPr>
            <w:tcW w:w="4441" w:type="dxa"/>
            <w:shd w:val="clear" w:color="auto" w:fill="auto"/>
          </w:tcPr>
          <w:p w:rsidR="002B0DE3" w:rsidRPr="005C544B" w:rsidRDefault="002B0DE3" w:rsidP="00C2580F">
            <w:pPr>
              <w:tabs>
                <w:tab w:val="left" w:pos="3315"/>
              </w:tabs>
              <w:rPr>
                <w:lang w:val="uk-UA"/>
              </w:rPr>
            </w:pPr>
          </w:p>
        </w:tc>
      </w:tr>
      <w:tr w:rsidR="002B0DE3" w:rsidRPr="005C544B" w:rsidTr="00C2580F">
        <w:trPr>
          <w:trHeight w:val="898"/>
        </w:trPr>
        <w:tc>
          <w:tcPr>
            <w:tcW w:w="849" w:type="dxa"/>
            <w:gridSpan w:val="2"/>
          </w:tcPr>
          <w:p w:rsidR="002B0DE3" w:rsidRPr="005C544B" w:rsidRDefault="002B0DE3" w:rsidP="00C2580F">
            <w:pPr>
              <w:tabs>
                <w:tab w:val="left" w:pos="3315"/>
              </w:tabs>
              <w:rPr>
                <w:lang w:val="uk-UA"/>
              </w:rPr>
            </w:pPr>
            <w:r w:rsidRPr="005C544B">
              <w:rPr>
                <w:lang w:val="uk-UA"/>
              </w:rPr>
              <w:lastRenderedPageBreak/>
              <w:t>1.3.11</w:t>
            </w:r>
          </w:p>
        </w:tc>
        <w:tc>
          <w:tcPr>
            <w:tcW w:w="5167" w:type="dxa"/>
            <w:gridSpan w:val="3"/>
          </w:tcPr>
          <w:p w:rsidR="002B0DE3" w:rsidRPr="005C544B" w:rsidRDefault="002B0DE3" w:rsidP="00C2580F">
            <w:pPr>
              <w:rPr>
                <w:lang w:val="uk-UA"/>
              </w:rPr>
            </w:pPr>
            <w:r w:rsidRPr="005C544B">
              <w:rPr>
                <w:highlight w:val="yellow"/>
                <w:lang w:val="uk-UA"/>
              </w:rPr>
              <w:t>Капітальний ремонт квартальних мереж тепловодопостачання (ділянка   ТК№ 13.03      до житлового будинку  вул..Миру 11 в м.Обухів, Київської області в т.ч. пкд</w:t>
            </w:r>
          </w:p>
        </w:tc>
        <w:tc>
          <w:tcPr>
            <w:tcW w:w="1659" w:type="dxa"/>
            <w:gridSpan w:val="4"/>
          </w:tcPr>
          <w:p w:rsidR="002B0DE3" w:rsidRPr="005C544B" w:rsidRDefault="002B0DE3" w:rsidP="00C2580F">
            <w:pPr>
              <w:rPr>
                <w:color w:val="000000"/>
                <w:highlight w:val="yellow"/>
                <w:lang w:val="uk-UA"/>
              </w:rPr>
            </w:pPr>
            <w:r w:rsidRPr="005C544B">
              <w:rPr>
                <w:color w:val="000000"/>
                <w:highlight w:val="yellow"/>
                <w:lang w:val="uk-UA"/>
              </w:rPr>
              <w:t>100,0</w:t>
            </w:r>
          </w:p>
        </w:tc>
        <w:tc>
          <w:tcPr>
            <w:tcW w:w="1764" w:type="dxa"/>
            <w:gridSpan w:val="3"/>
          </w:tcPr>
          <w:p w:rsidR="002B0DE3" w:rsidRPr="005C544B" w:rsidRDefault="002B0DE3" w:rsidP="00C2580F">
            <w:pPr>
              <w:tabs>
                <w:tab w:val="left" w:pos="3315"/>
              </w:tabs>
              <w:rPr>
                <w:lang w:val="uk-UA"/>
              </w:rPr>
            </w:pPr>
            <w:r w:rsidRPr="005C544B">
              <w:rPr>
                <w:lang w:val="uk-UA"/>
              </w:rPr>
              <w:t>26 п.м.</w:t>
            </w:r>
          </w:p>
        </w:tc>
        <w:tc>
          <w:tcPr>
            <w:tcW w:w="1527" w:type="dxa"/>
            <w:gridSpan w:val="2"/>
          </w:tcPr>
          <w:p w:rsidR="002B0DE3" w:rsidRPr="005C544B" w:rsidRDefault="002B0DE3" w:rsidP="00C2580F">
            <w:pPr>
              <w:tabs>
                <w:tab w:val="left" w:pos="3315"/>
              </w:tabs>
              <w:rPr>
                <w:lang w:val="uk-UA"/>
              </w:rPr>
            </w:pPr>
            <w:r w:rsidRPr="005C544B">
              <w:rPr>
                <w:lang w:val="uk-UA"/>
              </w:rPr>
              <w:t>Червень-жовтень 2018р.</w:t>
            </w:r>
          </w:p>
        </w:tc>
        <w:tc>
          <w:tcPr>
            <w:tcW w:w="4441" w:type="dxa"/>
            <w:shd w:val="clear" w:color="auto" w:fill="auto"/>
          </w:tcPr>
          <w:p w:rsidR="002B0DE3" w:rsidRPr="005C544B" w:rsidRDefault="002B0DE3" w:rsidP="00C2580F">
            <w:pPr>
              <w:tabs>
                <w:tab w:val="left" w:pos="3315"/>
              </w:tabs>
              <w:rPr>
                <w:lang w:val="uk-UA"/>
              </w:rPr>
            </w:pPr>
            <w:r w:rsidRPr="005C544B">
              <w:t>Зменшення витрат природного газу</w:t>
            </w:r>
            <w:r w:rsidRPr="005C544B">
              <w:rPr>
                <w:lang w:val="uk-UA"/>
              </w:rPr>
              <w:t>, з</w:t>
            </w:r>
            <w:r w:rsidRPr="005C544B">
              <w:t xml:space="preserve">меншення частки аварійних </w:t>
            </w:r>
            <w:r w:rsidRPr="005C544B">
              <w:rPr>
                <w:lang w:val="uk-UA"/>
              </w:rPr>
              <w:t>теплових мереж</w:t>
            </w:r>
          </w:p>
        </w:tc>
      </w:tr>
      <w:tr w:rsidR="002B0DE3" w:rsidRPr="005C544B" w:rsidTr="00C2580F">
        <w:trPr>
          <w:trHeight w:val="898"/>
        </w:trPr>
        <w:tc>
          <w:tcPr>
            <w:tcW w:w="849" w:type="dxa"/>
            <w:gridSpan w:val="2"/>
          </w:tcPr>
          <w:p w:rsidR="002B0DE3" w:rsidRPr="005C544B" w:rsidRDefault="002B0DE3" w:rsidP="00C2580F">
            <w:pPr>
              <w:tabs>
                <w:tab w:val="left" w:pos="3315"/>
              </w:tabs>
            </w:pPr>
          </w:p>
        </w:tc>
        <w:tc>
          <w:tcPr>
            <w:tcW w:w="5167" w:type="dxa"/>
            <w:gridSpan w:val="3"/>
          </w:tcPr>
          <w:p w:rsidR="002B0DE3" w:rsidRPr="005C544B" w:rsidRDefault="002B0DE3" w:rsidP="00C2580F">
            <w:pPr>
              <w:shd w:val="clear" w:color="auto" w:fill="FFFFFF"/>
              <w:jc w:val="both"/>
              <w:rPr>
                <w:lang w:val="uk-UA"/>
              </w:rPr>
            </w:pPr>
            <w:r w:rsidRPr="005C544B">
              <w:rPr>
                <w:lang w:val="uk-UA"/>
              </w:rPr>
              <w:t xml:space="preserve">Разом </w:t>
            </w:r>
          </w:p>
        </w:tc>
        <w:tc>
          <w:tcPr>
            <w:tcW w:w="1659" w:type="dxa"/>
            <w:gridSpan w:val="4"/>
            <w:vAlign w:val="bottom"/>
          </w:tcPr>
          <w:p w:rsidR="002B0DE3" w:rsidRPr="005C544B" w:rsidRDefault="002B0DE3" w:rsidP="00C2580F">
            <w:pPr>
              <w:jc w:val="center"/>
              <w:rPr>
                <w:bCs/>
                <w:lang w:val="uk-UA"/>
              </w:rPr>
            </w:pPr>
            <w:r w:rsidRPr="005C544B">
              <w:rPr>
                <w:bCs/>
                <w:lang w:val="uk-UA"/>
              </w:rPr>
              <w:t>20928,0</w:t>
            </w:r>
          </w:p>
        </w:tc>
        <w:tc>
          <w:tcPr>
            <w:tcW w:w="1764" w:type="dxa"/>
            <w:gridSpan w:val="3"/>
          </w:tcPr>
          <w:p w:rsidR="002B0DE3" w:rsidRPr="005C544B" w:rsidRDefault="002B0DE3" w:rsidP="00C2580F">
            <w:pPr>
              <w:tabs>
                <w:tab w:val="left" w:pos="3315"/>
              </w:tabs>
              <w:rPr>
                <w:lang w:val="uk-UA"/>
              </w:rPr>
            </w:pPr>
          </w:p>
        </w:tc>
        <w:tc>
          <w:tcPr>
            <w:tcW w:w="1527" w:type="dxa"/>
            <w:gridSpan w:val="2"/>
          </w:tcPr>
          <w:p w:rsidR="002B0DE3" w:rsidRPr="005C544B" w:rsidRDefault="002B0DE3" w:rsidP="00C2580F">
            <w:pPr>
              <w:tabs>
                <w:tab w:val="left" w:pos="3315"/>
              </w:tabs>
              <w:rPr>
                <w:lang w:val="uk-UA"/>
              </w:rPr>
            </w:pPr>
          </w:p>
        </w:tc>
        <w:tc>
          <w:tcPr>
            <w:tcW w:w="4441" w:type="dxa"/>
          </w:tcPr>
          <w:p w:rsidR="002B0DE3" w:rsidRPr="005C544B" w:rsidRDefault="002B0DE3" w:rsidP="00C2580F">
            <w:pPr>
              <w:tabs>
                <w:tab w:val="left" w:pos="3315"/>
              </w:tabs>
              <w:rPr>
                <w:lang w:val="uk-UA"/>
              </w:rPr>
            </w:pPr>
          </w:p>
        </w:tc>
      </w:tr>
      <w:tr w:rsidR="002B0DE3" w:rsidRPr="005C544B" w:rsidTr="00C2580F">
        <w:trPr>
          <w:trHeight w:val="898"/>
        </w:trPr>
        <w:tc>
          <w:tcPr>
            <w:tcW w:w="15407" w:type="dxa"/>
            <w:gridSpan w:val="15"/>
          </w:tcPr>
          <w:p w:rsidR="002B0DE3" w:rsidRPr="005C544B" w:rsidRDefault="002B0DE3" w:rsidP="00C2580F">
            <w:pPr>
              <w:tabs>
                <w:tab w:val="left" w:pos="3315"/>
              </w:tabs>
              <w:jc w:val="center"/>
              <w:rPr>
                <w:lang w:val="uk-UA"/>
              </w:rPr>
            </w:pPr>
          </w:p>
          <w:p w:rsidR="002B0DE3" w:rsidRPr="005C544B" w:rsidRDefault="002B0DE3" w:rsidP="00C2580F">
            <w:pPr>
              <w:tabs>
                <w:tab w:val="left" w:pos="3315"/>
              </w:tabs>
              <w:jc w:val="center"/>
              <w:rPr>
                <w:bCs/>
                <w:lang w:val="uk-UA" w:eastAsia="uk-UA"/>
              </w:rPr>
            </w:pPr>
          </w:p>
          <w:p w:rsidR="002B0DE3" w:rsidRPr="005C544B" w:rsidRDefault="002B0DE3" w:rsidP="00C2580F">
            <w:pPr>
              <w:tabs>
                <w:tab w:val="left" w:pos="3315"/>
              </w:tabs>
              <w:jc w:val="center"/>
              <w:rPr>
                <w:bCs/>
                <w:lang w:val="uk-UA" w:eastAsia="uk-UA"/>
              </w:rPr>
            </w:pPr>
            <w:r w:rsidRPr="005C544B">
              <w:rPr>
                <w:bCs/>
                <w:lang w:val="uk-UA" w:eastAsia="uk-UA"/>
              </w:rPr>
              <w:t>1.4.Житловий фонд</w:t>
            </w:r>
          </w:p>
          <w:p w:rsidR="002B0DE3" w:rsidRPr="005C544B" w:rsidRDefault="002B0DE3" w:rsidP="00C2580F">
            <w:pPr>
              <w:tabs>
                <w:tab w:val="left" w:pos="3315"/>
              </w:tabs>
              <w:jc w:val="center"/>
              <w:rPr>
                <w:lang w:val="uk-UA"/>
              </w:rPr>
            </w:pPr>
          </w:p>
        </w:tc>
      </w:tr>
      <w:tr w:rsidR="002B0DE3" w:rsidRPr="005C544B" w:rsidTr="00C2580F">
        <w:trPr>
          <w:trHeight w:val="898"/>
        </w:trPr>
        <w:tc>
          <w:tcPr>
            <w:tcW w:w="849" w:type="dxa"/>
            <w:gridSpan w:val="2"/>
          </w:tcPr>
          <w:p w:rsidR="002B0DE3" w:rsidRPr="005C544B" w:rsidRDefault="002B0DE3" w:rsidP="00C2580F">
            <w:pPr>
              <w:rPr>
                <w:lang w:val="uk-UA"/>
              </w:rPr>
            </w:pPr>
            <w:r w:rsidRPr="005C544B">
              <w:rPr>
                <w:lang w:val="uk-UA"/>
              </w:rPr>
              <w:t>1.4.1</w:t>
            </w:r>
          </w:p>
        </w:tc>
        <w:tc>
          <w:tcPr>
            <w:tcW w:w="5167" w:type="dxa"/>
            <w:gridSpan w:val="3"/>
            <w:vAlign w:val="center"/>
          </w:tcPr>
          <w:p w:rsidR="002B0DE3" w:rsidRPr="005C544B" w:rsidRDefault="002B0DE3" w:rsidP="00C2580F">
            <w:pPr>
              <w:rPr>
                <w:color w:val="000000"/>
              </w:rPr>
            </w:pPr>
            <w:r w:rsidRPr="005C544B">
              <w:rPr>
                <w:color w:val="000000"/>
              </w:rPr>
              <w:t>Реконструкція внутрішньої системи тепло-водопостачання житлового будинку по вул. Каштанова, 30</w:t>
            </w:r>
          </w:p>
        </w:tc>
        <w:tc>
          <w:tcPr>
            <w:tcW w:w="1659" w:type="dxa"/>
            <w:gridSpan w:val="4"/>
          </w:tcPr>
          <w:p w:rsidR="002B0DE3" w:rsidRPr="005C544B" w:rsidRDefault="002B0DE3" w:rsidP="00C2580F">
            <w:pPr>
              <w:rPr>
                <w:bCs/>
                <w:lang w:val="uk-UA"/>
              </w:rPr>
            </w:pPr>
            <w:r w:rsidRPr="005C544B">
              <w:rPr>
                <w:bCs/>
                <w:lang w:val="uk-UA" w:eastAsia="uk-UA"/>
              </w:rPr>
              <w:t>1458,6</w:t>
            </w:r>
          </w:p>
        </w:tc>
        <w:tc>
          <w:tcPr>
            <w:tcW w:w="1764" w:type="dxa"/>
            <w:gridSpan w:val="3"/>
          </w:tcPr>
          <w:p w:rsidR="002B0DE3" w:rsidRPr="005C544B" w:rsidRDefault="002B0DE3" w:rsidP="00C2580F">
            <w:pPr>
              <w:tabs>
                <w:tab w:val="left" w:pos="3315"/>
              </w:tabs>
              <w:rPr>
                <w:lang w:val="uk-UA"/>
              </w:rPr>
            </w:pPr>
            <w:r w:rsidRPr="005C544B">
              <w:rPr>
                <w:lang w:val="uk-UA"/>
              </w:rPr>
              <w:t xml:space="preserve">1 ІТП </w:t>
            </w:r>
          </w:p>
        </w:tc>
        <w:tc>
          <w:tcPr>
            <w:tcW w:w="1527" w:type="dxa"/>
            <w:gridSpan w:val="2"/>
          </w:tcPr>
          <w:p w:rsidR="002B0DE3" w:rsidRPr="005C544B" w:rsidRDefault="002B0DE3" w:rsidP="00C2580F">
            <w:pPr>
              <w:tabs>
                <w:tab w:val="left" w:pos="3315"/>
              </w:tabs>
              <w:rPr>
                <w:lang w:val="uk-UA"/>
              </w:rPr>
            </w:pPr>
            <w:r w:rsidRPr="005C544B">
              <w:rPr>
                <w:lang w:val="uk-UA"/>
              </w:rPr>
              <w:t>Квітень-жовтень</w:t>
            </w:r>
          </w:p>
          <w:p w:rsidR="002B0DE3" w:rsidRPr="005C544B" w:rsidRDefault="002B0DE3" w:rsidP="00C2580F">
            <w:pPr>
              <w:tabs>
                <w:tab w:val="left" w:pos="3315"/>
              </w:tabs>
              <w:rPr>
                <w:lang w:val="uk-UA"/>
              </w:rPr>
            </w:pPr>
            <w:r w:rsidRPr="005C544B">
              <w:rPr>
                <w:lang w:val="uk-UA"/>
              </w:rPr>
              <w:t>2018р.</w:t>
            </w:r>
          </w:p>
        </w:tc>
        <w:tc>
          <w:tcPr>
            <w:tcW w:w="4441" w:type="dxa"/>
          </w:tcPr>
          <w:p w:rsidR="002B0DE3" w:rsidRPr="005C544B" w:rsidRDefault="002B0DE3" w:rsidP="00C2580F">
            <w:pPr>
              <w:tabs>
                <w:tab w:val="left" w:pos="3315"/>
              </w:tabs>
              <w:rPr>
                <w:lang w:val="uk-UA"/>
              </w:rPr>
            </w:pPr>
            <w:r w:rsidRPr="005C544B">
              <w:rPr>
                <w:lang w:val="uk-UA"/>
              </w:rPr>
              <w:t xml:space="preserve">Зменшення витрат теплової енергії , </w:t>
            </w:r>
          </w:p>
        </w:tc>
      </w:tr>
      <w:tr w:rsidR="002B0DE3" w:rsidRPr="005C544B" w:rsidTr="00C2580F">
        <w:trPr>
          <w:trHeight w:val="898"/>
        </w:trPr>
        <w:tc>
          <w:tcPr>
            <w:tcW w:w="849" w:type="dxa"/>
            <w:gridSpan w:val="2"/>
          </w:tcPr>
          <w:p w:rsidR="002B0DE3" w:rsidRPr="005C544B" w:rsidRDefault="002B0DE3" w:rsidP="00C2580F">
            <w:pPr>
              <w:rPr>
                <w:lang w:val="uk-UA"/>
              </w:rPr>
            </w:pPr>
            <w:r w:rsidRPr="005C544B">
              <w:rPr>
                <w:lang w:val="uk-UA"/>
              </w:rPr>
              <w:t>1.4.2</w:t>
            </w:r>
          </w:p>
        </w:tc>
        <w:tc>
          <w:tcPr>
            <w:tcW w:w="5167" w:type="dxa"/>
            <w:gridSpan w:val="3"/>
            <w:vAlign w:val="center"/>
          </w:tcPr>
          <w:p w:rsidR="002B0DE3" w:rsidRPr="005C544B" w:rsidRDefault="002B0DE3" w:rsidP="00C2580F">
            <w:pPr>
              <w:rPr>
                <w:color w:val="000000"/>
              </w:rPr>
            </w:pPr>
            <w:r w:rsidRPr="005C544B">
              <w:rPr>
                <w:color w:val="000000"/>
              </w:rPr>
              <w:t>Реконструкція внутрішньої системи тепло-,водопостачання житлового будинку по вул. Каштанова, 26</w:t>
            </w:r>
          </w:p>
        </w:tc>
        <w:tc>
          <w:tcPr>
            <w:tcW w:w="1659" w:type="dxa"/>
            <w:gridSpan w:val="4"/>
          </w:tcPr>
          <w:p w:rsidR="002B0DE3" w:rsidRPr="005C544B" w:rsidRDefault="002B0DE3" w:rsidP="00C2580F">
            <w:pPr>
              <w:rPr>
                <w:bCs/>
                <w:lang w:val="uk-UA"/>
              </w:rPr>
            </w:pPr>
            <w:r w:rsidRPr="005C544B">
              <w:rPr>
                <w:bCs/>
                <w:lang w:val="uk-UA" w:eastAsia="uk-UA"/>
              </w:rPr>
              <w:t>1460,7</w:t>
            </w:r>
          </w:p>
        </w:tc>
        <w:tc>
          <w:tcPr>
            <w:tcW w:w="1764" w:type="dxa"/>
            <w:gridSpan w:val="3"/>
          </w:tcPr>
          <w:p w:rsidR="002B0DE3" w:rsidRPr="005C544B" w:rsidRDefault="002B0DE3" w:rsidP="00C2580F">
            <w:pPr>
              <w:tabs>
                <w:tab w:val="left" w:pos="3315"/>
              </w:tabs>
              <w:rPr>
                <w:lang w:val="uk-UA"/>
              </w:rPr>
            </w:pPr>
            <w:r w:rsidRPr="005C544B">
              <w:rPr>
                <w:lang w:val="uk-UA"/>
              </w:rPr>
              <w:t>1 ІТП</w:t>
            </w:r>
          </w:p>
        </w:tc>
        <w:tc>
          <w:tcPr>
            <w:tcW w:w="1527" w:type="dxa"/>
            <w:gridSpan w:val="2"/>
          </w:tcPr>
          <w:p w:rsidR="002B0DE3" w:rsidRPr="005C544B" w:rsidRDefault="002B0DE3" w:rsidP="00C2580F">
            <w:pPr>
              <w:tabs>
                <w:tab w:val="left" w:pos="3315"/>
              </w:tabs>
              <w:rPr>
                <w:lang w:val="uk-UA"/>
              </w:rPr>
            </w:pPr>
            <w:r w:rsidRPr="005C544B">
              <w:rPr>
                <w:lang w:val="uk-UA"/>
              </w:rPr>
              <w:t>Квітень-жовтень</w:t>
            </w:r>
          </w:p>
          <w:p w:rsidR="002B0DE3" w:rsidRPr="005C544B" w:rsidRDefault="002B0DE3" w:rsidP="00C2580F">
            <w:pPr>
              <w:tabs>
                <w:tab w:val="left" w:pos="3315"/>
              </w:tabs>
              <w:rPr>
                <w:lang w:val="uk-UA"/>
              </w:rPr>
            </w:pPr>
            <w:r w:rsidRPr="005C544B">
              <w:rPr>
                <w:lang w:val="uk-UA"/>
              </w:rPr>
              <w:t>2018р.</w:t>
            </w:r>
          </w:p>
        </w:tc>
        <w:tc>
          <w:tcPr>
            <w:tcW w:w="4441" w:type="dxa"/>
          </w:tcPr>
          <w:p w:rsidR="002B0DE3" w:rsidRPr="005C544B" w:rsidRDefault="002B0DE3" w:rsidP="00C2580F">
            <w:pPr>
              <w:tabs>
                <w:tab w:val="left" w:pos="3315"/>
              </w:tabs>
              <w:rPr>
                <w:lang w:val="uk-UA"/>
              </w:rPr>
            </w:pPr>
            <w:r w:rsidRPr="005C544B">
              <w:rPr>
                <w:lang w:val="uk-UA"/>
              </w:rPr>
              <w:t>Зменшення витрат теплової енергії</w:t>
            </w:r>
          </w:p>
        </w:tc>
      </w:tr>
      <w:tr w:rsidR="002B0DE3" w:rsidRPr="005C544B" w:rsidTr="00C2580F">
        <w:trPr>
          <w:trHeight w:val="898"/>
        </w:trPr>
        <w:tc>
          <w:tcPr>
            <w:tcW w:w="849" w:type="dxa"/>
            <w:gridSpan w:val="2"/>
          </w:tcPr>
          <w:p w:rsidR="002B0DE3" w:rsidRPr="005C544B" w:rsidRDefault="002B0DE3" w:rsidP="00C2580F">
            <w:pPr>
              <w:rPr>
                <w:lang w:val="uk-UA"/>
              </w:rPr>
            </w:pPr>
            <w:r w:rsidRPr="005C544B">
              <w:rPr>
                <w:lang w:val="uk-UA"/>
              </w:rPr>
              <w:t>1.4.3</w:t>
            </w:r>
          </w:p>
        </w:tc>
        <w:tc>
          <w:tcPr>
            <w:tcW w:w="5167" w:type="dxa"/>
            <w:gridSpan w:val="3"/>
            <w:vAlign w:val="bottom"/>
          </w:tcPr>
          <w:p w:rsidR="002B0DE3" w:rsidRPr="005C544B" w:rsidRDefault="002B0DE3" w:rsidP="00C2580F">
            <w:pPr>
              <w:jc w:val="both"/>
            </w:pPr>
            <w:r w:rsidRPr="005C544B">
              <w:t xml:space="preserve">Реконструкція  системи теплопостачання житлового будинку Каштанова 13, в т.ч. ПКД </w:t>
            </w:r>
            <w:r w:rsidRPr="005C544B">
              <w:rPr>
                <w:bCs/>
              </w:rPr>
              <w:t>(залишок)</w:t>
            </w:r>
          </w:p>
        </w:tc>
        <w:tc>
          <w:tcPr>
            <w:tcW w:w="1659" w:type="dxa"/>
            <w:gridSpan w:val="4"/>
          </w:tcPr>
          <w:p w:rsidR="002B0DE3" w:rsidRPr="005C544B" w:rsidRDefault="002B0DE3" w:rsidP="00C2580F">
            <w:pPr>
              <w:rPr>
                <w:bCs/>
                <w:lang w:val="uk-UA" w:eastAsia="uk-UA"/>
              </w:rPr>
            </w:pPr>
            <w:r w:rsidRPr="005C544B">
              <w:rPr>
                <w:bCs/>
                <w:lang w:val="uk-UA" w:eastAsia="uk-UA"/>
              </w:rPr>
              <w:t>214,3</w:t>
            </w:r>
          </w:p>
        </w:tc>
        <w:tc>
          <w:tcPr>
            <w:tcW w:w="1764" w:type="dxa"/>
            <w:gridSpan w:val="3"/>
          </w:tcPr>
          <w:p w:rsidR="002B0DE3" w:rsidRPr="005C544B" w:rsidRDefault="002B0DE3" w:rsidP="00C2580F">
            <w:pPr>
              <w:tabs>
                <w:tab w:val="left" w:pos="3315"/>
              </w:tabs>
              <w:rPr>
                <w:lang w:val="uk-UA"/>
              </w:rPr>
            </w:pPr>
            <w:r w:rsidRPr="005C544B">
              <w:rPr>
                <w:lang w:val="uk-UA"/>
              </w:rPr>
              <w:t>1 ІТП</w:t>
            </w:r>
          </w:p>
        </w:tc>
        <w:tc>
          <w:tcPr>
            <w:tcW w:w="1527" w:type="dxa"/>
            <w:gridSpan w:val="2"/>
          </w:tcPr>
          <w:p w:rsidR="002B0DE3" w:rsidRPr="005C544B" w:rsidRDefault="002B0DE3" w:rsidP="00C2580F">
            <w:pPr>
              <w:tabs>
                <w:tab w:val="left" w:pos="3315"/>
              </w:tabs>
              <w:rPr>
                <w:lang w:val="uk-UA"/>
              </w:rPr>
            </w:pPr>
            <w:r w:rsidRPr="005C544B">
              <w:rPr>
                <w:lang w:val="uk-UA"/>
              </w:rPr>
              <w:t>Квітень-жовтень</w:t>
            </w:r>
          </w:p>
          <w:p w:rsidR="002B0DE3" w:rsidRPr="005C544B" w:rsidRDefault="002B0DE3" w:rsidP="00C2580F">
            <w:pPr>
              <w:tabs>
                <w:tab w:val="left" w:pos="3315"/>
              </w:tabs>
              <w:rPr>
                <w:lang w:val="uk-UA"/>
              </w:rPr>
            </w:pPr>
            <w:r w:rsidRPr="005C544B">
              <w:rPr>
                <w:lang w:val="uk-UA"/>
              </w:rPr>
              <w:t>2018р.</w:t>
            </w:r>
          </w:p>
        </w:tc>
        <w:tc>
          <w:tcPr>
            <w:tcW w:w="4441" w:type="dxa"/>
          </w:tcPr>
          <w:p w:rsidR="002B0DE3" w:rsidRPr="005C544B" w:rsidRDefault="002B0DE3" w:rsidP="00C2580F">
            <w:pPr>
              <w:tabs>
                <w:tab w:val="left" w:pos="3315"/>
              </w:tabs>
              <w:rPr>
                <w:lang w:val="uk-UA"/>
              </w:rPr>
            </w:pPr>
            <w:r w:rsidRPr="005C544B">
              <w:rPr>
                <w:lang w:val="uk-UA"/>
              </w:rPr>
              <w:t>Зменшення витрат теплової енергії</w:t>
            </w:r>
          </w:p>
        </w:tc>
      </w:tr>
      <w:tr w:rsidR="002B0DE3" w:rsidRPr="005C544B" w:rsidTr="00C2580F">
        <w:trPr>
          <w:trHeight w:val="898"/>
        </w:trPr>
        <w:tc>
          <w:tcPr>
            <w:tcW w:w="849" w:type="dxa"/>
            <w:gridSpan w:val="2"/>
          </w:tcPr>
          <w:p w:rsidR="002B0DE3" w:rsidRPr="005C544B" w:rsidRDefault="002B0DE3" w:rsidP="00C2580F">
            <w:pPr>
              <w:rPr>
                <w:lang w:val="uk-UA"/>
              </w:rPr>
            </w:pPr>
            <w:r w:rsidRPr="005C544B">
              <w:rPr>
                <w:lang w:val="uk-UA"/>
              </w:rPr>
              <w:t>1.4.4</w:t>
            </w:r>
          </w:p>
        </w:tc>
        <w:tc>
          <w:tcPr>
            <w:tcW w:w="5167" w:type="dxa"/>
            <w:gridSpan w:val="3"/>
            <w:vAlign w:val="bottom"/>
          </w:tcPr>
          <w:p w:rsidR="002B0DE3" w:rsidRPr="005C544B" w:rsidRDefault="002B0DE3" w:rsidP="00C2580F">
            <w:pPr>
              <w:jc w:val="both"/>
              <w:rPr>
                <w:lang w:val="uk-UA"/>
              </w:rPr>
            </w:pPr>
            <w:r w:rsidRPr="005C544B">
              <w:t xml:space="preserve">Реконструкція  системи тепло,-водопостачання житлового будинку Каштанова 11, в т.ч. ПКД </w:t>
            </w:r>
            <w:r w:rsidRPr="005C544B">
              <w:rPr>
                <w:bCs/>
              </w:rPr>
              <w:t>(залишок)</w:t>
            </w:r>
          </w:p>
        </w:tc>
        <w:tc>
          <w:tcPr>
            <w:tcW w:w="1659" w:type="dxa"/>
            <w:gridSpan w:val="4"/>
          </w:tcPr>
          <w:p w:rsidR="002B0DE3" w:rsidRPr="005C544B" w:rsidRDefault="002B0DE3" w:rsidP="00C2580F">
            <w:pPr>
              <w:rPr>
                <w:bCs/>
                <w:lang w:val="uk-UA" w:eastAsia="uk-UA"/>
              </w:rPr>
            </w:pPr>
            <w:r w:rsidRPr="005C544B">
              <w:rPr>
                <w:bCs/>
                <w:lang w:val="uk-UA" w:eastAsia="uk-UA"/>
              </w:rPr>
              <w:t>293,9</w:t>
            </w:r>
          </w:p>
        </w:tc>
        <w:tc>
          <w:tcPr>
            <w:tcW w:w="1764" w:type="dxa"/>
            <w:gridSpan w:val="3"/>
          </w:tcPr>
          <w:p w:rsidR="002B0DE3" w:rsidRPr="005C544B" w:rsidRDefault="002B0DE3" w:rsidP="00C2580F">
            <w:pPr>
              <w:tabs>
                <w:tab w:val="left" w:pos="3315"/>
              </w:tabs>
              <w:rPr>
                <w:lang w:val="uk-UA"/>
              </w:rPr>
            </w:pPr>
            <w:r w:rsidRPr="005C544B">
              <w:rPr>
                <w:lang w:val="uk-UA"/>
              </w:rPr>
              <w:t>1 ІТП</w:t>
            </w:r>
          </w:p>
        </w:tc>
        <w:tc>
          <w:tcPr>
            <w:tcW w:w="1527" w:type="dxa"/>
            <w:gridSpan w:val="2"/>
          </w:tcPr>
          <w:p w:rsidR="002B0DE3" w:rsidRPr="005C544B" w:rsidRDefault="002B0DE3" w:rsidP="00C2580F">
            <w:pPr>
              <w:tabs>
                <w:tab w:val="left" w:pos="3315"/>
              </w:tabs>
              <w:rPr>
                <w:lang w:val="uk-UA"/>
              </w:rPr>
            </w:pPr>
            <w:r w:rsidRPr="005C544B">
              <w:rPr>
                <w:lang w:val="uk-UA"/>
              </w:rPr>
              <w:t>Квітень-жовтень</w:t>
            </w:r>
          </w:p>
          <w:p w:rsidR="002B0DE3" w:rsidRPr="005C544B" w:rsidRDefault="002B0DE3" w:rsidP="00C2580F">
            <w:pPr>
              <w:tabs>
                <w:tab w:val="left" w:pos="3315"/>
              </w:tabs>
              <w:rPr>
                <w:lang w:val="uk-UA"/>
              </w:rPr>
            </w:pPr>
            <w:r w:rsidRPr="005C544B">
              <w:rPr>
                <w:lang w:val="uk-UA"/>
              </w:rPr>
              <w:t>2018р.</w:t>
            </w:r>
          </w:p>
        </w:tc>
        <w:tc>
          <w:tcPr>
            <w:tcW w:w="4441" w:type="dxa"/>
          </w:tcPr>
          <w:p w:rsidR="002B0DE3" w:rsidRPr="005C544B" w:rsidRDefault="002B0DE3" w:rsidP="00C2580F">
            <w:pPr>
              <w:tabs>
                <w:tab w:val="left" w:pos="3315"/>
              </w:tabs>
              <w:rPr>
                <w:lang w:val="uk-UA"/>
              </w:rPr>
            </w:pPr>
            <w:r w:rsidRPr="005C544B">
              <w:rPr>
                <w:lang w:val="uk-UA"/>
              </w:rPr>
              <w:t>Зменшення витрат теплової енергії</w:t>
            </w:r>
          </w:p>
        </w:tc>
      </w:tr>
      <w:tr w:rsidR="002B0DE3" w:rsidRPr="005C544B" w:rsidTr="00C2580F">
        <w:trPr>
          <w:trHeight w:val="898"/>
        </w:trPr>
        <w:tc>
          <w:tcPr>
            <w:tcW w:w="849" w:type="dxa"/>
            <w:gridSpan w:val="2"/>
          </w:tcPr>
          <w:p w:rsidR="002B0DE3" w:rsidRPr="005C544B" w:rsidRDefault="002B0DE3" w:rsidP="00C2580F">
            <w:pPr>
              <w:rPr>
                <w:lang w:val="uk-UA"/>
              </w:rPr>
            </w:pPr>
            <w:r w:rsidRPr="005C544B">
              <w:rPr>
                <w:lang w:val="uk-UA"/>
              </w:rPr>
              <w:t>1.4.5</w:t>
            </w:r>
          </w:p>
        </w:tc>
        <w:tc>
          <w:tcPr>
            <w:tcW w:w="5167" w:type="dxa"/>
            <w:gridSpan w:val="3"/>
            <w:vAlign w:val="bottom"/>
          </w:tcPr>
          <w:p w:rsidR="002B0DE3" w:rsidRPr="005C544B" w:rsidRDefault="002B0DE3" w:rsidP="00C2580F">
            <w:pPr>
              <w:jc w:val="both"/>
            </w:pPr>
            <w:r w:rsidRPr="005C544B">
              <w:t xml:space="preserve">Реконструкція  внутрішньої системи тепло-, водопостачання житлового будинку по вул.Миру, 14, в м.Обухові Київської області </w:t>
            </w:r>
          </w:p>
        </w:tc>
        <w:tc>
          <w:tcPr>
            <w:tcW w:w="1659" w:type="dxa"/>
            <w:gridSpan w:val="4"/>
          </w:tcPr>
          <w:p w:rsidR="002B0DE3" w:rsidRPr="005C544B" w:rsidRDefault="002B0DE3" w:rsidP="00C2580F">
            <w:pPr>
              <w:rPr>
                <w:bCs/>
                <w:lang w:val="uk-UA" w:eastAsia="uk-UA"/>
              </w:rPr>
            </w:pPr>
            <w:r w:rsidRPr="005C544B">
              <w:rPr>
                <w:bCs/>
                <w:lang w:val="uk-UA" w:eastAsia="uk-UA"/>
              </w:rPr>
              <w:t>1480,0</w:t>
            </w:r>
          </w:p>
        </w:tc>
        <w:tc>
          <w:tcPr>
            <w:tcW w:w="1764" w:type="dxa"/>
            <w:gridSpan w:val="3"/>
          </w:tcPr>
          <w:p w:rsidR="002B0DE3" w:rsidRPr="005C544B" w:rsidRDefault="002B0DE3" w:rsidP="00C2580F">
            <w:pPr>
              <w:tabs>
                <w:tab w:val="left" w:pos="3315"/>
              </w:tabs>
              <w:rPr>
                <w:lang w:val="uk-UA"/>
              </w:rPr>
            </w:pPr>
            <w:r w:rsidRPr="005C544B">
              <w:rPr>
                <w:lang w:val="uk-UA"/>
              </w:rPr>
              <w:t>1 ІТП</w:t>
            </w:r>
          </w:p>
        </w:tc>
        <w:tc>
          <w:tcPr>
            <w:tcW w:w="1527" w:type="dxa"/>
            <w:gridSpan w:val="2"/>
          </w:tcPr>
          <w:p w:rsidR="002B0DE3" w:rsidRPr="005C544B" w:rsidRDefault="002B0DE3" w:rsidP="00C2580F">
            <w:pPr>
              <w:tabs>
                <w:tab w:val="left" w:pos="3315"/>
              </w:tabs>
              <w:rPr>
                <w:lang w:val="uk-UA"/>
              </w:rPr>
            </w:pPr>
            <w:r w:rsidRPr="005C544B">
              <w:rPr>
                <w:lang w:val="uk-UA"/>
              </w:rPr>
              <w:t>Квітень-жовтень</w:t>
            </w:r>
          </w:p>
          <w:p w:rsidR="002B0DE3" w:rsidRPr="005C544B" w:rsidRDefault="002B0DE3" w:rsidP="00C2580F">
            <w:pPr>
              <w:tabs>
                <w:tab w:val="left" w:pos="3315"/>
              </w:tabs>
              <w:rPr>
                <w:lang w:val="uk-UA"/>
              </w:rPr>
            </w:pPr>
            <w:r w:rsidRPr="005C544B">
              <w:rPr>
                <w:lang w:val="uk-UA"/>
              </w:rPr>
              <w:t>2018р.</w:t>
            </w:r>
          </w:p>
        </w:tc>
        <w:tc>
          <w:tcPr>
            <w:tcW w:w="4441" w:type="dxa"/>
          </w:tcPr>
          <w:p w:rsidR="002B0DE3" w:rsidRPr="005C544B" w:rsidRDefault="002B0DE3" w:rsidP="00C2580F">
            <w:pPr>
              <w:tabs>
                <w:tab w:val="left" w:pos="3315"/>
              </w:tabs>
              <w:rPr>
                <w:lang w:val="uk-UA"/>
              </w:rPr>
            </w:pPr>
            <w:r w:rsidRPr="005C544B">
              <w:rPr>
                <w:lang w:val="uk-UA"/>
              </w:rPr>
              <w:t>Зменшення витрат теплової енергії</w:t>
            </w:r>
          </w:p>
        </w:tc>
      </w:tr>
      <w:tr w:rsidR="002B0DE3" w:rsidRPr="005C544B" w:rsidTr="00C2580F">
        <w:trPr>
          <w:trHeight w:val="898"/>
        </w:trPr>
        <w:tc>
          <w:tcPr>
            <w:tcW w:w="849" w:type="dxa"/>
            <w:gridSpan w:val="2"/>
          </w:tcPr>
          <w:p w:rsidR="002B0DE3" w:rsidRPr="005C544B" w:rsidRDefault="002B0DE3" w:rsidP="00C2580F">
            <w:pPr>
              <w:rPr>
                <w:lang w:val="uk-UA"/>
              </w:rPr>
            </w:pPr>
            <w:r w:rsidRPr="005C544B">
              <w:rPr>
                <w:lang w:val="uk-UA"/>
              </w:rPr>
              <w:t>1.4.6</w:t>
            </w:r>
          </w:p>
        </w:tc>
        <w:tc>
          <w:tcPr>
            <w:tcW w:w="5167" w:type="dxa"/>
            <w:gridSpan w:val="3"/>
            <w:vAlign w:val="bottom"/>
          </w:tcPr>
          <w:p w:rsidR="002B0DE3" w:rsidRPr="005C544B" w:rsidRDefault="002B0DE3" w:rsidP="00C2580F">
            <w:pPr>
              <w:jc w:val="both"/>
            </w:pPr>
            <w:r w:rsidRPr="005C544B">
              <w:t xml:space="preserve">Реконструкція  внутрішньої системи тепло-, водопостачання житлового будинку по вул.Миру, 17, в м.Обухові Київської області </w:t>
            </w:r>
          </w:p>
        </w:tc>
        <w:tc>
          <w:tcPr>
            <w:tcW w:w="1659" w:type="dxa"/>
            <w:gridSpan w:val="4"/>
          </w:tcPr>
          <w:p w:rsidR="002B0DE3" w:rsidRPr="005C544B" w:rsidRDefault="002B0DE3" w:rsidP="00C2580F">
            <w:pPr>
              <w:rPr>
                <w:bCs/>
                <w:lang w:val="uk-UA" w:eastAsia="uk-UA"/>
              </w:rPr>
            </w:pPr>
            <w:r w:rsidRPr="005C544B">
              <w:rPr>
                <w:bCs/>
                <w:lang w:val="uk-UA" w:eastAsia="uk-UA"/>
              </w:rPr>
              <w:t>1370,0</w:t>
            </w:r>
          </w:p>
        </w:tc>
        <w:tc>
          <w:tcPr>
            <w:tcW w:w="1764" w:type="dxa"/>
            <w:gridSpan w:val="3"/>
          </w:tcPr>
          <w:p w:rsidR="002B0DE3" w:rsidRPr="005C544B" w:rsidRDefault="002B0DE3" w:rsidP="00C2580F">
            <w:pPr>
              <w:tabs>
                <w:tab w:val="left" w:pos="3315"/>
              </w:tabs>
              <w:rPr>
                <w:lang w:val="uk-UA"/>
              </w:rPr>
            </w:pPr>
            <w:r w:rsidRPr="005C544B">
              <w:rPr>
                <w:lang w:val="uk-UA"/>
              </w:rPr>
              <w:t>1 ІТП</w:t>
            </w:r>
          </w:p>
        </w:tc>
        <w:tc>
          <w:tcPr>
            <w:tcW w:w="1527" w:type="dxa"/>
            <w:gridSpan w:val="2"/>
          </w:tcPr>
          <w:p w:rsidR="002B0DE3" w:rsidRPr="005C544B" w:rsidRDefault="002B0DE3" w:rsidP="00C2580F">
            <w:pPr>
              <w:tabs>
                <w:tab w:val="left" w:pos="3315"/>
              </w:tabs>
              <w:rPr>
                <w:lang w:val="uk-UA"/>
              </w:rPr>
            </w:pPr>
            <w:r w:rsidRPr="005C544B">
              <w:rPr>
                <w:lang w:val="uk-UA"/>
              </w:rPr>
              <w:t>Квітень-жовтень</w:t>
            </w:r>
          </w:p>
          <w:p w:rsidR="002B0DE3" w:rsidRPr="005C544B" w:rsidRDefault="002B0DE3" w:rsidP="00C2580F">
            <w:pPr>
              <w:tabs>
                <w:tab w:val="left" w:pos="3315"/>
              </w:tabs>
              <w:rPr>
                <w:lang w:val="uk-UA"/>
              </w:rPr>
            </w:pPr>
            <w:r w:rsidRPr="005C544B">
              <w:rPr>
                <w:lang w:val="uk-UA"/>
              </w:rPr>
              <w:t>2018р.</w:t>
            </w:r>
          </w:p>
        </w:tc>
        <w:tc>
          <w:tcPr>
            <w:tcW w:w="4441" w:type="dxa"/>
          </w:tcPr>
          <w:p w:rsidR="002B0DE3" w:rsidRPr="005C544B" w:rsidRDefault="002B0DE3" w:rsidP="00C2580F">
            <w:pPr>
              <w:tabs>
                <w:tab w:val="left" w:pos="3315"/>
              </w:tabs>
              <w:rPr>
                <w:lang w:val="uk-UA"/>
              </w:rPr>
            </w:pPr>
            <w:r w:rsidRPr="005C544B">
              <w:rPr>
                <w:lang w:val="uk-UA"/>
              </w:rPr>
              <w:t>Зменшення витрат теплової енергії</w:t>
            </w:r>
          </w:p>
        </w:tc>
      </w:tr>
      <w:tr w:rsidR="002B0DE3" w:rsidRPr="005C544B" w:rsidTr="00C2580F">
        <w:trPr>
          <w:trHeight w:val="898"/>
        </w:trPr>
        <w:tc>
          <w:tcPr>
            <w:tcW w:w="849" w:type="dxa"/>
            <w:gridSpan w:val="2"/>
          </w:tcPr>
          <w:p w:rsidR="002B0DE3" w:rsidRPr="005C544B" w:rsidRDefault="002B0DE3" w:rsidP="00C2580F">
            <w:pPr>
              <w:rPr>
                <w:lang w:val="uk-UA"/>
              </w:rPr>
            </w:pPr>
            <w:r w:rsidRPr="005C544B">
              <w:rPr>
                <w:lang w:val="uk-UA"/>
              </w:rPr>
              <w:lastRenderedPageBreak/>
              <w:t>1.4.7</w:t>
            </w:r>
          </w:p>
        </w:tc>
        <w:tc>
          <w:tcPr>
            <w:tcW w:w="5167" w:type="dxa"/>
            <w:gridSpan w:val="3"/>
            <w:vAlign w:val="bottom"/>
          </w:tcPr>
          <w:p w:rsidR="002B0DE3" w:rsidRPr="005C544B" w:rsidRDefault="002B0DE3" w:rsidP="00C2580F">
            <w:pPr>
              <w:jc w:val="both"/>
            </w:pPr>
            <w:r w:rsidRPr="005C544B">
              <w:t>Реконструкція  внутрішньої системи тепло-, водопостачання житлового будинку по вул.Ки</w:t>
            </w:r>
            <w:r w:rsidRPr="005C544B">
              <w:rPr>
                <w:lang w:val="uk-UA"/>
              </w:rPr>
              <w:t>ївська 115</w:t>
            </w:r>
            <w:r w:rsidRPr="005C544B">
              <w:t xml:space="preserve">, в м.Обухові Київської області </w:t>
            </w:r>
          </w:p>
        </w:tc>
        <w:tc>
          <w:tcPr>
            <w:tcW w:w="1659" w:type="dxa"/>
            <w:gridSpan w:val="4"/>
          </w:tcPr>
          <w:p w:rsidR="002B0DE3" w:rsidRPr="005C544B" w:rsidRDefault="002B0DE3" w:rsidP="00C2580F">
            <w:pPr>
              <w:rPr>
                <w:bCs/>
                <w:lang w:val="uk-UA" w:eastAsia="uk-UA"/>
              </w:rPr>
            </w:pPr>
            <w:r w:rsidRPr="005C544B">
              <w:rPr>
                <w:bCs/>
                <w:lang w:val="uk-UA" w:eastAsia="uk-UA"/>
              </w:rPr>
              <w:t>2167,1</w:t>
            </w:r>
          </w:p>
        </w:tc>
        <w:tc>
          <w:tcPr>
            <w:tcW w:w="1764" w:type="dxa"/>
            <w:gridSpan w:val="3"/>
          </w:tcPr>
          <w:p w:rsidR="002B0DE3" w:rsidRPr="005C544B" w:rsidRDefault="002B0DE3" w:rsidP="00C2580F">
            <w:pPr>
              <w:tabs>
                <w:tab w:val="left" w:pos="3315"/>
              </w:tabs>
              <w:rPr>
                <w:lang w:val="uk-UA"/>
              </w:rPr>
            </w:pPr>
            <w:r w:rsidRPr="005C544B">
              <w:rPr>
                <w:lang w:val="uk-UA"/>
              </w:rPr>
              <w:t>1 ІТП</w:t>
            </w:r>
          </w:p>
        </w:tc>
        <w:tc>
          <w:tcPr>
            <w:tcW w:w="1527" w:type="dxa"/>
            <w:gridSpan w:val="2"/>
          </w:tcPr>
          <w:p w:rsidR="002B0DE3" w:rsidRPr="005C544B" w:rsidRDefault="002B0DE3" w:rsidP="00C2580F">
            <w:pPr>
              <w:tabs>
                <w:tab w:val="left" w:pos="3315"/>
              </w:tabs>
              <w:rPr>
                <w:lang w:val="uk-UA"/>
              </w:rPr>
            </w:pPr>
            <w:r w:rsidRPr="005C544B">
              <w:rPr>
                <w:lang w:val="uk-UA"/>
              </w:rPr>
              <w:t>Квітень-жовтень</w:t>
            </w:r>
          </w:p>
          <w:p w:rsidR="002B0DE3" w:rsidRPr="005C544B" w:rsidRDefault="002B0DE3" w:rsidP="00C2580F">
            <w:pPr>
              <w:tabs>
                <w:tab w:val="left" w:pos="3315"/>
              </w:tabs>
              <w:rPr>
                <w:lang w:val="uk-UA"/>
              </w:rPr>
            </w:pPr>
            <w:r w:rsidRPr="005C544B">
              <w:rPr>
                <w:lang w:val="uk-UA"/>
              </w:rPr>
              <w:t>2018р.</w:t>
            </w:r>
          </w:p>
        </w:tc>
        <w:tc>
          <w:tcPr>
            <w:tcW w:w="4441" w:type="dxa"/>
          </w:tcPr>
          <w:p w:rsidR="002B0DE3" w:rsidRPr="005C544B" w:rsidRDefault="002B0DE3" w:rsidP="00C2580F">
            <w:pPr>
              <w:tabs>
                <w:tab w:val="left" w:pos="3315"/>
              </w:tabs>
              <w:rPr>
                <w:lang w:val="uk-UA"/>
              </w:rPr>
            </w:pPr>
            <w:r w:rsidRPr="005C544B">
              <w:rPr>
                <w:lang w:val="uk-UA"/>
              </w:rPr>
              <w:t>Зменшення витрат теплової енергії</w:t>
            </w:r>
          </w:p>
        </w:tc>
      </w:tr>
      <w:tr w:rsidR="002B0DE3" w:rsidRPr="005C544B" w:rsidTr="00C2580F">
        <w:trPr>
          <w:trHeight w:val="898"/>
        </w:trPr>
        <w:tc>
          <w:tcPr>
            <w:tcW w:w="849" w:type="dxa"/>
            <w:gridSpan w:val="2"/>
          </w:tcPr>
          <w:p w:rsidR="002B0DE3" w:rsidRPr="005C544B" w:rsidRDefault="002B0DE3" w:rsidP="00C2580F">
            <w:pPr>
              <w:rPr>
                <w:lang w:val="uk-UA"/>
              </w:rPr>
            </w:pPr>
            <w:r w:rsidRPr="005C544B">
              <w:rPr>
                <w:lang w:val="uk-UA"/>
              </w:rPr>
              <w:t>1.4.8</w:t>
            </w:r>
          </w:p>
        </w:tc>
        <w:tc>
          <w:tcPr>
            <w:tcW w:w="5167" w:type="dxa"/>
            <w:gridSpan w:val="3"/>
            <w:vAlign w:val="bottom"/>
          </w:tcPr>
          <w:p w:rsidR="002B0DE3" w:rsidRPr="005C544B" w:rsidRDefault="002B0DE3" w:rsidP="00C2580F">
            <w:pPr>
              <w:jc w:val="both"/>
              <w:rPr>
                <w:lang w:val="uk-UA"/>
              </w:rPr>
            </w:pPr>
            <w:r w:rsidRPr="005C544B">
              <w:t xml:space="preserve">Реконструкція  </w:t>
            </w:r>
            <w:r w:rsidRPr="005C544B">
              <w:rPr>
                <w:lang w:val="uk-UA"/>
              </w:rPr>
              <w:t xml:space="preserve">внутрішньої </w:t>
            </w:r>
            <w:r w:rsidRPr="005C544B">
              <w:t xml:space="preserve">системи тепло,-водопостачання житлового будинку Каштанова </w:t>
            </w:r>
            <w:r w:rsidRPr="005C544B">
              <w:rPr>
                <w:lang w:val="uk-UA"/>
              </w:rPr>
              <w:t>28 в м.Обухові Київсьої області.</w:t>
            </w:r>
          </w:p>
        </w:tc>
        <w:tc>
          <w:tcPr>
            <w:tcW w:w="1659" w:type="dxa"/>
            <w:gridSpan w:val="4"/>
          </w:tcPr>
          <w:p w:rsidR="002B0DE3" w:rsidRPr="005C544B" w:rsidRDefault="002B0DE3" w:rsidP="00C2580F">
            <w:pPr>
              <w:rPr>
                <w:bCs/>
                <w:highlight w:val="yellow"/>
                <w:lang w:val="uk-UA" w:eastAsia="uk-UA"/>
              </w:rPr>
            </w:pPr>
            <w:r w:rsidRPr="005C544B">
              <w:rPr>
                <w:bCs/>
                <w:lang w:val="uk-UA" w:eastAsia="uk-UA"/>
              </w:rPr>
              <w:t>1163,0</w:t>
            </w:r>
          </w:p>
        </w:tc>
        <w:tc>
          <w:tcPr>
            <w:tcW w:w="1764" w:type="dxa"/>
            <w:gridSpan w:val="3"/>
          </w:tcPr>
          <w:p w:rsidR="002B0DE3" w:rsidRPr="005C544B" w:rsidRDefault="002B0DE3" w:rsidP="00C2580F">
            <w:pPr>
              <w:tabs>
                <w:tab w:val="left" w:pos="3315"/>
              </w:tabs>
              <w:rPr>
                <w:lang w:val="uk-UA"/>
              </w:rPr>
            </w:pPr>
            <w:r w:rsidRPr="005C544B">
              <w:rPr>
                <w:lang w:val="uk-UA"/>
              </w:rPr>
              <w:t>1 ІТП</w:t>
            </w:r>
          </w:p>
        </w:tc>
        <w:tc>
          <w:tcPr>
            <w:tcW w:w="1527" w:type="dxa"/>
            <w:gridSpan w:val="2"/>
          </w:tcPr>
          <w:p w:rsidR="002B0DE3" w:rsidRPr="005C544B" w:rsidRDefault="002B0DE3" w:rsidP="00C2580F">
            <w:pPr>
              <w:tabs>
                <w:tab w:val="left" w:pos="3315"/>
              </w:tabs>
              <w:rPr>
                <w:lang w:val="uk-UA"/>
              </w:rPr>
            </w:pPr>
            <w:r w:rsidRPr="005C544B">
              <w:rPr>
                <w:lang w:val="uk-UA"/>
              </w:rPr>
              <w:t>Квітень-жовтень</w:t>
            </w:r>
          </w:p>
          <w:p w:rsidR="002B0DE3" w:rsidRPr="005C544B" w:rsidRDefault="002B0DE3" w:rsidP="00C2580F">
            <w:pPr>
              <w:tabs>
                <w:tab w:val="left" w:pos="3315"/>
              </w:tabs>
              <w:rPr>
                <w:lang w:val="uk-UA"/>
              </w:rPr>
            </w:pPr>
            <w:r w:rsidRPr="005C544B">
              <w:rPr>
                <w:lang w:val="uk-UA"/>
              </w:rPr>
              <w:t>2018р.</w:t>
            </w:r>
          </w:p>
        </w:tc>
        <w:tc>
          <w:tcPr>
            <w:tcW w:w="4441" w:type="dxa"/>
          </w:tcPr>
          <w:p w:rsidR="002B0DE3" w:rsidRPr="005C544B" w:rsidRDefault="002B0DE3" w:rsidP="00C2580F">
            <w:pPr>
              <w:tabs>
                <w:tab w:val="left" w:pos="3315"/>
              </w:tabs>
              <w:rPr>
                <w:lang w:val="uk-UA"/>
              </w:rPr>
            </w:pPr>
            <w:r w:rsidRPr="005C544B">
              <w:rPr>
                <w:lang w:val="uk-UA"/>
              </w:rPr>
              <w:t>Зменшення витрат теплової енергії</w:t>
            </w:r>
          </w:p>
        </w:tc>
      </w:tr>
      <w:tr w:rsidR="002B0DE3" w:rsidRPr="005C544B" w:rsidTr="00C2580F">
        <w:trPr>
          <w:trHeight w:val="898"/>
        </w:trPr>
        <w:tc>
          <w:tcPr>
            <w:tcW w:w="849" w:type="dxa"/>
            <w:gridSpan w:val="2"/>
          </w:tcPr>
          <w:p w:rsidR="002B0DE3" w:rsidRPr="005C544B" w:rsidRDefault="002B0DE3" w:rsidP="00C2580F">
            <w:pPr>
              <w:tabs>
                <w:tab w:val="left" w:pos="3315"/>
              </w:tabs>
              <w:rPr>
                <w:lang w:val="uk-UA"/>
              </w:rPr>
            </w:pPr>
          </w:p>
          <w:p w:rsidR="002B0DE3" w:rsidRPr="005C544B" w:rsidRDefault="002B0DE3" w:rsidP="00C2580F">
            <w:pPr>
              <w:tabs>
                <w:tab w:val="left" w:pos="3315"/>
              </w:tabs>
              <w:rPr>
                <w:lang w:val="uk-UA"/>
              </w:rPr>
            </w:pPr>
          </w:p>
        </w:tc>
        <w:tc>
          <w:tcPr>
            <w:tcW w:w="5167" w:type="dxa"/>
            <w:gridSpan w:val="3"/>
          </w:tcPr>
          <w:p w:rsidR="002B0DE3" w:rsidRPr="005C544B" w:rsidRDefault="002B0DE3" w:rsidP="00C2580F">
            <w:pPr>
              <w:tabs>
                <w:tab w:val="left" w:pos="3315"/>
              </w:tabs>
              <w:rPr>
                <w:lang w:val="uk-UA"/>
              </w:rPr>
            </w:pPr>
            <w:r w:rsidRPr="005C544B">
              <w:rPr>
                <w:lang w:val="uk-UA"/>
              </w:rPr>
              <w:t xml:space="preserve">РАЗОМ </w:t>
            </w:r>
          </w:p>
        </w:tc>
        <w:tc>
          <w:tcPr>
            <w:tcW w:w="1659" w:type="dxa"/>
            <w:gridSpan w:val="4"/>
          </w:tcPr>
          <w:p w:rsidR="002B0DE3" w:rsidRPr="005C544B" w:rsidRDefault="002B0DE3" w:rsidP="00C2580F">
            <w:pPr>
              <w:tabs>
                <w:tab w:val="left" w:pos="3315"/>
              </w:tabs>
              <w:rPr>
                <w:highlight w:val="yellow"/>
              </w:rPr>
            </w:pPr>
            <w:r w:rsidRPr="005C544B">
              <w:rPr>
                <w:bCs/>
                <w:lang w:val="uk-UA"/>
              </w:rPr>
              <w:t>9607,6</w:t>
            </w:r>
          </w:p>
        </w:tc>
        <w:tc>
          <w:tcPr>
            <w:tcW w:w="1764" w:type="dxa"/>
            <w:gridSpan w:val="3"/>
          </w:tcPr>
          <w:p w:rsidR="002B0DE3" w:rsidRPr="005C544B" w:rsidRDefault="002B0DE3" w:rsidP="00C2580F">
            <w:pPr>
              <w:tabs>
                <w:tab w:val="left" w:pos="3315"/>
              </w:tabs>
              <w:rPr>
                <w:lang w:val="uk-UA"/>
              </w:rPr>
            </w:pPr>
          </w:p>
        </w:tc>
        <w:tc>
          <w:tcPr>
            <w:tcW w:w="1527" w:type="dxa"/>
            <w:gridSpan w:val="2"/>
          </w:tcPr>
          <w:p w:rsidR="002B0DE3" w:rsidRPr="005C544B" w:rsidRDefault="002B0DE3" w:rsidP="00C2580F">
            <w:pPr>
              <w:tabs>
                <w:tab w:val="left" w:pos="3315"/>
              </w:tabs>
              <w:rPr>
                <w:lang w:val="uk-UA"/>
              </w:rPr>
            </w:pPr>
          </w:p>
        </w:tc>
        <w:tc>
          <w:tcPr>
            <w:tcW w:w="4441" w:type="dxa"/>
          </w:tcPr>
          <w:p w:rsidR="002B0DE3" w:rsidRPr="005C544B" w:rsidRDefault="002B0DE3" w:rsidP="00C2580F">
            <w:pPr>
              <w:tabs>
                <w:tab w:val="left" w:pos="3315"/>
              </w:tabs>
              <w:rPr>
                <w:lang w:val="uk-UA"/>
              </w:rPr>
            </w:pPr>
          </w:p>
        </w:tc>
      </w:tr>
      <w:tr w:rsidR="002B0DE3" w:rsidRPr="005C544B" w:rsidTr="00C2580F">
        <w:trPr>
          <w:trHeight w:val="340"/>
        </w:trPr>
        <w:tc>
          <w:tcPr>
            <w:tcW w:w="705" w:type="dxa"/>
            <w:shd w:val="clear" w:color="auto" w:fill="C6D9F1"/>
          </w:tcPr>
          <w:p w:rsidR="002B0DE3" w:rsidRPr="005C544B" w:rsidRDefault="002B0DE3" w:rsidP="00C2580F">
            <w:pPr>
              <w:rPr>
                <w:lang w:val="uk-UA"/>
              </w:rPr>
            </w:pPr>
          </w:p>
        </w:tc>
        <w:tc>
          <w:tcPr>
            <w:tcW w:w="5311" w:type="dxa"/>
            <w:gridSpan w:val="4"/>
            <w:shd w:val="clear" w:color="auto" w:fill="C6D9F1"/>
          </w:tcPr>
          <w:p w:rsidR="002B0DE3" w:rsidRPr="005C544B" w:rsidRDefault="002B0DE3" w:rsidP="00C2580F">
            <w:pPr>
              <w:rPr>
                <w:spacing w:val="-2"/>
                <w:w w:val="104"/>
                <w:lang w:val="uk-UA"/>
              </w:rPr>
            </w:pPr>
            <w:r w:rsidRPr="005C544B">
              <w:rPr>
                <w:spacing w:val="-2"/>
                <w:w w:val="104"/>
                <w:lang w:val="uk-UA"/>
              </w:rPr>
              <w:t>Всього по розділу 1</w:t>
            </w:r>
          </w:p>
        </w:tc>
        <w:tc>
          <w:tcPr>
            <w:tcW w:w="1659" w:type="dxa"/>
            <w:gridSpan w:val="4"/>
            <w:shd w:val="clear" w:color="auto" w:fill="C6D9F1"/>
          </w:tcPr>
          <w:p w:rsidR="002B0DE3" w:rsidRPr="005C544B" w:rsidRDefault="002B0DE3" w:rsidP="00C2580F">
            <w:pPr>
              <w:rPr>
                <w:lang w:val="uk-UA"/>
              </w:rPr>
            </w:pPr>
            <w:r w:rsidRPr="005C544B">
              <w:rPr>
                <w:lang w:val="uk-UA"/>
              </w:rPr>
              <w:t>31719,5</w:t>
            </w:r>
          </w:p>
        </w:tc>
        <w:tc>
          <w:tcPr>
            <w:tcW w:w="1764" w:type="dxa"/>
            <w:gridSpan w:val="3"/>
            <w:shd w:val="clear" w:color="auto" w:fill="C6D9F1"/>
          </w:tcPr>
          <w:p w:rsidR="002B0DE3" w:rsidRPr="005C544B" w:rsidRDefault="002B0DE3" w:rsidP="00C2580F">
            <w:pPr>
              <w:rPr>
                <w:lang w:val="uk-UA"/>
              </w:rPr>
            </w:pPr>
          </w:p>
        </w:tc>
        <w:tc>
          <w:tcPr>
            <w:tcW w:w="1527" w:type="dxa"/>
            <w:gridSpan w:val="2"/>
            <w:shd w:val="clear" w:color="auto" w:fill="C6D9F1"/>
            <w:vAlign w:val="bottom"/>
          </w:tcPr>
          <w:p w:rsidR="002B0DE3" w:rsidRPr="005C544B" w:rsidRDefault="002B0DE3" w:rsidP="00C2580F">
            <w:pPr>
              <w:jc w:val="center"/>
              <w:rPr>
                <w:bCs/>
                <w:color w:val="FF0000"/>
                <w:u w:val="single"/>
              </w:rPr>
            </w:pPr>
          </w:p>
        </w:tc>
        <w:tc>
          <w:tcPr>
            <w:tcW w:w="4441" w:type="dxa"/>
            <w:shd w:val="clear" w:color="auto" w:fill="C6D9F1"/>
          </w:tcPr>
          <w:p w:rsidR="002B0DE3" w:rsidRPr="005C544B" w:rsidRDefault="002B0DE3" w:rsidP="00C2580F">
            <w:pPr>
              <w:jc w:val="center"/>
              <w:rPr>
                <w:bCs/>
                <w:color w:val="FF0000"/>
                <w:u w:val="single"/>
              </w:rPr>
            </w:pPr>
          </w:p>
        </w:tc>
      </w:tr>
      <w:tr w:rsidR="002B0DE3" w:rsidRPr="005C544B" w:rsidTr="00C2580F">
        <w:trPr>
          <w:trHeight w:val="601"/>
        </w:trPr>
        <w:tc>
          <w:tcPr>
            <w:tcW w:w="10966" w:type="dxa"/>
            <w:gridSpan w:val="14"/>
            <w:shd w:val="clear" w:color="auto" w:fill="C6D9F1"/>
          </w:tcPr>
          <w:p w:rsidR="002B0DE3" w:rsidRPr="005C544B" w:rsidRDefault="002B0DE3" w:rsidP="00C2580F">
            <w:pPr>
              <w:jc w:val="center"/>
              <w:rPr>
                <w:bCs/>
                <w:color w:val="FF0000"/>
                <w:u w:val="single"/>
              </w:rPr>
            </w:pPr>
            <w:r w:rsidRPr="005C544B">
              <w:rPr>
                <w:lang w:val="uk-UA"/>
              </w:rPr>
              <w:t>2</w:t>
            </w:r>
            <w:r w:rsidRPr="005C544B">
              <w:t xml:space="preserve"> </w:t>
            </w:r>
            <w:r w:rsidRPr="005C544B">
              <w:rPr>
                <w:lang w:val="uk-UA"/>
              </w:rPr>
              <w:t>.Р</w:t>
            </w:r>
            <w:r w:rsidRPr="005C544B">
              <w:t>еформування і розвит</w:t>
            </w:r>
            <w:r w:rsidRPr="005C544B">
              <w:rPr>
                <w:lang w:val="uk-UA"/>
              </w:rPr>
              <w:t>о</w:t>
            </w:r>
            <w:r w:rsidRPr="005C544B">
              <w:t>к житлово-комунального господарства</w:t>
            </w:r>
          </w:p>
        </w:tc>
        <w:tc>
          <w:tcPr>
            <w:tcW w:w="4441" w:type="dxa"/>
            <w:shd w:val="clear" w:color="auto" w:fill="C6D9F1"/>
          </w:tcPr>
          <w:p w:rsidR="002B0DE3" w:rsidRPr="005C544B" w:rsidRDefault="002B0DE3" w:rsidP="00C2580F">
            <w:pPr>
              <w:jc w:val="cente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437"/>
        </w:trPr>
        <w:tc>
          <w:tcPr>
            <w:tcW w:w="10966" w:type="dxa"/>
            <w:gridSpan w:val="14"/>
          </w:tcPr>
          <w:p w:rsidR="002B0DE3" w:rsidRPr="005C544B" w:rsidRDefault="002B0DE3" w:rsidP="00C2580F">
            <w:pPr>
              <w:jc w:val="center"/>
            </w:pPr>
            <w:r w:rsidRPr="005C544B">
              <w:rPr>
                <w:lang w:val="uk-UA"/>
              </w:rPr>
              <w:t>2.1</w:t>
            </w:r>
            <w:r w:rsidRPr="005C544B">
              <w:t>.</w:t>
            </w:r>
            <w:r w:rsidRPr="005C544B">
              <w:rPr>
                <w:lang w:val="uk-UA"/>
              </w:rPr>
              <w:t xml:space="preserve"> </w:t>
            </w:r>
            <w:r w:rsidRPr="005C544B">
              <w:t>Житлове    господарство</w:t>
            </w:r>
          </w:p>
        </w:tc>
        <w:tc>
          <w:tcPr>
            <w:tcW w:w="4441" w:type="dxa"/>
          </w:tcPr>
          <w:p w:rsidR="002B0DE3" w:rsidRPr="005C544B" w:rsidRDefault="002B0DE3" w:rsidP="00C2580F">
            <w:pPr>
              <w:jc w:val="cente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2.1.1</w:t>
            </w:r>
          </w:p>
        </w:tc>
        <w:tc>
          <w:tcPr>
            <w:tcW w:w="5088" w:type="dxa"/>
            <w:gridSpan w:val="2"/>
          </w:tcPr>
          <w:p w:rsidR="002B0DE3" w:rsidRPr="005C544B" w:rsidRDefault="002B0DE3" w:rsidP="00C2580F">
            <w:pPr>
              <w:spacing w:line="260" w:lineRule="exact"/>
              <w:jc w:val="both"/>
            </w:pPr>
            <w:r w:rsidRPr="005C544B">
              <w:t>Капітальний ремонт покрівлі житлового будинку по вул.Каштанова,24 в м.Обухові Київської області в т.ч.ПКД</w:t>
            </w:r>
          </w:p>
        </w:tc>
        <w:tc>
          <w:tcPr>
            <w:tcW w:w="1613" w:type="dxa"/>
            <w:gridSpan w:val="4"/>
          </w:tcPr>
          <w:p w:rsidR="002B0DE3" w:rsidRPr="005C544B" w:rsidRDefault="002B0DE3" w:rsidP="00C2580F">
            <w:pPr>
              <w:rPr>
                <w:lang w:val="uk-UA"/>
              </w:rPr>
            </w:pPr>
            <w:r w:rsidRPr="005C544B">
              <w:rPr>
                <w:lang w:val="uk-UA"/>
              </w:rPr>
              <w:t>299,0</w:t>
            </w:r>
          </w:p>
        </w:tc>
        <w:tc>
          <w:tcPr>
            <w:tcW w:w="1604" w:type="dxa"/>
            <w:gridSpan w:val="2"/>
          </w:tcPr>
          <w:p w:rsidR="002B0DE3" w:rsidRPr="005C544B" w:rsidRDefault="002B0DE3" w:rsidP="00C2580F"/>
        </w:tc>
        <w:tc>
          <w:tcPr>
            <w:tcW w:w="1527" w:type="dxa"/>
            <w:gridSpan w:val="2"/>
          </w:tcPr>
          <w:p w:rsidR="002B0DE3" w:rsidRPr="005C544B" w:rsidRDefault="002B0DE3" w:rsidP="00C2580F">
            <w:pPr>
              <w:rPr>
                <w:lang w:val="uk-UA"/>
              </w:rPr>
            </w:pPr>
            <w:r w:rsidRPr="005C544B">
              <w:rPr>
                <w:lang w:val="uk-UA"/>
              </w:rPr>
              <w:t>Січень-квітень 2018р.</w:t>
            </w:r>
          </w:p>
        </w:tc>
        <w:tc>
          <w:tcPr>
            <w:tcW w:w="4441" w:type="dxa"/>
            <w:vMerge w:val="restart"/>
          </w:tcPr>
          <w:p w:rsidR="002B0DE3" w:rsidRPr="005C544B" w:rsidRDefault="002B0DE3" w:rsidP="00C2580F">
            <w:pPr>
              <w:textAlignment w:val="baseline"/>
              <w:rPr>
                <w:lang w:val="uk-UA"/>
              </w:rPr>
            </w:pPr>
            <w:r w:rsidRPr="005C544B">
              <w:rPr>
                <w:color w:val="000000"/>
                <w:lang w:val="uk-UA"/>
              </w:rPr>
              <w:t xml:space="preserve">покращення  технічних та експлуатаційних  характеристик житлових будинків, що </w:t>
            </w:r>
            <w:r w:rsidRPr="005C544B">
              <w:rPr>
                <w:lang w:val="uk-UA"/>
              </w:rPr>
              <w:t>сприяє збереженню житлового фонду та покращенню  умов проживання населення.</w:t>
            </w: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2.1.2</w:t>
            </w:r>
          </w:p>
        </w:tc>
        <w:tc>
          <w:tcPr>
            <w:tcW w:w="5088" w:type="dxa"/>
            <w:gridSpan w:val="2"/>
          </w:tcPr>
          <w:p w:rsidR="002B0DE3" w:rsidRPr="005C544B" w:rsidRDefault="002B0DE3" w:rsidP="00C2580F">
            <w:pPr>
              <w:spacing w:line="260" w:lineRule="exact"/>
              <w:jc w:val="both"/>
            </w:pPr>
            <w:r w:rsidRPr="005C544B">
              <w:t>Капітальний ремонт вхідної групи житлового будинку по вул.Каштанова,28  в м.Обухові Київської області  в т.ч.ПКД</w:t>
            </w:r>
          </w:p>
        </w:tc>
        <w:tc>
          <w:tcPr>
            <w:tcW w:w="1613" w:type="dxa"/>
            <w:gridSpan w:val="4"/>
          </w:tcPr>
          <w:p w:rsidR="002B0DE3" w:rsidRPr="005C544B" w:rsidRDefault="002B0DE3" w:rsidP="00C2580F">
            <w:pPr>
              <w:rPr>
                <w:lang w:val="uk-UA"/>
              </w:rPr>
            </w:pPr>
            <w:r w:rsidRPr="005C544B">
              <w:rPr>
                <w:lang w:val="uk-UA"/>
              </w:rPr>
              <w:t>299,0</w:t>
            </w:r>
          </w:p>
        </w:tc>
        <w:tc>
          <w:tcPr>
            <w:tcW w:w="1604" w:type="dxa"/>
            <w:gridSpan w:val="2"/>
          </w:tcPr>
          <w:p w:rsidR="002B0DE3" w:rsidRPr="005C544B" w:rsidRDefault="002B0DE3" w:rsidP="00C2580F"/>
        </w:tc>
        <w:tc>
          <w:tcPr>
            <w:tcW w:w="1527" w:type="dxa"/>
            <w:gridSpan w:val="2"/>
          </w:tcPr>
          <w:p w:rsidR="002B0DE3" w:rsidRPr="005C544B" w:rsidRDefault="002B0DE3" w:rsidP="00C2580F">
            <w:pPr>
              <w:rPr>
                <w:lang w:val="uk-UA"/>
              </w:rPr>
            </w:pPr>
            <w:r w:rsidRPr="005C544B">
              <w:rPr>
                <w:lang w:val="uk-UA"/>
              </w:rPr>
              <w:t>Січень-квітень 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2.1.3</w:t>
            </w:r>
          </w:p>
        </w:tc>
        <w:tc>
          <w:tcPr>
            <w:tcW w:w="5088" w:type="dxa"/>
            <w:gridSpan w:val="2"/>
          </w:tcPr>
          <w:p w:rsidR="002B0DE3" w:rsidRPr="005C544B" w:rsidRDefault="002B0DE3" w:rsidP="00C2580F">
            <w:pPr>
              <w:rPr>
                <w:lang w:val="uk-UA"/>
              </w:rPr>
            </w:pPr>
            <w:r w:rsidRPr="005C544B">
              <w:rPr>
                <w:lang w:val="uk-UA"/>
              </w:rPr>
              <w:t>Виготовленя  кошторисної документації : Капітальний   ремонт покрівлі  житлового будинку</w:t>
            </w:r>
            <w:r w:rsidRPr="005C544B">
              <w:t xml:space="preserve"> </w:t>
            </w:r>
            <w:r w:rsidRPr="005C544B">
              <w:rPr>
                <w:lang w:val="uk-UA"/>
              </w:rPr>
              <w:t xml:space="preserve">вул.Каштанова, 9 в м.Обухів,Київської області. </w:t>
            </w:r>
          </w:p>
        </w:tc>
        <w:tc>
          <w:tcPr>
            <w:tcW w:w="1613" w:type="dxa"/>
            <w:gridSpan w:val="4"/>
            <w:vAlign w:val="bottom"/>
          </w:tcPr>
          <w:p w:rsidR="002B0DE3" w:rsidRPr="005C544B" w:rsidRDefault="002B0DE3" w:rsidP="00C2580F">
            <w:pPr>
              <w:rPr>
                <w:lang w:val="uk-UA"/>
              </w:rPr>
            </w:pPr>
            <w:r w:rsidRPr="005C544B">
              <w:rPr>
                <w:lang w:val="uk-UA"/>
              </w:rPr>
              <w:t>5,0</w:t>
            </w:r>
          </w:p>
        </w:tc>
        <w:tc>
          <w:tcPr>
            <w:tcW w:w="1604" w:type="dxa"/>
            <w:gridSpan w:val="2"/>
          </w:tcPr>
          <w:p w:rsidR="002B0DE3" w:rsidRPr="005C544B" w:rsidRDefault="002B0DE3" w:rsidP="00C2580F">
            <w:pPr>
              <w:rPr>
                <w:lang w:val="uk-UA"/>
              </w:rPr>
            </w:pPr>
            <w:r w:rsidRPr="005C544B">
              <w:rPr>
                <w:lang w:val="uk-UA"/>
              </w:rPr>
              <w:t>1 КД</w:t>
            </w:r>
          </w:p>
        </w:tc>
        <w:tc>
          <w:tcPr>
            <w:tcW w:w="1527" w:type="dxa"/>
            <w:gridSpan w:val="2"/>
          </w:tcPr>
          <w:p w:rsidR="002B0DE3" w:rsidRPr="005C544B" w:rsidRDefault="002B0DE3" w:rsidP="00C2580F">
            <w:pPr>
              <w:tabs>
                <w:tab w:val="left" w:pos="3315"/>
              </w:tabs>
              <w:rPr>
                <w:lang w:val="uk-UA"/>
              </w:rPr>
            </w:pPr>
            <w:r w:rsidRPr="005C544B">
              <w:rPr>
                <w:lang w:val="uk-UA"/>
              </w:rPr>
              <w:t>Квітень- травень</w:t>
            </w:r>
          </w:p>
          <w:p w:rsidR="002B0DE3" w:rsidRPr="005C544B" w:rsidRDefault="002B0DE3" w:rsidP="00C2580F">
            <w:pPr>
              <w:tabs>
                <w:tab w:val="left" w:pos="3315"/>
              </w:tabs>
              <w:rPr>
                <w:lang w:val="uk-UA"/>
              </w:rPr>
            </w:pPr>
            <w:r w:rsidRPr="005C544B">
              <w:rPr>
                <w:lang w:val="uk-UA"/>
              </w:rPr>
              <w:t>2018р.</w:t>
            </w:r>
          </w:p>
        </w:tc>
        <w:tc>
          <w:tcPr>
            <w:tcW w:w="4441" w:type="dxa"/>
            <w:vMerge w:val="restart"/>
          </w:tcPr>
          <w:p w:rsidR="002B0DE3" w:rsidRPr="005C544B" w:rsidRDefault="002B0DE3" w:rsidP="00C2580F">
            <w:pPr>
              <w:rPr>
                <w:lang w:val="uk-UA"/>
              </w:rPr>
            </w:pPr>
            <w:r w:rsidRPr="005C544B">
              <w:rPr>
                <w:color w:val="000000"/>
                <w:lang w:val="uk-UA"/>
              </w:rPr>
              <w:t xml:space="preserve">покращення  технічних та експлуатаційних  характеристик житлових будинків, що </w:t>
            </w:r>
            <w:r w:rsidRPr="005C544B">
              <w:rPr>
                <w:lang w:val="uk-UA"/>
              </w:rPr>
              <w:t>сприяє збереженню житлового фонду та покращенню  умов проживання населення.</w:t>
            </w: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2.1.4</w:t>
            </w:r>
          </w:p>
        </w:tc>
        <w:tc>
          <w:tcPr>
            <w:tcW w:w="5088" w:type="dxa"/>
            <w:gridSpan w:val="2"/>
          </w:tcPr>
          <w:p w:rsidR="002B0DE3" w:rsidRPr="005C544B" w:rsidRDefault="002B0DE3" w:rsidP="00C2580F">
            <w:pPr>
              <w:rPr>
                <w:lang w:val="uk-UA"/>
              </w:rPr>
            </w:pPr>
            <w:r w:rsidRPr="005C544B">
              <w:rPr>
                <w:lang w:val="uk-UA"/>
              </w:rPr>
              <w:t xml:space="preserve"> Виготовлення кошторисної документації на Капітальний   ремонт  покрівлі  житлового будинку  по  вул.Київська, 178 в м.Обухів,Київської області. </w:t>
            </w:r>
          </w:p>
        </w:tc>
        <w:tc>
          <w:tcPr>
            <w:tcW w:w="1613" w:type="dxa"/>
            <w:gridSpan w:val="4"/>
            <w:vAlign w:val="bottom"/>
          </w:tcPr>
          <w:p w:rsidR="002B0DE3" w:rsidRPr="005C544B" w:rsidRDefault="002B0DE3" w:rsidP="00C2580F">
            <w:pPr>
              <w:rPr>
                <w:lang w:val="uk-UA"/>
              </w:rPr>
            </w:pPr>
            <w:r w:rsidRPr="005C544B">
              <w:rPr>
                <w:lang w:val="uk-UA"/>
              </w:rPr>
              <w:t>5,0</w:t>
            </w:r>
          </w:p>
        </w:tc>
        <w:tc>
          <w:tcPr>
            <w:tcW w:w="1604" w:type="dxa"/>
            <w:gridSpan w:val="2"/>
          </w:tcPr>
          <w:p w:rsidR="002B0DE3" w:rsidRPr="005C544B" w:rsidRDefault="002B0DE3" w:rsidP="00C2580F">
            <w:pPr>
              <w:rPr>
                <w:lang w:val="uk-UA"/>
              </w:rPr>
            </w:pPr>
          </w:p>
          <w:p w:rsidR="002B0DE3" w:rsidRPr="005C544B" w:rsidRDefault="002B0DE3" w:rsidP="00C2580F">
            <w:pPr>
              <w:rPr>
                <w:lang w:val="uk-UA"/>
              </w:rPr>
            </w:pPr>
          </w:p>
          <w:p w:rsidR="002B0DE3" w:rsidRPr="005C544B" w:rsidRDefault="002B0DE3" w:rsidP="00C2580F">
            <w:pPr>
              <w:rPr>
                <w:lang w:val="uk-UA"/>
              </w:rPr>
            </w:pPr>
            <w:r w:rsidRPr="005C544B">
              <w:rPr>
                <w:lang w:val="uk-UA"/>
              </w:rPr>
              <w:t>1 КД</w:t>
            </w:r>
          </w:p>
          <w:p w:rsidR="002B0DE3" w:rsidRPr="005C544B" w:rsidRDefault="002B0DE3" w:rsidP="00C2580F"/>
        </w:tc>
        <w:tc>
          <w:tcPr>
            <w:tcW w:w="1527" w:type="dxa"/>
            <w:gridSpan w:val="2"/>
          </w:tcPr>
          <w:p w:rsidR="002B0DE3" w:rsidRPr="005C544B" w:rsidRDefault="002B0DE3" w:rsidP="00C2580F">
            <w:pPr>
              <w:tabs>
                <w:tab w:val="left" w:pos="3315"/>
              </w:tabs>
              <w:rPr>
                <w:lang w:val="uk-UA"/>
              </w:rPr>
            </w:pPr>
            <w:r w:rsidRPr="005C544B">
              <w:rPr>
                <w:lang w:val="uk-UA"/>
              </w:rPr>
              <w:t>Квітень- травень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2.1.5</w:t>
            </w:r>
          </w:p>
        </w:tc>
        <w:tc>
          <w:tcPr>
            <w:tcW w:w="5088" w:type="dxa"/>
            <w:gridSpan w:val="2"/>
          </w:tcPr>
          <w:p w:rsidR="002B0DE3" w:rsidRPr="005C544B" w:rsidRDefault="002B0DE3" w:rsidP="00C2580F">
            <w:pPr>
              <w:rPr>
                <w:lang w:val="uk-UA"/>
              </w:rPr>
            </w:pPr>
            <w:r w:rsidRPr="005C544B">
              <w:rPr>
                <w:lang w:val="uk-UA"/>
              </w:rPr>
              <w:t xml:space="preserve">Виготовлення кошторисної документації на Капітальний   ремонт покрівлі  житлового будинку по вул. Київській 154 підʼїзд 1в м.Обухів,Київської області. </w:t>
            </w:r>
          </w:p>
        </w:tc>
        <w:tc>
          <w:tcPr>
            <w:tcW w:w="1613" w:type="dxa"/>
            <w:gridSpan w:val="4"/>
            <w:vAlign w:val="bottom"/>
          </w:tcPr>
          <w:p w:rsidR="002B0DE3" w:rsidRPr="005C544B" w:rsidRDefault="002B0DE3" w:rsidP="00C2580F">
            <w:pPr>
              <w:rPr>
                <w:lang w:val="uk-UA"/>
              </w:rPr>
            </w:pPr>
            <w:r w:rsidRPr="005C544B">
              <w:rPr>
                <w:lang w:val="uk-UA"/>
              </w:rPr>
              <w:t>5,0</w:t>
            </w:r>
          </w:p>
        </w:tc>
        <w:tc>
          <w:tcPr>
            <w:tcW w:w="1604" w:type="dxa"/>
            <w:gridSpan w:val="2"/>
          </w:tcPr>
          <w:p w:rsidR="002B0DE3" w:rsidRPr="005C544B" w:rsidRDefault="002B0DE3" w:rsidP="00C2580F">
            <w:pPr>
              <w:rPr>
                <w:lang w:val="uk-UA"/>
              </w:rPr>
            </w:pPr>
            <w:r w:rsidRPr="005C544B">
              <w:rPr>
                <w:lang w:val="uk-UA"/>
              </w:rPr>
              <w:t>1 КД</w:t>
            </w:r>
          </w:p>
        </w:tc>
        <w:tc>
          <w:tcPr>
            <w:tcW w:w="1527" w:type="dxa"/>
            <w:gridSpan w:val="2"/>
          </w:tcPr>
          <w:p w:rsidR="002B0DE3" w:rsidRPr="005C544B" w:rsidRDefault="002B0DE3" w:rsidP="00C2580F">
            <w:pPr>
              <w:tabs>
                <w:tab w:val="left" w:pos="3315"/>
              </w:tabs>
              <w:rPr>
                <w:lang w:val="uk-UA"/>
              </w:rPr>
            </w:pPr>
            <w:r w:rsidRPr="005C544B">
              <w:rPr>
                <w:lang w:val="uk-UA"/>
              </w:rPr>
              <w:t>Квітень- травень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lastRenderedPageBreak/>
              <w:t>2.1.6</w:t>
            </w:r>
          </w:p>
        </w:tc>
        <w:tc>
          <w:tcPr>
            <w:tcW w:w="5088" w:type="dxa"/>
            <w:gridSpan w:val="2"/>
          </w:tcPr>
          <w:p w:rsidR="002B0DE3" w:rsidRPr="005C544B" w:rsidRDefault="002B0DE3" w:rsidP="00C2580F">
            <w:pPr>
              <w:rPr>
                <w:lang w:val="uk-UA"/>
              </w:rPr>
            </w:pPr>
            <w:r w:rsidRPr="005C544B">
              <w:rPr>
                <w:lang w:val="uk-UA"/>
              </w:rPr>
              <w:t xml:space="preserve">Виготовлення кошторисної документації на Капітальний   ремонт покрівлі  житлового будинку по  вул.Київська, 156 підʼїзди 2,3 в м.Обухів,Київської області. </w:t>
            </w:r>
          </w:p>
        </w:tc>
        <w:tc>
          <w:tcPr>
            <w:tcW w:w="1613" w:type="dxa"/>
            <w:gridSpan w:val="4"/>
            <w:vAlign w:val="bottom"/>
          </w:tcPr>
          <w:p w:rsidR="002B0DE3" w:rsidRPr="005C544B" w:rsidRDefault="002B0DE3" w:rsidP="00C2580F">
            <w:pPr>
              <w:rPr>
                <w:lang w:val="uk-UA"/>
              </w:rPr>
            </w:pPr>
            <w:r w:rsidRPr="005C544B">
              <w:rPr>
                <w:lang w:val="uk-UA"/>
              </w:rPr>
              <w:t>5,0</w:t>
            </w:r>
          </w:p>
        </w:tc>
        <w:tc>
          <w:tcPr>
            <w:tcW w:w="1604" w:type="dxa"/>
            <w:gridSpan w:val="2"/>
          </w:tcPr>
          <w:p w:rsidR="002B0DE3" w:rsidRPr="005C544B" w:rsidRDefault="002B0DE3" w:rsidP="00C2580F">
            <w:pPr>
              <w:rPr>
                <w:lang w:val="uk-UA"/>
              </w:rPr>
            </w:pPr>
            <w:r w:rsidRPr="005C544B">
              <w:rPr>
                <w:lang w:val="uk-UA"/>
              </w:rPr>
              <w:t>1 КД</w:t>
            </w:r>
          </w:p>
        </w:tc>
        <w:tc>
          <w:tcPr>
            <w:tcW w:w="1527" w:type="dxa"/>
            <w:gridSpan w:val="2"/>
          </w:tcPr>
          <w:p w:rsidR="002B0DE3" w:rsidRPr="005C544B" w:rsidRDefault="002B0DE3" w:rsidP="00C2580F">
            <w:pPr>
              <w:tabs>
                <w:tab w:val="left" w:pos="3315"/>
              </w:tabs>
              <w:rPr>
                <w:lang w:val="uk-UA"/>
              </w:rPr>
            </w:pPr>
            <w:r w:rsidRPr="005C544B">
              <w:rPr>
                <w:lang w:val="uk-UA"/>
              </w:rPr>
              <w:t>Квітень- травень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2.1.7</w:t>
            </w:r>
          </w:p>
        </w:tc>
        <w:tc>
          <w:tcPr>
            <w:tcW w:w="5088" w:type="dxa"/>
            <w:gridSpan w:val="2"/>
          </w:tcPr>
          <w:p w:rsidR="002B0DE3" w:rsidRPr="005C544B" w:rsidRDefault="002B0DE3" w:rsidP="00C2580F">
            <w:pPr>
              <w:rPr>
                <w:lang w:val="uk-UA"/>
              </w:rPr>
            </w:pPr>
            <w:r w:rsidRPr="005C544B">
              <w:rPr>
                <w:lang w:val="uk-UA"/>
              </w:rPr>
              <w:t xml:space="preserve"> Виготовлення кошторисної документації на Капітальний   ремонт  покрівлі  житлового будинку по вул.Миру, 10 підʼїзди 2,3,4 в  м.Обухів,Київської області. </w:t>
            </w:r>
          </w:p>
        </w:tc>
        <w:tc>
          <w:tcPr>
            <w:tcW w:w="1613" w:type="dxa"/>
            <w:gridSpan w:val="4"/>
            <w:vAlign w:val="bottom"/>
          </w:tcPr>
          <w:p w:rsidR="002B0DE3" w:rsidRPr="005C544B" w:rsidRDefault="002B0DE3" w:rsidP="00C2580F">
            <w:pPr>
              <w:rPr>
                <w:lang w:val="uk-UA"/>
              </w:rPr>
            </w:pPr>
            <w:r w:rsidRPr="005C544B">
              <w:rPr>
                <w:lang w:val="uk-UA"/>
              </w:rPr>
              <w:t>5,0</w:t>
            </w:r>
          </w:p>
        </w:tc>
        <w:tc>
          <w:tcPr>
            <w:tcW w:w="1604" w:type="dxa"/>
            <w:gridSpan w:val="2"/>
          </w:tcPr>
          <w:p w:rsidR="002B0DE3" w:rsidRPr="005C544B" w:rsidRDefault="002B0DE3" w:rsidP="00C2580F">
            <w:r w:rsidRPr="005C544B">
              <w:rPr>
                <w:lang w:val="uk-UA"/>
              </w:rPr>
              <w:t>1 КД</w:t>
            </w:r>
          </w:p>
        </w:tc>
        <w:tc>
          <w:tcPr>
            <w:tcW w:w="1527" w:type="dxa"/>
            <w:gridSpan w:val="2"/>
          </w:tcPr>
          <w:p w:rsidR="002B0DE3" w:rsidRPr="005C544B" w:rsidRDefault="002B0DE3" w:rsidP="00C2580F">
            <w:pPr>
              <w:tabs>
                <w:tab w:val="left" w:pos="3315"/>
              </w:tabs>
              <w:rPr>
                <w:lang w:val="uk-UA"/>
              </w:rPr>
            </w:pPr>
            <w:r w:rsidRPr="005C544B">
              <w:rPr>
                <w:lang w:val="uk-UA"/>
              </w:rPr>
              <w:t>Квітень- травень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2.1.8</w:t>
            </w:r>
          </w:p>
        </w:tc>
        <w:tc>
          <w:tcPr>
            <w:tcW w:w="5088" w:type="dxa"/>
            <w:gridSpan w:val="2"/>
          </w:tcPr>
          <w:p w:rsidR="002B0DE3" w:rsidRPr="005C544B" w:rsidRDefault="002B0DE3" w:rsidP="00C2580F">
            <w:pPr>
              <w:rPr>
                <w:lang w:val="uk-UA"/>
              </w:rPr>
            </w:pPr>
            <w:r w:rsidRPr="005C544B">
              <w:rPr>
                <w:lang w:val="uk-UA"/>
              </w:rPr>
              <w:t xml:space="preserve">Виготовлення кошторисної документації на Капітальний   ремонт покрівлі  житлового будинку по вул.Миру, 17 підʼїзд 2  в м.Обухів,Київської області. </w:t>
            </w:r>
          </w:p>
        </w:tc>
        <w:tc>
          <w:tcPr>
            <w:tcW w:w="1613" w:type="dxa"/>
            <w:gridSpan w:val="4"/>
            <w:vAlign w:val="bottom"/>
          </w:tcPr>
          <w:p w:rsidR="002B0DE3" w:rsidRPr="005C544B" w:rsidRDefault="002B0DE3" w:rsidP="00C2580F">
            <w:pPr>
              <w:rPr>
                <w:lang w:val="uk-UA"/>
              </w:rPr>
            </w:pPr>
            <w:r w:rsidRPr="005C544B">
              <w:rPr>
                <w:lang w:val="uk-UA"/>
              </w:rPr>
              <w:t>5,0</w:t>
            </w:r>
          </w:p>
        </w:tc>
        <w:tc>
          <w:tcPr>
            <w:tcW w:w="1604" w:type="dxa"/>
            <w:gridSpan w:val="2"/>
          </w:tcPr>
          <w:p w:rsidR="002B0DE3" w:rsidRPr="005C544B" w:rsidRDefault="002B0DE3" w:rsidP="00C2580F">
            <w:pPr>
              <w:rPr>
                <w:lang w:val="uk-UA"/>
              </w:rPr>
            </w:pPr>
            <w:r w:rsidRPr="005C544B">
              <w:rPr>
                <w:lang w:val="uk-UA"/>
              </w:rPr>
              <w:t>1 КД</w:t>
            </w:r>
          </w:p>
        </w:tc>
        <w:tc>
          <w:tcPr>
            <w:tcW w:w="1527" w:type="dxa"/>
            <w:gridSpan w:val="2"/>
          </w:tcPr>
          <w:p w:rsidR="002B0DE3" w:rsidRPr="005C544B" w:rsidRDefault="002B0DE3" w:rsidP="00C2580F">
            <w:pPr>
              <w:tabs>
                <w:tab w:val="left" w:pos="3315"/>
              </w:tabs>
              <w:rPr>
                <w:lang w:val="uk-UA"/>
              </w:rPr>
            </w:pPr>
            <w:r w:rsidRPr="005C544B">
              <w:rPr>
                <w:lang w:val="uk-UA"/>
              </w:rPr>
              <w:t>Квітень- травень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2.1.9</w:t>
            </w:r>
          </w:p>
        </w:tc>
        <w:tc>
          <w:tcPr>
            <w:tcW w:w="5088" w:type="dxa"/>
            <w:gridSpan w:val="2"/>
          </w:tcPr>
          <w:p w:rsidR="002B0DE3" w:rsidRPr="005C544B" w:rsidRDefault="002B0DE3" w:rsidP="00C2580F">
            <w:pPr>
              <w:rPr>
                <w:lang w:val="uk-UA"/>
              </w:rPr>
            </w:pPr>
            <w:r w:rsidRPr="005C544B">
              <w:rPr>
                <w:lang w:val="uk-UA"/>
              </w:rPr>
              <w:t xml:space="preserve">Виготовлення кошторисної документації  на Капітальний   ремонт  покрівлі  житлового будинку  м-ну Яблуневий, 1 підʼїзд 2  в м.Обухів,Київської області. </w:t>
            </w:r>
          </w:p>
        </w:tc>
        <w:tc>
          <w:tcPr>
            <w:tcW w:w="1613" w:type="dxa"/>
            <w:gridSpan w:val="4"/>
            <w:vAlign w:val="bottom"/>
          </w:tcPr>
          <w:p w:rsidR="002B0DE3" w:rsidRPr="005C544B" w:rsidRDefault="002B0DE3" w:rsidP="00C2580F">
            <w:pPr>
              <w:rPr>
                <w:lang w:val="uk-UA"/>
              </w:rPr>
            </w:pPr>
            <w:r w:rsidRPr="005C544B">
              <w:rPr>
                <w:lang w:val="uk-UA"/>
              </w:rPr>
              <w:t>5,0</w:t>
            </w:r>
          </w:p>
        </w:tc>
        <w:tc>
          <w:tcPr>
            <w:tcW w:w="1604" w:type="dxa"/>
            <w:gridSpan w:val="2"/>
          </w:tcPr>
          <w:p w:rsidR="002B0DE3" w:rsidRPr="005C544B" w:rsidRDefault="002B0DE3" w:rsidP="00C2580F">
            <w:r w:rsidRPr="005C544B">
              <w:rPr>
                <w:lang w:val="uk-UA"/>
              </w:rPr>
              <w:t>1 КД</w:t>
            </w:r>
          </w:p>
        </w:tc>
        <w:tc>
          <w:tcPr>
            <w:tcW w:w="1527" w:type="dxa"/>
            <w:gridSpan w:val="2"/>
          </w:tcPr>
          <w:p w:rsidR="002B0DE3" w:rsidRPr="005C544B" w:rsidRDefault="002B0DE3" w:rsidP="00C2580F">
            <w:pPr>
              <w:tabs>
                <w:tab w:val="left" w:pos="3315"/>
              </w:tabs>
              <w:rPr>
                <w:lang w:val="uk-UA"/>
              </w:rPr>
            </w:pPr>
            <w:r w:rsidRPr="005C544B">
              <w:rPr>
                <w:lang w:val="uk-UA"/>
              </w:rPr>
              <w:t>Квітень- червень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2.1.10</w:t>
            </w:r>
          </w:p>
        </w:tc>
        <w:tc>
          <w:tcPr>
            <w:tcW w:w="5088" w:type="dxa"/>
            <w:gridSpan w:val="2"/>
          </w:tcPr>
          <w:p w:rsidR="002B0DE3" w:rsidRPr="005C544B" w:rsidRDefault="002B0DE3" w:rsidP="00C2580F">
            <w:pPr>
              <w:rPr>
                <w:lang w:val="uk-UA"/>
              </w:rPr>
            </w:pPr>
            <w:r w:rsidRPr="005C544B">
              <w:rPr>
                <w:lang w:val="uk-UA"/>
              </w:rPr>
              <w:t xml:space="preserve"> Виготовлення кошторисної документації на Капітальний   ремонт  покрівлі  житлового будинку  м-ну Яблуневий, 15 підʼїзди 1,2,3 в м.Обухів,Київської області. </w:t>
            </w:r>
          </w:p>
        </w:tc>
        <w:tc>
          <w:tcPr>
            <w:tcW w:w="1613" w:type="dxa"/>
            <w:gridSpan w:val="4"/>
            <w:vAlign w:val="bottom"/>
          </w:tcPr>
          <w:p w:rsidR="002B0DE3" w:rsidRPr="005C544B" w:rsidRDefault="002B0DE3" w:rsidP="00C2580F">
            <w:pPr>
              <w:rPr>
                <w:lang w:val="uk-UA"/>
              </w:rPr>
            </w:pPr>
            <w:r w:rsidRPr="005C544B">
              <w:rPr>
                <w:lang w:val="uk-UA"/>
              </w:rPr>
              <w:t>5,0</w:t>
            </w:r>
          </w:p>
        </w:tc>
        <w:tc>
          <w:tcPr>
            <w:tcW w:w="1604" w:type="dxa"/>
            <w:gridSpan w:val="2"/>
          </w:tcPr>
          <w:p w:rsidR="002B0DE3" w:rsidRPr="005C544B" w:rsidRDefault="002B0DE3" w:rsidP="00C2580F">
            <w:pPr>
              <w:rPr>
                <w:lang w:val="uk-UA"/>
              </w:rPr>
            </w:pPr>
            <w:r w:rsidRPr="005C544B">
              <w:rPr>
                <w:lang w:val="uk-UA"/>
              </w:rPr>
              <w:t>1 КД</w:t>
            </w:r>
          </w:p>
        </w:tc>
        <w:tc>
          <w:tcPr>
            <w:tcW w:w="1527" w:type="dxa"/>
            <w:gridSpan w:val="2"/>
          </w:tcPr>
          <w:p w:rsidR="002B0DE3" w:rsidRPr="005C544B" w:rsidRDefault="002B0DE3" w:rsidP="00C2580F">
            <w:pPr>
              <w:tabs>
                <w:tab w:val="left" w:pos="3315"/>
              </w:tabs>
              <w:rPr>
                <w:lang w:val="uk-UA"/>
              </w:rPr>
            </w:pPr>
            <w:r w:rsidRPr="005C544B">
              <w:rPr>
                <w:lang w:val="uk-UA"/>
              </w:rPr>
              <w:t>Квітень- травень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2.1.11</w:t>
            </w:r>
          </w:p>
        </w:tc>
        <w:tc>
          <w:tcPr>
            <w:tcW w:w="5088" w:type="dxa"/>
            <w:gridSpan w:val="2"/>
          </w:tcPr>
          <w:p w:rsidR="002B0DE3" w:rsidRPr="005C544B" w:rsidRDefault="002B0DE3" w:rsidP="00C2580F">
            <w:pPr>
              <w:rPr>
                <w:lang w:val="uk-UA"/>
              </w:rPr>
            </w:pPr>
            <w:r w:rsidRPr="005C544B">
              <w:rPr>
                <w:lang w:val="uk-UA"/>
              </w:rPr>
              <w:t>Виготовлення  кошторисної документації на Капітальний   ремонт   покрівлі  житлового будинку по вул.8-Березня 54 підʼїзд 2  в м.Обухів,Київської області.</w:t>
            </w:r>
          </w:p>
        </w:tc>
        <w:tc>
          <w:tcPr>
            <w:tcW w:w="1613" w:type="dxa"/>
            <w:gridSpan w:val="4"/>
            <w:vAlign w:val="bottom"/>
          </w:tcPr>
          <w:p w:rsidR="002B0DE3" w:rsidRPr="005C544B" w:rsidRDefault="002B0DE3" w:rsidP="00C2580F">
            <w:pPr>
              <w:rPr>
                <w:lang w:val="uk-UA"/>
              </w:rPr>
            </w:pPr>
            <w:r w:rsidRPr="005C544B">
              <w:rPr>
                <w:lang w:val="uk-UA"/>
              </w:rPr>
              <w:t>5,0</w:t>
            </w:r>
          </w:p>
        </w:tc>
        <w:tc>
          <w:tcPr>
            <w:tcW w:w="1604" w:type="dxa"/>
            <w:gridSpan w:val="2"/>
          </w:tcPr>
          <w:p w:rsidR="002B0DE3" w:rsidRPr="005C544B" w:rsidRDefault="002B0DE3" w:rsidP="00C2580F">
            <w:pPr>
              <w:rPr>
                <w:lang w:val="uk-UA"/>
              </w:rPr>
            </w:pPr>
            <w:r w:rsidRPr="005C544B">
              <w:rPr>
                <w:lang w:val="uk-UA"/>
              </w:rPr>
              <w:t>1 КД</w:t>
            </w:r>
          </w:p>
        </w:tc>
        <w:tc>
          <w:tcPr>
            <w:tcW w:w="1527" w:type="dxa"/>
            <w:gridSpan w:val="2"/>
          </w:tcPr>
          <w:p w:rsidR="002B0DE3" w:rsidRPr="005C544B" w:rsidRDefault="002B0DE3" w:rsidP="00C2580F">
            <w:pPr>
              <w:tabs>
                <w:tab w:val="left" w:pos="3315"/>
              </w:tabs>
              <w:rPr>
                <w:lang w:val="uk-UA"/>
              </w:rPr>
            </w:pPr>
            <w:r w:rsidRPr="005C544B">
              <w:rPr>
                <w:lang w:val="uk-UA"/>
              </w:rPr>
              <w:t>Квітень- травень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2.1.12</w:t>
            </w:r>
          </w:p>
        </w:tc>
        <w:tc>
          <w:tcPr>
            <w:tcW w:w="5088" w:type="dxa"/>
            <w:gridSpan w:val="2"/>
          </w:tcPr>
          <w:p w:rsidR="002B0DE3" w:rsidRPr="005C544B" w:rsidRDefault="002B0DE3" w:rsidP="00C2580F">
            <w:pPr>
              <w:rPr>
                <w:lang w:val="uk-UA"/>
              </w:rPr>
            </w:pPr>
            <w:r w:rsidRPr="005C544B">
              <w:rPr>
                <w:lang w:val="uk-UA"/>
              </w:rPr>
              <w:t xml:space="preserve">Виготовлення кошторисної документації на Капітальний   ремонт  покрівлі  житлового будинку  м-ну Яблуневий 11 в м.Обухів,Київської області. </w:t>
            </w:r>
          </w:p>
        </w:tc>
        <w:tc>
          <w:tcPr>
            <w:tcW w:w="1613" w:type="dxa"/>
            <w:gridSpan w:val="4"/>
            <w:vAlign w:val="bottom"/>
          </w:tcPr>
          <w:p w:rsidR="002B0DE3" w:rsidRPr="005C544B" w:rsidRDefault="002B0DE3" w:rsidP="00C2580F">
            <w:pPr>
              <w:rPr>
                <w:lang w:val="uk-UA"/>
              </w:rPr>
            </w:pPr>
            <w:r w:rsidRPr="005C544B">
              <w:rPr>
                <w:lang w:val="uk-UA"/>
              </w:rPr>
              <w:t>10,0</w:t>
            </w:r>
          </w:p>
        </w:tc>
        <w:tc>
          <w:tcPr>
            <w:tcW w:w="1604" w:type="dxa"/>
            <w:gridSpan w:val="2"/>
          </w:tcPr>
          <w:p w:rsidR="002B0DE3" w:rsidRPr="005C544B" w:rsidRDefault="002B0DE3" w:rsidP="00C2580F">
            <w:r w:rsidRPr="005C544B">
              <w:rPr>
                <w:lang w:val="uk-UA"/>
              </w:rPr>
              <w:t>1 КД</w:t>
            </w:r>
          </w:p>
        </w:tc>
        <w:tc>
          <w:tcPr>
            <w:tcW w:w="1527" w:type="dxa"/>
            <w:gridSpan w:val="2"/>
          </w:tcPr>
          <w:p w:rsidR="002B0DE3" w:rsidRPr="005C544B" w:rsidRDefault="002B0DE3" w:rsidP="00C2580F">
            <w:pPr>
              <w:tabs>
                <w:tab w:val="left" w:pos="3315"/>
              </w:tabs>
              <w:rPr>
                <w:lang w:val="uk-UA"/>
              </w:rPr>
            </w:pPr>
            <w:r w:rsidRPr="005C544B">
              <w:rPr>
                <w:lang w:val="uk-UA"/>
              </w:rPr>
              <w:t>Квітень- червень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2.1.3</w:t>
            </w:r>
          </w:p>
        </w:tc>
        <w:tc>
          <w:tcPr>
            <w:tcW w:w="5088" w:type="dxa"/>
            <w:gridSpan w:val="2"/>
          </w:tcPr>
          <w:p w:rsidR="002B0DE3" w:rsidRPr="005C544B" w:rsidRDefault="002B0DE3" w:rsidP="00C2580F">
            <w:pPr>
              <w:rPr>
                <w:lang w:val="uk-UA"/>
              </w:rPr>
            </w:pPr>
            <w:r w:rsidRPr="005C544B">
              <w:rPr>
                <w:lang w:val="uk-UA"/>
              </w:rPr>
              <w:t>Виготовлення кошторисної документації   на капітальний ремонт мереж теплопостачання житлового будинку № 22 по вул.Каштанова в м.Обухів, Київської області.</w:t>
            </w:r>
          </w:p>
        </w:tc>
        <w:tc>
          <w:tcPr>
            <w:tcW w:w="1613" w:type="dxa"/>
            <w:gridSpan w:val="4"/>
            <w:vAlign w:val="bottom"/>
          </w:tcPr>
          <w:p w:rsidR="002B0DE3" w:rsidRPr="005C544B" w:rsidRDefault="002B0DE3" w:rsidP="00C2580F">
            <w:pPr>
              <w:rPr>
                <w:lang w:val="uk-UA"/>
              </w:rPr>
            </w:pPr>
            <w:r w:rsidRPr="005C544B">
              <w:rPr>
                <w:lang w:val="uk-UA"/>
              </w:rPr>
              <w:t>8,0</w:t>
            </w:r>
          </w:p>
        </w:tc>
        <w:tc>
          <w:tcPr>
            <w:tcW w:w="1604" w:type="dxa"/>
            <w:gridSpan w:val="2"/>
          </w:tcPr>
          <w:p w:rsidR="002B0DE3" w:rsidRPr="005C544B" w:rsidRDefault="002B0DE3" w:rsidP="00C2580F">
            <w:pPr>
              <w:rPr>
                <w:lang w:val="uk-UA"/>
              </w:rPr>
            </w:pPr>
            <w:r w:rsidRPr="005C544B">
              <w:rPr>
                <w:lang w:val="uk-UA"/>
              </w:rPr>
              <w:t>1 КД</w:t>
            </w:r>
          </w:p>
        </w:tc>
        <w:tc>
          <w:tcPr>
            <w:tcW w:w="1527" w:type="dxa"/>
            <w:gridSpan w:val="2"/>
          </w:tcPr>
          <w:p w:rsidR="002B0DE3" w:rsidRPr="005C544B" w:rsidRDefault="002B0DE3" w:rsidP="00C2580F">
            <w:pPr>
              <w:tabs>
                <w:tab w:val="left" w:pos="3315"/>
              </w:tabs>
              <w:rPr>
                <w:lang w:val="uk-UA"/>
              </w:rPr>
            </w:pPr>
            <w:r w:rsidRPr="005C544B">
              <w:rPr>
                <w:lang w:val="uk-UA"/>
              </w:rPr>
              <w:t>Квітень- травень</w:t>
            </w:r>
          </w:p>
          <w:p w:rsidR="002B0DE3" w:rsidRPr="005C544B" w:rsidRDefault="002B0DE3" w:rsidP="00C2580F">
            <w:pPr>
              <w:tabs>
                <w:tab w:val="left" w:pos="3315"/>
              </w:tabs>
              <w:rPr>
                <w:lang w:val="uk-UA"/>
              </w:rPr>
            </w:pPr>
            <w:r w:rsidRPr="005C544B">
              <w:rPr>
                <w:lang w:val="uk-UA"/>
              </w:rPr>
              <w:t>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lastRenderedPageBreak/>
              <w:t>2.1.14</w:t>
            </w:r>
          </w:p>
          <w:p w:rsidR="002B0DE3" w:rsidRPr="005C544B" w:rsidRDefault="002B0DE3" w:rsidP="00C2580F">
            <w:pPr>
              <w:rPr>
                <w:lang w:val="uk-UA"/>
              </w:rPr>
            </w:pPr>
          </w:p>
        </w:tc>
        <w:tc>
          <w:tcPr>
            <w:tcW w:w="5088" w:type="dxa"/>
            <w:gridSpan w:val="2"/>
          </w:tcPr>
          <w:p w:rsidR="002B0DE3" w:rsidRPr="005C544B" w:rsidRDefault="002B0DE3" w:rsidP="00C2580F">
            <w:pPr>
              <w:spacing w:line="260" w:lineRule="exact"/>
              <w:jc w:val="both"/>
            </w:pPr>
            <w:r w:rsidRPr="005C544B">
              <w:rPr>
                <w:lang w:val="uk-UA"/>
              </w:rPr>
              <w:t>Виготовлення кошторисної документації на</w:t>
            </w:r>
            <w:r w:rsidRPr="005C544B">
              <w:t xml:space="preserve"> Капітальний ремонт місць загального користування по вул.</w:t>
            </w:r>
            <w:r w:rsidRPr="005C544B">
              <w:rPr>
                <w:lang w:val="uk-UA"/>
              </w:rPr>
              <w:t xml:space="preserve"> </w:t>
            </w:r>
            <w:r w:rsidRPr="005C544B">
              <w:t>Каштанова,26</w:t>
            </w:r>
            <w:r w:rsidRPr="005C544B">
              <w:rPr>
                <w:lang w:val="uk-UA"/>
              </w:rPr>
              <w:t xml:space="preserve"> </w:t>
            </w:r>
            <w:r w:rsidRPr="005C544B">
              <w:t>(1</w:t>
            </w:r>
            <w:r w:rsidRPr="005C544B">
              <w:rPr>
                <w:lang w:val="uk-UA"/>
              </w:rPr>
              <w:t xml:space="preserve">, 7 </w:t>
            </w:r>
            <w:r w:rsidRPr="005C544B">
              <w:t>під.)</w:t>
            </w:r>
            <w:r w:rsidRPr="005C544B">
              <w:rPr>
                <w:lang w:val="uk-UA"/>
              </w:rPr>
              <w:t xml:space="preserve">  в м.Обухів, Київської області. </w:t>
            </w:r>
          </w:p>
        </w:tc>
        <w:tc>
          <w:tcPr>
            <w:tcW w:w="1613" w:type="dxa"/>
            <w:gridSpan w:val="4"/>
            <w:vAlign w:val="bottom"/>
          </w:tcPr>
          <w:p w:rsidR="002B0DE3" w:rsidRPr="005C544B" w:rsidRDefault="002B0DE3" w:rsidP="00C2580F">
            <w:pPr>
              <w:rPr>
                <w:lang w:val="uk-UA"/>
              </w:rPr>
            </w:pPr>
            <w:r w:rsidRPr="005C544B">
              <w:rPr>
                <w:lang w:val="uk-UA"/>
              </w:rPr>
              <w:t>5,0</w:t>
            </w:r>
          </w:p>
        </w:tc>
        <w:tc>
          <w:tcPr>
            <w:tcW w:w="1604" w:type="dxa"/>
            <w:gridSpan w:val="2"/>
          </w:tcPr>
          <w:p w:rsidR="002B0DE3" w:rsidRPr="005C544B" w:rsidRDefault="002B0DE3" w:rsidP="00C2580F">
            <w:pPr>
              <w:rPr>
                <w:lang w:val="uk-UA"/>
              </w:rPr>
            </w:pPr>
            <w:r w:rsidRPr="005C544B">
              <w:rPr>
                <w:lang w:val="uk-UA"/>
              </w:rPr>
              <w:t>1 КД</w:t>
            </w:r>
          </w:p>
        </w:tc>
        <w:tc>
          <w:tcPr>
            <w:tcW w:w="1527" w:type="dxa"/>
            <w:gridSpan w:val="2"/>
          </w:tcPr>
          <w:p w:rsidR="002B0DE3" w:rsidRPr="005C544B" w:rsidRDefault="002B0DE3" w:rsidP="00C2580F">
            <w:pPr>
              <w:tabs>
                <w:tab w:val="left" w:pos="3315"/>
              </w:tabs>
              <w:rPr>
                <w:lang w:val="uk-UA"/>
              </w:rPr>
            </w:pPr>
            <w:r w:rsidRPr="005C544B">
              <w:rPr>
                <w:lang w:val="uk-UA"/>
              </w:rPr>
              <w:t>Квітень- травень</w:t>
            </w:r>
          </w:p>
          <w:p w:rsidR="002B0DE3" w:rsidRPr="005C544B" w:rsidRDefault="002B0DE3" w:rsidP="00C2580F">
            <w:pPr>
              <w:tabs>
                <w:tab w:val="left" w:pos="3315"/>
              </w:tabs>
              <w:rPr>
                <w:lang w:val="uk-UA"/>
              </w:rPr>
            </w:pPr>
            <w:r w:rsidRPr="005C544B">
              <w:rPr>
                <w:lang w:val="uk-UA"/>
              </w:rPr>
              <w:t>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2.1.15</w:t>
            </w:r>
          </w:p>
        </w:tc>
        <w:tc>
          <w:tcPr>
            <w:tcW w:w="5088" w:type="dxa"/>
            <w:gridSpan w:val="2"/>
            <w:vAlign w:val="bottom"/>
          </w:tcPr>
          <w:p w:rsidR="002B0DE3" w:rsidRPr="005C544B" w:rsidRDefault="002B0DE3" w:rsidP="00C2580F">
            <w:pPr>
              <w:jc w:val="both"/>
              <w:rPr>
                <w:highlight w:val="yellow"/>
                <w:lang w:val="uk-UA"/>
              </w:rPr>
            </w:pPr>
            <w:r w:rsidRPr="005C544B">
              <w:rPr>
                <w:sz w:val="22"/>
                <w:szCs w:val="22"/>
                <w:highlight w:val="yellow"/>
                <w:lang w:val="uk-UA"/>
              </w:rPr>
              <w:t xml:space="preserve">Капітальний ремонт покрівлі житлового будинку м-ну Яблуневий, 1 під’їзд 2 в м. Обухів Київської області  </w:t>
            </w:r>
          </w:p>
        </w:tc>
        <w:tc>
          <w:tcPr>
            <w:tcW w:w="1613" w:type="dxa"/>
            <w:gridSpan w:val="4"/>
            <w:vAlign w:val="bottom"/>
          </w:tcPr>
          <w:p w:rsidR="002B0DE3" w:rsidRPr="005C544B" w:rsidRDefault="002B0DE3" w:rsidP="00C2580F">
            <w:pPr>
              <w:jc w:val="center"/>
              <w:rPr>
                <w:bCs/>
                <w:highlight w:val="yellow"/>
                <w:lang w:val="uk-UA"/>
              </w:rPr>
            </w:pPr>
            <w:r w:rsidRPr="005C544B">
              <w:rPr>
                <w:bCs/>
                <w:highlight w:val="yellow"/>
                <w:lang w:val="uk-UA"/>
              </w:rPr>
              <w:t>199, 5</w:t>
            </w:r>
          </w:p>
        </w:tc>
        <w:tc>
          <w:tcPr>
            <w:tcW w:w="1604" w:type="dxa"/>
            <w:gridSpan w:val="2"/>
          </w:tcPr>
          <w:p w:rsidR="002B0DE3" w:rsidRPr="005C544B" w:rsidRDefault="002B0DE3" w:rsidP="00C2580F">
            <w:pPr>
              <w:rPr>
                <w:lang w:val="uk-UA"/>
              </w:rPr>
            </w:pPr>
            <w:r w:rsidRPr="005C544B">
              <w:rPr>
                <w:lang w:val="uk-UA"/>
              </w:rPr>
              <w:t>525м2</w:t>
            </w:r>
          </w:p>
        </w:tc>
        <w:tc>
          <w:tcPr>
            <w:tcW w:w="1527" w:type="dxa"/>
            <w:gridSpan w:val="2"/>
          </w:tcPr>
          <w:p w:rsidR="002B0DE3" w:rsidRPr="005C544B" w:rsidRDefault="002B0DE3" w:rsidP="00C2580F">
            <w:pPr>
              <w:tabs>
                <w:tab w:val="left" w:pos="3315"/>
              </w:tabs>
              <w:rPr>
                <w:lang w:val="uk-UA"/>
              </w:rPr>
            </w:pPr>
            <w:r w:rsidRPr="005C544B">
              <w:rPr>
                <w:lang w:val="uk-UA"/>
              </w:rPr>
              <w:t>Червень-жовтень 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2.1.16</w:t>
            </w:r>
          </w:p>
        </w:tc>
        <w:tc>
          <w:tcPr>
            <w:tcW w:w="5088" w:type="dxa"/>
            <w:gridSpan w:val="2"/>
          </w:tcPr>
          <w:p w:rsidR="002B0DE3" w:rsidRPr="005C544B" w:rsidRDefault="002B0DE3" w:rsidP="00C2580F">
            <w:pPr>
              <w:rPr>
                <w:bCs/>
                <w:highlight w:val="yellow"/>
                <w:lang w:val="uk-UA"/>
              </w:rPr>
            </w:pPr>
            <w:r w:rsidRPr="005C544B">
              <w:rPr>
                <w:bCs/>
                <w:sz w:val="22"/>
                <w:szCs w:val="22"/>
                <w:highlight w:val="yellow"/>
                <w:lang w:val="uk-UA"/>
              </w:rPr>
              <w:t xml:space="preserve">Капітальний ремонт покрівлі житлового будинку по  м-ну Яблуневий, 11 в м. Обухів Київської області  </w:t>
            </w:r>
          </w:p>
        </w:tc>
        <w:tc>
          <w:tcPr>
            <w:tcW w:w="1613" w:type="dxa"/>
            <w:gridSpan w:val="4"/>
            <w:vAlign w:val="bottom"/>
          </w:tcPr>
          <w:p w:rsidR="002B0DE3" w:rsidRPr="005C544B" w:rsidRDefault="002B0DE3" w:rsidP="00C2580F">
            <w:pPr>
              <w:jc w:val="center"/>
              <w:rPr>
                <w:bCs/>
                <w:highlight w:val="yellow"/>
                <w:lang w:val="uk-UA"/>
              </w:rPr>
            </w:pPr>
            <w:r w:rsidRPr="005C544B">
              <w:rPr>
                <w:bCs/>
                <w:highlight w:val="yellow"/>
                <w:lang w:val="uk-UA"/>
              </w:rPr>
              <w:t>240,3</w:t>
            </w:r>
          </w:p>
        </w:tc>
        <w:tc>
          <w:tcPr>
            <w:tcW w:w="1604" w:type="dxa"/>
            <w:gridSpan w:val="2"/>
          </w:tcPr>
          <w:p w:rsidR="002B0DE3" w:rsidRPr="005C544B" w:rsidRDefault="002B0DE3" w:rsidP="00C2580F">
            <w:pPr>
              <w:rPr>
                <w:lang w:val="uk-UA"/>
              </w:rPr>
            </w:pPr>
            <w:r w:rsidRPr="005C544B">
              <w:rPr>
                <w:lang w:val="uk-UA"/>
              </w:rPr>
              <w:t>745м2</w:t>
            </w:r>
          </w:p>
        </w:tc>
        <w:tc>
          <w:tcPr>
            <w:tcW w:w="1527" w:type="dxa"/>
            <w:gridSpan w:val="2"/>
          </w:tcPr>
          <w:p w:rsidR="002B0DE3" w:rsidRPr="005C544B" w:rsidRDefault="002B0DE3" w:rsidP="00C2580F">
            <w:pPr>
              <w:tabs>
                <w:tab w:val="left" w:pos="3315"/>
              </w:tabs>
              <w:rPr>
                <w:lang w:val="uk-UA"/>
              </w:rPr>
            </w:pPr>
            <w:r w:rsidRPr="005C544B">
              <w:rPr>
                <w:lang w:val="uk-UA"/>
              </w:rPr>
              <w:t>Червень-жовтень 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ind w:left="-250" w:firstLine="142"/>
              <w:rPr>
                <w:lang w:val="uk-UA"/>
              </w:rPr>
            </w:pPr>
            <w:r w:rsidRPr="005C544B">
              <w:rPr>
                <w:lang w:val="uk-UA"/>
              </w:rPr>
              <w:t>2.1.17</w:t>
            </w:r>
          </w:p>
        </w:tc>
        <w:tc>
          <w:tcPr>
            <w:tcW w:w="5088" w:type="dxa"/>
            <w:gridSpan w:val="2"/>
          </w:tcPr>
          <w:p w:rsidR="002B0DE3" w:rsidRPr="005C544B" w:rsidRDefault="002B0DE3" w:rsidP="00C2580F">
            <w:pPr>
              <w:rPr>
                <w:bCs/>
                <w:highlight w:val="yellow"/>
                <w:lang w:val="uk-UA"/>
              </w:rPr>
            </w:pPr>
            <w:r w:rsidRPr="005C544B">
              <w:rPr>
                <w:bCs/>
                <w:sz w:val="22"/>
                <w:szCs w:val="22"/>
                <w:highlight w:val="yellow"/>
                <w:lang w:val="uk-UA"/>
              </w:rPr>
              <w:t>Капітальний ремонт покрівлі житлового будинку по вул.Миру,10 під’їзди 2,3,4 в м. Обухів Київської області</w:t>
            </w:r>
          </w:p>
        </w:tc>
        <w:tc>
          <w:tcPr>
            <w:tcW w:w="1613" w:type="dxa"/>
            <w:gridSpan w:val="4"/>
            <w:vAlign w:val="bottom"/>
          </w:tcPr>
          <w:p w:rsidR="002B0DE3" w:rsidRPr="005C544B" w:rsidRDefault="002B0DE3" w:rsidP="00C2580F">
            <w:pPr>
              <w:jc w:val="center"/>
              <w:rPr>
                <w:bCs/>
                <w:highlight w:val="yellow"/>
                <w:lang w:val="uk-UA"/>
              </w:rPr>
            </w:pPr>
            <w:r w:rsidRPr="005C544B">
              <w:rPr>
                <w:bCs/>
                <w:highlight w:val="yellow"/>
                <w:lang w:val="uk-UA"/>
              </w:rPr>
              <w:t>299,954</w:t>
            </w:r>
          </w:p>
        </w:tc>
        <w:tc>
          <w:tcPr>
            <w:tcW w:w="1604" w:type="dxa"/>
            <w:gridSpan w:val="2"/>
          </w:tcPr>
          <w:p w:rsidR="002B0DE3" w:rsidRPr="005C544B" w:rsidRDefault="002B0DE3" w:rsidP="00C2580F">
            <w:pPr>
              <w:rPr>
                <w:lang w:val="uk-UA"/>
              </w:rPr>
            </w:pPr>
            <w:r w:rsidRPr="005C544B">
              <w:rPr>
                <w:lang w:val="uk-UA"/>
              </w:rPr>
              <w:t>868,2м2</w:t>
            </w:r>
          </w:p>
        </w:tc>
        <w:tc>
          <w:tcPr>
            <w:tcW w:w="1527" w:type="dxa"/>
            <w:gridSpan w:val="2"/>
          </w:tcPr>
          <w:p w:rsidR="002B0DE3" w:rsidRPr="005C544B" w:rsidRDefault="002B0DE3" w:rsidP="00C2580F">
            <w:pPr>
              <w:tabs>
                <w:tab w:val="left" w:pos="3315"/>
              </w:tabs>
              <w:rPr>
                <w:lang w:val="uk-UA"/>
              </w:rPr>
            </w:pPr>
            <w:r w:rsidRPr="005C544B">
              <w:rPr>
                <w:lang w:val="uk-UA"/>
              </w:rPr>
              <w:t>Червень-жовтень 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2.1.18</w:t>
            </w:r>
          </w:p>
        </w:tc>
        <w:tc>
          <w:tcPr>
            <w:tcW w:w="5088" w:type="dxa"/>
            <w:gridSpan w:val="2"/>
          </w:tcPr>
          <w:p w:rsidR="002B0DE3" w:rsidRPr="005C544B" w:rsidRDefault="002B0DE3" w:rsidP="00C2580F">
            <w:pPr>
              <w:rPr>
                <w:bCs/>
                <w:highlight w:val="yellow"/>
                <w:lang w:val="uk-UA"/>
              </w:rPr>
            </w:pPr>
            <w:r w:rsidRPr="005C544B">
              <w:rPr>
                <w:bCs/>
                <w:sz w:val="22"/>
                <w:szCs w:val="22"/>
                <w:highlight w:val="yellow"/>
                <w:lang w:val="uk-UA"/>
              </w:rPr>
              <w:t>Капітальний ремонт покрівлі житлового будинку по вул.Миру,17 під,їзд 2 в м.Обухів Київської області</w:t>
            </w:r>
          </w:p>
        </w:tc>
        <w:tc>
          <w:tcPr>
            <w:tcW w:w="1613" w:type="dxa"/>
            <w:gridSpan w:val="4"/>
            <w:vAlign w:val="bottom"/>
          </w:tcPr>
          <w:p w:rsidR="002B0DE3" w:rsidRPr="005C544B" w:rsidRDefault="002B0DE3" w:rsidP="00C2580F">
            <w:pPr>
              <w:jc w:val="center"/>
              <w:rPr>
                <w:bCs/>
                <w:highlight w:val="yellow"/>
                <w:lang w:val="uk-UA"/>
              </w:rPr>
            </w:pPr>
            <w:r w:rsidRPr="005C544B">
              <w:rPr>
                <w:bCs/>
                <w:highlight w:val="yellow"/>
                <w:lang w:val="uk-UA"/>
              </w:rPr>
              <w:t>115,0</w:t>
            </w:r>
          </w:p>
        </w:tc>
        <w:tc>
          <w:tcPr>
            <w:tcW w:w="1604" w:type="dxa"/>
            <w:gridSpan w:val="2"/>
          </w:tcPr>
          <w:p w:rsidR="002B0DE3" w:rsidRPr="005C544B" w:rsidRDefault="002B0DE3" w:rsidP="00C2580F">
            <w:pPr>
              <w:rPr>
                <w:lang w:val="uk-UA"/>
              </w:rPr>
            </w:pPr>
            <w:r w:rsidRPr="005C544B">
              <w:rPr>
                <w:lang w:val="uk-UA"/>
              </w:rPr>
              <w:t>317,95м2</w:t>
            </w:r>
          </w:p>
        </w:tc>
        <w:tc>
          <w:tcPr>
            <w:tcW w:w="1527" w:type="dxa"/>
            <w:gridSpan w:val="2"/>
          </w:tcPr>
          <w:p w:rsidR="002B0DE3" w:rsidRPr="005C544B" w:rsidRDefault="002B0DE3" w:rsidP="00C2580F">
            <w:pPr>
              <w:tabs>
                <w:tab w:val="left" w:pos="3315"/>
              </w:tabs>
              <w:rPr>
                <w:lang w:val="uk-UA"/>
              </w:rPr>
            </w:pPr>
            <w:r w:rsidRPr="005C544B">
              <w:rPr>
                <w:lang w:val="uk-UA"/>
              </w:rPr>
              <w:t>Червень-жовтень 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2.1.19</w:t>
            </w:r>
          </w:p>
        </w:tc>
        <w:tc>
          <w:tcPr>
            <w:tcW w:w="5088" w:type="dxa"/>
            <w:gridSpan w:val="2"/>
          </w:tcPr>
          <w:p w:rsidR="002B0DE3" w:rsidRPr="005C544B" w:rsidRDefault="002B0DE3" w:rsidP="00C2580F">
            <w:pPr>
              <w:rPr>
                <w:bCs/>
                <w:highlight w:val="yellow"/>
                <w:lang w:val="uk-UA"/>
              </w:rPr>
            </w:pPr>
            <w:r w:rsidRPr="005C544B">
              <w:rPr>
                <w:bCs/>
                <w:sz w:val="22"/>
                <w:szCs w:val="22"/>
                <w:highlight w:val="yellow"/>
                <w:lang w:val="uk-UA"/>
              </w:rPr>
              <w:t>Капітальний ремонт покрівлі житлового будинку по вул.Київська,156 під,їзди 2,3 в м.Обухів Київської області</w:t>
            </w:r>
          </w:p>
        </w:tc>
        <w:tc>
          <w:tcPr>
            <w:tcW w:w="1613" w:type="dxa"/>
            <w:gridSpan w:val="4"/>
            <w:vAlign w:val="bottom"/>
          </w:tcPr>
          <w:p w:rsidR="002B0DE3" w:rsidRPr="005C544B" w:rsidRDefault="002B0DE3" w:rsidP="00C2580F">
            <w:pPr>
              <w:jc w:val="center"/>
              <w:rPr>
                <w:bCs/>
                <w:highlight w:val="yellow"/>
                <w:lang w:val="uk-UA"/>
              </w:rPr>
            </w:pPr>
            <w:r w:rsidRPr="005C544B">
              <w:rPr>
                <w:bCs/>
                <w:highlight w:val="yellow"/>
                <w:lang w:val="uk-UA"/>
              </w:rPr>
              <w:t>220,0</w:t>
            </w:r>
          </w:p>
        </w:tc>
        <w:tc>
          <w:tcPr>
            <w:tcW w:w="1604" w:type="dxa"/>
            <w:gridSpan w:val="2"/>
          </w:tcPr>
          <w:p w:rsidR="002B0DE3" w:rsidRPr="005C544B" w:rsidRDefault="002B0DE3" w:rsidP="00C2580F">
            <w:pPr>
              <w:rPr>
                <w:lang w:val="uk-UA"/>
              </w:rPr>
            </w:pPr>
            <w:r w:rsidRPr="005C544B">
              <w:rPr>
                <w:lang w:val="uk-UA"/>
              </w:rPr>
              <w:t>599,68м2</w:t>
            </w:r>
          </w:p>
        </w:tc>
        <w:tc>
          <w:tcPr>
            <w:tcW w:w="1527" w:type="dxa"/>
            <w:gridSpan w:val="2"/>
          </w:tcPr>
          <w:p w:rsidR="002B0DE3" w:rsidRPr="005C544B" w:rsidRDefault="002B0DE3" w:rsidP="00C2580F">
            <w:pPr>
              <w:tabs>
                <w:tab w:val="left" w:pos="3315"/>
              </w:tabs>
              <w:rPr>
                <w:lang w:val="uk-UA"/>
              </w:rPr>
            </w:pPr>
            <w:r w:rsidRPr="005C544B">
              <w:rPr>
                <w:lang w:val="uk-UA"/>
              </w:rPr>
              <w:t>Червень-грудень 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2.1.20</w:t>
            </w:r>
          </w:p>
        </w:tc>
        <w:tc>
          <w:tcPr>
            <w:tcW w:w="5088" w:type="dxa"/>
            <w:gridSpan w:val="2"/>
          </w:tcPr>
          <w:p w:rsidR="002B0DE3" w:rsidRPr="005C544B" w:rsidRDefault="002B0DE3" w:rsidP="00C2580F">
            <w:pPr>
              <w:rPr>
                <w:bCs/>
                <w:highlight w:val="yellow"/>
                <w:lang w:val="uk-UA"/>
              </w:rPr>
            </w:pPr>
            <w:r w:rsidRPr="005C544B">
              <w:rPr>
                <w:bCs/>
                <w:sz w:val="22"/>
                <w:szCs w:val="22"/>
                <w:highlight w:val="yellow"/>
                <w:lang w:val="uk-UA"/>
              </w:rPr>
              <w:t>Капітальний ремонт покрівлі житлового будинку по вул.Київська,154 під,їзд 1 в м.Обухів Київської області</w:t>
            </w:r>
          </w:p>
        </w:tc>
        <w:tc>
          <w:tcPr>
            <w:tcW w:w="1613" w:type="dxa"/>
            <w:gridSpan w:val="4"/>
            <w:vAlign w:val="bottom"/>
          </w:tcPr>
          <w:p w:rsidR="002B0DE3" w:rsidRPr="005C544B" w:rsidRDefault="002B0DE3" w:rsidP="00C2580F">
            <w:pPr>
              <w:jc w:val="center"/>
              <w:rPr>
                <w:bCs/>
                <w:highlight w:val="yellow"/>
                <w:lang w:val="uk-UA"/>
              </w:rPr>
            </w:pPr>
            <w:r w:rsidRPr="005C544B">
              <w:rPr>
                <w:bCs/>
                <w:highlight w:val="yellow"/>
                <w:lang w:val="uk-UA"/>
              </w:rPr>
              <w:t>117,0</w:t>
            </w:r>
          </w:p>
        </w:tc>
        <w:tc>
          <w:tcPr>
            <w:tcW w:w="1604" w:type="dxa"/>
            <w:gridSpan w:val="2"/>
          </w:tcPr>
          <w:p w:rsidR="002B0DE3" w:rsidRPr="005C544B" w:rsidRDefault="002B0DE3" w:rsidP="00C2580F">
            <w:pPr>
              <w:rPr>
                <w:lang w:val="uk-UA"/>
              </w:rPr>
            </w:pPr>
            <w:r w:rsidRPr="005C544B">
              <w:rPr>
                <w:lang w:val="uk-UA"/>
              </w:rPr>
              <w:t>336,82м2</w:t>
            </w:r>
          </w:p>
        </w:tc>
        <w:tc>
          <w:tcPr>
            <w:tcW w:w="1527" w:type="dxa"/>
            <w:gridSpan w:val="2"/>
          </w:tcPr>
          <w:p w:rsidR="002B0DE3" w:rsidRPr="005C544B" w:rsidRDefault="002B0DE3" w:rsidP="00C2580F">
            <w:pPr>
              <w:tabs>
                <w:tab w:val="left" w:pos="3315"/>
              </w:tabs>
              <w:rPr>
                <w:lang w:val="uk-UA"/>
              </w:rPr>
            </w:pPr>
            <w:r w:rsidRPr="005C544B">
              <w:rPr>
                <w:lang w:val="uk-UA"/>
              </w:rPr>
              <w:t>Червень-грудень 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2.1.21</w:t>
            </w:r>
          </w:p>
        </w:tc>
        <w:tc>
          <w:tcPr>
            <w:tcW w:w="5088" w:type="dxa"/>
            <w:gridSpan w:val="2"/>
          </w:tcPr>
          <w:p w:rsidR="002B0DE3" w:rsidRPr="005C544B" w:rsidRDefault="002B0DE3" w:rsidP="00C2580F">
            <w:pPr>
              <w:rPr>
                <w:bCs/>
                <w:highlight w:val="yellow"/>
                <w:lang w:val="uk-UA"/>
              </w:rPr>
            </w:pPr>
            <w:r w:rsidRPr="005C544B">
              <w:rPr>
                <w:bCs/>
                <w:sz w:val="22"/>
                <w:szCs w:val="22"/>
                <w:highlight w:val="yellow"/>
                <w:lang w:val="uk-UA"/>
              </w:rPr>
              <w:t>Капітальний ремонт покрівлі житлового будинку по вул.8-Березня,54 під,їзд 2 в м.Обухів Київської області</w:t>
            </w:r>
          </w:p>
        </w:tc>
        <w:tc>
          <w:tcPr>
            <w:tcW w:w="1613" w:type="dxa"/>
            <w:gridSpan w:val="4"/>
            <w:vAlign w:val="bottom"/>
          </w:tcPr>
          <w:p w:rsidR="002B0DE3" w:rsidRPr="005C544B" w:rsidRDefault="002B0DE3" w:rsidP="00C2580F">
            <w:pPr>
              <w:jc w:val="center"/>
              <w:rPr>
                <w:bCs/>
                <w:highlight w:val="yellow"/>
                <w:lang w:val="uk-UA"/>
              </w:rPr>
            </w:pPr>
            <w:r w:rsidRPr="005C544B">
              <w:rPr>
                <w:bCs/>
                <w:highlight w:val="yellow"/>
                <w:lang w:val="uk-UA"/>
              </w:rPr>
              <w:t>113,0</w:t>
            </w:r>
          </w:p>
        </w:tc>
        <w:tc>
          <w:tcPr>
            <w:tcW w:w="1604" w:type="dxa"/>
            <w:gridSpan w:val="2"/>
          </w:tcPr>
          <w:p w:rsidR="002B0DE3" w:rsidRPr="005C544B" w:rsidRDefault="002B0DE3" w:rsidP="00C2580F">
            <w:pPr>
              <w:rPr>
                <w:lang w:val="uk-UA"/>
              </w:rPr>
            </w:pPr>
            <w:r w:rsidRPr="005C544B">
              <w:rPr>
                <w:lang w:val="uk-UA"/>
              </w:rPr>
              <w:t>307,44м2</w:t>
            </w:r>
          </w:p>
        </w:tc>
        <w:tc>
          <w:tcPr>
            <w:tcW w:w="1527" w:type="dxa"/>
            <w:gridSpan w:val="2"/>
          </w:tcPr>
          <w:p w:rsidR="002B0DE3" w:rsidRPr="005C544B" w:rsidRDefault="002B0DE3" w:rsidP="00C2580F">
            <w:pPr>
              <w:tabs>
                <w:tab w:val="left" w:pos="3315"/>
              </w:tabs>
              <w:rPr>
                <w:lang w:val="uk-UA"/>
              </w:rPr>
            </w:pPr>
            <w:r w:rsidRPr="005C544B">
              <w:rPr>
                <w:lang w:val="uk-UA"/>
              </w:rPr>
              <w:t>Червень-грудень 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2.1.22</w:t>
            </w:r>
          </w:p>
        </w:tc>
        <w:tc>
          <w:tcPr>
            <w:tcW w:w="5088" w:type="dxa"/>
            <w:gridSpan w:val="2"/>
          </w:tcPr>
          <w:p w:rsidR="002B0DE3" w:rsidRPr="005C544B" w:rsidRDefault="002B0DE3" w:rsidP="00C2580F">
            <w:pPr>
              <w:rPr>
                <w:bCs/>
                <w:highlight w:val="yellow"/>
                <w:lang w:val="uk-UA"/>
              </w:rPr>
            </w:pPr>
            <w:r w:rsidRPr="005C544B">
              <w:rPr>
                <w:bCs/>
                <w:sz w:val="22"/>
                <w:szCs w:val="22"/>
                <w:highlight w:val="yellow"/>
                <w:lang w:val="uk-UA"/>
              </w:rPr>
              <w:t>Капітальний ремонт покрівлі житлового будинку по вул.Каштанова,9 в м.Обухів  Київської області</w:t>
            </w:r>
          </w:p>
        </w:tc>
        <w:tc>
          <w:tcPr>
            <w:tcW w:w="1613" w:type="dxa"/>
            <w:gridSpan w:val="4"/>
            <w:vAlign w:val="bottom"/>
          </w:tcPr>
          <w:p w:rsidR="002B0DE3" w:rsidRPr="005C544B" w:rsidRDefault="002B0DE3" w:rsidP="00C2580F">
            <w:pPr>
              <w:jc w:val="center"/>
              <w:rPr>
                <w:bCs/>
                <w:highlight w:val="yellow"/>
                <w:lang w:val="uk-UA"/>
              </w:rPr>
            </w:pPr>
            <w:r w:rsidRPr="005C544B">
              <w:rPr>
                <w:bCs/>
                <w:highlight w:val="yellow"/>
                <w:lang w:val="uk-UA"/>
              </w:rPr>
              <w:t>110,0</w:t>
            </w:r>
          </w:p>
        </w:tc>
        <w:tc>
          <w:tcPr>
            <w:tcW w:w="1604" w:type="dxa"/>
            <w:gridSpan w:val="2"/>
          </w:tcPr>
          <w:p w:rsidR="002B0DE3" w:rsidRPr="005C544B" w:rsidRDefault="002B0DE3" w:rsidP="00C2580F">
            <w:pPr>
              <w:rPr>
                <w:lang w:val="uk-UA"/>
              </w:rPr>
            </w:pPr>
            <w:r w:rsidRPr="005C544B">
              <w:rPr>
                <w:lang w:val="uk-UA"/>
              </w:rPr>
              <w:t>244,5м2</w:t>
            </w:r>
          </w:p>
        </w:tc>
        <w:tc>
          <w:tcPr>
            <w:tcW w:w="1527" w:type="dxa"/>
            <w:gridSpan w:val="2"/>
          </w:tcPr>
          <w:p w:rsidR="002B0DE3" w:rsidRPr="005C544B" w:rsidRDefault="002B0DE3" w:rsidP="00C2580F">
            <w:pPr>
              <w:tabs>
                <w:tab w:val="left" w:pos="3315"/>
              </w:tabs>
              <w:rPr>
                <w:lang w:val="uk-UA"/>
              </w:rPr>
            </w:pPr>
            <w:r w:rsidRPr="005C544B">
              <w:rPr>
                <w:lang w:val="uk-UA"/>
              </w:rPr>
              <w:t>Червень-грудень 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2.1.23</w:t>
            </w:r>
          </w:p>
        </w:tc>
        <w:tc>
          <w:tcPr>
            <w:tcW w:w="5088" w:type="dxa"/>
            <w:gridSpan w:val="2"/>
          </w:tcPr>
          <w:p w:rsidR="002B0DE3" w:rsidRPr="005C544B" w:rsidRDefault="002B0DE3" w:rsidP="00C2580F">
            <w:pPr>
              <w:rPr>
                <w:bCs/>
                <w:highlight w:val="yellow"/>
                <w:lang w:val="uk-UA"/>
              </w:rPr>
            </w:pPr>
            <w:r w:rsidRPr="005C544B">
              <w:rPr>
                <w:bCs/>
                <w:sz w:val="22"/>
                <w:szCs w:val="22"/>
                <w:highlight w:val="yellow"/>
                <w:lang w:val="uk-UA"/>
              </w:rPr>
              <w:t>Виготовлення проектно-кошторисної документації  на  капітальний  ремонт (утеплення фасаду) житлового будинку по вул. Чумацький шлях,2 в м.Обухів Київської області</w:t>
            </w:r>
          </w:p>
        </w:tc>
        <w:tc>
          <w:tcPr>
            <w:tcW w:w="1613" w:type="dxa"/>
            <w:gridSpan w:val="4"/>
            <w:vAlign w:val="bottom"/>
          </w:tcPr>
          <w:p w:rsidR="002B0DE3" w:rsidRPr="005C544B" w:rsidRDefault="002B0DE3" w:rsidP="00C2580F">
            <w:pPr>
              <w:jc w:val="center"/>
              <w:rPr>
                <w:bCs/>
                <w:highlight w:val="yellow"/>
                <w:lang w:val="uk-UA"/>
              </w:rPr>
            </w:pPr>
            <w:r w:rsidRPr="005C544B">
              <w:rPr>
                <w:bCs/>
                <w:highlight w:val="yellow"/>
                <w:lang w:val="uk-UA"/>
              </w:rPr>
              <w:t>15,0</w:t>
            </w:r>
          </w:p>
        </w:tc>
        <w:tc>
          <w:tcPr>
            <w:tcW w:w="1604" w:type="dxa"/>
            <w:gridSpan w:val="2"/>
          </w:tcPr>
          <w:p w:rsidR="002B0DE3" w:rsidRPr="005C544B" w:rsidRDefault="002B0DE3" w:rsidP="00C2580F">
            <w:pPr>
              <w:rPr>
                <w:lang w:val="uk-UA"/>
              </w:rPr>
            </w:pPr>
            <w:r w:rsidRPr="005C544B">
              <w:rPr>
                <w:lang w:val="uk-UA"/>
              </w:rPr>
              <w:t>1 ПКД</w:t>
            </w:r>
          </w:p>
        </w:tc>
        <w:tc>
          <w:tcPr>
            <w:tcW w:w="1527" w:type="dxa"/>
            <w:gridSpan w:val="2"/>
          </w:tcPr>
          <w:p w:rsidR="002B0DE3" w:rsidRPr="005C544B" w:rsidRDefault="002B0DE3" w:rsidP="00C2580F">
            <w:pPr>
              <w:tabs>
                <w:tab w:val="left" w:pos="3315"/>
              </w:tabs>
              <w:rPr>
                <w:lang w:val="uk-UA"/>
              </w:rPr>
            </w:pPr>
            <w:r w:rsidRPr="005C544B">
              <w:rPr>
                <w:lang w:val="uk-UA"/>
              </w:rPr>
              <w:t>Червень-липень 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lastRenderedPageBreak/>
              <w:t>2.1.24</w:t>
            </w:r>
          </w:p>
        </w:tc>
        <w:tc>
          <w:tcPr>
            <w:tcW w:w="5088" w:type="dxa"/>
            <w:gridSpan w:val="2"/>
          </w:tcPr>
          <w:p w:rsidR="002B0DE3" w:rsidRPr="005C544B" w:rsidRDefault="002B0DE3" w:rsidP="00C2580F">
            <w:pPr>
              <w:rPr>
                <w:bCs/>
                <w:highlight w:val="yellow"/>
                <w:lang w:val="uk-UA"/>
              </w:rPr>
            </w:pPr>
            <w:r w:rsidRPr="005C544B">
              <w:rPr>
                <w:bCs/>
                <w:sz w:val="22"/>
                <w:szCs w:val="22"/>
                <w:highlight w:val="yellow"/>
                <w:lang w:val="uk-UA"/>
              </w:rPr>
              <w:t xml:space="preserve">Виготовлення проектно-кошторисної документації  на  капітальний  ремонт системи , димовидалення, пожежної сигналізації, внутрішнього пожежного водопроводу житлового будинку по вул.Миру1   в м.Обухів, Київської області  </w:t>
            </w:r>
          </w:p>
        </w:tc>
        <w:tc>
          <w:tcPr>
            <w:tcW w:w="1613" w:type="dxa"/>
            <w:gridSpan w:val="4"/>
            <w:vAlign w:val="bottom"/>
          </w:tcPr>
          <w:p w:rsidR="002B0DE3" w:rsidRPr="005C544B" w:rsidRDefault="002B0DE3" w:rsidP="00C2580F">
            <w:pPr>
              <w:jc w:val="center"/>
              <w:rPr>
                <w:bCs/>
                <w:highlight w:val="yellow"/>
                <w:lang w:val="uk-UA"/>
              </w:rPr>
            </w:pPr>
            <w:r w:rsidRPr="005C544B">
              <w:rPr>
                <w:bCs/>
                <w:highlight w:val="yellow"/>
                <w:lang w:val="uk-UA"/>
              </w:rPr>
              <w:t>75,0</w:t>
            </w:r>
          </w:p>
        </w:tc>
        <w:tc>
          <w:tcPr>
            <w:tcW w:w="1604" w:type="dxa"/>
            <w:gridSpan w:val="2"/>
          </w:tcPr>
          <w:p w:rsidR="002B0DE3" w:rsidRPr="005C544B" w:rsidRDefault="002B0DE3" w:rsidP="00C2580F">
            <w:pPr>
              <w:rPr>
                <w:lang w:val="uk-UA"/>
              </w:rPr>
            </w:pPr>
            <w:r w:rsidRPr="005C544B">
              <w:rPr>
                <w:lang w:val="uk-UA"/>
              </w:rPr>
              <w:t>1 ПКД</w:t>
            </w:r>
          </w:p>
        </w:tc>
        <w:tc>
          <w:tcPr>
            <w:tcW w:w="1527" w:type="dxa"/>
            <w:gridSpan w:val="2"/>
          </w:tcPr>
          <w:p w:rsidR="002B0DE3" w:rsidRPr="005C544B" w:rsidRDefault="002B0DE3" w:rsidP="00C2580F">
            <w:pPr>
              <w:tabs>
                <w:tab w:val="left" w:pos="3315"/>
              </w:tabs>
              <w:rPr>
                <w:lang w:val="uk-UA"/>
              </w:rPr>
            </w:pPr>
            <w:r w:rsidRPr="005C544B">
              <w:rPr>
                <w:lang w:val="uk-UA"/>
              </w:rPr>
              <w:t>Червень-грудень 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2.1.25</w:t>
            </w:r>
          </w:p>
        </w:tc>
        <w:tc>
          <w:tcPr>
            <w:tcW w:w="5088" w:type="dxa"/>
            <w:gridSpan w:val="2"/>
          </w:tcPr>
          <w:p w:rsidR="002B0DE3" w:rsidRPr="005C544B" w:rsidRDefault="002B0DE3" w:rsidP="00C2580F">
            <w:pPr>
              <w:rPr>
                <w:bCs/>
                <w:highlight w:val="yellow"/>
                <w:lang w:val="uk-UA"/>
              </w:rPr>
            </w:pPr>
            <w:r w:rsidRPr="005C544B">
              <w:rPr>
                <w:bCs/>
                <w:sz w:val="22"/>
                <w:szCs w:val="22"/>
                <w:highlight w:val="yellow"/>
                <w:lang w:val="uk-UA"/>
              </w:rPr>
              <w:t xml:space="preserve">Виготовлення проектно-кошторисної документації  на  капітальний  ремонт системи , димовидалення, пожежної сигналізації, внутрішнього пожежного водопроводу житлового будинку по вул.Миру 2  в м.Обухів, Київської області  </w:t>
            </w:r>
          </w:p>
        </w:tc>
        <w:tc>
          <w:tcPr>
            <w:tcW w:w="1613" w:type="dxa"/>
            <w:gridSpan w:val="4"/>
            <w:vAlign w:val="bottom"/>
          </w:tcPr>
          <w:p w:rsidR="002B0DE3" w:rsidRPr="005C544B" w:rsidRDefault="002B0DE3" w:rsidP="00C2580F">
            <w:pPr>
              <w:jc w:val="center"/>
              <w:rPr>
                <w:bCs/>
                <w:highlight w:val="yellow"/>
                <w:lang w:val="uk-UA"/>
              </w:rPr>
            </w:pPr>
            <w:r w:rsidRPr="005C544B">
              <w:rPr>
                <w:bCs/>
                <w:highlight w:val="yellow"/>
                <w:lang w:val="uk-UA"/>
              </w:rPr>
              <w:t>93,0</w:t>
            </w:r>
          </w:p>
        </w:tc>
        <w:tc>
          <w:tcPr>
            <w:tcW w:w="1604" w:type="dxa"/>
            <w:gridSpan w:val="2"/>
          </w:tcPr>
          <w:p w:rsidR="002B0DE3" w:rsidRPr="005C544B" w:rsidRDefault="002B0DE3" w:rsidP="00C2580F">
            <w:pPr>
              <w:rPr>
                <w:lang w:val="uk-UA"/>
              </w:rPr>
            </w:pPr>
            <w:r w:rsidRPr="005C544B">
              <w:rPr>
                <w:lang w:val="uk-UA"/>
              </w:rPr>
              <w:t>1 ПКД</w:t>
            </w:r>
          </w:p>
        </w:tc>
        <w:tc>
          <w:tcPr>
            <w:tcW w:w="1527" w:type="dxa"/>
            <w:gridSpan w:val="2"/>
          </w:tcPr>
          <w:p w:rsidR="002B0DE3" w:rsidRPr="005C544B" w:rsidRDefault="002B0DE3" w:rsidP="00C2580F">
            <w:pPr>
              <w:tabs>
                <w:tab w:val="left" w:pos="3315"/>
              </w:tabs>
              <w:rPr>
                <w:lang w:val="uk-UA"/>
              </w:rPr>
            </w:pPr>
            <w:r w:rsidRPr="005C544B">
              <w:rPr>
                <w:lang w:val="uk-UA"/>
              </w:rPr>
              <w:t>Червень-грудень 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2.1.26</w:t>
            </w:r>
          </w:p>
        </w:tc>
        <w:tc>
          <w:tcPr>
            <w:tcW w:w="5088" w:type="dxa"/>
            <w:gridSpan w:val="2"/>
          </w:tcPr>
          <w:p w:rsidR="002B0DE3" w:rsidRPr="005C544B" w:rsidRDefault="002B0DE3" w:rsidP="00C2580F">
            <w:pPr>
              <w:rPr>
                <w:bCs/>
                <w:highlight w:val="yellow"/>
                <w:lang w:val="uk-UA"/>
              </w:rPr>
            </w:pPr>
            <w:r w:rsidRPr="005C544B">
              <w:rPr>
                <w:bCs/>
                <w:sz w:val="22"/>
                <w:szCs w:val="22"/>
                <w:highlight w:val="yellow"/>
                <w:lang w:val="uk-UA"/>
              </w:rPr>
              <w:t xml:space="preserve">Виготовлення проектно-кошторисної документації  на  капітальний  ремонт системи , димовидалення, пожежної сигналізації, внутрішнього пожежного водопроводу житлового будинку по вул.Миру 13 в м.Обухів, Київської області  </w:t>
            </w:r>
          </w:p>
        </w:tc>
        <w:tc>
          <w:tcPr>
            <w:tcW w:w="1613" w:type="dxa"/>
            <w:gridSpan w:val="4"/>
            <w:vAlign w:val="bottom"/>
          </w:tcPr>
          <w:p w:rsidR="002B0DE3" w:rsidRPr="005C544B" w:rsidRDefault="002B0DE3" w:rsidP="00C2580F">
            <w:pPr>
              <w:jc w:val="center"/>
              <w:rPr>
                <w:bCs/>
                <w:highlight w:val="yellow"/>
                <w:lang w:val="uk-UA"/>
              </w:rPr>
            </w:pPr>
            <w:r w:rsidRPr="005C544B">
              <w:rPr>
                <w:bCs/>
                <w:highlight w:val="yellow"/>
                <w:lang w:val="uk-UA"/>
              </w:rPr>
              <w:t>93,0</w:t>
            </w:r>
          </w:p>
        </w:tc>
        <w:tc>
          <w:tcPr>
            <w:tcW w:w="1604" w:type="dxa"/>
            <w:gridSpan w:val="2"/>
          </w:tcPr>
          <w:p w:rsidR="002B0DE3" w:rsidRPr="005C544B" w:rsidRDefault="002B0DE3" w:rsidP="00C2580F">
            <w:pPr>
              <w:rPr>
                <w:lang w:val="uk-UA"/>
              </w:rPr>
            </w:pPr>
            <w:r w:rsidRPr="005C544B">
              <w:rPr>
                <w:lang w:val="uk-UA"/>
              </w:rPr>
              <w:t>1 ПКД</w:t>
            </w:r>
          </w:p>
        </w:tc>
        <w:tc>
          <w:tcPr>
            <w:tcW w:w="1527" w:type="dxa"/>
            <w:gridSpan w:val="2"/>
          </w:tcPr>
          <w:p w:rsidR="002B0DE3" w:rsidRPr="005C544B" w:rsidRDefault="002B0DE3" w:rsidP="00C2580F">
            <w:pPr>
              <w:tabs>
                <w:tab w:val="left" w:pos="3315"/>
              </w:tabs>
              <w:rPr>
                <w:lang w:val="uk-UA"/>
              </w:rPr>
            </w:pPr>
            <w:r w:rsidRPr="005C544B">
              <w:rPr>
                <w:lang w:val="uk-UA"/>
              </w:rPr>
              <w:t>Червень-грудень 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2.1.27</w:t>
            </w:r>
          </w:p>
        </w:tc>
        <w:tc>
          <w:tcPr>
            <w:tcW w:w="5088" w:type="dxa"/>
            <w:gridSpan w:val="2"/>
          </w:tcPr>
          <w:p w:rsidR="002B0DE3" w:rsidRPr="005C544B" w:rsidRDefault="002B0DE3" w:rsidP="00C2580F">
            <w:pPr>
              <w:rPr>
                <w:bCs/>
                <w:highlight w:val="yellow"/>
                <w:lang w:val="uk-UA"/>
              </w:rPr>
            </w:pPr>
            <w:r w:rsidRPr="005C544B">
              <w:rPr>
                <w:bCs/>
                <w:sz w:val="22"/>
                <w:szCs w:val="22"/>
                <w:highlight w:val="yellow"/>
                <w:lang w:val="uk-UA"/>
              </w:rPr>
              <w:t xml:space="preserve">Виготовлення проектно-кошторисної документації  на  капітальний  ремонт системи , димовидалення, пожежної сигналізації, внутрішнього пожежного водопроводу житлового будинку по вул.Миру  16 в м.Обухів, Київської області  </w:t>
            </w:r>
          </w:p>
        </w:tc>
        <w:tc>
          <w:tcPr>
            <w:tcW w:w="1613" w:type="dxa"/>
            <w:gridSpan w:val="4"/>
            <w:vAlign w:val="bottom"/>
          </w:tcPr>
          <w:p w:rsidR="002B0DE3" w:rsidRPr="005C544B" w:rsidRDefault="002B0DE3" w:rsidP="00C2580F">
            <w:pPr>
              <w:jc w:val="center"/>
              <w:rPr>
                <w:bCs/>
                <w:highlight w:val="yellow"/>
                <w:lang w:val="uk-UA"/>
              </w:rPr>
            </w:pPr>
            <w:r w:rsidRPr="005C544B">
              <w:rPr>
                <w:bCs/>
                <w:highlight w:val="yellow"/>
                <w:lang w:val="uk-UA"/>
              </w:rPr>
              <w:t>93,0</w:t>
            </w:r>
          </w:p>
        </w:tc>
        <w:tc>
          <w:tcPr>
            <w:tcW w:w="1604" w:type="dxa"/>
            <w:gridSpan w:val="2"/>
          </w:tcPr>
          <w:p w:rsidR="002B0DE3" w:rsidRPr="005C544B" w:rsidRDefault="002B0DE3" w:rsidP="00C2580F">
            <w:pPr>
              <w:rPr>
                <w:lang w:val="uk-UA"/>
              </w:rPr>
            </w:pPr>
            <w:r w:rsidRPr="005C544B">
              <w:rPr>
                <w:lang w:val="uk-UA"/>
              </w:rPr>
              <w:t>1 ПКД</w:t>
            </w:r>
          </w:p>
        </w:tc>
        <w:tc>
          <w:tcPr>
            <w:tcW w:w="1527" w:type="dxa"/>
            <w:gridSpan w:val="2"/>
          </w:tcPr>
          <w:p w:rsidR="002B0DE3" w:rsidRPr="005C544B" w:rsidRDefault="002B0DE3" w:rsidP="00C2580F">
            <w:pPr>
              <w:tabs>
                <w:tab w:val="left" w:pos="3315"/>
              </w:tabs>
              <w:rPr>
                <w:lang w:val="uk-UA"/>
              </w:rPr>
            </w:pPr>
            <w:r w:rsidRPr="005C544B">
              <w:rPr>
                <w:lang w:val="uk-UA"/>
              </w:rPr>
              <w:t>Червень-грудень 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2.1.28</w:t>
            </w:r>
          </w:p>
        </w:tc>
        <w:tc>
          <w:tcPr>
            <w:tcW w:w="5088" w:type="dxa"/>
            <w:gridSpan w:val="2"/>
          </w:tcPr>
          <w:p w:rsidR="002B0DE3" w:rsidRPr="005C544B" w:rsidRDefault="002B0DE3" w:rsidP="00C2580F">
            <w:pPr>
              <w:rPr>
                <w:bCs/>
                <w:highlight w:val="yellow"/>
                <w:lang w:val="uk-UA"/>
              </w:rPr>
            </w:pPr>
            <w:r w:rsidRPr="005C544B">
              <w:rPr>
                <w:bCs/>
                <w:sz w:val="22"/>
                <w:szCs w:val="22"/>
                <w:highlight w:val="yellow"/>
                <w:lang w:val="uk-UA"/>
              </w:rPr>
              <w:t xml:space="preserve">Виготовлення проектно-кошторисної документації  на  капітальний  ремонт системи , димовидалення, пожежної сигналізації, внутрішнього пожежного водопроводу житлового будинку по вул.Київська 111  в м.Обухів, Київської області  </w:t>
            </w:r>
          </w:p>
        </w:tc>
        <w:tc>
          <w:tcPr>
            <w:tcW w:w="1613" w:type="dxa"/>
            <w:gridSpan w:val="4"/>
            <w:vAlign w:val="bottom"/>
          </w:tcPr>
          <w:p w:rsidR="002B0DE3" w:rsidRPr="005C544B" w:rsidRDefault="002B0DE3" w:rsidP="00C2580F">
            <w:pPr>
              <w:jc w:val="center"/>
              <w:rPr>
                <w:bCs/>
                <w:highlight w:val="yellow"/>
                <w:lang w:val="uk-UA"/>
              </w:rPr>
            </w:pPr>
            <w:r w:rsidRPr="005C544B">
              <w:rPr>
                <w:bCs/>
                <w:highlight w:val="yellow"/>
                <w:lang w:val="uk-UA"/>
              </w:rPr>
              <w:t>82,0</w:t>
            </w:r>
          </w:p>
        </w:tc>
        <w:tc>
          <w:tcPr>
            <w:tcW w:w="1604" w:type="dxa"/>
            <w:gridSpan w:val="2"/>
          </w:tcPr>
          <w:p w:rsidR="002B0DE3" w:rsidRPr="005C544B" w:rsidRDefault="002B0DE3" w:rsidP="00C2580F">
            <w:pPr>
              <w:rPr>
                <w:lang w:val="uk-UA"/>
              </w:rPr>
            </w:pPr>
            <w:r w:rsidRPr="005C544B">
              <w:rPr>
                <w:lang w:val="uk-UA"/>
              </w:rPr>
              <w:t>1 ПКД</w:t>
            </w:r>
          </w:p>
        </w:tc>
        <w:tc>
          <w:tcPr>
            <w:tcW w:w="1527" w:type="dxa"/>
            <w:gridSpan w:val="2"/>
          </w:tcPr>
          <w:p w:rsidR="002B0DE3" w:rsidRPr="005C544B" w:rsidRDefault="002B0DE3" w:rsidP="00C2580F">
            <w:pPr>
              <w:tabs>
                <w:tab w:val="left" w:pos="3315"/>
              </w:tabs>
              <w:rPr>
                <w:lang w:val="uk-UA"/>
              </w:rPr>
            </w:pPr>
            <w:r w:rsidRPr="005C544B">
              <w:rPr>
                <w:lang w:val="uk-UA"/>
              </w:rPr>
              <w:t>Червень-грудень 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2.1.29</w:t>
            </w:r>
          </w:p>
        </w:tc>
        <w:tc>
          <w:tcPr>
            <w:tcW w:w="5088" w:type="dxa"/>
            <w:gridSpan w:val="2"/>
          </w:tcPr>
          <w:p w:rsidR="002B0DE3" w:rsidRPr="005C544B" w:rsidRDefault="002B0DE3" w:rsidP="00C2580F">
            <w:pPr>
              <w:rPr>
                <w:bCs/>
                <w:highlight w:val="yellow"/>
                <w:lang w:val="uk-UA"/>
              </w:rPr>
            </w:pPr>
            <w:r w:rsidRPr="005C544B">
              <w:rPr>
                <w:bCs/>
                <w:sz w:val="22"/>
                <w:szCs w:val="22"/>
                <w:highlight w:val="yellow"/>
                <w:lang w:val="uk-UA"/>
              </w:rPr>
              <w:t xml:space="preserve">Виготовлення проектно-кошторисної документації  на  капітальний  ремонт системи , димовидалення, пожежної сигналізації, внутрішнього пожежного водопроводу житлового будинку по вул.Київська 121 в м.Обухів, Київської області  </w:t>
            </w:r>
          </w:p>
        </w:tc>
        <w:tc>
          <w:tcPr>
            <w:tcW w:w="1613" w:type="dxa"/>
            <w:gridSpan w:val="4"/>
            <w:vAlign w:val="bottom"/>
          </w:tcPr>
          <w:p w:rsidR="002B0DE3" w:rsidRPr="005C544B" w:rsidRDefault="002B0DE3" w:rsidP="00C2580F">
            <w:pPr>
              <w:jc w:val="center"/>
              <w:rPr>
                <w:bCs/>
                <w:highlight w:val="yellow"/>
                <w:lang w:val="uk-UA"/>
              </w:rPr>
            </w:pPr>
            <w:r w:rsidRPr="005C544B">
              <w:rPr>
                <w:bCs/>
                <w:highlight w:val="yellow"/>
                <w:lang w:val="uk-UA"/>
              </w:rPr>
              <w:t>82,0</w:t>
            </w:r>
          </w:p>
        </w:tc>
        <w:tc>
          <w:tcPr>
            <w:tcW w:w="1604" w:type="dxa"/>
            <w:gridSpan w:val="2"/>
          </w:tcPr>
          <w:p w:rsidR="002B0DE3" w:rsidRPr="005C544B" w:rsidRDefault="002B0DE3" w:rsidP="00C2580F">
            <w:pPr>
              <w:rPr>
                <w:lang w:val="uk-UA"/>
              </w:rPr>
            </w:pPr>
            <w:r w:rsidRPr="005C544B">
              <w:rPr>
                <w:lang w:val="uk-UA"/>
              </w:rPr>
              <w:t>1 ПКД</w:t>
            </w:r>
          </w:p>
        </w:tc>
        <w:tc>
          <w:tcPr>
            <w:tcW w:w="1527" w:type="dxa"/>
            <w:gridSpan w:val="2"/>
          </w:tcPr>
          <w:p w:rsidR="002B0DE3" w:rsidRPr="005C544B" w:rsidRDefault="002B0DE3" w:rsidP="00C2580F">
            <w:pPr>
              <w:tabs>
                <w:tab w:val="left" w:pos="3315"/>
              </w:tabs>
              <w:rPr>
                <w:lang w:val="uk-UA"/>
              </w:rPr>
            </w:pPr>
            <w:r w:rsidRPr="005C544B">
              <w:rPr>
                <w:lang w:val="uk-UA"/>
              </w:rPr>
              <w:t>Червень-грудень 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34" w:type="dxa"/>
            <w:gridSpan w:val="4"/>
          </w:tcPr>
          <w:p w:rsidR="002B0DE3" w:rsidRPr="005C544B" w:rsidRDefault="002B0DE3" w:rsidP="00C2580F">
            <w:pPr>
              <w:rPr>
                <w:lang w:val="uk-UA"/>
              </w:rPr>
            </w:pPr>
            <w:r w:rsidRPr="005C544B">
              <w:rPr>
                <w:lang w:val="uk-UA"/>
              </w:rPr>
              <w:t>2.1.30</w:t>
            </w:r>
          </w:p>
        </w:tc>
        <w:tc>
          <w:tcPr>
            <w:tcW w:w="5088" w:type="dxa"/>
            <w:gridSpan w:val="2"/>
          </w:tcPr>
          <w:p w:rsidR="002B0DE3" w:rsidRPr="005C544B" w:rsidRDefault="002B0DE3" w:rsidP="00C2580F">
            <w:pPr>
              <w:rPr>
                <w:bCs/>
                <w:highlight w:val="yellow"/>
                <w:lang w:val="uk-UA"/>
              </w:rPr>
            </w:pPr>
            <w:r w:rsidRPr="005C544B">
              <w:rPr>
                <w:bCs/>
                <w:sz w:val="22"/>
                <w:szCs w:val="22"/>
                <w:highlight w:val="yellow"/>
                <w:lang w:val="uk-UA"/>
              </w:rPr>
              <w:t>Капітальний ремонт вхідних груп та покрівель балконів (з улаштуванням каркасу) житлового будинку  мікрорайону Яблуневий,4 в м.Обухів, Київської області в т.ч.  К.Д.</w:t>
            </w:r>
          </w:p>
        </w:tc>
        <w:tc>
          <w:tcPr>
            <w:tcW w:w="1613" w:type="dxa"/>
            <w:gridSpan w:val="4"/>
            <w:vAlign w:val="bottom"/>
          </w:tcPr>
          <w:p w:rsidR="002B0DE3" w:rsidRPr="005C544B" w:rsidRDefault="002B0DE3" w:rsidP="00C2580F">
            <w:pPr>
              <w:jc w:val="center"/>
              <w:rPr>
                <w:bCs/>
                <w:highlight w:val="yellow"/>
                <w:lang w:val="uk-UA"/>
              </w:rPr>
            </w:pPr>
            <w:r w:rsidRPr="005C544B">
              <w:rPr>
                <w:bCs/>
                <w:highlight w:val="yellow"/>
                <w:lang w:val="uk-UA"/>
              </w:rPr>
              <w:t>290,0</w:t>
            </w:r>
          </w:p>
        </w:tc>
        <w:tc>
          <w:tcPr>
            <w:tcW w:w="1604" w:type="dxa"/>
            <w:gridSpan w:val="2"/>
          </w:tcPr>
          <w:p w:rsidR="002B0DE3" w:rsidRPr="005C544B" w:rsidRDefault="002B0DE3" w:rsidP="00C2580F">
            <w:pPr>
              <w:rPr>
                <w:lang w:val="uk-UA"/>
              </w:rPr>
            </w:pPr>
          </w:p>
        </w:tc>
        <w:tc>
          <w:tcPr>
            <w:tcW w:w="1527" w:type="dxa"/>
            <w:gridSpan w:val="2"/>
          </w:tcPr>
          <w:tbl>
            <w:tblPr>
              <w:tblpPr w:leftFromText="180" w:rightFromText="180" w:vertAnchor="text" w:tblpX="-176" w:tblpY="1"/>
              <w:tblOverlap w:val="never"/>
              <w:tblW w:w="15407" w:type="dxa"/>
              <w:tblLayout w:type="fixed"/>
              <w:tblLook w:val="04A0"/>
            </w:tblPr>
            <w:tblGrid>
              <w:gridCol w:w="15407"/>
            </w:tblGrid>
            <w:tr w:rsidR="002B0DE3" w:rsidRPr="005C544B" w:rsidTr="00C2580F">
              <w:trPr>
                <w:trHeight w:val="568"/>
              </w:trPr>
              <w:tc>
                <w:tcPr>
                  <w:tcW w:w="15407" w:type="dxa"/>
                </w:tcPr>
                <w:p w:rsidR="002B0DE3" w:rsidRPr="005C544B" w:rsidRDefault="002B0DE3" w:rsidP="00C2580F">
                  <w:pPr>
                    <w:tabs>
                      <w:tab w:val="left" w:pos="3315"/>
                    </w:tabs>
                    <w:rPr>
                      <w:lang w:val="uk-UA"/>
                    </w:rPr>
                  </w:pPr>
                  <w:r w:rsidRPr="005C544B">
                    <w:rPr>
                      <w:lang w:val="uk-UA"/>
                    </w:rPr>
                    <w:t>Червень-</w:t>
                  </w:r>
                </w:p>
                <w:p w:rsidR="002B0DE3" w:rsidRPr="005C544B" w:rsidRDefault="002B0DE3" w:rsidP="00C2580F">
                  <w:pPr>
                    <w:tabs>
                      <w:tab w:val="left" w:pos="3315"/>
                    </w:tabs>
                    <w:rPr>
                      <w:lang w:val="uk-UA"/>
                    </w:rPr>
                  </w:pPr>
                  <w:r w:rsidRPr="005C544B">
                    <w:rPr>
                      <w:lang w:val="uk-UA"/>
                    </w:rPr>
                    <w:t>Грудень</w:t>
                  </w:r>
                </w:p>
                <w:p w:rsidR="002B0DE3" w:rsidRPr="005C544B" w:rsidRDefault="002B0DE3" w:rsidP="00C2580F">
                  <w:pPr>
                    <w:tabs>
                      <w:tab w:val="left" w:pos="3315"/>
                    </w:tabs>
                    <w:rPr>
                      <w:lang w:val="uk-UA"/>
                    </w:rPr>
                  </w:pPr>
                  <w:r w:rsidRPr="005C544B">
                    <w:rPr>
                      <w:lang w:val="uk-UA"/>
                    </w:rPr>
                    <w:t xml:space="preserve"> 2018р.</w:t>
                  </w:r>
                </w:p>
              </w:tc>
            </w:tr>
          </w:tbl>
          <w:p w:rsidR="002B0DE3" w:rsidRPr="005C544B" w:rsidRDefault="002B0DE3" w:rsidP="00C2580F">
            <w:pPr>
              <w:tabs>
                <w:tab w:val="left" w:pos="3315"/>
              </w:tabs>
              <w:rPr>
                <w:lang w:val="uk-UA"/>
              </w:rPr>
            </w:pP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420"/>
        </w:trPr>
        <w:tc>
          <w:tcPr>
            <w:tcW w:w="1134" w:type="dxa"/>
            <w:gridSpan w:val="4"/>
          </w:tcPr>
          <w:p w:rsidR="002B0DE3" w:rsidRPr="005C544B" w:rsidRDefault="002B0DE3" w:rsidP="00C2580F">
            <w:pPr>
              <w:rPr>
                <w:lang w:val="uk-UA"/>
              </w:rPr>
            </w:pPr>
          </w:p>
        </w:tc>
        <w:tc>
          <w:tcPr>
            <w:tcW w:w="5088" w:type="dxa"/>
            <w:gridSpan w:val="2"/>
          </w:tcPr>
          <w:p w:rsidR="002B0DE3" w:rsidRPr="005C544B" w:rsidRDefault="002B0DE3" w:rsidP="00C2580F">
            <w:pPr>
              <w:jc w:val="both"/>
              <w:rPr>
                <w:lang w:val="uk-UA"/>
              </w:rPr>
            </w:pPr>
            <w:r w:rsidRPr="005C544B">
              <w:rPr>
                <w:lang w:val="uk-UA"/>
              </w:rPr>
              <w:t>разом</w:t>
            </w:r>
          </w:p>
        </w:tc>
        <w:tc>
          <w:tcPr>
            <w:tcW w:w="1613" w:type="dxa"/>
            <w:gridSpan w:val="4"/>
          </w:tcPr>
          <w:p w:rsidR="002B0DE3" w:rsidRPr="005C544B" w:rsidRDefault="002B0DE3" w:rsidP="00C2580F">
            <w:pPr>
              <w:rPr>
                <w:lang w:val="uk-UA"/>
              </w:rPr>
            </w:pPr>
            <w:r w:rsidRPr="005C544B">
              <w:rPr>
                <w:lang w:val="uk-UA"/>
              </w:rPr>
              <w:t>2903,754</w:t>
            </w:r>
          </w:p>
        </w:tc>
        <w:tc>
          <w:tcPr>
            <w:tcW w:w="1604" w:type="dxa"/>
            <w:gridSpan w:val="2"/>
          </w:tcPr>
          <w:p w:rsidR="002B0DE3" w:rsidRPr="005C544B" w:rsidRDefault="002B0DE3" w:rsidP="00C2580F">
            <w:pPr>
              <w:rPr>
                <w:lang w:val="uk-UA"/>
              </w:rPr>
            </w:pPr>
          </w:p>
        </w:tc>
        <w:tc>
          <w:tcPr>
            <w:tcW w:w="1527" w:type="dxa"/>
            <w:gridSpan w:val="2"/>
          </w:tcPr>
          <w:p w:rsidR="002B0DE3" w:rsidRPr="005C544B" w:rsidRDefault="002B0DE3" w:rsidP="00C2580F">
            <w:pPr>
              <w:rPr>
                <w:lang w:val="uk-UA"/>
              </w:rPr>
            </w:pPr>
          </w:p>
        </w:tc>
        <w:tc>
          <w:tcPr>
            <w:tcW w:w="4441" w:type="dxa"/>
          </w:tcPr>
          <w:p w:rsidR="002B0DE3" w:rsidRPr="005C544B" w:rsidRDefault="002B0DE3" w:rsidP="00C2580F">
            <w:pPr>
              <w:ind w:firstLine="708"/>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84"/>
        </w:trPr>
        <w:tc>
          <w:tcPr>
            <w:tcW w:w="9439" w:type="dxa"/>
            <w:gridSpan w:val="12"/>
          </w:tcPr>
          <w:p w:rsidR="002B0DE3" w:rsidRPr="005C544B" w:rsidRDefault="002B0DE3" w:rsidP="00C2580F">
            <w:pPr>
              <w:jc w:val="center"/>
              <w:rPr>
                <w:lang w:val="uk-UA"/>
              </w:rPr>
            </w:pPr>
            <w:r w:rsidRPr="005C544B">
              <w:rPr>
                <w:lang w:val="uk-UA"/>
              </w:rPr>
              <w:lastRenderedPageBreak/>
              <w:t>2.2 Ліфтове господарство</w:t>
            </w:r>
          </w:p>
        </w:tc>
        <w:tc>
          <w:tcPr>
            <w:tcW w:w="1527" w:type="dxa"/>
            <w:gridSpan w:val="2"/>
          </w:tcPr>
          <w:p w:rsidR="002B0DE3" w:rsidRPr="005C544B" w:rsidRDefault="002B0DE3" w:rsidP="00C2580F">
            <w:pPr>
              <w:jc w:val="center"/>
              <w:rPr>
                <w:lang w:val="uk-UA"/>
              </w:rPr>
            </w:pPr>
          </w:p>
        </w:tc>
        <w:tc>
          <w:tcPr>
            <w:tcW w:w="4441" w:type="dxa"/>
          </w:tcPr>
          <w:p w:rsidR="002B0DE3" w:rsidRPr="005C544B" w:rsidRDefault="002B0DE3" w:rsidP="00C2580F">
            <w:pPr>
              <w:jc w:val="cente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2.2.1</w:t>
            </w:r>
          </w:p>
        </w:tc>
        <w:tc>
          <w:tcPr>
            <w:tcW w:w="4907" w:type="dxa"/>
            <w:gridSpan w:val="2"/>
          </w:tcPr>
          <w:p w:rsidR="002B0DE3" w:rsidRPr="005C544B" w:rsidRDefault="002B0DE3" w:rsidP="00C2580F">
            <w:pPr>
              <w:rPr>
                <w:bCs/>
              </w:rPr>
            </w:pPr>
            <w:r w:rsidRPr="005C544B">
              <w:rPr>
                <w:bCs/>
              </w:rPr>
              <w:t>Капітальний ремонт ліфта житлового будинку по вул. Каштанова 7А р/№11390 в м.Обухів Київської області в т.ч.ПКД</w:t>
            </w:r>
          </w:p>
        </w:tc>
        <w:tc>
          <w:tcPr>
            <w:tcW w:w="1819" w:type="dxa"/>
            <w:gridSpan w:val="5"/>
          </w:tcPr>
          <w:p w:rsidR="002B0DE3" w:rsidRPr="005C544B" w:rsidRDefault="002B0DE3" w:rsidP="00C2580F">
            <w:pPr>
              <w:rPr>
                <w:lang w:val="uk-UA"/>
              </w:rPr>
            </w:pPr>
            <w:r w:rsidRPr="005C544B">
              <w:rPr>
                <w:lang w:val="uk-UA"/>
              </w:rPr>
              <w:t>600,0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rPr>
                <w:lang w:val="uk-UA"/>
              </w:rPr>
            </w:pPr>
            <w:r w:rsidRPr="005C544B">
              <w:rPr>
                <w:lang w:val="uk-UA"/>
              </w:rPr>
              <w:t>Січень-червень 2018р.</w:t>
            </w:r>
          </w:p>
        </w:tc>
        <w:tc>
          <w:tcPr>
            <w:tcW w:w="4441" w:type="dxa"/>
            <w:vMerge w:val="restart"/>
          </w:tcPr>
          <w:p w:rsidR="002B0DE3" w:rsidRPr="005C544B" w:rsidRDefault="002B0DE3" w:rsidP="00C2580F">
            <w:pPr>
              <w:textAlignment w:val="baseline"/>
              <w:rPr>
                <w:lang w:val="uk-UA"/>
              </w:rPr>
            </w:pPr>
            <w:r w:rsidRPr="005C544B">
              <w:rPr>
                <w:lang w:val="uk-UA"/>
              </w:rPr>
              <w:t>покращення  технічних та експлуатаційних  характеристик житлових будинків, що сприяє збереженню житлового фонду та покращенню  умов проживання населення,</w:t>
            </w:r>
          </w:p>
          <w:p w:rsidR="002B0DE3" w:rsidRPr="005C544B" w:rsidRDefault="002B0DE3" w:rsidP="00C2580F">
            <w:pPr>
              <w:rPr>
                <w:lang w:val="uk-UA"/>
              </w:rPr>
            </w:pPr>
            <w:r w:rsidRPr="005C544B">
              <w:rPr>
                <w:lang w:val="uk-UA"/>
              </w:rPr>
              <w:t>з</w:t>
            </w:r>
            <w:r w:rsidRPr="005C544B">
              <w:t>меншення частки аварійних об'єктів житлового фонду</w:t>
            </w: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2.2.2</w:t>
            </w:r>
          </w:p>
        </w:tc>
        <w:tc>
          <w:tcPr>
            <w:tcW w:w="4907" w:type="dxa"/>
            <w:gridSpan w:val="2"/>
          </w:tcPr>
          <w:p w:rsidR="002B0DE3" w:rsidRPr="005C544B" w:rsidRDefault="002B0DE3" w:rsidP="00C2580F">
            <w:pPr>
              <w:rPr>
                <w:bCs/>
              </w:rPr>
            </w:pPr>
            <w:r w:rsidRPr="005C544B">
              <w:rPr>
                <w:bCs/>
              </w:rPr>
              <w:t xml:space="preserve">Капітальний ремонт ліфта житлового будинку по вул. Миру 7(5п.) в м.Обухів Київської області </w:t>
            </w:r>
          </w:p>
        </w:tc>
        <w:tc>
          <w:tcPr>
            <w:tcW w:w="1819" w:type="dxa"/>
            <w:gridSpan w:val="5"/>
          </w:tcPr>
          <w:p w:rsidR="002B0DE3" w:rsidRPr="005C544B" w:rsidRDefault="002B0DE3" w:rsidP="00C2580F">
            <w:pPr>
              <w:rPr>
                <w:lang w:val="uk-UA"/>
              </w:rPr>
            </w:pPr>
            <w:r w:rsidRPr="005C544B">
              <w:rPr>
                <w:lang w:val="uk-UA"/>
              </w:rPr>
              <w:t>27,3</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rPr>
                <w:lang w:val="uk-UA"/>
              </w:rPr>
            </w:pPr>
            <w:r w:rsidRPr="005C544B">
              <w:rPr>
                <w:lang w:val="uk-UA"/>
              </w:rPr>
              <w:t>Січень-квітень 2018р.</w:t>
            </w:r>
          </w:p>
        </w:tc>
        <w:tc>
          <w:tcPr>
            <w:tcW w:w="4441" w:type="dxa"/>
            <w:vMerge/>
          </w:tcPr>
          <w:p w:rsidR="002B0DE3" w:rsidRPr="005C544B" w:rsidRDefault="002B0DE3" w:rsidP="00C2580F"/>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2.2.3</w:t>
            </w:r>
          </w:p>
        </w:tc>
        <w:tc>
          <w:tcPr>
            <w:tcW w:w="4907" w:type="dxa"/>
            <w:gridSpan w:val="2"/>
          </w:tcPr>
          <w:p w:rsidR="002B0DE3" w:rsidRPr="005C544B" w:rsidRDefault="002B0DE3" w:rsidP="00C2580F">
            <w:pPr>
              <w:rPr>
                <w:bCs/>
              </w:rPr>
            </w:pPr>
            <w:r w:rsidRPr="005C544B">
              <w:rPr>
                <w:bCs/>
              </w:rPr>
              <w:t>Капітальний ремонт ліфта житлового будинку по вул. Миру 14(2п.) в м.Обухів Київської області</w:t>
            </w:r>
          </w:p>
        </w:tc>
        <w:tc>
          <w:tcPr>
            <w:tcW w:w="1819" w:type="dxa"/>
            <w:gridSpan w:val="5"/>
          </w:tcPr>
          <w:p w:rsidR="002B0DE3" w:rsidRPr="005C544B" w:rsidRDefault="002B0DE3" w:rsidP="00C2580F">
            <w:pPr>
              <w:rPr>
                <w:lang w:val="uk-UA"/>
              </w:rPr>
            </w:pPr>
            <w:r w:rsidRPr="005C544B">
              <w:rPr>
                <w:lang w:val="uk-UA"/>
              </w:rPr>
              <w:t>22,8</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rPr>
                <w:lang w:val="uk-UA"/>
              </w:rPr>
            </w:pPr>
            <w:r w:rsidRPr="005C544B">
              <w:rPr>
                <w:lang w:val="uk-UA"/>
              </w:rPr>
              <w:t>Січень-квітень 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2.2.4</w:t>
            </w:r>
          </w:p>
        </w:tc>
        <w:tc>
          <w:tcPr>
            <w:tcW w:w="4907" w:type="dxa"/>
            <w:gridSpan w:val="2"/>
          </w:tcPr>
          <w:p w:rsidR="002B0DE3" w:rsidRPr="005C544B" w:rsidRDefault="002B0DE3" w:rsidP="00C2580F">
            <w:pPr>
              <w:rPr>
                <w:bCs/>
              </w:rPr>
            </w:pPr>
            <w:r w:rsidRPr="005C544B">
              <w:rPr>
                <w:bCs/>
              </w:rPr>
              <w:t>Капітальний ремонт ліфта житлового будинку по вул. Миру 17 (5п.) в м.Обухів Київської області</w:t>
            </w:r>
          </w:p>
        </w:tc>
        <w:tc>
          <w:tcPr>
            <w:tcW w:w="1819" w:type="dxa"/>
            <w:gridSpan w:val="5"/>
          </w:tcPr>
          <w:p w:rsidR="002B0DE3" w:rsidRPr="005C544B" w:rsidRDefault="002B0DE3" w:rsidP="00C2580F">
            <w:pPr>
              <w:rPr>
                <w:lang w:val="uk-UA"/>
              </w:rPr>
            </w:pPr>
            <w:r w:rsidRPr="005C544B">
              <w:rPr>
                <w:lang w:val="uk-UA"/>
              </w:rPr>
              <w:t>44,5</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rPr>
                <w:lang w:val="uk-UA"/>
              </w:rPr>
            </w:pPr>
            <w:r w:rsidRPr="005C544B">
              <w:rPr>
                <w:lang w:val="uk-UA"/>
              </w:rPr>
              <w:t>Січень-квітень 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2.2.5</w:t>
            </w:r>
          </w:p>
        </w:tc>
        <w:tc>
          <w:tcPr>
            <w:tcW w:w="4907" w:type="dxa"/>
            <w:gridSpan w:val="2"/>
          </w:tcPr>
          <w:p w:rsidR="002B0DE3" w:rsidRPr="005C544B" w:rsidRDefault="002B0DE3" w:rsidP="00C2580F">
            <w:pPr>
              <w:rPr>
                <w:bCs/>
              </w:rPr>
            </w:pPr>
            <w:r w:rsidRPr="005C544B">
              <w:rPr>
                <w:bCs/>
              </w:rPr>
              <w:t>Капітальний ремонт ліфта житлового будинку по вул.Київська 168(4п.) в м.Обухів Київської області</w:t>
            </w:r>
          </w:p>
        </w:tc>
        <w:tc>
          <w:tcPr>
            <w:tcW w:w="1819" w:type="dxa"/>
            <w:gridSpan w:val="5"/>
          </w:tcPr>
          <w:p w:rsidR="002B0DE3" w:rsidRPr="005C544B" w:rsidRDefault="002B0DE3" w:rsidP="00C2580F">
            <w:pPr>
              <w:rPr>
                <w:lang w:val="uk-UA"/>
              </w:rPr>
            </w:pPr>
            <w:r w:rsidRPr="005C544B">
              <w:rPr>
                <w:lang w:val="uk-UA"/>
              </w:rPr>
              <w:t>35,0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rPr>
                <w:lang w:val="uk-UA"/>
              </w:rPr>
            </w:pPr>
            <w:r w:rsidRPr="005C544B">
              <w:rPr>
                <w:lang w:val="uk-UA"/>
              </w:rPr>
              <w:t>Січень-квітень 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2.2.6</w:t>
            </w:r>
          </w:p>
        </w:tc>
        <w:tc>
          <w:tcPr>
            <w:tcW w:w="4907" w:type="dxa"/>
            <w:gridSpan w:val="2"/>
          </w:tcPr>
          <w:p w:rsidR="002B0DE3" w:rsidRPr="005C544B" w:rsidRDefault="002B0DE3" w:rsidP="00C2580F">
            <w:pPr>
              <w:rPr>
                <w:bCs/>
              </w:rPr>
            </w:pPr>
            <w:r w:rsidRPr="005C544B">
              <w:rPr>
                <w:bCs/>
              </w:rPr>
              <w:t>Капітальний ремонт ліфта житлового будинку по вул.Київська 172(1п.) в м.Обухів Київської області</w:t>
            </w:r>
          </w:p>
        </w:tc>
        <w:tc>
          <w:tcPr>
            <w:tcW w:w="1819" w:type="dxa"/>
            <w:gridSpan w:val="5"/>
          </w:tcPr>
          <w:p w:rsidR="002B0DE3" w:rsidRPr="005C544B" w:rsidRDefault="002B0DE3" w:rsidP="00C2580F">
            <w:pPr>
              <w:rPr>
                <w:lang w:val="uk-UA"/>
              </w:rPr>
            </w:pPr>
            <w:r w:rsidRPr="005C544B">
              <w:rPr>
                <w:lang w:val="uk-UA"/>
              </w:rPr>
              <w:t>48,5</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rPr>
                <w:lang w:val="uk-UA"/>
              </w:rPr>
            </w:pPr>
            <w:r w:rsidRPr="005C544B">
              <w:rPr>
                <w:lang w:val="uk-UA"/>
              </w:rPr>
              <w:t>Січень-квітень 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2.2.7</w:t>
            </w:r>
          </w:p>
        </w:tc>
        <w:tc>
          <w:tcPr>
            <w:tcW w:w="4907" w:type="dxa"/>
            <w:gridSpan w:val="2"/>
          </w:tcPr>
          <w:p w:rsidR="002B0DE3" w:rsidRPr="005C544B" w:rsidRDefault="002B0DE3" w:rsidP="00C2580F">
            <w:pPr>
              <w:jc w:val="both"/>
              <w:rPr>
                <w:lang w:val="uk-UA"/>
              </w:rPr>
            </w:pPr>
            <w:r w:rsidRPr="005C544B">
              <w:rPr>
                <w:lang w:val="uk-UA"/>
              </w:rPr>
              <w:t xml:space="preserve">Експертне обстеження ( технічна діагностика)  20-  пасажирських ліфтів </w:t>
            </w:r>
          </w:p>
        </w:tc>
        <w:tc>
          <w:tcPr>
            <w:tcW w:w="1819" w:type="dxa"/>
            <w:gridSpan w:val="5"/>
          </w:tcPr>
          <w:p w:rsidR="002B0DE3" w:rsidRPr="005C544B" w:rsidRDefault="002B0DE3" w:rsidP="00C2580F">
            <w:r w:rsidRPr="005C544B">
              <w:rPr>
                <w:lang w:val="uk-UA"/>
              </w:rPr>
              <w:t>64,0</w:t>
            </w:r>
          </w:p>
        </w:tc>
        <w:tc>
          <w:tcPr>
            <w:tcW w:w="1604" w:type="dxa"/>
            <w:gridSpan w:val="2"/>
          </w:tcPr>
          <w:p w:rsidR="002B0DE3" w:rsidRPr="005C544B" w:rsidRDefault="002B0DE3" w:rsidP="00C2580F">
            <w:pPr>
              <w:rPr>
                <w:lang w:val="uk-UA"/>
              </w:rPr>
            </w:pPr>
            <w:r w:rsidRPr="005C544B">
              <w:rPr>
                <w:lang w:val="uk-UA"/>
              </w:rPr>
              <w:t>20 ліфтів</w:t>
            </w:r>
          </w:p>
        </w:tc>
        <w:tc>
          <w:tcPr>
            <w:tcW w:w="1527" w:type="dxa"/>
            <w:gridSpan w:val="2"/>
          </w:tcPr>
          <w:p w:rsidR="002B0DE3" w:rsidRPr="005C544B" w:rsidRDefault="002B0DE3" w:rsidP="00C2580F">
            <w:pPr>
              <w:rPr>
                <w:lang w:val="uk-UA"/>
              </w:rPr>
            </w:pPr>
          </w:p>
        </w:tc>
        <w:tc>
          <w:tcPr>
            <w:tcW w:w="4441" w:type="dxa"/>
          </w:tcPr>
          <w:p w:rsidR="002B0DE3" w:rsidRPr="005C544B" w:rsidRDefault="002B0DE3" w:rsidP="00C2580F">
            <w:pPr>
              <w:rPr>
                <w:lang w:val="uk-UA"/>
              </w:rPr>
            </w:pPr>
            <w:r w:rsidRPr="005C544B">
              <w:rPr>
                <w:lang w:val="uk-UA"/>
              </w:rPr>
              <w:t xml:space="preserve">Вивлення  необхідного переліку робіт з капітального ремонту ліфтів </w:t>
            </w: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2.2.8</w:t>
            </w:r>
          </w:p>
        </w:tc>
        <w:tc>
          <w:tcPr>
            <w:tcW w:w="4907" w:type="dxa"/>
            <w:gridSpan w:val="2"/>
            <w:vAlign w:val="bottom"/>
          </w:tcPr>
          <w:p w:rsidR="002B0DE3" w:rsidRPr="005C544B" w:rsidRDefault="002B0DE3" w:rsidP="00C2580F">
            <w:r w:rsidRPr="005C544B">
              <w:rPr>
                <w:lang w:val="uk-UA"/>
              </w:rPr>
              <w:t xml:space="preserve">Виготовлення проектно-кошторисної документації на Капітальний ремонт ліфта по </w:t>
            </w:r>
            <w:r w:rsidRPr="005C544B">
              <w:t>вул. Каштанова 7Б</w:t>
            </w:r>
            <w:r w:rsidRPr="005C544B">
              <w:rPr>
                <w:lang w:val="uk-UA"/>
              </w:rPr>
              <w:t xml:space="preserve"> в м.Обухів Київської області </w:t>
            </w:r>
          </w:p>
        </w:tc>
        <w:tc>
          <w:tcPr>
            <w:tcW w:w="1819" w:type="dxa"/>
            <w:gridSpan w:val="5"/>
          </w:tcPr>
          <w:p w:rsidR="002B0DE3" w:rsidRPr="005C544B" w:rsidRDefault="002B0DE3" w:rsidP="00C2580F">
            <w:r w:rsidRPr="005C544B">
              <w:rPr>
                <w:lang w:val="uk-UA"/>
              </w:rPr>
              <w:t>30</w:t>
            </w:r>
            <w:r w:rsidRPr="005C544B">
              <w:t>,00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rPr>
                <w:lang w:val="uk-UA"/>
              </w:rPr>
            </w:pPr>
          </w:p>
        </w:tc>
        <w:tc>
          <w:tcPr>
            <w:tcW w:w="4441" w:type="dxa"/>
            <w:vMerge w:val="restart"/>
          </w:tcPr>
          <w:p w:rsidR="002B0DE3" w:rsidRPr="005C544B" w:rsidRDefault="002B0DE3" w:rsidP="00C2580F">
            <w:pPr>
              <w:textAlignment w:val="baseline"/>
              <w:rPr>
                <w:lang w:val="uk-UA"/>
              </w:rPr>
            </w:pPr>
            <w:r w:rsidRPr="005C544B">
              <w:rPr>
                <w:lang w:val="uk-UA"/>
              </w:rPr>
              <w:t>покращення  технічних та експлуатаційних  характеристик житлових будинків, що сприяє збереженню житлового фонду та покращенню  умов проживання населення,</w:t>
            </w:r>
          </w:p>
          <w:p w:rsidR="002B0DE3" w:rsidRPr="005C544B" w:rsidRDefault="002B0DE3" w:rsidP="00C2580F">
            <w:pPr>
              <w:rPr>
                <w:lang w:val="uk-UA"/>
              </w:rPr>
            </w:pPr>
            <w:r w:rsidRPr="005C544B">
              <w:rPr>
                <w:lang w:val="uk-UA"/>
              </w:rPr>
              <w:t>з</w:t>
            </w:r>
            <w:r w:rsidRPr="005C544B">
              <w:t>меншення частки аварійних об'єктів житлового фонду</w:t>
            </w: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2.2.9</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 Миру 13-2п.,р/№16824</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травень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2.2.10</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 Миру 13-2п., р/№16826</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травень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2.2.11</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 xml:space="preserve">вул.Київська </w:t>
            </w:r>
            <w:r w:rsidRPr="005C544B">
              <w:lastRenderedPageBreak/>
              <w:t>164(3п.)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lastRenderedPageBreak/>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травень</w:t>
            </w:r>
          </w:p>
          <w:p w:rsidR="002B0DE3" w:rsidRPr="005C544B" w:rsidRDefault="002B0DE3" w:rsidP="00C2580F">
            <w:pPr>
              <w:tabs>
                <w:tab w:val="left" w:pos="3315"/>
              </w:tabs>
              <w:rPr>
                <w:lang w:val="uk-UA"/>
              </w:rPr>
            </w:pPr>
            <w:r w:rsidRPr="005C544B">
              <w:rPr>
                <w:lang w:val="uk-UA"/>
              </w:rPr>
              <w:lastRenderedPageBreak/>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lastRenderedPageBreak/>
              <w:t>2.2.12</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вул.Київська 166(2п.)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травень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2.2.13</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вул.Лермонтова 2(1п.)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травень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2.2.14</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вул.Каштанова 28,          р/№22544</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2.2.15</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вул.Каштанова 13(1п.)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2.2.16</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 Миру 11(3п.)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2.2.17</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 Миру 8(2п.)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2.2.18</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 Миру 9(3п.)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2.2.19</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 Миру 17 (1п.)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2.2.20</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 Миру 17 (2п.)</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2.2.21</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 xml:space="preserve">вул. Миру 17А </w:t>
            </w:r>
            <w:r w:rsidRPr="005C544B">
              <w:lastRenderedPageBreak/>
              <w:t>(7п.)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lastRenderedPageBreak/>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lastRenderedPageBreak/>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lastRenderedPageBreak/>
              <w:t>2.2.22</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вул.Київська 62-1п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2.2.23</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вул.Київська 62-2п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2.2.24</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вул.Київська 64-4п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2.2.25</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вул.Київська 111(груз.)</w:t>
            </w:r>
            <w:r w:rsidRPr="005C544B">
              <w:rPr>
                <w:bCs/>
              </w:rPr>
              <w:t xml:space="preserve"> в м.Обухів Київської області в т.ч.ПКД</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2.2.26</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вул.Київська 115(5п.)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2.2.27</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вул.Київська 115(10п.)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2.2.28</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вул.Київська 172-3п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2.2.29</w:t>
            </w:r>
          </w:p>
        </w:tc>
        <w:tc>
          <w:tcPr>
            <w:tcW w:w="4907" w:type="dxa"/>
            <w:gridSpan w:val="2"/>
            <w:vAlign w:val="bottom"/>
          </w:tcPr>
          <w:p w:rsidR="002B0DE3" w:rsidRPr="005C544B" w:rsidRDefault="002B0DE3" w:rsidP="00C2580F">
            <w:pPr>
              <w:rPr>
                <w:lang w:val="uk-UA"/>
              </w:rPr>
            </w:pPr>
            <w:r w:rsidRPr="005C544B">
              <w:rPr>
                <w:lang w:val="uk-UA"/>
              </w:rPr>
              <w:t>Виготовлення кошторисної документації на Капітальний ремонт ліфта по вул.Київська 176</w:t>
            </w:r>
            <w:r w:rsidRPr="005C544B">
              <w:rPr>
                <w:bCs/>
                <w:lang w:val="uk-UA"/>
              </w:rPr>
              <w:t xml:space="preserve"> в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2.2.30</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вул.Київська 178-1п.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2.2.31</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 вул.Каштанова 9(1п.)</w:t>
            </w:r>
            <w:r w:rsidRPr="005C544B">
              <w:rPr>
                <w:bCs/>
              </w:rPr>
              <w:t xml:space="preserve"> в м.Обухів Київської </w:t>
            </w:r>
            <w:r w:rsidRPr="005C544B">
              <w:rPr>
                <w:bCs/>
              </w:rPr>
              <w:lastRenderedPageBreak/>
              <w:t xml:space="preserve">області </w:t>
            </w:r>
          </w:p>
        </w:tc>
        <w:tc>
          <w:tcPr>
            <w:tcW w:w="1819" w:type="dxa"/>
            <w:gridSpan w:val="5"/>
          </w:tcPr>
          <w:p w:rsidR="002B0DE3" w:rsidRPr="005C544B" w:rsidRDefault="002B0DE3" w:rsidP="00C2580F">
            <w:pPr>
              <w:rPr>
                <w:lang w:val="uk-UA"/>
              </w:rPr>
            </w:pPr>
            <w:r w:rsidRPr="005C544B">
              <w:rPr>
                <w:lang w:val="uk-UA"/>
              </w:rPr>
              <w:lastRenderedPageBreak/>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lastRenderedPageBreak/>
              <w:t>2.2.32</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вул.Каштанова 9(2п.)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2.2.33</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вул.Каштанова 9(3п.)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2.2.34</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вул.Каштанова 11(1п.)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2.2.35</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вул.Каштанова 11(2п.)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2.2.36</w:t>
            </w:r>
          </w:p>
        </w:tc>
        <w:tc>
          <w:tcPr>
            <w:tcW w:w="4907" w:type="dxa"/>
            <w:gridSpan w:val="2"/>
            <w:vAlign w:val="bottom"/>
          </w:tcPr>
          <w:p w:rsidR="002B0DE3" w:rsidRPr="005C544B" w:rsidRDefault="002B0DE3" w:rsidP="00C2580F">
            <w:r w:rsidRPr="005C544B">
              <w:rPr>
                <w:lang w:val="uk-UA"/>
              </w:rPr>
              <w:t xml:space="preserve">Виготовлення  кошторисної документації на Капітальний ремонт ліфта по </w:t>
            </w:r>
            <w:r w:rsidRPr="005C544B">
              <w:t>вул.Каштанова 11(3п.)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2.2.37</w:t>
            </w:r>
          </w:p>
        </w:tc>
        <w:tc>
          <w:tcPr>
            <w:tcW w:w="4907" w:type="dxa"/>
            <w:gridSpan w:val="2"/>
            <w:vAlign w:val="bottom"/>
          </w:tcPr>
          <w:p w:rsidR="002B0DE3" w:rsidRPr="005C544B" w:rsidRDefault="002B0DE3" w:rsidP="00C2580F">
            <w:r w:rsidRPr="005C544B">
              <w:rPr>
                <w:lang w:val="uk-UA"/>
              </w:rPr>
              <w:t>Виготовлення кошторисної документації на Капітальний ремонт ліфта по</w:t>
            </w:r>
            <w:r w:rsidRPr="005C544B">
              <w:t xml:space="preserve"> вул. Миру 16 (2п.) груз.</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109" w:type="dxa"/>
            <w:gridSpan w:val="3"/>
          </w:tcPr>
          <w:p w:rsidR="002B0DE3" w:rsidRPr="005C544B" w:rsidRDefault="002B0DE3" w:rsidP="00C2580F">
            <w:pPr>
              <w:rPr>
                <w:lang w:val="uk-UA"/>
              </w:rPr>
            </w:pPr>
            <w:r w:rsidRPr="005C544B">
              <w:rPr>
                <w:lang w:val="uk-UA"/>
              </w:rPr>
              <w:t>2.2.38</w:t>
            </w:r>
          </w:p>
        </w:tc>
        <w:tc>
          <w:tcPr>
            <w:tcW w:w="4907" w:type="dxa"/>
            <w:gridSpan w:val="2"/>
          </w:tcPr>
          <w:p w:rsidR="002B0DE3" w:rsidRPr="005C544B" w:rsidRDefault="002B0DE3" w:rsidP="00C2580F">
            <w:pPr>
              <w:rPr>
                <w:bCs/>
              </w:rPr>
            </w:pPr>
            <w:r w:rsidRPr="005C544B">
              <w:rPr>
                <w:lang w:val="uk-UA"/>
              </w:rPr>
              <w:t>Виготовлення кошторисної документації на Капітальний ремонт ліфта по Вул.Київська 170 (3п.)</w:t>
            </w:r>
            <w:r w:rsidRPr="005C544B">
              <w:rPr>
                <w:bCs/>
              </w:rPr>
              <w:t xml:space="preserve"> в м.Обухів Київської області </w:t>
            </w:r>
          </w:p>
        </w:tc>
        <w:tc>
          <w:tcPr>
            <w:tcW w:w="1819" w:type="dxa"/>
            <w:gridSpan w:val="5"/>
          </w:tcPr>
          <w:p w:rsidR="002B0DE3" w:rsidRPr="005C544B" w:rsidRDefault="002B0DE3" w:rsidP="00C2580F">
            <w:pPr>
              <w:rPr>
                <w:lang w:val="uk-UA"/>
              </w:rPr>
            </w:pPr>
          </w:p>
          <w:p w:rsidR="002B0DE3" w:rsidRPr="005C544B" w:rsidRDefault="002B0DE3" w:rsidP="00C2580F">
            <w:pPr>
              <w:rPr>
                <w:lang w:val="uk-UA"/>
              </w:rPr>
            </w:pPr>
            <w:r w:rsidRPr="005C544B">
              <w:rPr>
                <w:lang w:val="uk-UA"/>
              </w:rPr>
              <w:t>1,0</w:t>
            </w:r>
          </w:p>
        </w:tc>
        <w:tc>
          <w:tcPr>
            <w:tcW w:w="1604" w:type="dxa"/>
            <w:gridSpan w:val="2"/>
          </w:tcPr>
          <w:p w:rsidR="002B0DE3" w:rsidRPr="005C544B" w:rsidRDefault="002B0DE3" w:rsidP="00C2580F">
            <w:pPr>
              <w:rPr>
                <w:lang w:val="uk-UA"/>
              </w:rPr>
            </w:pPr>
          </w:p>
          <w:p w:rsidR="002B0DE3" w:rsidRPr="005C544B" w:rsidRDefault="002B0DE3" w:rsidP="00C2580F">
            <w:pPr>
              <w:rPr>
                <w:lang w:val="uk-UA"/>
              </w:rPr>
            </w:pPr>
            <w:r w:rsidRPr="005C544B">
              <w:rPr>
                <w:lang w:val="uk-UA"/>
              </w:rPr>
              <w:t>1 ліфт</w:t>
            </w:r>
          </w:p>
        </w:tc>
        <w:tc>
          <w:tcPr>
            <w:tcW w:w="1527" w:type="dxa"/>
            <w:gridSpan w:val="2"/>
          </w:tcPr>
          <w:p w:rsidR="002B0DE3" w:rsidRPr="005C544B" w:rsidRDefault="002B0DE3" w:rsidP="00C2580F">
            <w:pPr>
              <w:tabs>
                <w:tab w:val="left" w:pos="3315"/>
              </w:tabs>
              <w:rPr>
                <w:lang w:val="uk-UA"/>
              </w:rPr>
            </w:pPr>
            <w:r w:rsidRPr="005C544B">
              <w:rPr>
                <w:lang w:val="uk-UA"/>
              </w:rPr>
              <w:t>Квітень- липень</w:t>
            </w:r>
          </w:p>
          <w:p w:rsidR="002B0DE3" w:rsidRPr="005C544B" w:rsidRDefault="002B0DE3" w:rsidP="00C2580F">
            <w:pPr>
              <w:tabs>
                <w:tab w:val="left" w:pos="3315"/>
              </w:tabs>
              <w:rPr>
                <w:lang w:val="uk-UA"/>
              </w:rPr>
            </w:pPr>
            <w:r w:rsidRPr="005C544B">
              <w:rPr>
                <w:lang w:val="uk-UA"/>
              </w:rPr>
              <w:t>2018р.</w:t>
            </w:r>
          </w:p>
        </w:tc>
        <w:tc>
          <w:tcPr>
            <w:tcW w:w="4441" w:type="dxa"/>
            <w:vMerge/>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77"/>
        </w:trPr>
        <w:tc>
          <w:tcPr>
            <w:tcW w:w="1109" w:type="dxa"/>
            <w:gridSpan w:val="3"/>
          </w:tcPr>
          <w:p w:rsidR="002B0DE3" w:rsidRPr="005C544B" w:rsidRDefault="002B0DE3" w:rsidP="00C2580F">
            <w:pPr>
              <w:rPr>
                <w:highlight w:val="cyan"/>
                <w:lang w:val="uk-UA"/>
              </w:rPr>
            </w:pPr>
          </w:p>
        </w:tc>
        <w:tc>
          <w:tcPr>
            <w:tcW w:w="4907" w:type="dxa"/>
            <w:gridSpan w:val="2"/>
          </w:tcPr>
          <w:p w:rsidR="002B0DE3" w:rsidRPr="005C544B" w:rsidRDefault="002B0DE3" w:rsidP="00C2580F">
            <w:pPr>
              <w:rPr>
                <w:lang w:val="uk-UA"/>
              </w:rPr>
            </w:pPr>
            <w:r w:rsidRPr="005C544B">
              <w:rPr>
                <w:lang w:val="uk-UA"/>
              </w:rPr>
              <w:t>разом</w:t>
            </w:r>
          </w:p>
        </w:tc>
        <w:tc>
          <w:tcPr>
            <w:tcW w:w="1819" w:type="dxa"/>
            <w:gridSpan w:val="5"/>
          </w:tcPr>
          <w:p w:rsidR="002B0DE3" w:rsidRPr="005C544B" w:rsidRDefault="002B0DE3" w:rsidP="00C2580F">
            <w:pPr>
              <w:rPr>
                <w:lang w:val="uk-UA"/>
              </w:rPr>
            </w:pPr>
            <w:r w:rsidRPr="005C544B">
              <w:rPr>
                <w:lang w:val="uk-UA"/>
              </w:rPr>
              <w:t>902,1</w:t>
            </w:r>
          </w:p>
          <w:p w:rsidR="002B0DE3" w:rsidRPr="005C544B" w:rsidRDefault="002B0DE3" w:rsidP="00C2580F">
            <w:pPr>
              <w:rPr>
                <w:lang w:val="uk-UA"/>
              </w:rPr>
            </w:pPr>
          </w:p>
        </w:tc>
        <w:tc>
          <w:tcPr>
            <w:tcW w:w="1604" w:type="dxa"/>
            <w:gridSpan w:val="2"/>
          </w:tcPr>
          <w:p w:rsidR="002B0DE3" w:rsidRPr="005C544B" w:rsidRDefault="002B0DE3" w:rsidP="00C2580F"/>
        </w:tc>
        <w:tc>
          <w:tcPr>
            <w:tcW w:w="1527" w:type="dxa"/>
            <w:gridSpan w:val="2"/>
          </w:tcPr>
          <w:p w:rsidR="002B0DE3" w:rsidRPr="005C544B" w:rsidRDefault="002B0DE3" w:rsidP="00C2580F"/>
        </w:tc>
        <w:tc>
          <w:tcPr>
            <w:tcW w:w="4441" w:type="dxa"/>
          </w:tcPr>
          <w:p w:rsidR="002B0DE3" w:rsidRPr="005C544B" w:rsidRDefault="002B0DE3" w:rsidP="00C2580F"/>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77"/>
        </w:trPr>
        <w:tc>
          <w:tcPr>
            <w:tcW w:w="1109" w:type="dxa"/>
            <w:gridSpan w:val="3"/>
          </w:tcPr>
          <w:p w:rsidR="002B0DE3" w:rsidRPr="005C544B" w:rsidRDefault="002B0DE3" w:rsidP="00C2580F">
            <w:pPr>
              <w:rPr>
                <w:highlight w:val="cyan"/>
                <w:lang w:val="uk-UA"/>
              </w:rPr>
            </w:pPr>
          </w:p>
        </w:tc>
        <w:tc>
          <w:tcPr>
            <w:tcW w:w="4907" w:type="dxa"/>
            <w:gridSpan w:val="2"/>
          </w:tcPr>
          <w:p w:rsidR="002B0DE3" w:rsidRPr="005C544B" w:rsidRDefault="002B0DE3" w:rsidP="00C2580F">
            <w:pPr>
              <w:rPr>
                <w:lang w:val="uk-UA"/>
              </w:rPr>
            </w:pPr>
          </w:p>
        </w:tc>
        <w:tc>
          <w:tcPr>
            <w:tcW w:w="1819" w:type="dxa"/>
            <w:gridSpan w:val="5"/>
          </w:tcPr>
          <w:p w:rsidR="002B0DE3" w:rsidRPr="005C544B" w:rsidRDefault="002B0DE3" w:rsidP="00C2580F">
            <w:pPr>
              <w:rPr>
                <w:lang w:val="uk-UA"/>
              </w:rPr>
            </w:pPr>
          </w:p>
        </w:tc>
        <w:tc>
          <w:tcPr>
            <w:tcW w:w="1604" w:type="dxa"/>
            <w:gridSpan w:val="2"/>
          </w:tcPr>
          <w:p w:rsidR="002B0DE3" w:rsidRPr="005C544B" w:rsidRDefault="002B0DE3" w:rsidP="00C2580F"/>
        </w:tc>
        <w:tc>
          <w:tcPr>
            <w:tcW w:w="1527" w:type="dxa"/>
            <w:gridSpan w:val="2"/>
          </w:tcPr>
          <w:p w:rsidR="002B0DE3" w:rsidRPr="005C544B" w:rsidRDefault="002B0DE3" w:rsidP="00C2580F"/>
        </w:tc>
        <w:tc>
          <w:tcPr>
            <w:tcW w:w="4441" w:type="dxa"/>
          </w:tcPr>
          <w:p w:rsidR="002B0DE3" w:rsidRPr="005C544B" w:rsidRDefault="002B0DE3" w:rsidP="00C2580F"/>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0966" w:type="dxa"/>
            <w:gridSpan w:val="14"/>
          </w:tcPr>
          <w:p w:rsidR="002B0DE3" w:rsidRPr="005C544B" w:rsidRDefault="002B0DE3" w:rsidP="00C2580F">
            <w:pPr>
              <w:ind w:firstLine="709"/>
              <w:jc w:val="center"/>
              <w:rPr>
                <w:u w:val="single"/>
              </w:rPr>
            </w:pPr>
            <w:r w:rsidRPr="005C544B">
              <w:rPr>
                <w:u w:val="single"/>
                <w:lang w:val="uk-UA"/>
              </w:rPr>
              <w:t>2.3</w:t>
            </w:r>
            <w:r w:rsidRPr="005C544B">
              <w:rPr>
                <w:u w:val="single"/>
              </w:rPr>
              <w:t>.</w:t>
            </w:r>
            <w:r w:rsidRPr="005C544B">
              <w:rPr>
                <w:u w:val="single"/>
                <w:lang w:val="uk-UA"/>
              </w:rPr>
              <w:t xml:space="preserve"> </w:t>
            </w:r>
            <w:r w:rsidRPr="005C544B">
              <w:rPr>
                <w:u w:val="single"/>
              </w:rPr>
              <w:t>Водопровідно-каналізаційне господарство</w:t>
            </w:r>
          </w:p>
          <w:p w:rsidR="002B0DE3" w:rsidRPr="005C544B" w:rsidRDefault="002B0DE3" w:rsidP="00C2580F"/>
        </w:tc>
        <w:tc>
          <w:tcPr>
            <w:tcW w:w="4441" w:type="dxa"/>
          </w:tcPr>
          <w:p w:rsidR="002B0DE3" w:rsidRPr="005C544B" w:rsidRDefault="002B0DE3" w:rsidP="00C2580F">
            <w:pPr>
              <w:ind w:firstLine="709"/>
              <w:jc w:val="center"/>
              <w:rPr>
                <w:u w:val="single"/>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849" w:type="dxa"/>
            <w:gridSpan w:val="2"/>
          </w:tcPr>
          <w:p w:rsidR="002B0DE3" w:rsidRPr="005C544B" w:rsidRDefault="002B0DE3" w:rsidP="00C2580F">
            <w:pPr>
              <w:rPr>
                <w:lang w:val="uk-UA"/>
              </w:rPr>
            </w:pPr>
            <w:r w:rsidRPr="005C544B">
              <w:rPr>
                <w:lang w:val="uk-UA"/>
              </w:rPr>
              <w:t>2.3.1</w:t>
            </w:r>
          </w:p>
        </w:tc>
        <w:tc>
          <w:tcPr>
            <w:tcW w:w="6071" w:type="dxa"/>
            <w:gridSpan w:val="6"/>
          </w:tcPr>
          <w:p w:rsidR="002B0DE3" w:rsidRPr="005C544B" w:rsidRDefault="002B0DE3" w:rsidP="00C2580F">
            <w:pPr>
              <w:spacing w:line="260" w:lineRule="exact"/>
              <w:jc w:val="both"/>
            </w:pPr>
            <w:r w:rsidRPr="005C544B">
              <w:rPr>
                <w:bCs/>
              </w:rPr>
              <w:t>Капітальний ремонт мереж  гарячого водопостачання  з оснащенням вузлами комерційного обліку в приміщеннях КТЕП №№1,2,3,4,5,6,7,8,9,10,11,12,13,14,15  міста Обухова</w:t>
            </w:r>
          </w:p>
        </w:tc>
        <w:tc>
          <w:tcPr>
            <w:tcW w:w="915" w:type="dxa"/>
            <w:gridSpan w:val="2"/>
          </w:tcPr>
          <w:p w:rsidR="002B0DE3" w:rsidRPr="005C544B" w:rsidRDefault="002B0DE3" w:rsidP="00C2580F">
            <w:pPr>
              <w:rPr>
                <w:lang w:val="uk-UA"/>
              </w:rPr>
            </w:pPr>
            <w:r w:rsidRPr="005C544B">
              <w:rPr>
                <w:lang w:val="uk-UA"/>
              </w:rPr>
              <w:t xml:space="preserve">295,0 </w:t>
            </w:r>
          </w:p>
        </w:tc>
        <w:tc>
          <w:tcPr>
            <w:tcW w:w="1604" w:type="dxa"/>
            <w:gridSpan w:val="2"/>
          </w:tcPr>
          <w:p w:rsidR="002B0DE3" w:rsidRPr="005C544B" w:rsidRDefault="002B0DE3" w:rsidP="00C2580F">
            <w:pPr>
              <w:rPr>
                <w:lang w:val="uk-UA"/>
              </w:rPr>
            </w:pPr>
            <w:r w:rsidRPr="005C544B">
              <w:rPr>
                <w:lang w:val="uk-UA"/>
              </w:rPr>
              <w:t>15 лічильників</w:t>
            </w:r>
          </w:p>
        </w:tc>
        <w:tc>
          <w:tcPr>
            <w:tcW w:w="1527" w:type="dxa"/>
            <w:gridSpan w:val="2"/>
          </w:tcPr>
          <w:p w:rsidR="002B0DE3" w:rsidRPr="005C544B" w:rsidRDefault="002B0DE3" w:rsidP="00C2580F">
            <w:pPr>
              <w:rPr>
                <w:lang w:val="uk-UA"/>
              </w:rPr>
            </w:pPr>
            <w:r w:rsidRPr="005C544B">
              <w:rPr>
                <w:lang w:val="uk-UA"/>
              </w:rPr>
              <w:t>Січень-квітень 2018р.</w:t>
            </w:r>
          </w:p>
        </w:tc>
        <w:tc>
          <w:tcPr>
            <w:tcW w:w="4441" w:type="dxa"/>
          </w:tcPr>
          <w:p w:rsidR="002B0DE3" w:rsidRPr="005C544B" w:rsidRDefault="002B0DE3" w:rsidP="00C2580F">
            <w:pPr>
              <w:rPr>
                <w:lang w:val="uk-UA"/>
              </w:rPr>
            </w:pPr>
            <w:r w:rsidRPr="005C544B">
              <w:rPr>
                <w:lang w:val="uk-UA"/>
              </w:rPr>
              <w:t xml:space="preserve">Обладнання </w:t>
            </w:r>
            <w:r w:rsidRPr="005C544B">
              <w:rPr>
                <w:bCs/>
              </w:rPr>
              <w:t>КТЕП</w:t>
            </w:r>
            <w:r w:rsidRPr="005C544B">
              <w:rPr>
                <w:lang w:val="uk-UA"/>
              </w:rPr>
              <w:t xml:space="preserve"> приладами  обліку води</w:t>
            </w: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849" w:type="dxa"/>
            <w:gridSpan w:val="2"/>
          </w:tcPr>
          <w:p w:rsidR="002B0DE3" w:rsidRPr="005C544B" w:rsidRDefault="002B0DE3" w:rsidP="00C2580F">
            <w:pPr>
              <w:rPr>
                <w:lang w:val="uk-UA"/>
              </w:rPr>
            </w:pPr>
          </w:p>
          <w:p w:rsidR="002B0DE3" w:rsidRPr="005C544B" w:rsidRDefault="002B0DE3" w:rsidP="00C2580F">
            <w:pPr>
              <w:rPr>
                <w:lang w:val="uk-UA"/>
              </w:rPr>
            </w:pPr>
            <w:r w:rsidRPr="005C544B">
              <w:rPr>
                <w:lang w:val="uk-UA"/>
              </w:rPr>
              <w:t>2.3.2</w:t>
            </w:r>
          </w:p>
        </w:tc>
        <w:tc>
          <w:tcPr>
            <w:tcW w:w="6071" w:type="dxa"/>
            <w:gridSpan w:val="6"/>
          </w:tcPr>
          <w:p w:rsidR="002B0DE3" w:rsidRPr="005C544B" w:rsidRDefault="002B0DE3" w:rsidP="00C2580F">
            <w:pPr>
              <w:spacing w:line="260" w:lineRule="exact"/>
              <w:jc w:val="both"/>
              <w:rPr>
                <w:lang w:val="uk-UA"/>
              </w:rPr>
            </w:pPr>
            <w:r w:rsidRPr="005C544B">
              <w:rPr>
                <w:lang w:val="uk-UA"/>
              </w:rPr>
              <w:t xml:space="preserve">Виготовлення кошторисної документації на Капітальний ремонт-Заміна пожежних гідрантів, м.Обухів, Київської області ( м-н 1, 2, 3)  </w:t>
            </w:r>
          </w:p>
        </w:tc>
        <w:tc>
          <w:tcPr>
            <w:tcW w:w="915" w:type="dxa"/>
            <w:gridSpan w:val="2"/>
            <w:vAlign w:val="bottom"/>
          </w:tcPr>
          <w:p w:rsidR="002B0DE3" w:rsidRPr="005C544B" w:rsidRDefault="002B0DE3" w:rsidP="00C2580F">
            <w:pPr>
              <w:jc w:val="center"/>
              <w:rPr>
                <w:bCs/>
                <w:lang w:val="uk-UA"/>
              </w:rPr>
            </w:pPr>
            <w:r w:rsidRPr="005C544B">
              <w:rPr>
                <w:bCs/>
                <w:lang w:val="uk-UA"/>
              </w:rPr>
              <w:t>5,0</w:t>
            </w:r>
          </w:p>
        </w:tc>
        <w:tc>
          <w:tcPr>
            <w:tcW w:w="1604" w:type="dxa"/>
            <w:gridSpan w:val="2"/>
          </w:tcPr>
          <w:p w:rsidR="002B0DE3" w:rsidRPr="005C544B" w:rsidRDefault="002B0DE3" w:rsidP="00C2580F">
            <w:pPr>
              <w:rPr>
                <w:lang w:val="uk-UA"/>
              </w:rPr>
            </w:pPr>
            <w:r w:rsidRPr="005C544B">
              <w:rPr>
                <w:lang w:val="uk-UA"/>
              </w:rPr>
              <w:t xml:space="preserve">25шт </w:t>
            </w:r>
          </w:p>
        </w:tc>
        <w:tc>
          <w:tcPr>
            <w:tcW w:w="1527" w:type="dxa"/>
            <w:gridSpan w:val="2"/>
          </w:tcPr>
          <w:p w:rsidR="002B0DE3" w:rsidRPr="005C544B" w:rsidRDefault="002B0DE3" w:rsidP="00C2580F">
            <w:pPr>
              <w:rPr>
                <w:lang w:val="uk-UA"/>
              </w:rPr>
            </w:pPr>
            <w:r w:rsidRPr="005C544B">
              <w:rPr>
                <w:lang w:val="uk-UA"/>
              </w:rPr>
              <w:t>Квітень- вересень 2018р.</w:t>
            </w: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849" w:type="dxa"/>
            <w:gridSpan w:val="2"/>
          </w:tcPr>
          <w:p w:rsidR="002B0DE3" w:rsidRPr="005C544B" w:rsidRDefault="002B0DE3" w:rsidP="00C2580F">
            <w:pPr>
              <w:rPr>
                <w:lang w:val="uk-UA"/>
              </w:rPr>
            </w:pPr>
            <w:r w:rsidRPr="005C544B">
              <w:rPr>
                <w:lang w:val="uk-UA"/>
              </w:rPr>
              <w:t>2.3.3</w:t>
            </w:r>
          </w:p>
        </w:tc>
        <w:tc>
          <w:tcPr>
            <w:tcW w:w="6071" w:type="dxa"/>
            <w:gridSpan w:val="6"/>
          </w:tcPr>
          <w:p w:rsidR="002B0DE3" w:rsidRPr="005C544B" w:rsidRDefault="002B0DE3" w:rsidP="00C2580F">
            <w:pPr>
              <w:spacing w:line="260" w:lineRule="exact"/>
              <w:jc w:val="both"/>
              <w:rPr>
                <w:lang w:val="uk-UA"/>
              </w:rPr>
            </w:pPr>
            <w:r w:rsidRPr="005C544B">
              <w:rPr>
                <w:lang w:val="uk-UA"/>
              </w:rPr>
              <w:t>Реконструкція мереж водопостачання по провулку Малишківському у місті Обухові.</w:t>
            </w:r>
          </w:p>
        </w:tc>
        <w:tc>
          <w:tcPr>
            <w:tcW w:w="915" w:type="dxa"/>
            <w:gridSpan w:val="2"/>
            <w:vAlign w:val="bottom"/>
          </w:tcPr>
          <w:p w:rsidR="002B0DE3" w:rsidRPr="005C544B" w:rsidRDefault="002B0DE3" w:rsidP="00C2580F">
            <w:pPr>
              <w:jc w:val="center"/>
              <w:rPr>
                <w:bCs/>
                <w:lang w:val="uk-UA"/>
              </w:rPr>
            </w:pPr>
            <w:r w:rsidRPr="005C544B">
              <w:rPr>
                <w:bCs/>
                <w:lang w:val="uk-UA"/>
              </w:rPr>
              <w:t>406,7</w:t>
            </w:r>
          </w:p>
        </w:tc>
        <w:tc>
          <w:tcPr>
            <w:tcW w:w="1604" w:type="dxa"/>
            <w:gridSpan w:val="2"/>
          </w:tcPr>
          <w:p w:rsidR="002B0DE3" w:rsidRPr="005C544B" w:rsidRDefault="002B0DE3" w:rsidP="00C2580F">
            <w:pPr>
              <w:rPr>
                <w:lang w:val="uk-UA"/>
              </w:rPr>
            </w:pPr>
            <w:smartTag w:uri="urn:schemas-microsoft-com:office:smarttags" w:element="metricconverter">
              <w:smartTagPr>
                <w:attr w:name="ProductID" w:val="498 м"/>
              </w:smartTagPr>
              <w:r w:rsidRPr="005C544B">
                <w:rPr>
                  <w:lang w:val="uk-UA"/>
                </w:rPr>
                <w:t>498 м</w:t>
              </w:r>
            </w:smartTag>
            <w:r w:rsidRPr="005C544B">
              <w:rPr>
                <w:lang w:val="uk-UA"/>
              </w:rPr>
              <w:t>.п.</w:t>
            </w:r>
          </w:p>
        </w:tc>
        <w:tc>
          <w:tcPr>
            <w:tcW w:w="1527" w:type="dxa"/>
            <w:gridSpan w:val="2"/>
          </w:tcPr>
          <w:p w:rsidR="002B0DE3" w:rsidRPr="005C544B" w:rsidRDefault="002B0DE3" w:rsidP="00C2580F">
            <w:pPr>
              <w:rPr>
                <w:lang w:val="uk-UA"/>
              </w:rPr>
            </w:pPr>
            <w:r w:rsidRPr="005C544B">
              <w:rPr>
                <w:lang w:val="uk-UA"/>
              </w:rPr>
              <w:t>Квітень-вересень 2018р.</w:t>
            </w:r>
          </w:p>
        </w:tc>
        <w:tc>
          <w:tcPr>
            <w:tcW w:w="4441" w:type="dxa"/>
          </w:tcPr>
          <w:p w:rsidR="002B0DE3" w:rsidRPr="005C544B" w:rsidRDefault="002B0DE3" w:rsidP="00C2580F">
            <w:pPr>
              <w:rPr>
                <w:lang w:val="uk-UA"/>
              </w:rPr>
            </w:pPr>
            <w:r w:rsidRPr="005C544B">
              <w:rPr>
                <w:lang w:val="uk-UA"/>
              </w:rPr>
              <w:t xml:space="preserve">Забезпечення  споживачів  якісними послугами водопостачання </w:t>
            </w: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849" w:type="dxa"/>
            <w:gridSpan w:val="2"/>
          </w:tcPr>
          <w:p w:rsidR="002B0DE3" w:rsidRPr="005C544B" w:rsidRDefault="002B0DE3" w:rsidP="00C2580F">
            <w:pPr>
              <w:rPr>
                <w:lang w:val="uk-UA"/>
              </w:rPr>
            </w:pPr>
            <w:r w:rsidRPr="005C544B">
              <w:rPr>
                <w:lang w:val="uk-UA"/>
              </w:rPr>
              <w:t>2.3.4</w:t>
            </w:r>
          </w:p>
        </w:tc>
        <w:tc>
          <w:tcPr>
            <w:tcW w:w="6071" w:type="dxa"/>
            <w:gridSpan w:val="6"/>
          </w:tcPr>
          <w:p w:rsidR="002B0DE3" w:rsidRPr="005C544B" w:rsidRDefault="002B0DE3" w:rsidP="00C2580F">
            <w:pPr>
              <w:spacing w:line="260" w:lineRule="exact"/>
              <w:jc w:val="both"/>
            </w:pPr>
            <w:r w:rsidRPr="005C544B">
              <w:rPr>
                <w:lang w:val="uk-UA"/>
              </w:rPr>
              <w:t xml:space="preserve">Реконструкція </w:t>
            </w:r>
            <w:r w:rsidRPr="005C544B">
              <w:t xml:space="preserve">водопровідних мереж по вул. 9-Травня та 8 Листопада в м.Обухів, Київської обл. </w:t>
            </w:r>
          </w:p>
        </w:tc>
        <w:tc>
          <w:tcPr>
            <w:tcW w:w="915" w:type="dxa"/>
            <w:gridSpan w:val="2"/>
            <w:vAlign w:val="bottom"/>
          </w:tcPr>
          <w:p w:rsidR="002B0DE3" w:rsidRPr="005C544B" w:rsidRDefault="002B0DE3" w:rsidP="00C2580F">
            <w:pPr>
              <w:jc w:val="center"/>
              <w:rPr>
                <w:bCs/>
                <w:lang w:val="uk-UA"/>
              </w:rPr>
            </w:pPr>
            <w:r w:rsidRPr="005C544B">
              <w:rPr>
                <w:bCs/>
                <w:lang w:val="uk-UA"/>
              </w:rPr>
              <w:t>265,0</w:t>
            </w:r>
          </w:p>
        </w:tc>
        <w:tc>
          <w:tcPr>
            <w:tcW w:w="1604" w:type="dxa"/>
            <w:gridSpan w:val="2"/>
          </w:tcPr>
          <w:p w:rsidR="002B0DE3" w:rsidRPr="005C544B" w:rsidRDefault="002B0DE3" w:rsidP="00C2580F">
            <w:pPr>
              <w:rPr>
                <w:lang w:val="uk-UA"/>
              </w:rPr>
            </w:pPr>
            <w:r w:rsidRPr="005C544B">
              <w:rPr>
                <w:lang w:val="uk-UA"/>
              </w:rPr>
              <w:t>кільця КС10-9 - гшт, труба ПЕ DN 110-4м,  DN 50- 300м,</w:t>
            </w:r>
          </w:p>
        </w:tc>
        <w:tc>
          <w:tcPr>
            <w:tcW w:w="1527" w:type="dxa"/>
            <w:gridSpan w:val="2"/>
          </w:tcPr>
          <w:p w:rsidR="002B0DE3" w:rsidRPr="005C544B" w:rsidRDefault="002B0DE3" w:rsidP="00C2580F">
            <w:pPr>
              <w:rPr>
                <w:lang w:val="uk-UA"/>
              </w:rPr>
            </w:pPr>
            <w:r w:rsidRPr="005C544B">
              <w:rPr>
                <w:lang w:val="uk-UA"/>
              </w:rPr>
              <w:t>Квітень-вересень 2018р.</w:t>
            </w:r>
          </w:p>
        </w:tc>
        <w:tc>
          <w:tcPr>
            <w:tcW w:w="4441" w:type="dxa"/>
          </w:tcPr>
          <w:p w:rsidR="002B0DE3" w:rsidRPr="005C544B" w:rsidRDefault="002B0DE3" w:rsidP="00C2580F">
            <w:pPr>
              <w:rPr>
                <w:lang w:val="uk-UA"/>
              </w:rPr>
            </w:pPr>
            <w:r w:rsidRPr="005C544B">
              <w:rPr>
                <w:lang w:val="uk-UA"/>
              </w:rPr>
              <w:t xml:space="preserve">Забезпечення  споживачів  якісними послугами водопостачання </w:t>
            </w: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849" w:type="dxa"/>
            <w:gridSpan w:val="2"/>
          </w:tcPr>
          <w:p w:rsidR="002B0DE3" w:rsidRPr="005C544B" w:rsidRDefault="002B0DE3" w:rsidP="00C2580F">
            <w:pPr>
              <w:rPr>
                <w:lang w:val="uk-UA"/>
              </w:rPr>
            </w:pPr>
          </w:p>
        </w:tc>
        <w:tc>
          <w:tcPr>
            <w:tcW w:w="6071" w:type="dxa"/>
            <w:gridSpan w:val="6"/>
          </w:tcPr>
          <w:p w:rsidR="002B0DE3" w:rsidRPr="005C544B" w:rsidRDefault="002B0DE3" w:rsidP="00C2580F">
            <w:pPr>
              <w:spacing w:line="260" w:lineRule="exact"/>
              <w:jc w:val="both"/>
              <w:rPr>
                <w:bCs/>
              </w:rPr>
            </w:pPr>
          </w:p>
        </w:tc>
        <w:tc>
          <w:tcPr>
            <w:tcW w:w="915" w:type="dxa"/>
            <w:gridSpan w:val="2"/>
          </w:tcPr>
          <w:p w:rsidR="002B0DE3" w:rsidRPr="005C544B" w:rsidRDefault="002B0DE3" w:rsidP="00C2580F">
            <w:pPr>
              <w:rPr>
                <w:lang w:val="uk-UA"/>
              </w:rPr>
            </w:pPr>
          </w:p>
        </w:tc>
        <w:tc>
          <w:tcPr>
            <w:tcW w:w="1604" w:type="dxa"/>
            <w:gridSpan w:val="2"/>
          </w:tcPr>
          <w:p w:rsidR="002B0DE3" w:rsidRPr="005C544B" w:rsidRDefault="002B0DE3" w:rsidP="00C2580F">
            <w:pPr>
              <w:rPr>
                <w:lang w:val="uk-UA"/>
              </w:rPr>
            </w:pPr>
          </w:p>
        </w:tc>
        <w:tc>
          <w:tcPr>
            <w:tcW w:w="1527" w:type="dxa"/>
            <w:gridSpan w:val="2"/>
          </w:tcPr>
          <w:p w:rsidR="002B0DE3" w:rsidRPr="005C544B" w:rsidRDefault="002B0DE3" w:rsidP="00C2580F">
            <w:pPr>
              <w:rPr>
                <w:lang w:val="uk-UA"/>
              </w:rPr>
            </w:pP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41"/>
        </w:trPr>
        <w:tc>
          <w:tcPr>
            <w:tcW w:w="849" w:type="dxa"/>
            <w:gridSpan w:val="2"/>
          </w:tcPr>
          <w:p w:rsidR="002B0DE3" w:rsidRPr="005C544B" w:rsidRDefault="002B0DE3" w:rsidP="00C2580F">
            <w:pPr>
              <w:rPr>
                <w:lang w:val="uk-UA"/>
              </w:rPr>
            </w:pPr>
          </w:p>
        </w:tc>
        <w:tc>
          <w:tcPr>
            <w:tcW w:w="6071" w:type="dxa"/>
            <w:gridSpan w:val="6"/>
          </w:tcPr>
          <w:p w:rsidR="002B0DE3" w:rsidRPr="005C544B" w:rsidRDefault="002B0DE3" w:rsidP="00C2580F">
            <w:pPr>
              <w:spacing w:line="260" w:lineRule="exact"/>
              <w:jc w:val="both"/>
              <w:rPr>
                <w:lang w:val="uk-UA"/>
              </w:rPr>
            </w:pPr>
            <w:r w:rsidRPr="005C544B">
              <w:rPr>
                <w:lang w:val="uk-UA"/>
              </w:rPr>
              <w:t>разом</w:t>
            </w:r>
          </w:p>
        </w:tc>
        <w:tc>
          <w:tcPr>
            <w:tcW w:w="915" w:type="dxa"/>
            <w:gridSpan w:val="2"/>
          </w:tcPr>
          <w:p w:rsidR="002B0DE3" w:rsidRPr="005C544B" w:rsidRDefault="002B0DE3" w:rsidP="00C2580F">
            <w:pPr>
              <w:rPr>
                <w:lang w:val="uk-UA"/>
              </w:rPr>
            </w:pPr>
            <w:r w:rsidRPr="005C544B">
              <w:rPr>
                <w:lang w:val="uk-UA"/>
              </w:rPr>
              <w:t>971,7</w:t>
            </w:r>
          </w:p>
        </w:tc>
        <w:tc>
          <w:tcPr>
            <w:tcW w:w="1604" w:type="dxa"/>
            <w:gridSpan w:val="2"/>
          </w:tcPr>
          <w:p w:rsidR="002B0DE3" w:rsidRPr="005C544B" w:rsidRDefault="002B0DE3" w:rsidP="00C2580F">
            <w:pPr>
              <w:rPr>
                <w:lang w:val="uk-UA"/>
              </w:rPr>
            </w:pPr>
          </w:p>
        </w:tc>
        <w:tc>
          <w:tcPr>
            <w:tcW w:w="1527" w:type="dxa"/>
            <w:gridSpan w:val="2"/>
          </w:tcPr>
          <w:p w:rsidR="002B0DE3" w:rsidRPr="005C544B" w:rsidRDefault="002B0DE3" w:rsidP="00C2580F">
            <w:pPr>
              <w:rPr>
                <w:lang w:val="uk-UA"/>
              </w:rPr>
            </w:pP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10966" w:type="dxa"/>
            <w:gridSpan w:val="14"/>
          </w:tcPr>
          <w:p w:rsidR="002B0DE3" w:rsidRPr="005C544B" w:rsidRDefault="002B0DE3" w:rsidP="00C2580F">
            <w:pPr>
              <w:jc w:val="center"/>
              <w:rPr>
                <w:lang w:val="uk-UA"/>
              </w:rPr>
            </w:pPr>
            <w:r w:rsidRPr="005C544B">
              <w:rPr>
                <w:lang w:val="uk-UA"/>
              </w:rPr>
              <w:t>2.4.Теплове господарство</w:t>
            </w:r>
          </w:p>
        </w:tc>
        <w:tc>
          <w:tcPr>
            <w:tcW w:w="4441" w:type="dxa"/>
          </w:tcPr>
          <w:p w:rsidR="002B0DE3" w:rsidRPr="005C544B" w:rsidRDefault="002B0DE3" w:rsidP="00C2580F">
            <w:pPr>
              <w:jc w:val="cente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849" w:type="dxa"/>
            <w:gridSpan w:val="2"/>
          </w:tcPr>
          <w:p w:rsidR="002B0DE3" w:rsidRPr="005C544B" w:rsidRDefault="002B0DE3" w:rsidP="00C2580F">
            <w:pPr>
              <w:rPr>
                <w:lang w:val="uk-UA"/>
              </w:rPr>
            </w:pPr>
            <w:r w:rsidRPr="005C544B">
              <w:rPr>
                <w:lang w:val="uk-UA"/>
              </w:rPr>
              <w:t>2.4.1</w:t>
            </w:r>
          </w:p>
        </w:tc>
        <w:tc>
          <w:tcPr>
            <w:tcW w:w="6063" w:type="dxa"/>
            <w:gridSpan w:val="5"/>
          </w:tcPr>
          <w:p w:rsidR="002B0DE3" w:rsidRPr="005C544B" w:rsidRDefault="002B0DE3" w:rsidP="00C2580F">
            <w:pPr>
              <w:spacing w:line="260" w:lineRule="exact"/>
              <w:jc w:val="both"/>
              <w:rPr>
                <w:lang w:val="uk-UA"/>
              </w:rPr>
            </w:pPr>
            <w:r w:rsidRPr="005C544B">
              <w:rPr>
                <w:lang w:val="uk-UA"/>
              </w:rPr>
              <w:t>Капітальний ремонт теплових мереж  ТК 15.02 з встановленням  колодязів по вулиці Кашатнова у місті Обухові</w:t>
            </w:r>
          </w:p>
        </w:tc>
        <w:tc>
          <w:tcPr>
            <w:tcW w:w="1680" w:type="dxa"/>
            <w:gridSpan w:val="4"/>
          </w:tcPr>
          <w:p w:rsidR="002B0DE3" w:rsidRPr="005C544B" w:rsidRDefault="002B0DE3" w:rsidP="00C2580F">
            <w:pPr>
              <w:rPr>
                <w:lang w:val="uk-UA"/>
              </w:rPr>
            </w:pPr>
            <w:r w:rsidRPr="005C544B">
              <w:rPr>
                <w:lang w:val="uk-UA"/>
              </w:rPr>
              <w:t>200,0</w:t>
            </w:r>
          </w:p>
        </w:tc>
        <w:tc>
          <w:tcPr>
            <w:tcW w:w="1226" w:type="dxa"/>
            <w:gridSpan w:val="2"/>
          </w:tcPr>
          <w:p w:rsidR="002B0DE3" w:rsidRPr="005C544B" w:rsidRDefault="002B0DE3" w:rsidP="00C2580F">
            <w:pPr>
              <w:rPr>
                <w:lang w:val="uk-UA"/>
              </w:rPr>
            </w:pPr>
            <w:r w:rsidRPr="005C544B">
              <w:rPr>
                <w:lang w:val="uk-UA"/>
              </w:rPr>
              <w:t>1 колодязь</w:t>
            </w:r>
          </w:p>
        </w:tc>
        <w:tc>
          <w:tcPr>
            <w:tcW w:w="1148" w:type="dxa"/>
          </w:tcPr>
          <w:p w:rsidR="002B0DE3" w:rsidRPr="005C544B" w:rsidRDefault="002B0DE3" w:rsidP="00C2580F">
            <w:pPr>
              <w:rPr>
                <w:lang w:val="uk-UA"/>
              </w:rPr>
            </w:pPr>
            <w:r w:rsidRPr="005C544B">
              <w:rPr>
                <w:lang w:val="uk-UA"/>
              </w:rPr>
              <w:t>Січень-травень 2018р.</w:t>
            </w:r>
          </w:p>
        </w:tc>
        <w:tc>
          <w:tcPr>
            <w:tcW w:w="4441" w:type="dxa"/>
          </w:tcPr>
          <w:p w:rsidR="002B0DE3" w:rsidRPr="005C544B" w:rsidRDefault="002B0DE3" w:rsidP="00C2580F">
            <w:pPr>
              <w:rPr>
                <w:lang w:val="uk-UA"/>
              </w:rPr>
            </w:pPr>
            <w:r w:rsidRPr="005C544B">
              <w:t xml:space="preserve">Поліпшення умов </w:t>
            </w:r>
            <w:r w:rsidRPr="005C544B">
              <w:rPr>
                <w:lang w:val="uk-UA"/>
              </w:rPr>
              <w:t xml:space="preserve"> </w:t>
            </w:r>
            <w:r w:rsidRPr="005C544B">
              <w:t>тепло</w:t>
            </w:r>
            <w:r w:rsidRPr="005C544B">
              <w:rPr>
                <w:lang w:val="uk-UA"/>
              </w:rPr>
              <w:t>-</w:t>
            </w:r>
            <w:r w:rsidRPr="005C544B">
              <w:t>постачання та підвищення надійності теплозабезпечення споживачів</w:t>
            </w: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849" w:type="dxa"/>
            <w:gridSpan w:val="2"/>
          </w:tcPr>
          <w:p w:rsidR="002B0DE3" w:rsidRPr="005C544B" w:rsidRDefault="002B0DE3" w:rsidP="00C2580F">
            <w:pPr>
              <w:rPr>
                <w:lang w:val="uk-UA"/>
              </w:rPr>
            </w:pPr>
            <w:r w:rsidRPr="005C544B">
              <w:rPr>
                <w:lang w:val="uk-UA"/>
              </w:rPr>
              <w:t>2.4.2</w:t>
            </w:r>
          </w:p>
        </w:tc>
        <w:tc>
          <w:tcPr>
            <w:tcW w:w="6063" w:type="dxa"/>
            <w:gridSpan w:val="5"/>
          </w:tcPr>
          <w:p w:rsidR="002B0DE3" w:rsidRPr="005C544B" w:rsidRDefault="002B0DE3" w:rsidP="00C2580F">
            <w:pPr>
              <w:spacing w:line="260" w:lineRule="exact"/>
              <w:jc w:val="both"/>
              <w:rPr>
                <w:highlight w:val="yellow"/>
                <w:lang w:val="uk-UA"/>
              </w:rPr>
            </w:pPr>
            <w:r w:rsidRPr="005C544B">
              <w:rPr>
                <w:highlight w:val="yellow"/>
                <w:lang w:val="uk-UA"/>
              </w:rPr>
              <w:t xml:space="preserve">Виготовлення кошторисної документації на Капітальний ремонт покрівель КТЕП №2, №4, №5, №6, №7, №10   в м.Обухів, Київської області </w:t>
            </w:r>
          </w:p>
        </w:tc>
        <w:tc>
          <w:tcPr>
            <w:tcW w:w="1680" w:type="dxa"/>
            <w:gridSpan w:val="4"/>
          </w:tcPr>
          <w:p w:rsidR="002B0DE3" w:rsidRPr="005C544B" w:rsidRDefault="002B0DE3" w:rsidP="00C2580F">
            <w:pPr>
              <w:rPr>
                <w:highlight w:val="yellow"/>
                <w:lang w:val="uk-UA"/>
              </w:rPr>
            </w:pPr>
            <w:r w:rsidRPr="005C544B">
              <w:rPr>
                <w:highlight w:val="yellow"/>
                <w:lang w:val="uk-UA"/>
              </w:rPr>
              <w:t>0</w:t>
            </w:r>
          </w:p>
        </w:tc>
        <w:tc>
          <w:tcPr>
            <w:tcW w:w="1226" w:type="dxa"/>
            <w:gridSpan w:val="2"/>
          </w:tcPr>
          <w:p w:rsidR="002B0DE3" w:rsidRPr="005C544B" w:rsidRDefault="002B0DE3" w:rsidP="00C2580F">
            <w:pPr>
              <w:rPr>
                <w:lang w:val="uk-UA"/>
              </w:rPr>
            </w:pPr>
            <w:r w:rsidRPr="005C544B">
              <w:rPr>
                <w:lang w:val="uk-UA"/>
              </w:rPr>
              <w:t>6 КТЕП</w:t>
            </w:r>
          </w:p>
        </w:tc>
        <w:tc>
          <w:tcPr>
            <w:tcW w:w="1148" w:type="dxa"/>
          </w:tcPr>
          <w:p w:rsidR="002B0DE3" w:rsidRPr="005C544B" w:rsidRDefault="002B0DE3" w:rsidP="00C2580F">
            <w:pPr>
              <w:rPr>
                <w:lang w:val="uk-UA"/>
              </w:rPr>
            </w:pPr>
            <w:r w:rsidRPr="005C544B">
              <w:rPr>
                <w:lang w:val="uk-UA"/>
              </w:rPr>
              <w:t>Січень-вересень 2018р.</w:t>
            </w:r>
          </w:p>
        </w:tc>
        <w:tc>
          <w:tcPr>
            <w:tcW w:w="4441" w:type="dxa"/>
          </w:tcPr>
          <w:p w:rsidR="002B0DE3" w:rsidRPr="005C544B" w:rsidRDefault="002B0DE3" w:rsidP="00C2580F">
            <w:pPr>
              <w:rPr>
                <w:lang w:val="uk-UA"/>
              </w:rPr>
            </w:pPr>
            <w:r w:rsidRPr="005C544B">
              <w:rPr>
                <w:lang w:val="uk-UA"/>
              </w:rPr>
              <w:t xml:space="preserve">Збереження будівель та обладнання </w:t>
            </w: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849" w:type="dxa"/>
            <w:gridSpan w:val="2"/>
          </w:tcPr>
          <w:p w:rsidR="002B0DE3" w:rsidRPr="005C544B" w:rsidRDefault="002B0DE3" w:rsidP="00C2580F">
            <w:pPr>
              <w:rPr>
                <w:lang w:val="uk-UA"/>
              </w:rPr>
            </w:pPr>
            <w:r w:rsidRPr="005C544B">
              <w:rPr>
                <w:lang w:val="uk-UA"/>
              </w:rPr>
              <w:t>2.4.3</w:t>
            </w:r>
          </w:p>
        </w:tc>
        <w:tc>
          <w:tcPr>
            <w:tcW w:w="6063" w:type="dxa"/>
            <w:gridSpan w:val="5"/>
            <w:vAlign w:val="bottom"/>
          </w:tcPr>
          <w:p w:rsidR="002B0DE3" w:rsidRPr="005C544B" w:rsidRDefault="002B0DE3" w:rsidP="00C2580F">
            <w:pPr>
              <w:rPr>
                <w:highlight w:val="yellow"/>
                <w:lang w:val="uk-UA"/>
              </w:rPr>
            </w:pPr>
            <w:r w:rsidRPr="005C544B">
              <w:rPr>
                <w:highlight w:val="yellow"/>
                <w:lang w:val="uk-UA"/>
              </w:rPr>
              <w:t>Капітальний ремонт покрівлі КТЕП №4 по вул.Київській,156А, КТЕП №2 по вул. Київська ,176А, КТЕП №6 по вул.Київській,148А в м. Обухові</w:t>
            </w:r>
          </w:p>
          <w:p w:rsidR="002B0DE3" w:rsidRPr="005C544B" w:rsidRDefault="002B0DE3" w:rsidP="00C2580F">
            <w:pPr>
              <w:rPr>
                <w:highlight w:val="yellow"/>
                <w:lang w:val="uk-UA"/>
              </w:rPr>
            </w:pPr>
            <w:r w:rsidRPr="005C544B">
              <w:rPr>
                <w:highlight w:val="yellow"/>
                <w:lang w:val="uk-UA"/>
              </w:rPr>
              <w:t>Київської обл. в т.ч КД</w:t>
            </w:r>
          </w:p>
        </w:tc>
        <w:tc>
          <w:tcPr>
            <w:tcW w:w="1680" w:type="dxa"/>
            <w:gridSpan w:val="4"/>
            <w:vAlign w:val="bottom"/>
          </w:tcPr>
          <w:p w:rsidR="002B0DE3" w:rsidRPr="005C544B" w:rsidRDefault="002B0DE3" w:rsidP="00C2580F">
            <w:pPr>
              <w:rPr>
                <w:bCs/>
                <w:highlight w:val="yellow"/>
                <w:lang w:val="uk-UA"/>
              </w:rPr>
            </w:pPr>
            <w:r w:rsidRPr="005C544B">
              <w:rPr>
                <w:bCs/>
                <w:highlight w:val="yellow"/>
                <w:lang w:val="uk-UA"/>
              </w:rPr>
              <w:t>210,6</w:t>
            </w:r>
          </w:p>
        </w:tc>
        <w:tc>
          <w:tcPr>
            <w:tcW w:w="1226" w:type="dxa"/>
            <w:gridSpan w:val="2"/>
          </w:tcPr>
          <w:p w:rsidR="002B0DE3" w:rsidRPr="005C544B" w:rsidRDefault="002B0DE3" w:rsidP="00C2580F">
            <w:pPr>
              <w:rPr>
                <w:lang w:val="uk-UA"/>
              </w:rPr>
            </w:pPr>
            <w:r w:rsidRPr="005C544B">
              <w:rPr>
                <w:lang w:val="uk-UA"/>
              </w:rPr>
              <w:t>337м2</w:t>
            </w:r>
          </w:p>
        </w:tc>
        <w:tc>
          <w:tcPr>
            <w:tcW w:w="1148" w:type="dxa"/>
          </w:tcPr>
          <w:p w:rsidR="002B0DE3" w:rsidRPr="005C544B" w:rsidRDefault="002B0DE3" w:rsidP="00C2580F">
            <w:pPr>
              <w:rPr>
                <w:lang w:val="uk-UA"/>
              </w:rPr>
            </w:pPr>
            <w:r w:rsidRPr="005C544B">
              <w:rPr>
                <w:lang w:val="uk-UA"/>
              </w:rPr>
              <w:t>Червень-жовтень 2018р.</w:t>
            </w:r>
          </w:p>
        </w:tc>
        <w:tc>
          <w:tcPr>
            <w:tcW w:w="4441" w:type="dxa"/>
          </w:tcPr>
          <w:p w:rsidR="002B0DE3" w:rsidRPr="005C544B" w:rsidRDefault="002B0DE3" w:rsidP="00C2580F">
            <w:pPr>
              <w:rPr>
                <w:lang w:val="uk-UA"/>
              </w:rPr>
            </w:pPr>
            <w:r w:rsidRPr="005C544B">
              <w:rPr>
                <w:lang w:val="uk-UA"/>
              </w:rPr>
              <w:t>Збереження будівель та обладнання</w:t>
            </w: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849" w:type="dxa"/>
            <w:gridSpan w:val="2"/>
          </w:tcPr>
          <w:p w:rsidR="002B0DE3" w:rsidRPr="005C544B" w:rsidRDefault="002B0DE3" w:rsidP="00C2580F">
            <w:pPr>
              <w:rPr>
                <w:lang w:val="uk-UA"/>
              </w:rPr>
            </w:pPr>
            <w:r w:rsidRPr="005C544B">
              <w:rPr>
                <w:lang w:val="uk-UA"/>
              </w:rPr>
              <w:t>2.4.4</w:t>
            </w:r>
          </w:p>
        </w:tc>
        <w:tc>
          <w:tcPr>
            <w:tcW w:w="6063" w:type="dxa"/>
            <w:gridSpan w:val="5"/>
          </w:tcPr>
          <w:p w:rsidR="002B0DE3" w:rsidRPr="005C544B" w:rsidRDefault="002B0DE3" w:rsidP="00C2580F">
            <w:pPr>
              <w:rPr>
                <w:bCs/>
                <w:highlight w:val="yellow"/>
                <w:lang w:val="uk-UA"/>
              </w:rPr>
            </w:pPr>
            <w:r w:rsidRPr="005C544B">
              <w:rPr>
                <w:bCs/>
                <w:highlight w:val="yellow"/>
                <w:lang w:val="uk-UA"/>
              </w:rPr>
              <w:t>Капітальний ремонт покрівлі КТЕП №7 по вул.Каштановій,7Б КТЕП №5 по вул. Каштановій 2А в м. Обухові Київської обл. в т.ч КД</w:t>
            </w:r>
          </w:p>
        </w:tc>
        <w:tc>
          <w:tcPr>
            <w:tcW w:w="1680" w:type="dxa"/>
            <w:gridSpan w:val="4"/>
            <w:vAlign w:val="bottom"/>
          </w:tcPr>
          <w:p w:rsidR="002B0DE3" w:rsidRPr="005C544B" w:rsidRDefault="002B0DE3" w:rsidP="00C2580F">
            <w:pPr>
              <w:rPr>
                <w:bCs/>
                <w:highlight w:val="yellow"/>
                <w:lang w:val="uk-UA"/>
              </w:rPr>
            </w:pPr>
            <w:r w:rsidRPr="005C544B">
              <w:rPr>
                <w:bCs/>
                <w:highlight w:val="yellow"/>
                <w:lang w:val="uk-UA"/>
              </w:rPr>
              <w:t>246,3</w:t>
            </w:r>
          </w:p>
        </w:tc>
        <w:tc>
          <w:tcPr>
            <w:tcW w:w="1226" w:type="dxa"/>
            <w:gridSpan w:val="2"/>
          </w:tcPr>
          <w:p w:rsidR="002B0DE3" w:rsidRPr="005C544B" w:rsidRDefault="002B0DE3" w:rsidP="00C2580F">
            <w:pPr>
              <w:rPr>
                <w:lang w:val="uk-UA"/>
              </w:rPr>
            </w:pPr>
            <w:r w:rsidRPr="005C544B">
              <w:rPr>
                <w:lang w:val="uk-UA"/>
              </w:rPr>
              <w:t>351м21</w:t>
            </w:r>
          </w:p>
        </w:tc>
        <w:tc>
          <w:tcPr>
            <w:tcW w:w="1148" w:type="dxa"/>
          </w:tcPr>
          <w:p w:rsidR="002B0DE3" w:rsidRPr="005C544B" w:rsidRDefault="002B0DE3" w:rsidP="00C2580F">
            <w:pPr>
              <w:rPr>
                <w:lang w:val="uk-UA"/>
              </w:rPr>
            </w:pPr>
            <w:r w:rsidRPr="005C544B">
              <w:rPr>
                <w:lang w:val="uk-UA"/>
              </w:rPr>
              <w:t>Червень-жовтень 2018р.</w:t>
            </w:r>
          </w:p>
        </w:tc>
        <w:tc>
          <w:tcPr>
            <w:tcW w:w="4441" w:type="dxa"/>
          </w:tcPr>
          <w:p w:rsidR="002B0DE3" w:rsidRPr="005C544B" w:rsidRDefault="002B0DE3" w:rsidP="00C2580F">
            <w:pPr>
              <w:rPr>
                <w:lang w:val="uk-UA"/>
              </w:rPr>
            </w:pPr>
            <w:r w:rsidRPr="005C544B">
              <w:rPr>
                <w:lang w:val="uk-UA"/>
              </w:rPr>
              <w:t>Збереження будівель та обладнання</w:t>
            </w: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849" w:type="dxa"/>
            <w:gridSpan w:val="2"/>
          </w:tcPr>
          <w:p w:rsidR="002B0DE3" w:rsidRPr="005C544B" w:rsidRDefault="002B0DE3" w:rsidP="00C2580F">
            <w:pPr>
              <w:rPr>
                <w:lang w:val="uk-UA"/>
              </w:rPr>
            </w:pPr>
            <w:r w:rsidRPr="005C544B">
              <w:rPr>
                <w:lang w:val="uk-UA"/>
              </w:rPr>
              <w:t>2.4.5</w:t>
            </w:r>
          </w:p>
        </w:tc>
        <w:tc>
          <w:tcPr>
            <w:tcW w:w="6063" w:type="dxa"/>
            <w:gridSpan w:val="5"/>
          </w:tcPr>
          <w:p w:rsidR="002B0DE3" w:rsidRPr="005C544B" w:rsidRDefault="002B0DE3" w:rsidP="00C2580F">
            <w:pPr>
              <w:rPr>
                <w:bCs/>
                <w:highlight w:val="yellow"/>
                <w:lang w:val="uk-UA"/>
              </w:rPr>
            </w:pPr>
            <w:r w:rsidRPr="005C544B">
              <w:rPr>
                <w:bCs/>
                <w:highlight w:val="yellow"/>
                <w:lang w:val="uk-UA"/>
              </w:rPr>
              <w:t>Капітальний ремонт покрівлі  КТЕП №10 по вул.Миру,17 Б в м. Обухові Київської обл. в т.ч. КД</w:t>
            </w:r>
          </w:p>
        </w:tc>
        <w:tc>
          <w:tcPr>
            <w:tcW w:w="1680" w:type="dxa"/>
            <w:gridSpan w:val="4"/>
            <w:vAlign w:val="bottom"/>
          </w:tcPr>
          <w:p w:rsidR="002B0DE3" w:rsidRPr="005C544B" w:rsidRDefault="002B0DE3" w:rsidP="00C2580F">
            <w:pPr>
              <w:rPr>
                <w:bCs/>
                <w:highlight w:val="yellow"/>
                <w:lang w:val="uk-UA"/>
              </w:rPr>
            </w:pPr>
            <w:r w:rsidRPr="005C544B">
              <w:rPr>
                <w:bCs/>
                <w:highlight w:val="yellow"/>
                <w:lang w:val="uk-UA"/>
              </w:rPr>
              <w:t>94,3</w:t>
            </w:r>
          </w:p>
        </w:tc>
        <w:tc>
          <w:tcPr>
            <w:tcW w:w="1226" w:type="dxa"/>
            <w:gridSpan w:val="2"/>
          </w:tcPr>
          <w:p w:rsidR="002B0DE3" w:rsidRPr="005C544B" w:rsidRDefault="002B0DE3" w:rsidP="00C2580F">
            <w:pPr>
              <w:rPr>
                <w:lang w:val="uk-UA"/>
              </w:rPr>
            </w:pPr>
            <w:r w:rsidRPr="005C544B">
              <w:rPr>
                <w:lang w:val="uk-UA"/>
              </w:rPr>
              <w:t>182м2</w:t>
            </w:r>
          </w:p>
        </w:tc>
        <w:tc>
          <w:tcPr>
            <w:tcW w:w="1148" w:type="dxa"/>
          </w:tcPr>
          <w:p w:rsidR="002B0DE3" w:rsidRPr="005C544B" w:rsidRDefault="002B0DE3" w:rsidP="00C2580F">
            <w:pPr>
              <w:rPr>
                <w:lang w:val="uk-UA"/>
              </w:rPr>
            </w:pPr>
            <w:r w:rsidRPr="005C544B">
              <w:rPr>
                <w:lang w:val="uk-UA"/>
              </w:rPr>
              <w:t>Червень-жовтень 2018р.</w:t>
            </w:r>
          </w:p>
        </w:tc>
        <w:tc>
          <w:tcPr>
            <w:tcW w:w="4441" w:type="dxa"/>
          </w:tcPr>
          <w:p w:rsidR="002B0DE3" w:rsidRPr="005C544B" w:rsidRDefault="002B0DE3" w:rsidP="00C2580F">
            <w:pPr>
              <w:rPr>
                <w:lang w:val="uk-UA"/>
              </w:rPr>
            </w:pPr>
            <w:r w:rsidRPr="005C544B">
              <w:rPr>
                <w:lang w:val="uk-UA"/>
              </w:rPr>
              <w:t>Збереження будівель та обладнання</w:t>
            </w: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93"/>
        </w:trPr>
        <w:tc>
          <w:tcPr>
            <w:tcW w:w="849" w:type="dxa"/>
            <w:gridSpan w:val="2"/>
          </w:tcPr>
          <w:p w:rsidR="002B0DE3" w:rsidRPr="005C544B" w:rsidRDefault="002B0DE3" w:rsidP="00C2580F">
            <w:pPr>
              <w:rPr>
                <w:lang w:val="uk-UA"/>
              </w:rPr>
            </w:pPr>
          </w:p>
        </w:tc>
        <w:tc>
          <w:tcPr>
            <w:tcW w:w="6063" w:type="dxa"/>
            <w:gridSpan w:val="5"/>
          </w:tcPr>
          <w:p w:rsidR="002B0DE3" w:rsidRPr="005C544B" w:rsidRDefault="002B0DE3" w:rsidP="00C2580F">
            <w:pPr>
              <w:spacing w:line="260" w:lineRule="exact"/>
              <w:jc w:val="both"/>
              <w:rPr>
                <w:lang w:val="uk-UA"/>
              </w:rPr>
            </w:pPr>
            <w:r w:rsidRPr="005C544B">
              <w:rPr>
                <w:lang w:val="uk-UA"/>
              </w:rPr>
              <w:t>разом</w:t>
            </w:r>
          </w:p>
        </w:tc>
        <w:tc>
          <w:tcPr>
            <w:tcW w:w="1680" w:type="dxa"/>
            <w:gridSpan w:val="4"/>
          </w:tcPr>
          <w:p w:rsidR="002B0DE3" w:rsidRPr="005C544B" w:rsidRDefault="002B0DE3" w:rsidP="00C2580F">
            <w:pPr>
              <w:rPr>
                <w:lang w:val="uk-UA"/>
              </w:rPr>
            </w:pPr>
            <w:r w:rsidRPr="005C544B">
              <w:rPr>
                <w:lang w:val="uk-UA"/>
              </w:rPr>
              <w:t>751,2</w:t>
            </w:r>
          </w:p>
        </w:tc>
        <w:tc>
          <w:tcPr>
            <w:tcW w:w="1226" w:type="dxa"/>
            <w:gridSpan w:val="2"/>
          </w:tcPr>
          <w:p w:rsidR="002B0DE3" w:rsidRPr="005C544B" w:rsidRDefault="002B0DE3" w:rsidP="00C2580F">
            <w:pPr>
              <w:rPr>
                <w:lang w:val="uk-UA"/>
              </w:rPr>
            </w:pPr>
          </w:p>
        </w:tc>
        <w:tc>
          <w:tcPr>
            <w:tcW w:w="1148" w:type="dxa"/>
          </w:tcPr>
          <w:p w:rsidR="002B0DE3" w:rsidRPr="005C544B" w:rsidRDefault="002B0DE3" w:rsidP="00C2580F">
            <w:pPr>
              <w:rPr>
                <w:lang w:val="uk-UA"/>
              </w:rPr>
            </w:pP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93"/>
        </w:trPr>
        <w:tc>
          <w:tcPr>
            <w:tcW w:w="849" w:type="dxa"/>
            <w:gridSpan w:val="2"/>
          </w:tcPr>
          <w:p w:rsidR="002B0DE3" w:rsidRPr="005C544B" w:rsidRDefault="002B0DE3" w:rsidP="00C2580F">
            <w:pPr>
              <w:rPr>
                <w:lang w:val="uk-UA"/>
              </w:rPr>
            </w:pPr>
          </w:p>
        </w:tc>
        <w:tc>
          <w:tcPr>
            <w:tcW w:w="6063" w:type="dxa"/>
            <w:gridSpan w:val="5"/>
          </w:tcPr>
          <w:p w:rsidR="002B0DE3" w:rsidRPr="005C544B" w:rsidRDefault="002B0DE3" w:rsidP="00C2580F">
            <w:pPr>
              <w:spacing w:line="260" w:lineRule="exact"/>
              <w:jc w:val="both"/>
              <w:rPr>
                <w:lang w:val="uk-UA"/>
              </w:rPr>
            </w:pPr>
          </w:p>
        </w:tc>
        <w:tc>
          <w:tcPr>
            <w:tcW w:w="1680" w:type="dxa"/>
            <w:gridSpan w:val="4"/>
          </w:tcPr>
          <w:p w:rsidR="002B0DE3" w:rsidRPr="005C544B" w:rsidRDefault="002B0DE3" w:rsidP="00C2580F">
            <w:pPr>
              <w:rPr>
                <w:lang w:val="uk-UA"/>
              </w:rPr>
            </w:pPr>
          </w:p>
        </w:tc>
        <w:tc>
          <w:tcPr>
            <w:tcW w:w="1226" w:type="dxa"/>
            <w:gridSpan w:val="2"/>
          </w:tcPr>
          <w:p w:rsidR="002B0DE3" w:rsidRPr="005C544B" w:rsidRDefault="002B0DE3" w:rsidP="00C2580F">
            <w:pPr>
              <w:rPr>
                <w:lang w:val="uk-UA"/>
              </w:rPr>
            </w:pPr>
          </w:p>
        </w:tc>
        <w:tc>
          <w:tcPr>
            <w:tcW w:w="1148" w:type="dxa"/>
          </w:tcPr>
          <w:p w:rsidR="002B0DE3" w:rsidRPr="005C544B" w:rsidRDefault="002B0DE3" w:rsidP="00C2580F">
            <w:pPr>
              <w:rPr>
                <w:lang w:val="uk-UA"/>
              </w:rPr>
            </w:pP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459"/>
        </w:trPr>
        <w:tc>
          <w:tcPr>
            <w:tcW w:w="10966" w:type="dxa"/>
            <w:gridSpan w:val="14"/>
          </w:tcPr>
          <w:p w:rsidR="002B0DE3" w:rsidRPr="005C544B" w:rsidRDefault="002B0DE3" w:rsidP="00C2580F">
            <w:pPr>
              <w:jc w:val="center"/>
              <w:rPr>
                <w:lang w:val="uk-UA"/>
              </w:rPr>
            </w:pPr>
            <w:r w:rsidRPr="005C544B">
              <w:rPr>
                <w:lang w:val="uk-UA"/>
              </w:rPr>
              <w:t>2.5. Інша діяльність у сфері житлово-комунального господарства</w:t>
            </w:r>
          </w:p>
        </w:tc>
        <w:tc>
          <w:tcPr>
            <w:tcW w:w="4441" w:type="dxa"/>
          </w:tcPr>
          <w:p w:rsidR="002B0DE3" w:rsidRPr="005C544B" w:rsidRDefault="002B0DE3" w:rsidP="00C2580F">
            <w:pPr>
              <w:jc w:val="cente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849" w:type="dxa"/>
            <w:gridSpan w:val="2"/>
          </w:tcPr>
          <w:p w:rsidR="002B0DE3" w:rsidRPr="005C544B" w:rsidRDefault="002B0DE3" w:rsidP="00C2580F">
            <w:pPr>
              <w:rPr>
                <w:lang w:val="uk-UA"/>
              </w:rPr>
            </w:pPr>
            <w:r w:rsidRPr="005C544B">
              <w:rPr>
                <w:lang w:val="uk-UA"/>
              </w:rPr>
              <w:t>2.5.1</w:t>
            </w:r>
          </w:p>
        </w:tc>
        <w:tc>
          <w:tcPr>
            <w:tcW w:w="6063" w:type="dxa"/>
            <w:gridSpan w:val="5"/>
          </w:tcPr>
          <w:p w:rsidR="002B0DE3" w:rsidRPr="005C544B" w:rsidRDefault="002B0DE3" w:rsidP="00C2580F">
            <w:pPr>
              <w:spacing w:line="260" w:lineRule="exact"/>
              <w:jc w:val="both"/>
              <w:rPr>
                <w:lang w:val="uk-UA"/>
              </w:rPr>
            </w:pPr>
            <w:r w:rsidRPr="005C544B">
              <w:rPr>
                <w:lang w:val="uk-UA"/>
              </w:rPr>
              <w:t>П</w:t>
            </w:r>
            <w:r w:rsidRPr="005C544B">
              <w:t>ридбання автомобіля КДМ КРАЗ 5401 С2 з навісним обладнанням (бункер та відвал  з гідравлічним управлінням)</w:t>
            </w:r>
          </w:p>
        </w:tc>
        <w:tc>
          <w:tcPr>
            <w:tcW w:w="1680" w:type="dxa"/>
            <w:gridSpan w:val="4"/>
          </w:tcPr>
          <w:p w:rsidR="002B0DE3" w:rsidRPr="005C544B" w:rsidRDefault="002B0DE3" w:rsidP="00C2580F">
            <w:pPr>
              <w:rPr>
                <w:lang w:val="uk-UA"/>
              </w:rPr>
            </w:pPr>
            <w:r w:rsidRPr="005C544B">
              <w:rPr>
                <w:lang w:val="uk-UA"/>
              </w:rPr>
              <w:t>2600,0</w:t>
            </w:r>
          </w:p>
        </w:tc>
        <w:tc>
          <w:tcPr>
            <w:tcW w:w="1226" w:type="dxa"/>
            <w:gridSpan w:val="2"/>
          </w:tcPr>
          <w:p w:rsidR="002B0DE3" w:rsidRPr="005C544B" w:rsidRDefault="002B0DE3" w:rsidP="00C2580F">
            <w:pPr>
              <w:rPr>
                <w:lang w:val="uk-UA"/>
              </w:rPr>
            </w:pPr>
            <w:r w:rsidRPr="005C544B">
              <w:rPr>
                <w:lang w:val="uk-UA"/>
              </w:rPr>
              <w:t>1 шт</w:t>
            </w:r>
          </w:p>
        </w:tc>
        <w:tc>
          <w:tcPr>
            <w:tcW w:w="1148" w:type="dxa"/>
          </w:tcPr>
          <w:p w:rsidR="002B0DE3" w:rsidRPr="005C544B" w:rsidRDefault="002B0DE3" w:rsidP="00C2580F">
            <w:pPr>
              <w:rPr>
                <w:lang w:val="uk-UA"/>
              </w:rPr>
            </w:pPr>
            <w:r w:rsidRPr="005C544B">
              <w:rPr>
                <w:lang w:val="uk-UA"/>
              </w:rPr>
              <w:t>Січень-квітень 2018р.</w:t>
            </w:r>
          </w:p>
        </w:tc>
        <w:tc>
          <w:tcPr>
            <w:tcW w:w="4441" w:type="dxa"/>
          </w:tcPr>
          <w:p w:rsidR="002B0DE3" w:rsidRPr="005C544B" w:rsidRDefault="002B0DE3" w:rsidP="00C2580F">
            <w:pPr>
              <w:rPr>
                <w:lang w:val="uk-UA"/>
              </w:rPr>
            </w:pPr>
            <w:r w:rsidRPr="005C544B">
              <w:t xml:space="preserve">Покращення стану </w:t>
            </w:r>
            <w:r w:rsidRPr="005C544B">
              <w:rPr>
                <w:lang w:val="uk-UA"/>
              </w:rPr>
              <w:t>зимового утримання</w:t>
            </w:r>
            <w:r w:rsidRPr="005C544B">
              <w:t xml:space="preserve"> територі</w:t>
            </w:r>
            <w:r w:rsidRPr="005C544B">
              <w:rPr>
                <w:lang w:val="uk-UA"/>
              </w:rPr>
              <w:t>й</w:t>
            </w: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849" w:type="dxa"/>
            <w:gridSpan w:val="2"/>
          </w:tcPr>
          <w:p w:rsidR="002B0DE3" w:rsidRPr="005C544B" w:rsidRDefault="002B0DE3" w:rsidP="00C2580F">
            <w:pPr>
              <w:rPr>
                <w:lang w:val="uk-UA"/>
              </w:rPr>
            </w:pPr>
            <w:r w:rsidRPr="005C544B">
              <w:rPr>
                <w:lang w:val="uk-UA"/>
              </w:rPr>
              <w:t>2.5.2</w:t>
            </w:r>
          </w:p>
        </w:tc>
        <w:tc>
          <w:tcPr>
            <w:tcW w:w="6063" w:type="dxa"/>
            <w:gridSpan w:val="5"/>
          </w:tcPr>
          <w:p w:rsidR="002B0DE3" w:rsidRPr="005C544B" w:rsidRDefault="002B0DE3" w:rsidP="00C2580F">
            <w:pPr>
              <w:rPr>
                <w:highlight w:val="yellow"/>
                <w:lang w:val="uk-UA"/>
              </w:rPr>
            </w:pPr>
            <w:r w:rsidRPr="005C544B">
              <w:rPr>
                <w:highlight w:val="yellow"/>
                <w:lang w:val="uk-UA"/>
              </w:rPr>
              <w:t>Проведення Днів сталої енергії  (призи,рекламні буклети….)</w:t>
            </w:r>
          </w:p>
        </w:tc>
        <w:tc>
          <w:tcPr>
            <w:tcW w:w="1680" w:type="dxa"/>
            <w:gridSpan w:val="4"/>
          </w:tcPr>
          <w:p w:rsidR="002B0DE3" w:rsidRPr="005C544B" w:rsidRDefault="002B0DE3" w:rsidP="00C2580F">
            <w:pPr>
              <w:rPr>
                <w:highlight w:val="yellow"/>
                <w:lang w:val="uk-UA"/>
              </w:rPr>
            </w:pPr>
            <w:r w:rsidRPr="005C544B">
              <w:rPr>
                <w:highlight w:val="yellow"/>
                <w:lang w:val="uk-UA"/>
              </w:rPr>
              <w:t>11,0</w:t>
            </w:r>
          </w:p>
        </w:tc>
        <w:tc>
          <w:tcPr>
            <w:tcW w:w="1226" w:type="dxa"/>
            <w:gridSpan w:val="2"/>
          </w:tcPr>
          <w:p w:rsidR="002B0DE3" w:rsidRPr="005C544B" w:rsidRDefault="002B0DE3" w:rsidP="00C2580F">
            <w:pPr>
              <w:rPr>
                <w:lang w:val="uk-UA"/>
              </w:rPr>
            </w:pPr>
            <w:r w:rsidRPr="005C544B">
              <w:rPr>
                <w:lang w:val="uk-UA"/>
              </w:rPr>
              <w:t>1 захід</w:t>
            </w:r>
          </w:p>
        </w:tc>
        <w:tc>
          <w:tcPr>
            <w:tcW w:w="1148" w:type="dxa"/>
          </w:tcPr>
          <w:p w:rsidR="002B0DE3" w:rsidRPr="005C544B" w:rsidRDefault="002B0DE3" w:rsidP="00C2580F">
            <w:pPr>
              <w:rPr>
                <w:lang w:val="uk-UA"/>
              </w:rPr>
            </w:pPr>
            <w:r w:rsidRPr="005C544B">
              <w:rPr>
                <w:lang w:val="uk-UA"/>
              </w:rPr>
              <w:t>Червень 2018р.</w:t>
            </w:r>
          </w:p>
        </w:tc>
        <w:tc>
          <w:tcPr>
            <w:tcW w:w="4441" w:type="dxa"/>
          </w:tcPr>
          <w:p w:rsidR="002B0DE3" w:rsidRPr="005C544B" w:rsidRDefault="002B0DE3" w:rsidP="00C2580F">
            <w:pPr>
              <w:rPr>
                <w:lang w:val="uk-UA"/>
              </w:rPr>
            </w:pPr>
            <w:r w:rsidRPr="005C544B">
              <w:rPr>
                <w:lang w:val="uk-UA"/>
              </w:rPr>
              <w:t>Рекомендації Угоди мерів з популяризації заходів енергозбереження та енергоефективності</w:t>
            </w: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255"/>
        </w:trPr>
        <w:tc>
          <w:tcPr>
            <w:tcW w:w="849" w:type="dxa"/>
            <w:gridSpan w:val="2"/>
          </w:tcPr>
          <w:p w:rsidR="002B0DE3" w:rsidRPr="005C544B" w:rsidRDefault="002B0DE3" w:rsidP="00C2580F">
            <w:pPr>
              <w:rPr>
                <w:lang w:val="uk-UA"/>
              </w:rPr>
            </w:pPr>
          </w:p>
        </w:tc>
        <w:tc>
          <w:tcPr>
            <w:tcW w:w="6063" w:type="dxa"/>
            <w:gridSpan w:val="5"/>
          </w:tcPr>
          <w:p w:rsidR="002B0DE3" w:rsidRPr="005C544B" w:rsidRDefault="002B0DE3" w:rsidP="00C2580F">
            <w:pPr>
              <w:spacing w:line="260" w:lineRule="exact"/>
              <w:jc w:val="both"/>
              <w:rPr>
                <w:lang w:val="uk-UA"/>
              </w:rPr>
            </w:pPr>
            <w:r w:rsidRPr="005C544B">
              <w:rPr>
                <w:lang w:val="uk-UA"/>
              </w:rPr>
              <w:t>разом</w:t>
            </w:r>
          </w:p>
        </w:tc>
        <w:tc>
          <w:tcPr>
            <w:tcW w:w="1680" w:type="dxa"/>
            <w:gridSpan w:val="4"/>
          </w:tcPr>
          <w:p w:rsidR="002B0DE3" w:rsidRPr="005C544B" w:rsidRDefault="002B0DE3" w:rsidP="00C2580F">
            <w:pPr>
              <w:rPr>
                <w:lang w:val="uk-UA"/>
              </w:rPr>
            </w:pPr>
            <w:r w:rsidRPr="005C544B">
              <w:rPr>
                <w:lang w:val="uk-UA"/>
              </w:rPr>
              <w:t>2611,0</w:t>
            </w:r>
          </w:p>
        </w:tc>
        <w:tc>
          <w:tcPr>
            <w:tcW w:w="1226" w:type="dxa"/>
            <w:gridSpan w:val="2"/>
          </w:tcPr>
          <w:p w:rsidR="002B0DE3" w:rsidRPr="005C544B" w:rsidRDefault="002B0DE3" w:rsidP="00C2580F">
            <w:pPr>
              <w:rPr>
                <w:lang w:val="uk-UA"/>
              </w:rPr>
            </w:pPr>
          </w:p>
        </w:tc>
        <w:tc>
          <w:tcPr>
            <w:tcW w:w="1148" w:type="dxa"/>
          </w:tcPr>
          <w:p w:rsidR="002B0DE3" w:rsidRPr="005C544B" w:rsidRDefault="002B0DE3" w:rsidP="00C2580F">
            <w:pPr>
              <w:rPr>
                <w:lang w:val="uk-UA"/>
              </w:rPr>
            </w:pPr>
          </w:p>
        </w:tc>
        <w:tc>
          <w:tcPr>
            <w:tcW w:w="4441" w:type="dxa"/>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85"/>
        </w:trPr>
        <w:tc>
          <w:tcPr>
            <w:tcW w:w="15407" w:type="dxa"/>
            <w:gridSpan w:val="15"/>
            <w:shd w:val="clear" w:color="auto" w:fill="auto"/>
          </w:tcPr>
          <w:p w:rsidR="002B0DE3" w:rsidRPr="005C544B" w:rsidRDefault="002B0DE3" w:rsidP="00C2580F">
            <w:pPr>
              <w:jc w:val="center"/>
              <w:rPr>
                <w:lang w:val="uk-UA"/>
              </w:rPr>
            </w:pPr>
            <w:r w:rsidRPr="005C544B">
              <w:rPr>
                <w:bCs/>
                <w:lang w:val="uk-UA"/>
              </w:rPr>
              <w:t>2.6. Ф</w:t>
            </w:r>
            <w:r w:rsidRPr="005C544B">
              <w:rPr>
                <w:bCs/>
              </w:rPr>
              <w:t>інансов</w:t>
            </w:r>
            <w:r w:rsidRPr="005C544B">
              <w:rPr>
                <w:bCs/>
                <w:lang w:val="uk-UA"/>
              </w:rPr>
              <w:t>а</w:t>
            </w:r>
            <w:r w:rsidRPr="005C544B">
              <w:rPr>
                <w:bCs/>
              </w:rPr>
              <w:t xml:space="preserve"> підтримк</w:t>
            </w:r>
            <w:r w:rsidRPr="005C544B">
              <w:rPr>
                <w:bCs/>
                <w:lang w:val="uk-UA"/>
              </w:rPr>
              <w:t>а</w:t>
            </w:r>
            <w:r w:rsidRPr="005C544B">
              <w:rPr>
                <w:bCs/>
              </w:rPr>
              <w:t xml:space="preserve"> </w:t>
            </w:r>
            <w:r w:rsidRPr="005C544B">
              <w:rPr>
                <w:bCs/>
                <w:lang w:val="uk-UA"/>
              </w:rPr>
              <w:t>к</w:t>
            </w:r>
            <w:r w:rsidRPr="005C544B">
              <w:rPr>
                <w:bCs/>
              </w:rPr>
              <w:t>омунальн</w:t>
            </w:r>
            <w:r w:rsidRPr="005C544B">
              <w:rPr>
                <w:bCs/>
                <w:lang w:val="uk-UA"/>
              </w:rPr>
              <w:t xml:space="preserve">их </w:t>
            </w:r>
            <w:r w:rsidRPr="005C544B">
              <w:rPr>
                <w:bCs/>
              </w:rPr>
              <w:t>підприємств</w:t>
            </w:r>
            <w:r w:rsidRPr="005C544B">
              <w:rPr>
                <w:bCs/>
                <w:lang w:val="uk-UA"/>
              </w:rPr>
              <w:t xml:space="preserve"> </w:t>
            </w:r>
            <w:r w:rsidRPr="005C544B">
              <w:rPr>
                <w:bCs/>
              </w:rPr>
              <w:t>Обухівської міської</w:t>
            </w:r>
            <w:r w:rsidRPr="005C544B">
              <w:rPr>
                <w:bCs/>
                <w:lang w:val="uk-UA"/>
              </w:rPr>
              <w:t xml:space="preserve"> ради</w:t>
            </w:r>
          </w:p>
        </w:tc>
      </w:tr>
      <w:tr w:rsidR="002B0DE3" w:rsidRPr="00922541"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85"/>
        </w:trPr>
        <w:tc>
          <w:tcPr>
            <w:tcW w:w="849" w:type="dxa"/>
            <w:gridSpan w:val="2"/>
            <w:shd w:val="clear" w:color="auto" w:fill="auto"/>
          </w:tcPr>
          <w:p w:rsidR="002B0DE3" w:rsidRPr="005C544B" w:rsidRDefault="002B0DE3" w:rsidP="00C2580F">
            <w:pPr>
              <w:rPr>
                <w:lang w:val="uk-UA"/>
              </w:rPr>
            </w:pPr>
            <w:r w:rsidRPr="005C544B">
              <w:rPr>
                <w:lang w:val="uk-UA"/>
              </w:rPr>
              <w:t>2.6.1</w:t>
            </w:r>
          </w:p>
        </w:tc>
        <w:tc>
          <w:tcPr>
            <w:tcW w:w="6063" w:type="dxa"/>
            <w:gridSpan w:val="5"/>
            <w:shd w:val="clear" w:color="auto" w:fill="auto"/>
          </w:tcPr>
          <w:p w:rsidR="002B0DE3" w:rsidRPr="005C544B" w:rsidRDefault="002B0DE3" w:rsidP="00C2580F">
            <w:pPr>
              <w:tabs>
                <w:tab w:val="left" w:pos="0"/>
                <w:tab w:val="left" w:pos="993"/>
              </w:tabs>
              <w:rPr>
                <w:color w:val="000000"/>
                <w:lang w:val="uk-UA"/>
              </w:rPr>
            </w:pPr>
            <w:r w:rsidRPr="005C544B">
              <w:rPr>
                <w:lang w:val="uk-UA"/>
              </w:rPr>
              <w:t>Фінансова підтримка</w:t>
            </w:r>
            <w:r w:rsidRPr="005C544B">
              <w:rPr>
                <w:bCs/>
                <w:lang w:val="uk-UA"/>
              </w:rPr>
              <w:t xml:space="preserve"> Обухівського водопровідно-каналізаційного підприємства</w:t>
            </w:r>
            <w:r w:rsidRPr="005C544B">
              <w:rPr>
                <w:color w:val="000000"/>
                <w:lang w:val="uk-UA"/>
              </w:rPr>
              <w:t xml:space="preserve"> на поточні видатки </w:t>
            </w:r>
          </w:p>
          <w:p w:rsidR="002B0DE3" w:rsidRPr="005C544B" w:rsidRDefault="002B0DE3" w:rsidP="00C2580F">
            <w:pPr>
              <w:spacing w:line="260" w:lineRule="exact"/>
              <w:jc w:val="both"/>
              <w:rPr>
                <w:lang w:val="uk-UA"/>
              </w:rPr>
            </w:pPr>
            <w:r w:rsidRPr="005C544B">
              <w:rPr>
                <w:lang w:val="uk-UA"/>
              </w:rPr>
              <w:t>(для отримання протоколу на звіт «Геолого-економічна оцінка експлуатаційних запасів підземних вод Обухівського родовища для Обухівського водопровідно-каналізаційного підприємства»</w:t>
            </w:r>
          </w:p>
        </w:tc>
        <w:tc>
          <w:tcPr>
            <w:tcW w:w="1680" w:type="dxa"/>
            <w:gridSpan w:val="4"/>
            <w:shd w:val="clear" w:color="auto" w:fill="auto"/>
          </w:tcPr>
          <w:p w:rsidR="002B0DE3" w:rsidRPr="005C544B" w:rsidRDefault="002B0DE3" w:rsidP="00C2580F">
            <w:pPr>
              <w:rPr>
                <w:lang w:val="uk-UA"/>
              </w:rPr>
            </w:pPr>
            <w:r w:rsidRPr="005C544B">
              <w:rPr>
                <w:lang w:val="uk-UA"/>
              </w:rPr>
              <w:t>150,0</w:t>
            </w:r>
          </w:p>
        </w:tc>
        <w:tc>
          <w:tcPr>
            <w:tcW w:w="1226" w:type="dxa"/>
            <w:gridSpan w:val="2"/>
            <w:shd w:val="clear" w:color="auto" w:fill="auto"/>
          </w:tcPr>
          <w:p w:rsidR="002B0DE3" w:rsidRPr="005C544B" w:rsidRDefault="002B0DE3" w:rsidP="00C2580F">
            <w:pPr>
              <w:rPr>
                <w:lang w:val="uk-UA"/>
              </w:rPr>
            </w:pPr>
          </w:p>
        </w:tc>
        <w:tc>
          <w:tcPr>
            <w:tcW w:w="1148" w:type="dxa"/>
            <w:shd w:val="clear" w:color="auto" w:fill="auto"/>
          </w:tcPr>
          <w:p w:rsidR="002B0DE3" w:rsidRPr="005C544B" w:rsidRDefault="002B0DE3" w:rsidP="00C2580F">
            <w:pPr>
              <w:rPr>
                <w:lang w:val="uk-UA"/>
              </w:rPr>
            </w:pPr>
            <w:r w:rsidRPr="005C544B">
              <w:rPr>
                <w:lang w:val="uk-UA"/>
              </w:rPr>
              <w:t>Січень—грудень 2018р.</w:t>
            </w:r>
          </w:p>
        </w:tc>
        <w:tc>
          <w:tcPr>
            <w:tcW w:w="4441" w:type="dxa"/>
            <w:vMerge w:val="restart"/>
            <w:shd w:val="clear" w:color="auto" w:fill="auto"/>
          </w:tcPr>
          <w:p w:rsidR="002B0DE3" w:rsidRPr="005C544B" w:rsidRDefault="002B0DE3" w:rsidP="00C2580F">
            <w:pPr>
              <w:rPr>
                <w:lang w:val="uk-UA"/>
              </w:rPr>
            </w:pPr>
            <w:r w:rsidRPr="005C544B">
              <w:rPr>
                <w:lang w:val="uk-UA"/>
              </w:rPr>
              <w:t>Забезпечення функціонування водопровідно- каналізаційного підприємства із забезпечення споживачів артезіанською питною водою належної якості</w:t>
            </w: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85"/>
        </w:trPr>
        <w:tc>
          <w:tcPr>
            <w:tcW w:w="849" w:type="dxa"/>
            <w:gridSpan w:val="2"/>
            <w:shd w:val="clear" w:color="auto" w:fill="auto"/>
          </w:tcPr>
          <w:p w:rsidR="002B0DE3" w:rsidRPr="005C544B" w:rsidRDefault="002B0DE3" w:rsidP="00C2580F">
            <w:pPr>
              <w:rPr>
                <w:lang w:val="uk-UA"/>
              </w:rPr>
            </w:pPr>
            <w:r w:rsidRPr="005C544B">
              <w:rPr>
                <w:lang w:val="uk-UA"/>
              </w:rPr>
              <w:t>2.6.2</w:t>
            </w:r>
          </w:p>
        </w:tc>
        <w:tc>
          <w:tcPr>
            <w:tcW w:w="6063" w:type="dxa"/>
            <w:gridSpan w:val="5"/>
            <w:shd w:val="clear" w:color="auto" w:fill="auto"/>
          </w:tcPr>
          <w:p w:rsidR="002B0DE3" w:rsidRPr="005C544B" w:rsidRDefault="002B0DE3" w:rsidP="00C2580F">
            <w:pPr>
              <w:spacing w:line="260" w:lineRule="exact"/>
              <w:jc w:val="both"/>
              <w:rPr>
                <w:lang w:val="uk-UA"/>
              </w:rPr>
            </w:pPr>
            <w:r w:rsidRPr="005C544B">
              <w:rPr>
                <w:lang w:val="uk-UA"/>
              </w:rPr>
              <w:t>Фінансова підтримка</w:t>
            </w:r>
            <w:r w:rsidRPr="005C544B">
              <w:rPr>
                <w:bCs/>
                <w:lang w:val="uk-UA"/>
              </w:rPr>
              <w:t xml:space="preserve"> Обухівського водопровідно-каналізаційного підприємства на поточні видатки для отримання  спеціального дозволу на користування надрами </w:t>
            </w:r>
          </w:p>
        </w:tc>
        <w:tc>
          <w:tcPr>
            <w:tcW w:w="1680" w:type="dxa"/>
            <w:gridSpan w:val="4"/>
            <w:shd w:val="clear" w:color="auto" w:fill="auto"/>
          </w:tcPr>
          <w:p w:rsidR="002B0DE3" w:rsidRPr="005C544B" w:rsidRDefault="002B0DE3" w:rsidP="00C2580F">
            <w:pPr>
              <w:rPr>
                <w:lang w:val="uk-UA"/>
              </w:rPr>
            </w:pPr>
            <w:r w:rsidRPr="005C544B">
              <w:rPr>
                <w:lang w:val="uk-UA"/>
              </w:rPr>
              <w:t>250,0</w:t>
            </w:r>
          </w:p>
        </w:tc>
        <w:tc>
          <w:tcPr>
            <w:tcW w:w="1226" w:type="dxa"/>
            <w:gridSpan w:val="2"/>
            <w:shd w:val="clear" w:color="auto" w:fill="auto"/>
          </w:tcPr>
          <w:p w:rsidR="002B0DE3" w:rsidRPr="005C544B" w:rsidRDefault="002B0DE3" w:rsidP="00C2580F">
            <w:pPr>
              <w:rPr>
                <w:lang w:val="uk-UA"/>
              </w:rPr>
            </w:pPr>
          </w:p>
        </w:tc>
        <w:tc>
          <w:tcPr>
            <w:tcW w:w="1148" w:type="dxa"/>
            <w:shd w:val="clear" w:color="auto" w:fill="auto"/>
          </w:tcPr>
          <w:p w:rsidR="002B0DE3" w:rsidRPr="005C544B" w:rsidRDefault="002B0DE3" w:rsidP="00C2580F">
            <w:pPr>
              <w:rPr>
                <w:lang w:val="uk-UA"/>
              </w:rPr>
            </w:pPr>
          </w:p>
        </w:tc>
        <w:tc>
          <w:tcPr>
            <w:tcW w:w="4441" w:type="dxa"/>
            <w:vMerge/>
            <w:shd w:val="clear" w:color="auto" w:fill="auto"/>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85"/>
        </w:trPr>
        <w:tc>
          <w:tcPr>
            <w:tcW w:w="849" w:type="dxa"/>
            <w:gridSpan w:val="2"/>
            <w:shd w:val="clear" w:color="auto" w:fill="auto"/>
          </w:tcPr>
          <w:p w:rsidR="002B0DE3" w:rsidRPr="005C544B" w:rsidRDefault="002B0DE3" w:rsidP="00C2580F">
            <w:pPr>
              <w:rPr>
                <w:lang w:val="uk-UA"/>
              </w:rPr>
            </w:pPr>
          </w:p>
        </w:tc>
        <w:tc>
          <w:tcPr>
            <w:tcW w:w="6063" w:type="dxa"/>
            <w:gridSpan w:val="5"/>
            <w:shd w:val="clear" w:color="auto" w:fill="auto"/>
          </w:tcPr>
          <w:p w:rsidR="002B0DE3" w:rsidRPr="005C544B" w:rsidRDefault="002B0DE3" w:rsidP="00C2580F">
            <w:pPr>
              <w:spacing w:line="260" w:lineRule="exact"/>
              <w:jc w:val="both"/>
              <w:rPr>
                <w:lang w:val="uk-UA"/>
              </w:rPr>
            </w:pPr>
            <w:r w:rsidRPr="005C544B">
              <w:rPr>
                <w:lang w:val="uk-UA"/>
              </w:rPr>
              <w:t>разом</w:t>
            </w:r>
          </w:p>
        </w:tc>
        <w:tc>
          <w:tcPr>
            <w:tcW w:w="1680" w:type="dxa"/>
            <w:gridSpan w:val="4"/>
            <w:shd w:val="clear" w:color="auto" w:fill="auto"/>
          </w:tcPr>
          <w:p w:rsidR="002B0DE3" w:rsidRPr="005C544B" w:rsidRDefault="002B0DE3" w:rsidP="00C2580F">
            <w:pPr>
              <w:rPr>
                <w:lang w:val="uk-UA"/>
              </w:rPr>
            </w:pPr>
            <w:r w:rsidRPr="005C544B">
              <w:rPr>
                <w:lang w:val="uk-UA"/>
              </w:rPr>
              <w:t>400,0</w:t>
            </w:r>
          </w:p>
        </w:tc>
        <w:tc>
          <w:tcPr>
            <w:tcW w:w="1226" w:type="dxa"/>
            <w:gridSpan w:val="2"/>
            <w:shd w:val="clear" w:color="auto" w:fill="auto"/>
          </w:tcPr>
          <w:p w:rsidR="002B0DE3" w:rsidRPr="005C544B" w:rsidRDefault="002B0DE3" w:rsidP="00C2580F">
            <w:pPr>
              <w:rPr>
                <w:lang w:val="uk-UA"/>
              </w:rPr>
            </w:pPr>
          </w:p>
        </w:tc>
        <w:tc>
          <w:tcPr>
            <w:tcW w:w="1148" w:type="dxa"/>
            <w:shd w:val="clear" w:color="auto" w:fill="auto"/>
          </w:tcPr>
          <w:p w:rsidR="002B0DE3" w:rsidRPr="005C544B" w:rsidRDefault="002B0DE3" w:rsidP="00C2580F">
            <w:pPr>
              <w:rPr>
                <w:lang w:val="uk-UA"/>
              </w:rPr>
            </w:pPr>
          </w:p>
        </w:tc>
        <w:tc>
          <w:tcPr>
            <w:tcW w:w="4441" w:type="dxa"/>
            <w:shd w:val="clear" w:color="auto" w:fill="auto"/>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85"/>
        </w:trPr>
        <w:tc>
          <w:tcPr>
            <w:tcW w:w="849" w:type="dxa"/>
            <w:gridSpan w:val="2"/>
            <w:shd w:val="clear" w:color="auto" w:fill="auto"/>
          </w:tcPr>
          <w:p w:rsidR="002B0DE3" w:rsidRPr="005C544B" w:rsidRDefault="002B0DE3" w:rsidP="00C2580F">
            <w:pPr>
              <w:rPr>
                <w:lang w:val="uk-UA"/>
              </w:rPr>
            </w:pPr>
          </w:p>
        </w:tc>
        <w:tc>
          <w:tcPr>
            <w:tcW w:w="6063" w:type="dxa"/>
            <w:gridSpan w:val="5"/>
            <w:shd w:val="clear" w:color="auto" w:fill="auto"/>
          </w:tcPr>
          <w:p w:rsidR="002B0DE3" w:rsidRPr="005C544B" w:rsidRDefault="002B0DE3" w:rsidP="00C2580F">
            <w:pPr>
              <w:spacing w:line="260" w:lineRule="exact"/>
              <w:jc w:val="both"/>
              <w:rPr>
                <w:lang w:val="uk-UA"/>
              </w:rPr>
            </w:pPr>
            <w:r w:rsidRPr="005C544B">
              <w:rPr>
                <w:lang w:val="uk-UA"/>
              </w:rPr>
              <w:t>Всього по розділу 2</w:t>
            </w:r>
          </w:p>
        </w:tc>
        <w:tc>
          <w:tcPr>
            <w:tcW w:w="1680" w:type="dxa"/>
            <w:gridSpan w:val="4"/>
            <w:shd w:val="clear" w:color="auto" w:fill="auto"/>
          </w:tcPr>
          <w:p w:rsidR="002B0DE3" w:rsidRPr="005C544B" w:rsidRDefault="002B0DE3" w:rsidP="00C2580F">
            <w:pPr>
              <w:rPr>
                <w:lang w:val="uk-UA"/>
              </w:rPr>
            </w:pPr>
            <w:r w:rsidRPr="005C544B">
              <w:rPr>
                <w:lang w:val="uk-UA"/>
              </w:rPr>
              <w:t>8539,754</w:t>
            </w:r>
          </w:p>
        </w:tc>
        <w:tc>
          <w:tcPr>
            <w:tcW w:w="1226" w:type="dxa"/>
            <w:gridSpan w:val="2"/>
            <w:shd w:val="clear" w:color="auto" w:fill="auto"/>
          </w:tcPr>
          <w:p w:rsidR="002B0DE3" w:rsidRPr="005C544B" w:rsidRDefault="002B0DE3" w:rsidP="00C2580F">
            <w:pPr>
              <w:rPr>
                <w:lang w:val="uk-UA"/>
              </w:rPr>
            </w:pPr>
          </w:p>
        </w:tc>
        <w:tc>
          <w:tcPr>
            <w:tcW w:w="1148" w:type="dxa"/>
            <w:shd w:val="clear" w:color="auto" w:fill="auto"/>
          </w:tcPr>
          <w:p w:rsidR="002B0DE3" w:rsidRPr="005C544B" w:rsidRDefault="002B0DE3" w:rsidP="00C2580F">
            <w:pPr>
              <w:rPr>
                <w:lang w:val="uk-UA"/>
              </w:rPr>
            </w:pPr>
          </w:p>
        </w:tc>
        <w:tc>
          <w:tcPr>
            <w:tcW w:w="4441" w:type="dxa"/>
            <w:shd w:val="clear" w:color="auto" w:fill="auto"/>
          </w:tcPr>
          <w:p w:rsidR="002B0DE3" w:rsidRPr="005C544B" w:rsidRDefault="002B0DE3" w:rsidP="00C2580F">
            <w:pPr>
              <w:rPr>
                <w:lang w:val="uk-UA"/>
              </w:rPr>
            </w:pPr>
          </w:p>
        </w:tc>
      </w:tr>
      <w:tr w:rsidR="002B0DE3" w:rsidRPr="005C544B" w:rsidTr="00C2580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1"/>
        </w:trPr>
        <w:tc>
          <w:tcPr>
            <w:tcW w:w="849" w:type="dxa"/>
            <w:gridSpan w:val="2"/>
            <w:shd w:val="clear" w:color="auto" w:fill="auto"/>
          </w:tcPr>
          <w:p w:rsidR="002B0DE3" w:rsidRPr="005C544B" w:rsidRDefault="002B0DE3" w:rsidP="00C2580F">
            <w:pPr>
              <w:rPr>
                <w:lang w:val="uk-UA"/>
              </w:rPr>
            </w:pPr>
          </w:p>
        </w:tc>
        <w:tc>
          <w:tcPr>
            <w:tcW w:w="6063" w:type="dxa"/>
            <w:gridSpan w:val="5"/>
            <w:shd w:val="clear" w:color="auto" w:fill="auto"/>
          </w:tcPr>
          <w:p w:rsidR="002B0DE3" w:rsidRPr="005C544B" w:rsidRDefault="002B0DE3" w:rsidP="00C2580F">
            <w:pPr>
              <w:rPr>
                <w:spacing w:val="-2"/>
                <w:w w:val="104"/>
              </w:rPr>
            </w:pPr>
            <w:r w:rsidRPr="005C544B">
              <w:rPr>
                <w:spacing w:val="-2"/>
                <w:w w:val="104"/>
              </w:rPr>
              <w:t xml:space="preserve">Всього  по програмі </w:t>
            </w:r>
          </w:p>
        </w:tc>
        <w:tc>
          <w:tcPr>
            <w:tcW w:w="1680" w:type="dxa"/>
            <w:gridSpan w:val="4"/>
            <w:shd w:val="clear" w:color="auto" w:fill="auto"/>
          </w:tcPr>
          <w:p w:rsidR="002B0DE3" w:rsidRPr="005C544B" w:rsidRDefault="002B0DE3" w:rsidP="00C2580F">
            <w:pPr>
              <w:rPr>
                <w:lang w:val="uk-UA"/>
              </w:rPr>
            </w:pPr>
            <w:r w:rsidRPr="005C544B">
              <w:rPr>
                <w:lang w:val="uk-UA"/>
              </w:rPr>
              <w:t>40259,254</w:t>
            </w:r>
          </w:p>
          <w:p w:rsidR="002B0DE3" w:rsidRPr="005C544B" w:rsidRDefault="002B0DE3" w:rsidP="00C2580F">
            <w:pPr>
              <w:rPr>
                <w:lang w:val="uk-UA"/>
              </w:rPr>
            </w:pPr>
          </w:p>
        </w:tc>
        <w:tc>
          <w:tcPr>
            <w:tcW w:w="1226" w:type="dxa"/>
            <w:gridSpan w:val="2"/>
            <w:shd w:val="clear" w:color="auto" w:fill="auto"/>
          </w:tcPr>
          <w:p w:rsidR="002B0DE3" w:rsidRPr="005C544B" w:rsidRDefault="002B0DE3" w:rsidP="00C2580F">
            <w:pPr>
              <w:rPr>
                <w:lang w:val="uk-UA"/>
              </w:rPr>
            </w:pPr>
          </w:p>
        </w:tc>
        <w:tc>
          <w:tcPr>
            <w:tcW w:w="1148" w:type="dxa"/>
            <w:shd w:val="clear" w:color="auto" w:fill="auto"/>
          </w:tcPr>
          <w:p w:rsidR="002B0DE3" w:rsidRPr="005C544B" w:rsidRDefault="002B0DE3" w:rsidP="00C2580F">
            <w:pPr>
              <w:rPr>
                <w:lang w:val="uk-UA"/>
              </w:rPr>
            </w:pPr>
          </w:p>
        </w:tc>
        <w:tc>
          <w:tcPr>
            <w:tcW w:w="4441" w:type="dxa"/>
            <w:shd w:val="clear" w:color="auto" w:fill="auto"/>
          </w:tcPr>
          <w:p w:rsidR="002B0DE3" w:rsidRPr="005C544B" w:rsidRDefault="002B0DE3" w:rsidP="00C2580F">
            <w:pPr>
              <w:rPr>
                <w:lang w:val="uk-UA"/>
              </w:rPr>
            </w:pPr>
          </w:p>
        </w:tc>
      </w:tr>
    </w:tbl>
    <w:p w:rsidR="002B0DE3" w:rsidRPr="005C544B" w:rsidRDefault="002B0DE3" w:rsidP="002B0DE3">
      <w:pPr>
        <w:rPr>
          <w:lang w:val="uk-UA"/>
        </w:rPr>
      </w:pPr>
      <w:r w:rsidRPr="005C544B">
        <w:t xml:space="preserve">Секретар міської ради </w:t>
      </w:r>
      <w:r w:rsidRPr="005C544B">
        <w:tab/>
      </w:r>
      <w:r w:rsidRPr="005C544B">
        <w:tab/>
      </w:r>
      <w:r w:rsidRPr="005C544B">
        <w:tab/>
      </w:r>
      <w:r w:rsidRPr="005C544B">
        <w:tab/>
      </w:r>
      <w:r w:rsidRPr="005C544B">
        <w:tab/>
      </w:r>
      <w:r w:rsidRPr="005C544B">
        <w:tab/>
      </w:r>
      <w:r w:rsidRPr="005C544B">
        <w:tab/>
      </w:r>
      <w:r w:rsidRPr="005C544B">
        <w:rPr>
          <w:lang w:val="uk-UA"/>
        </w:rPr>
        <w:t xml:space="preserve">                                                                С.М.Клочко </w:t>
      </w:r>
    </w:p>
    <w:p w:rsidR="002B0DE3" w:rsidRPr="005C544B" w:rsidRDefault="002B0DE3" w:rsidP="002B0DE3">
      <w:pPr>
        <w:rPr>
          <w:lang w:val="uk-UA"/>
        </w:rPr>
      </w:pPr>
    </w:p>
    <w:p w:rsidR="002B0DE3" w:rsidRPr="005C544B" w:rsidRDefault="002B0DE3" w:rsidP="002B0DE3">
      <w:pPr>
        <w:rPr>
          <w:lang w:val="uk-UA"/>
        </w:rPr>
      </w:pPr>
      <w:r w:rsidRPr="005C544B">
        <w:rPr>
          <w:lang w:val="uk-UA"/>
        </w:rPr>
        <w:t xml:space="preserve">Перший заступник міського голови </w:t>
      </w:r>
      <w:r w:rsidRPr="005C544B">
        <w:rPr>
          <w:lang w:val="uk-UA"/>
        </w:rPr>
        <w:tab/>
      </w:r>
      <w:r w:rsidRPr="005C544B">
        <w:rPr>
          <w:lang w:val="uk-UA"/>
        </w:rPr>
        <w:tab/>
      </w:r>
      <w:r w:rsidRPr="005C544B">
        <w:rPr>
          <w:lang w:val="uk-UA"/>
        </w:rPr>
        <w:tab/>
        <w:t xml:space="preserve">                                                             </w:t>
      </w:r>
      <w:r w:rsidRPr="005C544B">
        <w:rPr>
          <w:lang w:val="uk-UA"/>
        </w:rPr>
        <w:tab/>
        <w:t xml:space="preserve">                А.М.Верещак</w:t>
      </w:r>
    </w:p>
    <w:p w:rsidR="002B0DE3" w:rsidRPr="005C544B" w:rsidRDefault="002B0DE3" w:rsidP="002B0DE3">
      <w:pPr>
        <w:rPr>
          <w:lang w:val="uk-UA"/>
        </w:rPr>
      </w:pPr>
    </w:p>
    <w:p w:rsidR="002B0DE3" w:rsidRPr="005C544B" w:rsidRDefault="002B0DE3" w:rsidP="002B0DE3">
      <w:r w:rsidRPr="005C544B">
        <w:t>Начальник відділу житлово-комунального</w:t>
      </w:r>
      <w:r w:rsidRPr="005C544B">
        <w:rPr>
          <w:lang w:val="uk-UA"/>
        </w:rPr>
        <w:t xml:space="preserve"> </w:t>
      </w:r>
      <w:r w:rsidRPr="005C544B">
        <w:t>господарства та транспорту виконавчого</w:t>
      </w:r>
    </w:p>
    <w:p w:rsidR="002B0DE3" w:rsidRPr="005C544B" w:rsidRDefault="002B0DE3" w:rsidP="002B0DE3">
      <w:pPr>
        <w:jc w:val="both"/>
        <w:rPr>
          <w:bCs/>
          <w:lang w:val="uk-UA"/>
        </w:rPr>
      </w:pPr>
      <w:r w:rsidRPr="005C544B">
        <w:t xml:space="preserve">комітету Обухівської міської ради        </w:t>
      </w:r>
      <w:r w:rsidRPr="005C544B">
        <w:rPr>
          <w:lang w:val="uk-UA"/>
        </w:rPr>
        <w:t xml:space="preserve">                                                                                      </w:t>
      </w:r>
      <w:r w:rsidRPr="005C544B">
        <w:t xml:space="preserve"> </w:t>
      </w:r>
      <w:r w:rsidRPr="005C544B">
        <w:rPr>
          <w:lang w:val="uk-UA"/>
        </w:rPr>
        <w:t xml:space="preserve">             </w:t>
      </w:r>
      <w:r w:rsidRPr="005C544B">
        <w:t xml:space="preserve">   </w:t>
      </w:r>
      <w:r w:rsidRPr="005C544B">
        <w:rPr>
          <w:bCs/>
          <w:lang w:val="uk-UA"/>
        </w:rPr>
        <w:t>Л.М.</w:t>
      </w:r>
      <w:r w:rsidRPr="005C544B">
        <w:rPr>
          <w:bCs/>
        </w:rPr>
        <w:t>Шевченко</w:t>
      </w:r>
    </w:p>
    <w:p w:rsidR="002B0DE3" w:rsidRPr="005C544B" w:rsidRDefault="002B0DE3" w:rsidP="002B0DE3">
      <w:pPr>
        <w:tabs>
          <w:tab w:val="left" w:pos="6450"/>
        </w:tabs>
        <w:rPr>
          <w:lang w:val="uk-UA"/>
        </w:rPr>
      </w:pPr>
      <w:r w:rsidRPr="005C544B">
        <w:rPr>
          <w:lang w:val="uk-UA"/>
        </w:rPr>
        <w:lastRenderedPageBreak/>
        <w:t xml:space="preserve"> </w:t>
      </w:r>
    </w:p>
    <w:p w:rsidR="002B0DE3" w:rsidRDefault="002B0DE3" w:rsidP="002973C1">
      <w:pPr>
        <w:pStyle w:val="af3"/>
        <w:rPr>
          <w:bCs/>
          <w:lang w:val="uk-UA"/>
        </w:rPr>
        <w:sectPr w:rsidR="002B0DE3" w:rsidSect="002B0DE3">
          <w:pgSz w:w="16838" w:h="11906" w:orient="landscape"/>
          <w:pgMar w:top="1701" w:right="1134" w:bottom="851" w:left="1134" w:header="720" w:footer="720" w:gutter="0"/>
          <w:cols w:space="720"/>
          <w:docGrid w:linePitch="381"/>
        </w:sectPr>
      </w:pPr>
    </w:p>
    <w:p w:rsidR="002973C1" w:rsidRPr="005C544B" w:rsidRDefault="002973C1" w:rsidP="002973C1">
      <w:pPr>
        <w:jc w:val="right"/>
        <w:outlineLvl w:val="0"/>
        <w:rPr>
          <w:sz w:val="28"/>
          <w:szCs w:val="28"/>
          <w:lang w:val="uk-UA"/>
        </w:rPr>
      </w:pPr>
      <w:r w:rsidRPr="005C544B">
        <w:rPr>
          <w:sz w:val="28"/>
          <w:szCs w:val="28"/>
          <w:lang w:val="uk-UA"/>
        </w:rPr>
        <w:lastRenderedPageBreak/>
        <w:t>Обухівському міському голові</w:t>
      </w:r>
    </w:p>
    <w:p w:rsidR="002973C1" w:rsidRPr="005C544B" w:rsidRDefault="002973C1" w:rsidP="002973C1">
      <w:pPr>
        <w:jc w:val="right"/>
        <w:outlineLvl w:val="0"/>
        <w:rPr>
          <w:sz w:val="28"/>
          <w:szCs w:val="28"/>
          <w:lang w:val="uk-UA"/>
        </w:rPr>
      </w:pPr>
      <w:r w:rsidRPr="005C544B">
        <w:rPr>
          <w:sz w:val="28"/>
          <w:szCs w:val="28"/>
          <w:lang w:val="uk-UA"/>
        </w:rPr>
        <w:t>Левченку О.М.</w:t>
      </w:r>
    </w:p>
    <w:p w:rsidR="002973C1" w:rsidRPr="005C544B" w:rsidRDefault="002973C1" w:rsidP="002973C1">
      <w:pPr>
        <w:jc w:val="center"/>
        <w:outlineLvl w:val="0"/>
        <w:rPr>
          <w:sz w:val="28"/>
          <w:szCs w:val="28"/>
          <w:lang w:val="uk-UA"/>
        </w:rPr>
      </w:pPr>
      <w:r w:rsidRPr="005C544B">
        <w:rPr>
          <w:sz w:val="28"/>
          <w:szCs w:val="28"/>
          <w:lang w:val="uk-UA"/>
        </w:rPr>
        <w:t>ПОДАННЯ</w:t>
      </w:r>
    </w:p>
    <w:p w:rsidR="002973C1" w:rsidRPr="005C544B" w:rsidRDefault="002973C1" w:rsidP="002973C1">
      <w:pPr>
        <w:tabs>
          <w:tab w:val="left" w:pos="3315"/>
        </w:tabs>
        <w:ind w:left="708"/>
        <w:jc w:val="both"/>
        <w:rPr>
          <w:lang w:val="uk-UA"/>
        </w:rPr>
      </w:pPr>
      <w:r w:rsidRPr="005C544B">
        <w:rPr>
          <w:lang w:val="uk-UA"/>
        </w:rPr>
        <w:t xml:space="preserve">Відповідно до  статті 38 Закону України „ Про місцеве самоврядування в Україні ” з метою  забезпечення  сталої роботи підприємств житлово-комунального господарства, виконання заходів щодо підготовки  до роботи в  осінньо-зимовий період  2018/2019рр, прошу внести зміни до </w:t>
      </w:r>
      <w:r w:rsidRPr="005C544B">
        <w:rPr>
          <w:bCs/>
          <w:lang w:val="uk-UA"/>
        </w:rPr>
        <w:t xml:space="preserve">міської цільової Програми </w:t>
      </w:r>
      <w:r w:rsidRPr="005C544B">
        <w:rPr>
          <w:lang w:val="uk-UA"/>
        </w:rPr>
        <w:t xml:space="preserve">енергозбереження і енергоефективності </w:t>
      </w:r>
      <w:r w:rsidRPr="005C544B">
        <w:rPr>
          <w:bCs/>
          <w:lang w:val="uk-UA"/>
        </w:rPr>
        <w:t xml:space="preserve"> та  </w:t>
      </w:r>
      <w:r w:rsidRPr="005C544B">
        <w:rPr>
          <w:rFonts w:eastAsia="Calibri"/>
          <w:bCs/>
          <w:lang w:val="uk-UA"/>
        </w:rPr>
        <w:t xml:space="preserve">реформування і розвитку житлово-комунального господарства </w:t>
      </w:r>
      <w:r w:rsidRPr="005C544B">
        <w:rPr>
          <w:lang w:val="uk-UA"/>
        </w:rPr>
        <w:t>Обухівської міської ради на 2018 рік та  при коригуванні   міського бюджету прошу    внести зміни та передбачити кошти  міського бюджету  Обухівської міської ради  на 2018 рік для  виконання  наступних  першочергових організаційно-технічних заходів</w:t>
      </w:r>
    </w:p>
    <w:tbl>
      <w:tblPr>
        <w:tblW w:w="10065" w:type="dxa"/>
        <w:tblInd w:w="817" w:type="dxa"/>
        <w:tblLayout w:type="fixed"/>
        <w:tblLook w:val="0000"/>
      </w:tblPr>
      <w:tblGrid>
        <w:gridCol w:w="800"/>
        <w:gridCol w:w="52"/>
        <w:gridCol w:w="283"/>
        <w:gridCol w:w="4820"/>
        <w:gridCol w:w="541"/>
        <w:gridCol w:w="26"/>
        <w:gridCol w:w="778"/>
        <w:gridCol w:w="26"/>
        <w:gridCol w:w="46"/>
        <w:gridCol w:w="1128"/>
        <w:gridCol w:w="26"/>
        <w:gridCol w:w="264"/>
        <w:gridCol w:w="1210"/>
        <w:gridCol w:w="26"/>
        <w:gridCol w:w="39"/>
      </w:tblGrid>
      <w:tr w:rsidR="002973C1" w:rsidRPr="00922541" w:rsidTr="002973C1">
        <w:trPr>
          <w:trHeight w:val="483"/>
        </w:trPr>
        <w:tc>
          <w:tcPr>
            <w:tcW w:w="10065" w:type="dxa"/>
            <w:gridSpan w:val="15"/>
            <w:tcBorders>
              <w:top w:val="single" w:sz="4" w:space="0" w:color="auto"/>
              <w:left w:val="single" w:sz="4" w:space="0" w:color="auto"/>
              <w:bottom w:val="single" w:sz="4" w:space="0" w:color="auto"/>
              <w:right w:val="single" w:sz="4" w:space="0" w:color="auto"/>
            </w:tcBorders>
            <w:shd w:val="clear" w:color="auto" w:fill="auto"/>
          </w:tcPr>
          <w:p w:rsidR="002973C1" w:rsidRPr="005C544B" w:rsidRDefault="002973C1" w:rsidP="002973C1">
            <w:pPr>
              <w:tabs>
                <w:tab w:val="left" w:pos="3315"/>
              </w:tabs>
              <w:ind w:left="708"/>
              <w:jc w:val="center"/>
              <w:rPr>
                <w:bCs/>
                <w:szCs w:val="28"/>
                <w:lang w:val="uk-UA"/>
              </w:rPr>
            </w:pPr>
            <w:r w:rsidRPr="005C544B">
              <w:rPr>
                <w:bCs/>
                <w:szCs w:val="28"/>
                <w:lang w:val="uk-UA"/>
              </w:rPr>
              <w:t>Кошторис витрат</w:t>
            </w:r>
          </w:p>
          <w:p w:rsidR="002973C1" w:rsidRPr="005C544B" w:rsidRDefault="002973C1" w:rsidP="002973C1">
            <w:pPr>
              <w:tabs>
                <w:tab w:val="left" w:pos="3315"/>
              </w:tabs>
              <w:ind w:left="708"/>
              <w:jc w:val="center"/>
              <w:rPr>
                <w:szCs w:val="28"/>
                <w:lang w:val="uk-UA"/>
              </w:rPr>
            </w:pPr>
            <w:r w:rsidRPr="005C544B">
              <w:rPr>
                <w:bCs/>
                <w:szCs w:val="28"/>
                <w:lang w:val="uk-UA"/>
              </w:rPr>
              <w:t xml:space="preserve">міської цільової Програми </w:t>
            </w:r>
            <w:r w:rsidRPr="005C544B">
              <w:rPr>
                <w:szCs w:val="28"/>
                <w:lang w:val="uk-UA"/>
              </w:rPr>
              <w:t xml:space="preserve">енергозбереження і енергоефективності </w:t>
            </w:r>
            <w:r w:rsidRPr="005C544B">
              <w:rPr>
                <w:bCs/>
                <w:szCs w:val="28"/>
                <w:lang w:val="uk-UA"/>
              </w:rPr>
              <w:t xml:space="preserve"> та  </w:t>
            </w:r>
            <w:r w:rsidRPr="005C544B">
              <w:rPr>
                <w:rFonts w:eastAsia="Calibri"/>
                <w:bCs/>
                <w:szCs w:val="28"/>
                <w:lang w:val="uk-UA"/>
              </w:rPr>
              <w:t xml:space="preserve">реформування і розвитку житлово-комунального господарства </w:t>
            </w:r>
            <w:r w:rsidRPr="005C544B">
              <w:rPr>
                <w:szCs w:val="28"/>
                <w:lang w:val="uk-UA"/>
              </w:rPr>
              <w:t>Обухівської міської ради на 2018 рік</w:t>
            </w:r>
          </w:p>
        </w:tc>
      </w:tr>
      <w:tr w:rsidR="002973C1" w:rsidRPr="005C544B" w:rsidTr="002973C1">
        <w:trPr>
          <w:trHeight w:val="515"/>
        </w:trPr>
        <w:tc>
          <w:tcPr>
            <w:tcW w:w="1135" w:type="dxa"/>
            <w:gridSpan w:val="3"/>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sz w:val="22"/>
                <w:szCs w:val="22"/>
                <w:lang w:val="uk-UA"/>
              </w:rPr>
              <w:t>№</w:t>
            </w:r>
          </w:p>
          <w:p w:rsidR="002973C1" w:rsidRPr="005C544B" w:rsidRDefault="002973C1" w:rsidP="002973C1">
            <w:pPr>
              <w:rPr>
                <w:lang w:val="uk-UA"/>
              </w:rPr>
            </w:pPr>
            <w:r w:rsidRPr="005C544B">
              <w:rPr>
                <w:sz w:val="22"/>
                <w:szCs w:val="22"/>
                <w:lang w:val="uk-UA"/>
              </w:rPr>
              <w:t>з/п</w:t>
            </w:r>
          </w:p>
        </w:tc>
        <w:tc>
          <w:tcPr>
            <w:tcW w:w="4820" w:type="dxa"/>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lang w:val="uk-UA"/>
              </w:rPr>
            </w:pPr>
          </w:p>
          <w:p w:rsidR="002973C1" w:rsidRPr="005C544B" w:rsidRDefault="002973C1" w:rsidP="002973C1">
            <w:pPr>
              <w:rPr>
                <w:lang w:val="uk-UA"/>
              </w:rPr>
            </w:pPr>
            <w:r w:rsidRPr="005C544B">
              <w:rPr>
                <w:sz w:val="22"/>
                <w:szCs w:val="22"/>
              </w:rPr>
              <w:t xml:space="preserve">                  Зміст          заходів</w:t>
            </w:r>
          </w:p>
        </w:tc>
        <w:tc>
          <w:tcPr>
            <w:tcW w:w="1417" w:type="dxa"/>
            <w:gridSpan w:val="5"/>
            <w:tcBorders>
              <w:top w:val="single" w:sz="4" w:space="0" w:color="auto"/>
              <w:left w:val="single" w:sz="4" w:space="0" w:color="auto"/>
              <w:bottom w:val="single" w:sz="4" w:space="0" w:color="auto"/>
              <w:right w:val="single" w:sz="8" w:space="0" w:color="auto"/>
            </w:tcBorders>
            <w:shd w:val="clear" w:color="auto" w:fill="auto"/>
            <w:noWrap/>
          </w:tcPr>
          <w:p w:rsidR="002973C1" w:rsidRPr="005C544B" w:rsidRDefault="002973C1" w:rsidP="002973C1">
            <w:pPr>
              <w:rPr>
                <w:lang w:val="uk-UA"/>
              </w:rPr>
            </w:pPr>
            <w:r w:rsidRPr="005C544B">
              <w:rPr>
                <w:sz w:val="22"/>
                <w:szCs w:val="22"/>
                <w:lang w:val="uk-UA"/>
              </w:rPr>
              <w:t xml:space="preserve">Обсяг фінансування 34 сесія  </w:t>
            </w:r>
          </w:p>
          <w:p w:rsidR="002973C1" w:rsidRPr="005C544B" w:rsidRDefault="002973C1" w:rsidP="002973C1">
            <w:pPr>
              <w:rPr>
                <w:lang w:val="uk-UA"/>
              </w:rPr>
            </w:pPr>
            <w:r w:rsidRPr="005C544B">
              <w:rPr>
                <w:sz w:val="22"/>
                <w:szCs w:val="22"/>
                <w:lang w:val="uk-UA"/>
              </w:rPr>
              <w:t xml:space="preserve"> ( т.грн..)</w:t>
            </w:r>
          </w:p>
        </w:tc>
        <w:tc>
          <w:tcPr>
            <w:tcW w:w="1418" w:type="dxa"/>
            <w:gridSpan w:val="3"/>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r w:rsidRPr="005C544B">
              <w:rPr>
                <w:sz w:val="22"/>
                <w:szCs w:val="22"/>
                <w:lang w:val="uk-UA"/>
              </w:rPr>
              <w:t xml:space="preserve">Обсяг фінансування 35 сесія </w:t>
            </w:r>
            <w:r w:rsidRPr="005C544B">
              <w:rPr>
                <w:sz w:val="22"/>
                <w:szCs w:val="22"/>
              </w:rPr>
              <w:t xml:space="preserve"> </w:t>
            </w:r>
          </w:p>
          <w:p w:rsidR="002973C1" w:rsidRPr="005C544B" w:rsidRDefault="002973C1" w:rsidP="002973C1">
            <w:pPr>
              <w:rPr>
                <w:lang w:val="uk-UA"/>
              </w:rPr>
            </w:pPr>
            <w:r w:rsidRPr="005C544B">
              <w:rPr>
                <w:sz w:val="22"/>
                <w:szCs w:val="22"/>
                <w:lang w:val="uk-UA"/>
              </w:rPr>
              <w:t xml:space="preserve"> (т. грн.)</w:t>
            </w:r>
          </w:p>
        </w:tc>
        <w:tc>
          <w:tcPr>
            <w:tcW w:w="1275"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rPr>
                <w:lang w:val="uk-UA"/>
              </w:rPr>
            </w:pPr>
          </w:p>
          <w:p w:rsidR="002973C1" w:rsidRPr="005C544B" w:rsidRDefault="002973C1" w:rsidP="002973C1">
            <w:pPr>
              <w:pStyle w:val="afc"/>
              <w:rPr>
                <w:rFonts w:ascii="Times New Roman" w:hAnsi="Times New Roman"/>
                <w:color w:val="000000"/>
                <w:lang w:val="uk-UA"/>
              </w:rPr>
            </w:pPr>
            <w:r w:rsidRPr="005C544B">
              <w:rPr>
                <w:rFonts w:ascii="Times New Roman" w:hAnsi="Times New Roman"/>
                <w:color w:val="000000"/>
                <w:lang w:val="uk-UA"/>
              </w:rPr>
              <w:t xml:space="preserve">Примітка </w:t>
            </w:r>
          </w:p>
          <w:p w:rsidR="002973C1" w:rsidRPr="005C544B" w:rsidRDefault="002973C1" w:rsidP="002973C1">
            <w:pPr>
              <w:rPr>
                <w:lang w:val="uk-UA"/>
              </w:rPr>
            </w:pPr>
          </w:p>
        </w:tc>
      </w:tr>
      <w:tr w:rsidR="002973C1" w:rsidRPr="005C544B" w:rsidTr="002973C1">
        <w:trPr>
          <w:trHeight w:val="515"/>
        </w:trPr>
        <w:tc>
          <w:tcPr>
            <w:tcW w:w="1135" w:type="dxa"/>
            <w:gridSpan w:val="3"/>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p>
        </w:tc>
        <w:tc>
          <w:tcPr>
            <w:tcW w:w="4820" w:type="dxa"/>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lang w:val="uk-UA"/>
              </w:rPr>
            </w:pPr>
            <w:r w:rsidRPr="005C544B">
              <w:rPr>
                <w:lang w:val="uk-UA"/>
              </w:rPr>
              <w:t>Розділ 1.3 Теплове господарство</w:t>
            </w:r>
          </w:p>
        </w:tc>
        <w:tc>
          <w:tcPr>
            <w:tcW w:w="1417" w:type="dxa"/>
            <w:gridSpan w:val="5"/>
            <w:tcBorders>
              <w:top w:val="single" w:sz="4" w:space="0" w:color="auto"/>
              <w:left w:val="single" w:sz="4" w:space="0" w:color="auto"/>
              <w:bottom w:val="single" w:sz="4" w:space="0" w:color="auto"/>
              <w:right w:val="single" w:sz="8" w:space="0" w:color="auto"/>
            </w:tcBorders>
            <w:shd w:val="clear" w:color="auto" w:fill="auto"/>
            <w:noWrap/>
          </w:tcPr>
          <w:p w:rsidR="002973C1" w:rsidRPr="005C544B" w:rsidRDefault="002973C1" w:rsidP="002973C1">
            <w:pPr>
              <w:rPr>
                <w:lang w:val="uk-UA"/>
              </w:rPr>
            </w:pPr>
          </w:p>
        </w:tc>
        <w:tc>
          <w:tcPr>
            <w:tcW w:w="1418" w:type="dxa"/>
            <w:gridSpan w:val="3"/>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p>
        </w:tc>
        <w:tc>
          <w:tcPr>
            <w:tcW w:w="1275"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rPr>
                <w:lang w:val="uk-UA"/>
              </w:rPr>
            </w:pPr>
          </w:p>
        </w:tc>
      </w:tr>
      <w:tr w:rsidR="002973C1" w:rsidRPr="005C544B" w:rsidTr="002973C1">
        <w:trPr>
          <w:trHeight w:val="515"/>
        </w:trPr>
        <w:tc>
          <w:tcPr>
            <w:tcW w:w="1135" w:type="dxa"/>
            <w:gridSpan w:val="3"/>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sz w:val="22"/>
                <w:szCs w:val="22"/>
                <w:lang w:val="uk-UA"/>
              </w:rPr>
              <w:t>1</w:t>
            </w:r>
          </w:p>
        </w:tc>
        <w:tc>
          <w:tcPr>
            <w:tcW w:w="4820" w:type="dxa"/>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lang w:val="uk-UA"/>
              </w:rPr>
            </w:pPr>
            <w:r w:rsidRPr="005C544B">
              <w:rPr>
                <w:lang w:val="uk-UA"/>
              </w:rPr>
              <w:t>Капітальний ремонт квартальних мереж тепловодопостачання (ділянка   ТК№ 13.03      до житлового будинку  вул..Миру 11 в м.Обухів, Київської області в т.ч. пкд</w:t>
            </w:r>
          </w:p>
        </w:tc>
        <w:tc>
          <w:tcPr>
            <w:tcW w:w="1417" w:type="dxa"/>
            <w:gridSpan w:val="5"/>
            <w:tcBorders>
              <w:top w:val="single" w:sz="4" w:space="0" w:color="auto"/>
              <w:left w:val="single" w:sz="4" w:space="0" w:color="auto"/>
              <w:bottom w:val="single" w:sz="4" w:space="0" w:color="auto"/>
              <w:right w:val="single" w:sz="8" w:space="0" w:color="auto"/>
            </w:tcBorders>
            <w:shd w:val="clear" w:color="auto" w:fill="auto"/>
            <w:noWrap/>
          </w:tcPr>
          <w:p w:rsidR="002973C1" w:rsidRPr="005C544B" w:rsidRDefault="002973C1" w:rsidP="002973C1">
            <w:pPr>
              <w:rPr>
                <w:lang w:val="uk-UA"/>
              </w:rPr>
            </w:pPr>
            <w:r w:rsidRPr="005C544B">
              <w:rPr>
                <w:sz w:val="22"/>
                <w:szCs w:val="22"/>
                <w:lang w:val="uk-UA"/>
              </w:rPr>
              <w:t>0</w:t>
            </w:r>
          </w:p>
        </w:tc>
        <w:tc>
          <w:tcPr>
            <w:tcW w:w="1418" w:type="dxa"/>
            <w:gridSpan w:val="3"/>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sz w:val="22"/>
                <w:szCs w:val="22"/>
                <w:lang w:val="uk-UA"/>
              </w:rPr>
              <w:t>100,0</w:t>
            </w:r>
          </w:p>
        </w:tc>
        <w:tc>
          <w:tcPr>
            <w:tcW w:w="1275"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rPr>
                <w:lang w:val="uk-UA"/>
              </w:rPr>
            </w:pPr>
            <w:r w:rsidRPr="005C544B">
              <w:rPr>
                <w:bCs/>
                <w:lang w:val="uk-UA" w:eastAsia="uk-UA"/>
              </w:rPr>
              <w:t>+100,0</w:t>
            </w:r>
          </w:p>
        </w:tc>
      </w:tr>
      <w:tr w:rsidR="002973C1" w:rsidRPr="005C544B" w:rsidTr="002973C1">
        <w:trPr>
          <w:trHeight w:val="515"/>
        </w:trPr>
        <w:tc>
          <w:tcPr>
            <w:tcW w:w="1135" w:type="dxa"/>
            <w:gridSpan w:val="3"/>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p>
        </w:tc>
        <w:tc>
          <w:tcPr>
            <w:tcW w:w="4820" w:type="dxa"/>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lang w:val="uk-UA"/>
              </w:rPr>
            </w:pPr>
            <w:r w:rsidRPr="005C544B">
              <w:rPr>
                <w:sz w:val="22"/>
                <w:szCs w:val="22"/>
                <w:lang w:val="uk-UA"/>
              </w:rPr>
              <w:t xml:space="preserve">Всього </w:t>
            </w:r>
          </w:p>
        </w:tc>
        <w:tc>
          <w:tcPr>
            <w:tcW w:w="1417" w:type="dxa"/>
            <w:gridSpan w:val="5"/>
            <w:tcBorders>
              <w:top w:val="single" w:sz="4" w:space="0" w:color="auto"/>
              <w:left w:val="single" w:sz="4" w:space="0" w:color="auto"/>
              <w:bottom w:val="single" w:sz="4" w:space="0" w:color="auto"/>
              <w:right w:val="single" w:sz="8" w:space="0" w:color="auto"/>
            </w:tcBorders>
            <w:shd w:val="clear" w:color="auto" w:fill="auto"/>
            <w:noWrap/>
          </w:tcPr>
          <w:p w:rsidR="002973C1" w:rsidRPr="005C544B" w:rsidRDefault="002973C1" w:rsidP="002973C1">
            <w:pPr>
              <w:rPr>
                <w:lang w:val="uk-UA"/>
              </w:rPr>
            </w:pPr>
          </w:p>
        </w:tc>
        <w:tc>
          <w:tcPr>
            <w:tcW w:w="1418" w:type="dxa"/>
            <w:gridSpan w:val="3"/>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sz w:val="22"/>
                <w:szCs w:val="22"/>
                <w:lang w:val="uk-UA"/>
              </w:rPr>
              <w:t>100,0</w:t>
            </w:r>
          </w:p>
        </w:tc>
        <w:tc>
          <w:tcPr>
            <w:tcW w:w="1275"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rPr>
                <w:lang w:val="uk-UA"/>
              </w:rPr>
            </w:pPr>
            <w:r w:rsidRPr="005C544B">
              <w:rPr>
                <w:sz w:val="22"/>
                <w:szCs w:val="22"/>
                <w:lang w:val="uk-UA"/>
              </w:rPr>
              <w:t>+100,0</w:t>
            </w:r>
          </w:p>
        </w:tc>
      </w:tr>
      <w:tr w:rsidR="002973C1" w:rsidRPr="005C544B" w:rsidTr="002973C1">
        <w:trPr>
          <w:trHeight w:val="264"/>
        </w:trPr>
        <w:tc>
          <w:tcPr>
            <w:tcW w:w="10065" w:type="dxa"/>
            <w:gridSpan w:val="15"/>
            <w:tcBorders>
              <w:top w:val="single" w:sz="4" w:space="0" w:color="auto"/>
              <w:left w:val="single" w:sz="4" w:space="0" w:color="auto"/>
              <w:bottom w:val="single" w:sz="4" w:space="0" w:color="auto"/>
              <w:right w:val="single" w:sz="4" w:space="0" w:color="auto"/>
            </w:tcBorders>
            <w:shd w:val="clear" w:color="auto" w:fill="auto"/>
          </w:tcPr>
          <w:p w:rsidR="002973C1" w:rsidRPr="005C544B" w:rsidRDefault="002973C1" w:rsidP="002973C1">
            <w:pPr>
              <w:rPr>
                <w:sz w:val="28"/>
                <w:szCs w:val="28"/>
                <w:lang w:val="uk-UA"/>
              </w:rPr>
            </w:pPr>
            <w:r w:rsidRPr="005C544B">
              <w:rPr>
                <w:lang w:val="uk-UA"/>
              </w:rPr>
              <w:t>Розділ 2.1. Житлове    господарство</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lang w:val="uk-UA"/>
              </w:rPr>
              <w:t>1</w:t>
            </w:r>
          </w:p>
        </w:tc>
        <w:tc>
          <w:tcPr>
            <w:tcW w:w="5670" w:type="dxa"/>
            <w:gridSpan w:val="4"/>
            <w:tcBorders>
              <w:top w:val="single" w:sz="4" w:space="0" w:color="auto"/>
              <w:left w:val="nil"/>
              <w:bottom w:val="single" w:sz="4" w:space="0" w:color="auto"/>
              <w:right w:val="single" w:sz="4" w:space="0" w:color="auto"/>
            </w:tcBorders>
            <w:shd w:val="clear" w:color="auto" w:fill="auto"/>
            <w:vAlign w:val="bottom"/>
          </w:tcPr>
          <w:p w:rsidR="002973C1" w:rsidRPr="005C544B" w:rsidRDefault="002973C1" w:rsidP="002973C1">
            <w:pPr>
              <w:jc w:val="both"/>
              <w:rPr>
                <w:lang w:val="uk-UA"/>
              </w:rPr>
            </w:pPr>
            <w:r w:rsidRPr="005C544B">
              <w:rPr>
                <w:sz w:val="22"/>
                <w:szCs w:val="22"/>
                <w:lang w:val="uk-UA"/>
              </w:rPr>
              <w:t xml:space="preserve">Капітальний ремонт покрівлі житлового будинку м-ну Яблуневий, 1 під’їзд 2 в м. Обухів Київської області  </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tcPr>
          <w:p w:rsidR="002973C1" w:rsidRPr="005C544B" w:rsidRDefault="002973C1" w:rsidP="002973C1">
            <w:pPr>
              <w:jc w:val="center"/>
              <w:rPr>
                <w:bCs/>
                <w:lang w:val="uk-UA" w:eastAsia="uk-UA"/>
              </w:rPr>
            </w:pPr>
          </w:p>
          <w:p w:rsidR="002973C1" w:rsidRPr="005C544B" w:rsidRDefault="002973C1" w:rsidP="002973C1">
            <w:pPr>
              <w:jc w:val="center"/>
              <w:rPr>
                <w:bCs/>
                <w:lang w:val="uk-UA" w:eastAsia="uk-UA"/>
              </w:rPr>
            </w:pPr>
            <w:r w:rsidRPr="005C544B">
              <w:rPr>
                <w:bCs/>
                <w:lang w:val="uk-UA" w:eastAsia="uk-UA"/>
              </w:rPr>
              <w:t>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bCs/>
                <w:lang w:val="uk-UA"/>
              </w:rPr>
            </w:pPr>
            <w:r w:rsidRPr="005C544B">
              <w:rPr>
                <w:bCs/>
                <w:lang w:val="uk-UA"/>
              </w:rPr>
              <w:t>199, 5</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jc w:val="center"/>
              <w:rPr>
                <w:bCs/>
                <w:lang w:val="uk-UA" w:eastAsia="uk-UA"/>
              </w:rPr>
            </w:pPr>
            <w:r w:rsidRPr="005C544B">
              <w:rPr>
                <w:bCs/>
                <w:lang w:val="uk-UA" w:eastAsia="uk-UA"/>
              </w:rPr>
              <w:t>+199,5</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lang w:val="uk-UA"/>
              </w:rPr>
              <w:t>2</w:t>
            </w: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 xml:space="preserve">Капітальний ремонт покрівлі житлового будинку по  м-ну Яблуневий, 11 в м. Обухів Київської області  </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jc w:val="center"/>
              <w:rPr>
                <w:bCs/>
                <w:lang w:val="uk-UA"/>
              </w:rPr>
            </w:pPr>
            <w:r w:rsidRPr="005C544B">
              <w:rPr>
                <w:bCs/>
                <w:lang w:val="uk-UA"/>
              </w:rPr>
              <w:t>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bCs/>
                <w:lang w:val="uk-UA"/>
              </w:rPr>
            </w:pPr>
            <w:r w:rsidRPr="005C544B">
              <w:rPr>
                <w:bCs/>
                <w:lang w:val="uk-UA"/>
              </w:rPr>
              <w:t>240,3</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jc w:val="center"/>
              <w:rPr>
                <w:bCs/>
                <w:lang w:val="uk-UA" w:eastAsia="uk-UA"/>
              </w:rPr>
            </w:pPr>
            <w:r w:rsidRPr="005C544B">
              <w:rPr>
                <w:bCs/>
                <w:lang w:val="uk-UA" w:eastAsia="uk-UA"/>
              </w:rPr>
              <w:t>+ 240,3</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lang w:val="uk-UA"/>
              </w:rPr>
              <w:t>3</w:t>
            </w: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Капітальний ремонт покрівлі житлового будинку по вул.Миру,10 під’їзди 2,3,4 в м. Обухів Київської області</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jc w:val="center"/>
              <w:rPr>
                <w:bCs/>
                <w:lang w:val="uk-UA"/>
              </w:rPr>
            </w:pPr>
            <w:r w:rsidRPr="005C544B">
              <w:rPr>
                <w:bCs/>
                <w:lang w:val="uk-UA"/>
              </w:rPr>
              <w:t>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bCs/>
                <w:lang w:val="uk-UA"/>
              </w:rPr>
            </w:pPr>
            <w:r w:rsidRPr="005C544B">
              <w:rPr>
                <w:bCs/>
                <w:lang w:val="uk-UA"/>
              </w:rPr>
              <w:t>299,954</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jc w:val="center"/>
              <w:rPr>
                <w:bCs/>
                <w:lang w:val="uk-UA" w:eastAsia="uk-UA"/>
              </w:rPr>
            </w:pPr>
            <w:r w:rsidRPr="005C544B">
              <w:rPr>
                <w:bCs/>
                <w:lang w:val="uk-UA" w:eastAsia="uk-UA"/>
              </w:rPr>
              <w:t>+ 299,954</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lang w:val="uk-UA"/>
              </w:rPr>
              <w:t>4</w:t>
            </w: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Капітальний ремонт покрівлі житлового будинку по вул.Миру,17 під,їзд 2 в м.Обухів Київської області</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jc w:val="center"/>
              <w:rPr>
                <w:bCs/>
                <w:lang w:val="uk-UA"/>
              </w:rPr>
            </w:pPr>
            <w:r w:rsidRPr="005C544B">
              <w:rPr>
                <w:bCs/>
                <w:lang w:val="uk-UA"/>
              </w:rPr>
              <w:t>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bCs/>
                <w:lang w:val="uk-UA"/>
              </w:rPr>
            </w:pPr>
            <w:r w:rsidRPr="005C544B">
              <w:rPr>
                <w:bCs/>
                <w:lang w:val="uk-UA"/>
              </w:rPr>
              <w:t>115,0</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jc w:val="center"/>
              <w:rPr>
                <w:bCs/>
                <w:lang w:val="uk-UA" w:eastAsia="uk-UA"/>
              </w:rPr>
            </w:pPr>
            <w:r w:rsidRPr="005C544B">
              <w:rPr>
                <w:bCs/>
                <w:lang w:val="uk-UA" w:eastAsia="uk-UA"/>
              </w:rPr>
              <w:t>+ 115,0</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lang w:val="uk-UA"/>
              </w:rPr>
              <w:t>5</w:t>
            </w: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Капітальний ремонт покрівлі житлового будинку по вул.Київська,156 під,їзди 2,3 в м.Обухів Київської області</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jc w:val="center"/>
              <w:rPr>
                <w:bCs/>
                <w:lang w:val="uk-UA"/>
              </w:rPr>
            </w:pPr>
            <w:r w:rsidRPr="005C544B">
              <w:rPr>
                <w:bCs/>
                <w:lang w:val="uk-UA"/>
              </w:rPr>
              <w:t>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bCs/>
                <w:lang w:val="uk-UA"/>
              </w:rPr>
            </w:pPr>
            <w:r w:rsidRPr="005C544B">
              <w:rPr>
                <w:bCs/>
                <w:lang w:val="uk-UA"/>
              </w:rPr>
              <w:t>220,0</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jc w:val="center"/>
              <w:rPr>
                <w:bCs/>
                <w:lang w:val="uk-UA" w:eastAsia="uk-UA"/>
              </w:rPr>
            </w:pPr>
            <w:r w:rsidRPr="005C544B">
              <w:rPr>
                <w:bCs/>
                <w:lang w:val="uk-UA" w:eastAsia="uk-UA"/>
              </w:rPr>
              <w:t>+ 220,0</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lang w:val="uk-UA"/>
              </w:rPr>
              <w:t>6</w:t>
            </w: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Капітальний ремонт покрівлі житлового будинку по вул.Київська,154 під,їзд 1 в м.Обухів Київської області</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jc w:val="center"/>
              <w:rPr>
                <w:bCs/>
                <w:lang w:val="uk-UA"/>
              </w:rPr>
            </w:pPr>
            <w:r w:rsidRPr="005C544B">
              <w:rPr>
                <w:bCs/>
                <w:lang w:val="uk-UA"/>
              </w:rPr>
              <w:t>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bCs/>
                <w:lang w:val="uk-UA"/>
              </w:rPr>
            </w:pPr>
            <w:r w:rsidRPr="005C544B">
              <w:rPr>
                <w:bCs/>
                <w:lang w:val="uk-UA"/>
              </w:rPr>
              <w:t>117,0</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jc w:val="center"/>
              <w:rPr>
                <w:bCs/>
                <w:lang w:val="uk-UA" w:eastAsia="uk-UA"/>
              </w:rPr>
            </w:pPr>
            <w:r w:rsidRPr="005C544B">
              <w:rPr>
                <w:bCs/>
                <w:lang w:val="uk-UA" w:eastAsia="uk-UA"/>
              </w:rPr>
              <w:t>+ 117,0</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lang w:val="uk-UA"/>
              </w:rPr>
              <w:t>7</w:t>
            </w: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Капітальний ремонт покрівлі житлового будинку по вул.8-Березня,54 під,їзд 2 в м.Обухів Київської області</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jc w:val="center"/>
              <w:rPr>
                <w:bCs/>
                <w:lang w:val="uk-UA"/>
              </w:rPr>
            </w:pPr>
            <w:r w:rsidRPr="005C544B">
              <w:rPr>
                <w:bCs/>
                <w:lang w:val="uk-UA"/>
              </w:rPr>
              <w:t>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bCs/>
                <w:lang w:val="uk-UA"/>
              </w:rPr>
            </w:pPr>
            <w:r w:rsidRPr="005C544B">
              <w:rPr>
                <w:bCs/>
                <w:lang w:val="uk-UA"/>
              </w:rPr>
              <w:t>113,0</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jc w:val="center"/>
              <w:rPr>
                <w:bCs/>
                <w:lang w:val="uk-UA" w:eastAsia="uk-UA"/>
              </w:rPr>
            </w:pPr>
            <w:r w:rsidRPr="005C544B">
              <w:rPr>
                <w:bCs/>
                <w:lang w:val="uk-UA" w:eastAsia="uk-UA"/>
              </w:rPr>
              <w:t>+ 113,0</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lang w:val="uk-UA"/>
              </w:rPr>
              <w:t>8</w:t>
            </w: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Капітальний ремонт покрівлі житлового будинку по вул.Каштанова,9 в м.Обухів  Київської області</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jc w:val="center"/>
              <w:rPr>
                <w:bCs/>
                <w:lang w:val="uk-UA"/>
              </w:rPr>
            </w:pPr>
            <w:r w:rsidRPr="005C544B">
              <w:rPr>
                <w:bCs/>
                <w:lang w:val="uk-UA"/>
              </w:rPr>
              <w:t>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bCs/>
                <w:lang w:val="uk-UA"/>
              </w:rPr>
            </w:pPr>
            <w:r w:rsidRPr="005C544B">
              <w:rPr>
                <w:bCs/>
                <w:lang w:val="uk-UA"/>
              </w:rPr>
              <w:t>110,0</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jc w:val="center"/>
              <w:rPr>
                <w:bCs/>
                <w:lang w:val="uk-UA" w:eastAsia="uk-UA"/>
              </w:rPr>
            </w:pPr>
            <w:r w:rsidRPr="005C544B">
              <w:rPr>
                <w:bCs/>
                <w:lang w:val="uk-UA" w:eastAsia="uk-UA"/>
              </w:rPr>
              <w:t>+ 110,0</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lang w:val="uk-UA"/>
              </w:rPr>
              <w:t>9</w:t>
            </w: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 xml:space="preserve">Виготовлення проектно-кошторисної документації  на  капітальний  ремонт (утеплення фасаду) житлового будинку по вул. Чумацький шлях,2 в м.Обухів Київської </w:t>
            </w:r>
            <w:r w:rsidRPr="005C544B">
              <w:rPr>
                <w:bCs/>
                <w:sz w:val="22"/>
                <w:szCs w:val="22"/>
                <w:lang w:val="uk-UA"/>
              </w:rPr>
              <w:lastRenderedPageBreak/>
              <w:t>області</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jc w:val="center"/>
              <w:rPr>
                <w:bCs/>
                <w:lang w:val="uk-UA"/>
              </w:rPr>
            </w:pPr>
            <w:r w:rsidRPr="005C544B">
              <w:rPr>
                <w:bCs/>
                <w:lang w:val="uk-UA"/>
              </w:rPr>
              <w:lastRenderedPageBreak/>
              <w:t>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bCs/>
                <w:lang w:val="uk-UA"/>
              </w:rPr>
            </w:pPr>
            <w:r w:rsidRPr="005C544B">
              <w:rPr>
                <w:bCs/>
                <w:lang w:val="uk-UA"/>
              </w:rPr>
              <w:t>15,0</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jc w:val="center"/>
              <w:rPr>
                <w:bCs/>
                <w:lang w:val="uk-UA" w:eastAsia="uk-UA"/>
              </w:rPr>
            </w:pPr>
            <w:r w:rsidRPr="005C544B">
              <w:rPr>
                <w:bCs/>
                <w:lang w:val="uk-UA" w:eastAsia="uk-UA"/>
              </w:rPr>
              <w:t>+ 15,0</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p>
          <w:p w:rsidR="002973C1" w:rsidRPr="005C544B" w:rsidRDefault="002973C1" w:rsidP="002973C1">
            <w:pPr>
              <w:rPr>
                <w:lang w:val="uk-UA"/>
              </w:rPr>
            </w:pPr>
            <w:r w:rsidRPr="005C544B">
              <w:rPr>
                <w:lang w:val="uk-UA"/>
              </w:rPr>
              <w:t>10</w:t>
            </w: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 xml:space="preserve">Виготовлення проектно-кошторисної документації  на  капітальний  ремонт системи , димовидалення, пожежної сигналізації, внутрішнього пожежного водопроводу житлового будинку по вул.Миру1   в м.Обухів, Київської області  </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jc w:val="center"/>
              <w:rPr>
                <w:bCs/>
                <w:lang w:val="uk-UA"/>
              </w:rPr>
            </w:pPr>
            <w:r w:rsidRPr="005C544B">
              <w:rPr>
                <w:bCs/>
                <w:lang w:val="uk-UA"/>
              </w:rPr>
              <w:t>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bCs/>
                <w:lang w:val="uk-UA"/>
              </w:rPr>
            </w:pPr>
            <w:r w:rsidRPr="005C544B">
              <w:rPr>
                <w:bCs/>
                <w:lang w:val="uk-UA"/>
              </w:rPr>
              <w:t>75,0</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jc w:val="center"/>
              <w:rPr>
                <w:bCs/>
                <w:lang w:val="uk-UA" w:eastAsia="uk-UA"/>
              </w:rPr>
            </w:pPr>
            <w:r w:rsidRPr="005C544B">
              <w:rPr>
                <w:bCs/>
                <w:lang w:val="uk-UA" w:eastAsia="uk-UA"/>
              </w:rPr>
              <w:t>+ 75,0</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p>
          <w:p w:rsidR="002973C1" w:rsidRPr="005C544B" w:rsidRDefault="002973C1" w:rsidP="002973C1">
            <w:pPr>
              <w:rPr>
                <w:lang w:val="uk-UA"/>
              </w:rPr>
            </w:pPr>
            <w:r w:rsidRPr="005C544B">
              <w:rPr>
                <w:lang w:val="uk-UA"/>
              </w:rPr>
              <w:t>11</w:t>
            </w: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 xml:space="preserve">Виготовлення проектно-кошторисної документації  на  капітальний  ремонт системи , димовидалення, пожежної сигналізації, внутрішнього пожежного водопроводу житлового будинку по вул.Миру 2  в м.Обухів, Київської області  </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jc w:val="center"/>
              <w:rPr>
                <w:bCs/>
                <w:lang w:val="uk-UA"/>
              </w:rPr>
            </w:pPr>
            <w:r w:rsidRPr="005C544B">
              <w:rPr>
                <w:bCs/>
                <w:lang w:val="uk-UA"/>
              </w:rPr>
              <w:t>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bCs/>
                <w:lang w:val="uk-UA"/>
              </w:rPr>
            </w:pPr>
            <w:r w:rsidRPr="005C544B">
              <w:rPr>
                <w:bCs/>
                <w:lang w:val="uk-UA"/>
              </w:rPr>
              <w:t>93,0</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jc w:val="center"/>
              <w:rPr>
                <w:bCs/>
                <w:lang w:val="uk-UA" w:eastAsia="uk-UA"/>
              </w:rPr>
            </w:pPr>
            <w:r w:rsidRPr="005C544B">
              <w:rPr>
                <w:bCs/>
                <w:lang w:val="uk-UA" w:eastAsia="uk-UA"/>
              </w:rPr>
              <w:t>+ 93,0</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lang w:val="uk-UA"/>
              </w:rPr>
              <w:t>12</w:t>
            </w: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 xml:space="preserve">Виготовлення проектно-кошторисної документації  на  капітальний  ремонт системи , димовидалення, пожежної сигналізації, внутрішнього пожежного водопроводу житлового будинку по вул.Миру 13 в м.Обухів, Київської області  </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jc w:val="center"/>
              <w:rPr>
                <w:bCs/>
                <w:lang w:val="uk-UA"/>
              </w:rPr>
            </w:pPr>
            <w:r w:rsidRPr="005C544B">
              <w:rPr>
                <w:bCs/>
                <w:lang w:val="uk-UA"/>
              </w:rPr>
              <w:t>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bCs/>
                <w:lang w:val="uk-UA"/>
              </w:rPr>
            </w:pPr>
            <w:r w:rsidRPr="005C544B">
              <w:rPr>
                <w:bCs/>
                <w:lang w:val="uk-UA"/>
              </w:rPr>
              <w:t>93,0</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jc w:val="center"/>
              <w:rPr>
                <w:bCs/>
                <w:lang w:val="uk-UA" w:eastAsia="uk-UA"/>
              </w:rPr>
            </w:pPr>
            <w:r w:rsidRPr="005C544B">
              <w:rPr>
                <w:bCs/>
                <w:lang w:val="uk-UA" w:eastAsia="uk-UA"/>
              </w:rPr>
              <w:t>+ 93,0</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lang w:val="uk-UA"/>
              </w:rPr>
              <w:t>13</w:t>
            </w: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 xml:space="preserve">Виготовлення проектно-кошторисної документації  на  капітальний  ремонт системи , димовидалення, пожежної сигналізації, внутрішнього пожежного водопроводу житлового будинку по вул.Миру  16 в м.Обухів, Київської області  </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jc w:val="center"/>
              <w:rPr>
                <w:bCs/>
                <w:lang w:val="uk-UA"/>
              </w:rPr>
            </w:pPr>
            <w:r w:rsidRPr="005C544B">
              <w:rPr>
                <w:bCs/>
                <w:lang w:val="uk-UA"/>
              </w:rPr>
              <w:t>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bCs/>
                <w:lang w:val="uk-UA"/>
              </w:rPr>
            </w:pPr>
            <w:r w:rsidRPr="005C544B">
              <w:rPr>
                <w:bCs/>
                <w:lang w:val="uk-UA"/>
              </w:rPr>
              <w:t>93,0</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jc w:val="center"/>
              <w:rPr>
                <w:bCs/>
                <w:lang w:val="uk-UA" w:eastAsia="uk-UA"/>
              </w:rPr>
            </w:pPr>
            <w:r w:rsidRPr="005C544B">
              <w:rPr>
                <w:bCs/>
                <w:lang w:val="uk-UA" w:eastAsia="uk-UA"/>
              </w:rPr>
              <w:t>+ 93,0</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lang w:val="uk-UA"/>
              </w:rPr>
              <w:t>14</w:t>
            </w: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 xml:space="preserve">Виготовлення проектно-кошторисної документації  на  капітальний  ремонт системи , димовидалення, пожежної сигналізації, внутрішнього пожежного водопроводу житлового будинку по вул.Київська 111  в м.Обухів, Київської області  </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jc w:val="center"/>
              <w:rPr>
                <w:bCs/>
                <w:lang w:val="uk-UA"/>
              </w:rPr>
            </w:pPr>
            <w:r w:rsidRPr="005C544B">
              <w:rPr>
                <w:bCs/>
                <w:lang w:val="uk-UA"/>
              </w:rPr>
              <w:t>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bCs/>
                <w:lang w:val="uk-UA"/>
              </w:rPr>
            </w:pPr>
            <w:r w:rsidRPr="005C544B">
              <w:rPr>
                <w:bCs/>
                <w:lang w:val="uk-UA"/>
              </w:rPr>
              <w:t>82,0</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jc w:val="center"/>
              <w:rPr>
                <w:bCs/>
                <w:lang w:val="uk-UA" w:eastAsia="uk-UA"/>
              </w:rPr>
            </w:pPr>
            <w:r w:rsidRPr="005C544B">
              <w:rPr>
                <w:bCs/>
                <w:lang w:val="uk-UA" w:eastAsia="uk-UA"/>
              </w:rPr>
              <w:t>+ 82,0</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lang w:val="uk-UA"/>
              </w:rPr>
              <w:t>15</w:t>
            </w: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 xml:space="preserve">Виготовлення проектно-кошторисної документації  на  капітальний  ремонт системи , димовидалення, пожежної сигналізації, внутрішнього пожежного водопроводу житлового будинку по вул.Київська 121 в м.Обухів, Київської області  </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jc w:val="center"/>
              <w:rPr>
                <w:bCs/>
                <w:lang w:val="uk-UA"/>
              </w:rPr>
            </w:pPr>
            <w:r w:rsidRPr="005C544B">
              <w:rPr>
                <w:bCs/>
                <w:lang w:val="uk-UA"/>
              </w:rPr>
              <w:t>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bCs/>
                <w:lang w:val="uk-UA"/>
              </w:rPr>
            </w:pPr>
            <w:r w:rsidRPr="005C544B">
              <w:rPr>
                <w:bCs/>
                <w:lang w:val="uk-UA"/>
              </w:rPr>
              <w:t>82,0</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jc w:val="center"/>
              <w:rPr>
                <w:bCs/>
                <w:lang w:val="uk-UA" w:eastAsia="uk-UA"/>
              </w:rPr>
            </w:pPr>
            <w:r w:rsidRPr="005C544B">
              <w:rPr>
                <w:bCs/>
                <w:lang w:val="uk-UA" w:eastAsia="uk-UA"/>
              </w:rPr>
              <w:t>+ 82,0</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lang w:val="uk-UA"/>
              </w:rPr>
              <w:t>16</w:t>
            </w: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Капітальний ремонт вхідних груп та покрівель балконів (з улаштуванням каркасу) житлового будинку  мікрорайону Яблуневий,4 в м.Обухів, Київської області в т.ч.  К.Д.</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jc w:val="center"/>
              <w:rPr>
                <w:bCs/>
                <w:lang w:val="uk-UA"/>
              </w:rPr>
            </w:pPr>
            <w:r w:rsidRPr="005C544B">
              <w:rPr>
                <w:bCs/>
                <w:lang w:val="uk-UA"/>
              </w:rPr>
              <w:t>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bCs/>
                <w:lang w:val="uk-UA"/>
              </w:rPr>
            </w:pPr>
            <w:r w:rsidRPr="005C544B">
              <w:rPr>
                <w:bCs/>
                <w:lang w:val="uk-UA"/>
              </w:rPr>
              <w:t>290,0</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bCs/>
                <w:lang w:val="uk-UA" w:eastAsia="uk-UA"/>
              </w:rPr>
            </w:pPr>
            <w:r w:rsidRPr="005C544B">
              <w:rPr>
                <w:bCs/>
                <w:lang w:val="uk-UA" w:eastAsia="uk-UA"/>
              </w:rPr>
              <w:t xml:space="preserve">Новий об’єкт </w:t>
            </w:r>
          </w:p>
          <w:p w:rsidR="002973C1" w:rsidRPr="005C544B" w:rsidRDefault="002973C1" w:rsidP="002973C1">
            <w:pPr>
              <w:jc w:val="center"/>
              <w:rPr>
                <w:bCs/>
                <w:lang w:val="uk-UA" w:eastAsia="uk-UA"/>
              </w:rPr>
            </w:pPr>
            <w:r w:rsidRPr="005C544B">
              <w:rPr>
                <w:bCs/>
                <w:lang w:val="uk-UA" w:eastAsia="uk-UA"/>
              </w:rPr>
              <w:t>+290,0</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lang w:val="uk-UA"/>
              </w:rPr>
            </w:pPr>
            <w:r w:rsidRPr="005C544B">
              <w:rPr>
                <w:sz w:val="22"/>
                <w:szCs w:val="22"/>
                <w:lang w:val="uk-UA"/>
              </w:rPr>
              <w:t>Всього</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rPr>
                <w:lang w:val="uk-UA"/>
              </w:rPr>
            </w:pP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lang w:val="uk-UA"/>
              </w:rPr>
            </w:pPr>
            <w:r w:rsidRPr="005C544B">
              <w:rPr>
                <w:lang w:val="uk-UA"/>
              </w:rPr>
              <w:t>2237,754</w:t>
            </w:r>
          </w:p>
        </w:tc>
        <w:tc>
          <w:tcPr>
            <w:tcW w:w="1539" w:type="dxa"/>
            <w:gridSpan w:val="4"/>
            <w:tcBorders>
              <w:top w:val="single" w:sz="4" w:space="0" w:color="auto"/>
              <w:left w:val="single" w:sz="4" w:space="0" w:color="auto"/>
              <w:bottom w:val="single" w:sz="4" w:space="0" w:color="auto"/>
              <w:right w:val="single" w:sz="4" w:space="0" w:color="auto"/>
            </w:tcBorders>
            <w:vAlign w:val="bottom"/>
          </w:tcPr>
          <w:p w:rsidR="002973C1" w:rsidRPr="005C544B" w:rsidRDefault="002973C1" w:rsidP="002973C1">
            <w:pPr>
              <w:jc w:val="center"/>
              <w:rPr>
                <w:lang w:val="uk-UA"/>
              </w:rPr>
            </w:pPr>
            <w:r w:rsidRPr="005C544B">
              <w:rPr>
                <w:lang w:val="uk-UA"/>
              </w:rPr>
              <w:t>+2237,754</w:t>
            </w:r>
          </w:p>
        </w:tc>
      </w:tr>
      <w:tr w:rsidR="002973C1" w:rsidRPr="005C544B" w:rsidTr="002973C1">
        <w:trPr>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lang w:val="uk-UA"/>
              </w:rPr>
            </w:pPr>
            <w:r w:rsidRPr="005C544B">
              <w:rPr>
                <w:sz w:val="22"/>
                <w:szCs w:val="22"/>
                <w:lang w:val="uk-UA"/>
              </w:rPr>
              <w:t>2.4.Теплове господарство</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rPr>
                <w:lang w:val="uk-UA"/>
              </w:rPr>
            </w:pP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lang w:val="uk-UA"/>
              </w:rPr>
            </w:pPr>
          </w:p>
        </w:tc>
        <w:tc>
          <w:tcPr>
            <w:tcW w:w="1539" w:type="dxa"/>
            <w:gridSpan w:val="4"/>
            <w:tcBorders>
              <w:top w:val="single" w:sz="4" w:space="0" w:color="auto"/>
              <w:left w:val="single" w:sz="4" w:space="0" w:color="auto"/>
              <w:bottom w:val="single" w:sz="4" w:space="0" w:color="auto"/>
              <w:right w:val="single" w:sz="4" w:space="0" w:color="auto"/>
            </w:tcBorders>
          </w:tcPr>
          <w:p w:rsidR="002973C1" w:rsidRPr="005C544B" w:rsidRDefault="002973C1" w:rsidP="002973C1">
            <w:pPr>
              <w:rPr>
                <w:sz w:val="28"/>
                <w:szCs w:val="28"/>
                <w:lang w:val="uk-UA"/>
              </w:rPr>
            </w:pPr>
          </w:p>
        </w:tc>
      </w:tr>
      <w:tr w:rsidR="002973C1" w:rsidRPr="005C544B" w:rsidTr="002973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2"/>
          <w:wAfter w:w="65" w:type="dxa"/>
        </w:trPr>
        <w:tc>
          <w:tcPr>
            <w:tcW w:w="800" w:type="dxa"/>
            <w:tcBorders>
              <w:top w:val="single" w:sz="4" w:space="0" w:color="auto"/>
              <w:left w:val="single" w:sz="4" w:space="0" w:color="auto"/>
              <w:bottom w:val="single" w:sz="4" w:space="0" w:color="auto"/>
              <w:right w:val="single" w:sz="4" w:space="0" w:color="auto"/>
            </w:tcBorders>
            <w:shd w:val="clear" w:color="auto" w:fill="auto"/>
          </w:tcPr>
          <w:p w:rsidR="002973C1" w:rsidRPr="005C544B" w:rsidRDefault="002973C1" w:rsidP="002973C1">
            <w:pPr>
              <w:jc w:val="center"/>
              <w:rPr>
                <w:lang w:val="uk-UA"/>
              </w:rPr>
            </w:pPr>
          </w:p>
          <w:p w:rsidR="002973C1" w:rsidRPr="005C544B" w:rsidRDefault="002973C1" w:rsidP="002973C1">
            <w:pPr>
              <w:jc w:val="center"/>
              <w:rPr>
                <w:lang w:val="uk-UA"/>
              </w:rPr>
            </w:pPr>
            <w:r w:rsidRPr="005C544B">
              <w:rPr>
                <w:lang w:val="uk-UA"/>
              </w:rPr>
              <w:t>1</w:t>
            </w:r>
          </w:p>
        </w:tc>
        <w:tc>
          <w:tcPr>
            <w:tcW w:w="5696" w:type="dxa"/>
            <w:gridSpan w:val="4"/>
            <w:tcBorders>
              <w:top w:val="single" w:sz="4" w:space="0" w:color="auto"/>
              <w:left w:val="nil"/>
              <w:bottom w:val="single" w:sz="4" w:space="0" w:color="auto"/>
              <w:right w:val="single" w:sz="4" w:space="0" w:color="auto"/>
            </w:tcBorders>
            <w:shd w:val="clear" w:color="auto" w:fill="auto"/>
            <w:vAlign w:val="bottom"/>
          </w:tcPr>
          <w:p w:rsidR="002973C1" w:rsidRPr="005C544B" w:rsidRDefault="002973C1" w:rsidP="002973C1">
            <w:pPr>
              <w:rPr>
                <w:lang w:val="uk-UA"/>
              </w:rPr>
            </w:pPr>
            <w:r w:rsidRPr="005C544B">
              <w:rPr>
                <w:sz w:val="22"/>
                <w:szCs w:val="22"/>
                <w:lang w:val="uk-UA"/>
              </w:rPr>
              <w:t xml:space="preserve">Виготовлення кошторисної документації на Капітальний ремонт покрівель КТЕП№2, №4, № 5, №6, №7, №10 в м. Обухові Київської області </w:t>
            </w:r>
          </w:p>
        </w:tc>
        <w:tc>
          <w:tcPr>
            <w:tcW w:w="804" w:type="dxa"/>
            <w:gridSpan w:val="2"/>
            <w:tcBorders>
              <w:top w:val="single" w:sz="4" w:space="0" w:color="auto"/>
              <w:left w:val="single" w:sz="4" w:space="0" w:color="auto"/>
              <w:bottom w:val="single" w:sz="4" w:space="0" w:color="auto"/>
              <w:right w:val="single" w:sz="4" w:space="0" w:color="auto"/>
            </w:tcBorders>
            <w:shd w:val="clear" w:color="auto" w:fill="auto"/>
          </w:tcPr>
          <w:p w:rsidR="002973C1" w:rsidRPr="005C544B" w:rsidRDefault="002973C1" w:rsidP="002973C1">
            <w:pPr>
              <w:rPr>
                <w:bCs/>
                <w:lang w:val="uk-UA"/>
              </w:rPr>
            </w:pPr>
          </w:p>
          <w:p w:rsidR="002973C1" w:rsidRPr="005C544B" w:rsidRDefault="002973C1" w:rsidP="002973C1">
            <w:pPr>
              <w:rPr>
                <w:bCs/>
                <w:lang w:val="uk-UA"/>
              </w:rPr>
            </w:pPr>
            <w:r w:rsidRPr="005C544B">
              <w:rPr>
                <w:bCs/>
                <w:lang w:val="uk-UA"/>
              </w:rPr>
              <w:t>5 ,0</w:t>
            </w:r>
          </w:p>
        </w:tc>
        <w:tc>
          <w:tcPr>
            <w:tcW w:w="1200" w:type="dxa"/>
            <w:gridSpan w:val="3"/>
            <w:tcBorders>
              <w:top w:val="single" w:sz="4" w:space="0" w:color="auto"/>
              <w:left w:val="nil"/>
              <w:bottom w:val="single" w:sz="4" w:space="0" w:color="auto"/>
              <w:right w:val="single" w:sz="4" w:space="0" w:color="auto"/>
            </w:tcBorders>
            <w:shd w:val="clear" w:color="auto" w:fill="auto"/>
            <w:vAlign w:val="bottom"/>
          </w:tcPr>
          <w:p w:rsidR="002973C1" w:rsidRPr="005C544B" w:rsidRDefault="002973C1" w:rsidP="002973C1">
            <w:pPr>
              <w:rPr>
                <w:bCs/>
                <w:lang w:val="uk-UA"/>
              </w:rPr>
            </w:pPr>
            <w:r w:rsidRPr="005C544B">
              <w:rPr>
                <w:bCs/>
                <w:lang w:val="uk-UA"/>
              </w:rPr>
              <w:t>0</w:t>
            </w:r>
          </w:p>
        </w:tc>
        <w:tc>
          <w:tcPr>
            <w:tcW w:w="15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2973C1" w:rsidRPr="005C544B" w:rsidRDefault="002973C1" w:rsidP="002973C1">
            <w:pPr>
              <w:rPr>
                <w:bCs/>
                <w:lang w:val="uk-UA"/>
              </w:rPr>
            </w:pPr>
            <w:r w:rsidRPr="005C544B">
              <w:rPr>
                <w:bCs/>
                <w:lang w:val="uk-UA"/>
              </w:rPr>
              <w:t>коригування – 5,0</w:t>
            </w:r>
          </w:p>
        </w:tc>
      </w:tr>
      <w:tr w:rsidR="002973C1" w:rsidRPr="005C544B" w:rsidTr="002973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2"/>
          <w:wAfter w:w="65" w:type="dxa"/>
        </w:trPr>
        <w:tc>
          <w:tcPr>
            <w:tcW w:w="800" w:type="dxa"/>
            <w:tcBorders>
              <w:top w:val="single" w:sz="4" w:space="0" w:color="auto"/>
              <w:left w:val="single" w:sz="4" w:space="0" w:color="auto"/>
              <w:bottom w:val="single" w:sz="4" w:space="0" w:color="auto"/>
              <w:right w:val="single" w:sz="4" w:space="0" w:color="auto"/>
            </w:tcBorders>
            <w:shd w:val="clear" w:color="auto" w:fill="auto"/>
          </w:tcPr>
          <w:p w:rsidR="002973C1" w:rsidRPr="005C544B" w:rsidRDefault="002973C1" w:rsidP="002973C1">
            <w:pPr>
              <w:jc w:val="center"/>
              <w:rPr>
                <w:lang w:val="uk-UA"/>
              </w:rPr>
            </w:pPr>
            <w:r w:rsidRPr="005C544B">
              <w:rPr>
                <w:lang w:val="uk-UA"/>
              </w:rPr>
              <w:t>2</w:t>
            </w:r>
          </w:p>
        </w:tc>
        <w:tc>
          <w:tcPr>
            <w:tcW w:w="5696" w:type="dxa"/>
            <w:gridSpan w:val="4"/>
            <w:tcBorders>
              <w:top w:val="single" w:sz="4" w:space="0" w:color="auto"/>
              <w:left w:val="nil"/>
              <w:bottom w:val="single" w:sz="4" w:space="0" w:color="auto"/>
              <w:right w:val="single" w:sz="4" w:space="0" w:color="auto"/>
            </w:tcBorders>
            <w:shd w:val="clear" w:color="auto" w:fill="auto"/>
            <w:vAlign w:val="bottom"/>
          </w:tcPr>
          <w:p w:rsidR="002973C1" w:rsidRPr="005C544B" w:rsidRDefault="002973C1" w:rsidP="002973C1">
            <w:pPr>
              <w:rPr>
                <w:lang w:val="uk-UA"/>
              </w:rPr>
            </w:pPr>
            <w:r w:rsidRPr="005C544B">
              <w:rPr>
                <w:sz w:val="22"/>
                <w:szCs w:val="22"/>
                <w:lang w:val="uk-UA"/>
              </w:rPr>
              <w:t>Капітальний ремонт покрівлі КТЕП №4 по вул.Київській,156А, КТЕП №2 по вул. Київська ,176А, КТЕП №6 по вул.Київській,148А в м. Обухові</w:t>
            </w:r>
          </w:p>
          <w:p w:rsidR="002973C1" w:rsidRPr="005C544B" w:rsidRDefault="002973C1" w:rsidP="002973C1">
            <w:pPr>
              <w:rPr>
                <w:lang w:val="uk-UA"/>
              </w:rPr>
            </w:pPr>
            <w:r w:rsidRPr="005C544B">
              <w:rPr>
                <w:sz w:val="22"/>
                <w:szCs w:val="22"/>
                <w:lang w:val="uk-UA"/>
              </w:rPr>
              <w:t>Київської обл. в т.ч КД</w:t>
            </w:r>
          </w:p>
        </w:tc>
        <w:tc>
          <w:tcPr>
            <w:tcW w:w="804" w:type="dxa"/>
            <w:gridSpan w:val="2"/>
            <w:tcBorders>
              <w:top w:val="single" w:sz="4" w:space="0" w:color="auto"/>
              <w:left w:val="single" w:sz="4" w:space="0" w:color="auto"/>
              <w:bottom w:val="single" w:sz="4" w:space="0" w:color="auto"/>
              <w:right w:val="single" w:sz="4" w:space="0" w:color="auto"/>
            </w:tcBorders>
            <w:shd w:val="clear" w:color="auto" w:fill="auto"/>
          </w:tcPr>
          <w:p w:rsidR="002973C1" w:rsidRPr="005C544B" w:rsidRDefault="002973C1" w:rsidP="002973C1">
            <w:pPr>
              <w:rPr>
                <w:bCs/>
                <w:lang w:val="uk-UA"/>
              </w:rPr>
            </w:pPr>
          </w:p>
          <w:p w:rsidR="002973C1" w:rsidRPr="005C544B" w:rsidRDefault="002973C1" w:rsidP="002973C1">
            <w:pPr>
              <w:rPr>
                <w:bCs/>
                <w:lang w:val="uk-UA"/>
              </w:rPr>
            </w:pPr>
            <w:r w:rsidRPr="005C544B">
              <w:rPr>
                <w:bCs/>
                <w:lang w:val="uk-UA"/>
              </w:rPr>
              <w:t>0</w:t>
            </w:r>
          </w:p>
        </w:tc>
        <w:tc>
          <w:tcPr>
            <w:tcW w:w="1200" w:type="dxa"/>
            <w:gridSpan w:val="3"/>
            <w:tcBorders>
              <w:top w:val="single" w:sz="4" w:space="0" w:color="auto"/>
              <w:left w:val="nil"/>
              <w:bottom w:val="single" w:sz="4" w:space="0" w:color="auto"/>
              <w:right w:val="single" w:sz="4" w:space="0" w:color="auto"/>
            </w:tcBorders>
            <w:shd w:val="clear" w:color="auto" w:fill="auto"/>
            <w:vAlign w:val="bottom"/>
          </w:tcPr>
          <w:p w:rsidR="002973C1" w:rsidRPr="005C544B" w:rsidRDefault="002973C1" w:rsidP="002973C1">
            <w:pPr>
              <w:rPr>
                <w:bCs/>
                <w:lang w:val="uk-UA"/>
              </w:rPr>
            </w:pPr>
            <w:r w:rsidRPr="005C544B">
              <w:rPr>
                <w:bCs/>
                <w:lang w:val="uk-UA"/>
              </w:rPr>
              <w:t>210,6</w:t>
            </w:r>
          </w:p>
        </w:tc>
        <w:tc>
          <w:tcPr>
            <w:tcW w:w="15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2973C1" w:rsidRPr="005C544B" w:rsidRDefault="002973C1" w:rsidP="002973C1">
            <w:pPr>
              <w:rPr>
                <w:bCs/>
                <w:lang w:val="uk-UA"/>
              </w:rPr>
            </w:pPr>
            <w:r w:rsidRPr="005C544B">
              <w:rPr>
                <w:bCs/>
                <w:lang w:val="uk-UA"/>
              </w:rPr>
              <w:t>коригування +210,6</w:t>
            </w:r>
          </w:p>
        </w:tc>
      </w:tr>
      <w:tr w:rsidR="002973C1" w:rsidRPr="005C544B" w:rsidTr="002973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2"/>
          <w:wAfter w:w="65" w:type="dxa"/>
        </w:trPr>
        <w:tc>
          <w:tcPr>
            <w:tcW w:w="800" w:type="dxa"/>
            <w:tcBorders>
              <w:top w:val="single" w:sz="4" w:space="0" w:color="auto"/>
              <w:left w:val="single" w:sz="4" w:space="0" w:color="auto"/>
              <w:bottom w:val="single" w:sz="4" w:space="0" w:color="auto"/>
              <w:right w:val="single" w:sz="4" w:space="0" w:color="auto"/>
            </w:tcBorders>
            <w:shd w:val="clear" w:color="auto" w:fill="auto"/>
          </w:tcPr>
          <w:p w:rsidR="002973C1" w:rsidRPr="005C544B" w:rsidRDefault="002973C1" w:rsidP="002973C1">
            <w:pPr>
              <w:jc w:val="center"/>
              <w:rPr>
                <w:lang w:val="uk-UA"/>
              </w:rPr>
            </w:pPr>
            <w:r w:rsidRPr="005C544B">
              <w:rPr>
                <w:lang w:val="uk-UA"/>
              </w:rPr>
              <w:t>3</w:t>
            </w:r>
          </w:p>
        </w:tc>
        <w:tc>
          <w:tcPr>
            <w:tcW w:w="5696"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Капітальний ремонт покрівлі КТЕП №7 по вул.Каштановій,7Б КТЕП №5 по вул. Каштановій 2А в м. Обухові Київської обл. в т.ч КД</w:t>
            </w:r>
          </w:p>
        </w:tc>
        <w:tc>
          <w:tcPr>
            <w:tcW w:w="8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973C1" w:rsidRPr="005C544B" w:rsidRDefault="002973C1" w:rsidP="002973C1">
            <w:pPr>
              <w:rPr>
                <w:bCs/>
                <w:lang w:val="uk-UA"/>
              </w:rPr>
            </w:pPr>
            <w:r w:rsidRPr="005C544B">
              <w:rPr>
                <w:bCs/>
                <w:lang w:val="uk-UA"/>
              </w:rPr>
              <w:t>0</w:t>
            </w:r>
          </w:p>
        </w:tc>
        <w:tc>
          <w:tcPr>
            <w:tcW w:w="1200" w:type="dxa"/>
            <w:gridSpan w:val="3"/>
            <w:tcBorders>
              <w:top w:val="single" w:sz="4" w:space="0" w:color="auto"/>
              <w:left w:val="nil"/>
              <w:bottom w:val="single" w:sz="4" w:space="0" w:color="auto"/>
              <w:right w:val="single" w:sz="4" w:space="0" w:color="auto"/>
            </w:tcBorders>
            <w:shd w:val="clear" w:color="auto" w:fill="auto"/>
            <w:vAlign w:val="bottom"/>
          </w:tcPr>
          <w:p w:rsidR="002973C1" w:rsidRPr="005C544B" w:rsidRDefault="002973C1" w:rsidP="002973C1">
            <w:pPr>
              <w:rPr>
                <w:bCs/>
                <w:lang w:val="uk-UA"/>
              </w:rPr>
            </w:pPr>
            <w:r w:rsidRPr="005C544B">
              <w:rPr>
                <w:bCs/>
                <w:lang w:val="uk-UA"/>
              </w:rPr>
              <w:t>246,3</w:t>
            </w:r>
          </w:p>
        </w:tc>
        <w:tc>
          <w:tcPr>
            <w:tcW w:w="15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2973C1" w:rsidRPr="005C544B" w:rsidRDefault="002973C1" w:rsidP="002973C1">
            <w:pPr>
              <w:rPr>
                <w:bCs/>
                <w:lang w:val="uk-UA"/>
              </w:rPr>
            </w:pPr>
            <w:r w:rsidRPr="005C544B">
              <w:rPr>
                <w:bCs/>
                <w:lang w:val="uk-UA"/>
              </w:rPr>
              <w:t xml:space="preserve">Новий об’єкт </w:t>
            </w:r>
          </w:p>
          <w:p w:rsidR="002973C1" w:rsidRPr="005C544B" w:rsidRDefault="002973C1" w:rsidP="002973C1">
            <w:pPr>
              <w:rPr>
                <w:bCs/>
                <w:lang w:val="uk-UA"/>
              </w:rPr>
            </w:pPr>
            <w:r w:rsidRPr="005C544B">
              <w:rPr>
                <w:bCs/>
                <w:lang w:val="uk-UA"/>
              </w:rPr>
              <w:t>+ 246,3</w:t>
            </w:r>
          </w:p>
        </w:tc>
      </w:tr>
      <w:tr w:rsidR="002973C1" w:rsidRPr="005C544B" w:rsidTr="002973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gridAfter w:val="2"/>
          <w:wAfter w:w="65" w:type="dxa"/>
        </w:trPr>
        <w:tc>
          <w:tcPr>
            <w:tcW w:w="800" w:type="dxa"/>
            <w:tcBorders>
              <w:top w:val="single" w:sz="4" w:space="0" w:color="auto"/>
              <w:left w:val="single" w:sz="4" w:space="0" w:color="auto"/>
              <w:bottom w:val="single" w:sz="4" w:space="0" w:color="auto"/>
              <w:right w:val="single" w:sz="4" w:space="0" w:color="auto"/>
            </w:tcBorders>
            <w:shd w:val="clear" w:color="auto" w:fill="auto"/>
          </w:tcPr>
          <w:p w:rsidR="002973C1" w:rsidRPr="005C544B" w:rsidRDefault="002973C1" w:rsidP="002973C1">
            <w:pPr>
              <w:jc w:val="center"/>
              <w:rPr>
                <w:lang w:val="uk-UA"/>
              </w:rPr>
            </w:pPr>
            <w:r w:rsidRPr="005C544B">
              <w:rPr>
                <w:lang w:val="uk-UA"/>
              </w:rPr>
              <w:t>4</w:t>
            </w:r>
          </w:p>
        </w:tc>
        <w:tc>
          <w:tcPr>
            <w:tcW w:w="5696"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bCs/>
                <w:lang w:val="uk-UA"/>
              </w:rPr>
            </w:pPr>
            <w:r w:rsidRPr="005C544B">
              <w:rPr>
                <w:bCs/>
                <w:sz w:val="22"/>
                <w:szCs w:val="22"/>
                <w:lang w:val="uk-UA"/>
              </w:rPr>
              <w:t>Капітальний ремонт покрівлі  КТЕП №10 по вул.Миру,17 Б в м. Обухові Київської обл. в т.ч. КД</w:t>
            </w:r>
          </w:p>
        </w:tc>
        <w:tc>
          <w:tcPr>
            <w:tcW w:w="804"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2973C1" w:rsidRPr="005C544B" w:rsidRDefault="002973C1" w:rsidP="002973C1">
            <w:pPr>
              <w:rPr>
                <w:bCs/>
                <w:lang w:val="uk-UA"/>
              </w:rPr>
            </w:pPr>
            <w:r w:rsidRPr="005C544B">
              <w:rPr>
                <w:bCs/>
                <w:lang w:val="uk-UA"/>
              </w:rPr>
              <w:t>0</w:t>
            </w:r>
          </w:p>
        </w:tc>
        <w:tc>
          <w:tcPr>
            <w:tcW w:w="1200" w:type="dxa"/>
            <w:gridSpan w:val="3"/>
            <w:tcBorders>
              <w:top w:val="single" w:sz="4" w:space="0" w:color="auto"/>
              <w:left w:val="nil"/>
              <w:bottom w:val="single" w:sz="4" w:space="0" w:color="auto"/>
              <w:right w:val="single" w:sz="4" w:space="0" w:color="auto"/>
            </w:tcBorders>
            <w:shd w:val="clear" w:color="auto" w:fill="auto"/>
            <w:vAlign w:val="bottom"/>
          </w:tcPr>
          <w:p w:rsidR="002973C1" w:rsidRPr="005C544B" w:rsidRDefault="002973C1" w:rsidP="002973C1">
            <w:pPr>
              <w:rPr>
                <w:bCs/>
                <w:lang w:val="uk-UA"/>
              </w:rPr>
            </w:pPr>
            <w:r w:rsidRPr="005C544B">
              <w:rPr>
                <w:bCs/>
                <w:lang w:val="uk-UA"/>
              </w:rPr>
              <w:t>94,3</w:t>
            </w:r>
          </w:p>
        </w:tc>
        <w:tc>
          <w:tcPr>
            <w:tcW w:w="1500" w:type="dxa"/>
            <w:gridSpan w:val="3"/>
            <w:tcBorders>
              <w:top w:val="single" w:sz="4" w:space="0" w:color="auto"/>
              <w:left w:val="single" w:sz="4" w:space="0" w:color="auto"/>
              <w:bottom w:val="single" w:sz="4" w:space="0" w:color="auto"/>
              <w:right w:val="single" w:sz="4" w:space="0" w:color="auto"/>
            </w:tcBorders>
            <w:shd w:val="clear" w:color="auto" w:fill="auto"/>
            <w:vAlign w:val="bottom"/>
          </w:tcPr>
          <w:p w:rsidR="002973C1" w:rsidRPr="005C544B" w:rsidRDefault="002973C1" w:rsidP="002973C1">
            <w:pPr>
              <w:rPr>
                <w:bCs/>
                <w:lang w:val="uk-UA"/>
              </w:rPr>
            </w:pPr>
            <w:r w:rsidRPr="005C544B">
              <w:rPr>
                <w:bCs/>
                <w:lang w:val="uk-UA"/>
              </w:rPr>
              <w:t xml:space="preserve">Новий об’єкт </w:t>
            </w:r>
          </w:p>
          <w:p w:rsidR="002973C1" w:rsidRPr="005C544B" w:rsidRDefault="002973C1" w:rsidP="002973C1">
            <w:pPr>
              <w:rPr>
                <w:bCs/>
                <w:lang w:val="en-US"/>
              </w:rPr>
            </w:pPr>
            <w:r w:rsidRPr="005C544B">
              <w:rPr>
                <w:bCs/>
                <w:lang w:val="uk-UA"/>
              </w:rPr>
              <w:t>+ 94,3</w:t>
            </w:r>
          </w:p>
        </w:tc>
      </w:tr>
      <w:tr w:rsidR="002973C1" w:rsidRPr="005C544B" w:rsidTr="002973C1">
        <w:trPr>
          <w:gridAfter w:val="1"/>
          <w:wAfter w:w="39" w:type="dxa"/>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lang w:val="uk-UA"/>
              </w:rPr>
            </w:pPr>
            <w:r w:rsidRPr="005C544B">
              <w:rPr>
                <w:sz w:val="22"/>
                <w:szCs w:val="22"/>
                <w:lang w:val="uk-UA"/>
              </w:rPr>
              <w:t>всього</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rPr>
                <w:lang w:val="uk-UA"/>
              </w:rPr>
            </w:pPr>
            <w:r w:rsidRPr="005C544B">
              <w:rPr>
                <w:lang w:val="uk-UA"/>
              </w:rPr>
              <w:t>5,0</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lang w:val="uk-UA"/>
              </w:rPr>
            </w:pPr>
            <w:r w:rsidRPr="005C544B">
              <w:rPr>
                <w:lang w:val="uk-UA"/>
              </w:rPr>
              <w:t>551,2</w:t>
            </w:r>
          </w:p>
        </w:tc>
        <w:tc>
          <w:tcPr>
            <w:tcW w:w="1500"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rPr>
                <w:sz w:val="28"/>
                <w:szCs w:val="28"/>
                <w:lang w:val="uk-UA"/>
              </w:rPr>
            </w:pPr>
            <w:r w:rsidRPr="005C544B">
              <w:rPr>
                <w:sz w:val="28"/>
                <w:szCs w:val="28"/>
                <w:lang w:val="uk-UA"/>
              </w:rPr>
              <w:t>+546,2</w:t>
            </w:r>
          </w:p>
        </w:tc>
      </w:tr>
      <w:tr w:rsidR="002973C1" w:rsidRPr="005C544B" w:rsidTr="002973C1">
        <w:trPr>
          <w:gridAfter w:val="1"/>
          <w:wAfter w:w="39" w:type="dxa"/>
          <w:trHeight w:val="515"/>
        </w:trPr>
        <w:tc>
          <w:tcPr>
            <w:tcW w:w="10026" w:type="dxa"/>
            <w:gridSpan w:val="14"/>
            <w:tcBorders>
              <w:top w:val="single" w:sz="4" w:space="0" w:color="auto"/>
              <w:left w:val="single" w:sz="4" w:space="0" w:color="auto"/>
              <w:bottom w:val="single" w:sz="4" w:space="0" w:color="auto"/>
              <w:right w:val="single" w:sz="4" w:space="0" w:color="auto"/>
            </w:tcBorders>
            <w:shd w:val="clear" w:color="auto" w:fill="auto"/>
          </w:tcPr>
          <w:p w:rsidR="002973C1" w:rsidRPr="005C544B" w:rsidRDefault="002973C1" w:rsidP="002973C1">
            <w:pPr>
              <w:rPr>
                <w:sz w:val="28"/>
                <w:szCs w:val="28"/>
                <w:lang w:val="uk-UA"/>
              </w:rPr>
            </w:pPr>
            <w:r w:rsidRPr="005C544B">
              <w:rPr>
                <w:lang w:val="uk-UA"/>
              </w:rPr>
              <w:t>2.5. Інша діяльність у сфері житлово-комунального господарства</w:t>
            </w:r>
          </w:p>
        </w:tc>
      </w:tr>
      <w:tr w:rsidR="002973C1" w:rsidRPr="005C544B" w:rsidTr="002973C1">
        <w:trPr>
          <w:gridAfter w:val="1"/>
          <w:wAfter w:w="39" w:type="dxa"/>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r w:rsidRPr="005C544B">
              <w:rPr>
                <w:lang w:val="uk-UA"/>
              </w:rPr>
              <w:lastRenderedPageBreak/>
              <w:t>1</w:t>
            </w: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lang w:val="uk-UA"/>
              </w:rPr>
            </w:pPr>
            <w:r w:rsidRPr="005C544B">
              <w:rPr>
                <w:lang w:val="uk-UA"/>
              </w:rPr>
              <w:t>Проведення Днів сталої енергії  (призи,рекламні буклети….)</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rPr>
                <w:lang w:val="uk-UA"/>
              </w:rPr>
            </w:pP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lang w:val="uk-UA"/>
              </w:rPr>
            </w:pPr>
            <w:r w:rsidRPr="005C544B">
              <w:rPr>
                <w:lang w:val="uk-UA"/>
              </w:rPr>
              <w:t>11,0</w:t>
            </w:r>
          </w:p>
        </w:tc>
        <w:tc>
          <w:tcPr>
            <w:tcW w:w="1500"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rPr>
                <w:bCs/>
                <w:lang w:val="uk-UA"/>
              </w:rPr>
            </w:pPr>
            <w:r w:rsidRPr="005C544B">
              <w:rPr>
                <w:bCs/>
                <w:lang w:val="uk-UA"/>
              </w:rPr>
              <w:t xml:space="preserve">Новий об’єкт </w:t>
            </w:r>
          </w:p>
          <w:p w:rsidR="002973C1" w:rsidRPr="005C544B" w:rsidRDefault="002973C1" w:rsidP="002973C1">
            <w:pPr>
              <w:rPr>
                <w:sz w:val="28"/>
                <w:szCs w:val="28"/>
                <w:lang w:val="uk-UA"/>
              </w:rPr>
            </w:pPr>
            <w:r w:rsidRPr="005C544B">
              <w:rPr>
                <w:sz w:val="28"/>
                <w:szCs w:val="28"/>
                <w:lang w:val="uk-UA"/>
              </w:rPr>
              <w:t>+11,0</w:t>
            </w:r>
          </w:p>
        </w:tc>
      </w:tr>
      <w:tr w:rsidR="002973C1" w:rsidRPr="005C544B" w:rsidTr="002973C1">
        <w:trPr>
          <w:gridAfter w:val="1"/>
          <w:wAfter w:w="39" w:type="dxa"/>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lang w:val="uk-UA"/>
              </w:rPr>
            </w:pPr>
            <w:r w:rsidRPr="005C544B">
              <w:rPr>
                <w:lang w:val="uk-UA"/>
              </w:rPr>
              <w:t>всього</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rPr>
                <w:lang w:val="uk-UA"/>
              </w:rPr>
            </w:pP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lang w:val="uk-UA"/>
              </w:rPr>
            </w:pPr>
            <w:r w:rsidRPr="005C544B">
              <w:rPr>
                <w:lang w:val="uk-UA"/>
              </w:rPr>
              <w:t>11,0</w:t>
            </w:r>
          </w:p>
        </w:tc>
        <w:tc>
          <w:tcPr>
            <w:tcW w:w="1500"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rPr>
                <w:bCs/>
                <w:lang w:val="uk-UA"/>
              </w:rPr>
            </w:pPr>
            <w:r w:rsidRPr="005C544B">
              <w:rPr>
                <w:bCs/>
                <w:lang w:val="uk-UA"/>
              </w:rPr>
              <w:t>+11,0</w:t>
            </w:r>
          </w:p>
        </w:tc>
      </w:tr>
      <w:tr w:rsidR="002973C1" w:rsidRPr="005C544B" w:rsidTr="002973C1">
        <w:trPr>
          <w:gridAfter w:val="1"/>
          <w:wAfter w:w="39" w:type="dxa"/>
          <w:trHeight w:val="515"/>
        </w:trPr>
        <w:tc>
          <w:tcPr>
            <w:tcW w:w="852" w:type="dxa"/>
            <w:gridSpan w:val="2"/>
            <w:tcBorders>
              <w:top w:val="single" w:sz="4" w:space="0" w:color="auto"/>
              <w:left w:val="single" w:sz="4" w:space="0" w:color="auto"/>
              <w:bottom w:val="single" w:sz="4" w:space="0" w:color="auto"/>
              <w:right w:val="single" w:sz="8" w:space="0" w:color="auto"/>
            </w:tcBorders>
            <w:shd w:val="clear" w:color="auto" w:fill="auto"/>
          </w:tcPr>
          <w:p w:rsidR="002973C1" w:rsidRPr="005C544B" w:rsidRDefault="002973C1" w:rsidP="002973C1">
            <w:pPr>
              <w:rPr>
                <w:lang w:val="uk-UA"/>
              </w:rPr>
            </w:pPr>
          </w:p>
        </w:tc>
        <w:tc>
          <w:tcPr>
            <w:tcW w:w="5670" w:type="dxa"/>
            <w:gridSpan w:val="4"/>
            <w:tcBorders>
              <w:top w:val="single" w:sz="4" w:space="0" w:color="auto"/>
              <w:left w:val="nil"/>
              <w:bottom w:val="single" w:sz="4" w:space="0" w:color="auto"/>
              <w:right w:val="single" w:sz="4" w:space="0" w:color="auto"/>
            </w:tcBorders>
            <w:shd w:val="clear" w:color="auto" w:fill="auto"/>
          </w:tcPr>
          <w:p w:rsidR="002973C1" w:rsidRPr="005C544B" w:rsidRDefault="002973C1" w:rsidP="002973C1">
            <w:pPr>
              <w:rPr>
                <w:lang w:val="uk-UA"/>
              </w:rPr>
            </w:pPr>
            <w:r w:rsidRPr="005C544B">
              <w:rPr>
                <w:lang w:val="uk-UA"/>
              </w:rPr>
              <w:t xml:space="preserve">Разом по програмі </w:t>
            </w:r>
          </w:p>
        </w:tc>
        <w:tc>
          <w:tcPr>
            <w:tcW w:w="804" w:type="dxa"/>
            <w:gridSpan w:val="2"/>
            <w:tcBorders>
              <w:top w:val="single" w:sz="4" w:space="0" w:color="auto"/>
              <w:left w:val="single" w:sz="4" w:space="0" w:color="auto"/>
              <w:bottom w:val="single" w:sz="4" w:space="0" w:color="auto"/>
              <w:right w:val="single" w:sz="8" w:space="0" w:color="auto"/>
            </w:tcBorders>
            <w:shd w:val="clear" w:color="auto" w:fill="auto"/>
            <w:noWrap/>
            <w:vAlign w:val="bottom"/>
          </w:tcPr>
          <w:p w:rsidR="002973C1" w:rsidRPr="005C544B" w:rsidRDefault="002973C1" w:rsidP="002973C1">
            <w:pPr>
              <w:rPr>
                <w:lang w:val="uk-UA"/>
              </w:rPr>
            </w:pPr>
            <w:r w:rsidRPr="005C544B">
              <w:rPr>
                <w:lang w:val="uk-UA"/>
              </w:rPr>
              <w:t>5</w:t>
            </w:r>
          </w:p>
        </w:tc>
        <w:tc>
          <w:tcPr>
            <w:tcW w:w="1200" w:type="dxa"/>
            <w:gridSpan w:val="3"/>
            <w:tcBorders>
              <w:top w:val="single" w:sz="4" w:space="0" w:color="auto"/>
              <w:left w:val="single" w:sz="4" w:space="0" w:color="auto"/>
              <w:bottom w:val="single" w:sz="4" w:space="0" w:color="auto"/>
              <w:right w:val="single" w:sz="8" w:space="0" w:color="auto"/>
            </w:tcBorders>
            <w:shd w:val="clear" w:color="auto" w:fill="auto"/>
            <w:vAlign w:val="bottom"/>
          </w:tcPr>
          <w:p w:rsidR="002973C1" w:rsidRPr="005C544B" w:rsidRDefault="002973C1" w:rsidP="002973C1">
            <w:pPr>
              <w:jc w:val="center"/>
              <w:rPr>
                <w:lang w:val="uk-UA"/>
              </w:rPr>
            </w:pPr>
            <w:r w:rsidRPr="005C544B">
              <w:rPr>
                <w:lang w:val="uk-UA"/>
              </w:rPr>
              <w:t>2899,854</w:t>
            </w:r>
          </w:p>
        </w:tc>
        <w:tc>
          <w:tcPr>
            <w:tcW w:w="1500" w:type="dxa"/>
            <w:gridSpan w:val="3"/>
            <w:tcBorders>
              <w:top w:val="single" w:sz="4" w:space="0" w:color="auto"/>
              <w:left w:val="single" w:sz="4" w:space="0" w:color="auto"/>
              <w:bottom w:val="single" w:sz="4" w:space="0" w:color="auto"/>
              <w:right w:val="single" w:sz="4" w:space="0" w:color="auto"/>
            </w:tcBorders>
          </w:tcPr>
          <w:p w:rsidR="002973C1" w:rsidRPr="005C544B" w:rsidRDefault="002973C1" w:rsidP="002973C1">
            <w:pPr>
              <w:rPr>
                <w:sz w:val="28"/>
                <w:szCs w:val="28"/>
                <w:lang w:val="uk-UA"/>
              </w:rPr>
            </w:pPr>
            <w:r w:rsidRPr="005C544B">
              <w:rPr>
                <w:sz w:val="28"/>
                <w:szCs w:val="28"/>
                <w:lang w:val="uk-UA"/>
              </w:rPr>
              <w:t>+2894,954</w:t>
            </w:r>
          </w:p>
        </w:tc>
      </w:tr>
    </w:tbl>
    <w:p w:rsidR="002973C1" w:rsidRPr="005C544B" w:rsidRDefault="002973C1" w:rsidP="002973C1">
      <w:pPr>
        <w:pStyle w:val="afc"/>
        <w:rPr>
          <w:rFonts w:ascii="Times New Roman" w:hAnsi="Times New Roman"/>
          <w:lang w:val="uk-UA"/>
        </w:rPr>
      </w:pPr>
    </w:p>
    <w:p w:rsidR="002973C1" w:rsidRPr="005C544B" w:rsidRDefault="002973C1" w:rsidP="002973C1">
      <w:pPr>
        <w:pStyle w:val="afc"/>
        <w:rPr>
          <w:rFonts w:ascii="Times New Roman" w:hAnsi="Times New Roman"/>
          <w:lang w:val="uk-UA"/>
        </w:rPr>
      </w:pPr>
    </w:p>
    <w:p w:rsidR="002973C1" w:rsidRPr="005C544B" w:rsidRDefault="002973C1" w:rsidP="002973C1">
      <w:pPr>
        <w:pStyle w:val="afc"/>
        <w:rPr>
          <w:rFonts w:ascii="Times New Roman" w:hAnsi="Times New Roman"/>
        </w:rPr>
      </w:pPr>
      <w:r w:rsidRPr="005C544B">
        <w:rPr>
          <w:rFonts w:ascii="Times New Roman" w:hAnsi="Times New Roman"/>
        </w:rPr>
        <w:t>Начальник відділу житлово-комунального</w:t>
      </w:r>
    </w:p>
    <w:p w:rsidR="002973C1" w:rsidRPr="005C544B" w:rsidRDefault="002973C1" w:rsidP="002973C1">
      <w:pPr>
        <w:jc w:val="center"/>
        <w:rPr>
          <w:lang w:val="uk-UA"/>
        </w:rPr>
      </w:pPr>
      <w:r w:rsidRPr="005C544B">
        <w:t>господарства та  транспорту                                                              Шевченко Л.М.</w:t>
      </w: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D35CA9">
      <w:pPr>
        <w:rPr>
          <w:lang w:val="uk-UA"/>
        </w:rPr>
      </w:pPr>
    </w:p>
    <w:p w:rsidR="002973C1" w:rsidRPr="005C544B" w:rsidRDefault="002973C1" w:rsidP="002973C1">
      <w:pPr>
        <w:jc w:val="center"/>
        <w:rPr>
          <w:noProof/>
          <w:sz w:val="28"/>
          <w:szCs w:val="28"/>
        </w:rPr>
      </w:pPr>
      <w:r w:rsidRPr="005C544B">
        <w:rPr>
          <w:noProof/>
          <w:sz w:val="28"/>
          <w:szCs w:val="28"/>
          <w:lang w:val="uk-UA" w:eastAsia="uk-UA"/>
        </w:rPr>
        <w:lastRenderedPageBreak/>
        <w:drawing>
          <wp:inline distT="0" distB="0" distL="0" distR="0">
            <wp:extent cx="523875" cy="714375"/>
            <wp:effectExtent l="19050" t="0" r="9525" b="0"/>
            <wp:docPr id="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5" cstate="print"/>
                    <a:srcRect/>
                    <a:stretch>
                      <a:fillRect/>
                    </a:stretch>
                  </pic:blipFill>
                  <pic:spPr bwMode="auto">
                    <a:xfrm>
                      <a:off x="0" y="0"/>
                      <a:ext cx="523875" cy="714375"/>
                    </a:xfrm>
                    <a:prstGeom prst="rect">
                      <a:avLst/>
                    </a:prstGeom>
                    <a:noFill/>
                    <a:ln w="9525">
                      <a:noFill/>
                      <a:miter lim="800000"/>
                      <a:headEnd/>
                      <a:tailEnd/>
                    </a:ln>
                  </pic:spPr>
                </pic:pic>
              </a:graphicData>
            </a:graphic>
          </wp:inline>
        </w:drawing>
      </w:r>
    </w:p>
    <w:p w:rsidR="002973C1" w:rsidRPr="005C544B" w:rsidRDefault="002973C1" w:rsidP="002973C1">
      <w:pPr>
        <w:jc w:val="right"/>
        <w:rPr>
          <w:sz w:val="28"/>
          <w:szCs w:val="28"/>
        </w:rPr>
      </w:pPr>
      <w:r w:rsidRPr="005C544B">
        <w:rPr>
          <w:sz w:val="28"/>
          <w:szCs w:val="28"/>
          <w:lang w:val="uk-UA"/>
        </w:rPr>
        <w:t>4.</w:t>
      </w:r>
      <w:r w:rsidRPr="005C544B">
        <w:rPr>
          <w:sz w:val="28"/>
          <w:szCs w:val="28"/>
        </w:rPr>
        <w:t>проект</w:t>
      </w:r>
    </w:p>
    <w:p w:rsidR="002973C1" w:rsidRPr="005C544B" w:rsidRDefault="002973C1" w:rsidP="002973C1">
      <w:pPr>
        <w:jc w:val="center"/>
        <w:rPr>
          <w:sz w:val="28"/>
          <w:szCs w:val="28"/>
        </w:rPr>
      </w:pPr>
      <w:r w:rsidRPr="005C544B">
        <w:rPr>
          <w:sz w:val="28"/>
          <w:szCs w:val="28"/>
        </w:rPr>
        <w:t>ОБУХІВСЬКА МІСЬКА РАДА</w:t>
      </w:r>
    </w:p>
    <w:p w:rsidR="002973C1" w:rsidRPr="005C544B" w:rsidRDefault="002973C1" w:rsidP="002973C1">
      <w:pPr>
        <w:jc w:val="center"/>
        <w:rPr>
          <w:sz w:val="28"/>
          <w:szCs w:val="28"/>
        </w:rPr>
      </w:pPr>
      <w:r w:rsidRPr="005C544B">
        <w:rPr>
          <w:sz w:val="28"/>
          <w:szCs w:val="28"/>
        </w:rPr>
        <w:t>КИЇВСЬКОЇ ОБЛАСТІ</w:t>
      </w:r>
    </w:p>
    <w:p w:rsidR="002973C1" w:rsidRPr="005C544B" w:rsidRDefault="002973C1" w:rsidP="002973C1">
      <w:pPr>
        <w:jc w:val="center"/>
        <w:rPr>
          <w:sz w:val="28"/>
          <w:szCs w:val="28"/>
        </w:rPr>
      </w:pPr>
      <w:r w:rsidRPr="005C544B">
        <w:rPr>
          <w:sz w:val="28"/>
          <w:szCs w:val="28"/>
        </w:rPr>
        <w:t>Тридцять п’ята  сесія  сьомого скликання</w:t>
      </w:r>
    </w:p>
    <w:p w:rsidR="002973C1" w:rsidRPr="005C544B" w:rsidRDefault="002973C1" w:rsidP="002973C1">
      <w:pPr>
        <w:jc w:val="center"/>
        <w:rPr>
          <w:sz w:val="28"/>
          <w:szCs w:val="28"/>
          <w:lang w:val="uk-UA"/>
        </w:rPr>
      </w:pPr>
      <w:r w:rsidRPr="005C544B">
        <w:rPr>
          <w:sz w:val="28"/>
          <w:szCs w:val="28"/>
        </w:rPr>
        <w:t>Р  І  Ш  Е  Н  Н  Я</w:t>
      </w:r>
    </w:p>
    <w:p w:rsidR="002973C1" w:rsidRPr="005C544B" w:rsidRDefault="002973C1" w:rsidP="002973C1">
      <w:pPr>
        <w:jc w:val="center"/>
        <w:rPr>
          <w:sz w:val="28"/>
          <w:szCs w:val="28"/>
          <w:lang w:val="uk-UA"/>
        </w:rPr>
      </w:pPr>
    </w:p>
    <w:p w:rsidR="002973C1" w:rsidRPr="005C544B" w:rsidRDefault="002973C1" w:rsidP="002973C1">
      <w:pPr>
        <w:pStyle w:val="afc"/>
        <w:ind w:right="1701"/>
        <w:jc w:val="both"/>
        <w:rPr>
          <w:rFonts w:ascii="Times New Roman" w:hAnsi="Times New Roman"/>
          <w:sz w:val="28"/>
          <w:szCs w:val="28"/>
          <w:lang w:val="uk-UA"/>
        </w:rPr>
      </w:pPr>
      <w:r w:rsidRPr="005C544B">
        <w:rPr>
          <w:rFonts w:ascii="Times New Roman" w:hAnsi="Times New Roman"/>
          <w:sz w:val="28"/>
          <w:szCs w:val="28"/>
        </w:rPr>
        <w:t xml:space="preserve">Про внесення змін до  </w:t>
      </w:r>
      <w:r w:rsidRPr="005C544B">
        <w:rPr>
          <w:rFonts w:ascii="Times New Roman" w:hAnsi="Times New Roman"/>
          <w:sz w:val="28"/>
          <w:szCs w:val="28"/>
          <w:lang w:val="uk-UA"/>
        </w:rPr>
        <w:t>Програми сприяння створення  та діяльності  об’єднань співвласників багатоквартирних будинків на території Обухівської міської ради на 2017 – 2020 роки  (з наступними змінами)</w:t>
      </w:r>
    </w:p>
    <w:p w:rsidR="002973C1" w:rsidRPr="005C544B" w:rsidRDefault="002973C1" w:rsidP="002973C1">
      <w:pPr>
        <w:pStyle w:val="afc"/>
        <w:ind w:right="1701"/>
        <w:jc w:val="both"/>
        <w:rPr>
          <w:rFonts w:ascii="Times New Roman" w:hAnsi="Times New Roman"/>
          <w:sz w:val="28"/>
          <w:szCs w:val="28"/>
          <w:lang w:val="uk-UA"/>
        </w:rPr>
      </w:pPr>
    </w:p>
    <w:p w:rsidR="002973C1" w:rsidRPr="005C544B" w:rsidRDefault="002973C1" w:rsidP="002973C1">
      <w:pPr>
        <w:pStyle w:val="afc"/>
        <w:ind w:firstLine="708"/>
        <w:jc w:val="both"/>
        <w:rPr>
          <w:rFonts w:ascii="Times New Roman" w:hAnsi="Times New Roman"/>
          <w:sz w:val="28"/>
          <w:szCs w:val="28"/>
        </w:rPr>
      </w:pPr>
      <w:r w:rsidRPr="005C544B">
        <w:rPr>
          <w:rFonts w:ascii="Times New Roman" w:hAnsi="Times New Roman"/>
          <w:bCs/>
          <w:sz w:val="28"/>
          <w:szCs w:val="28"/>
        </w:rPr>
        <w:tab/>
      </w:r>
      <w:r w:rsidRPr="005C544B">
        <w:rPr>
          <w:rFonts w:ascii="Times New Roman" w:hAnsi="Times New Roman"/>
          <w:sz w:val="28"/>
          <w:szCs w:val="28"/>
        </w:rPr>
        <w:t>Розглянувши подання  начальника відділу житлово комунального господарства та транспорту виконавчого комітету Обухівської міської ради  Шевченко Л.М</w:t>
      </w:r>
      <w:r w:rsidRPr="005C544B">
        <w:rPr>
          <w:rFonts w:ascii="Times New Roman" w:hAnsi="Times New Roman"/>
          <w:sz w:val="28"/>
          <w:szCs w:val="28"/>
          <w:lang w:val="uk-UA"/>
        </w:rPr>
        <w:t xml:space="preserve"> </w:t>
      </w:r>
      <w:r w:rsidRPr="005C544B">
        <w:rPr>
          <w:rFonts w:ascii="Times New Roman" w:hAnsi="Times New Roman"/>
          <w:sz w:val="28"/>
          <w:szCs w:val="28"/>
        </w:rPr>
        <w:t>про внесення змін  до</w:t>
      </w:r>
      <w:r w:rsidRPr="005C544B">
        <w:rPr>
          <w:rStyle w:val="aff6"/>
          <w:rFonts w:ascii="Times New Roman" w:hAnsi="Times New Roman"/>
          <w:i w:val="0"/>
          <w:szCs w:val="28"/>
        </w:rPr>
        <w:t xml:space="preserve"> </w:t>
      </w:r>
      <w:r w:rsidRPr="005C544B">
        <w:rPr>
          <w:rFonts w:ascii="Times New Roman" w:hAnsi="Times New Roman"/>
          <w:sz w:val="28"/>
          <w:szCs w:val="28"/>
        </w:rPr>
        <w:t>Програми сприяння створення  та діяльності об’єднань співвласників багатоквартирних будинків на території Обухівської міської ради на 2017 – 2020 роки</w:t>
      </w:r>
      <w:r w:rsidRPr="005C544B">
        <w:rPr>
          <w:rFonts w:ascii="Times New Roman" w:hAnsi="Times New Roman"/>
          <w:bCs/>
          <w:sz w:val="28"/>
          <w:szCs w:val="28"/>
        </w:rPr>
        <w:t xml:space="preserve">, </w:t>
      </w:r>
      <w:r w:rsidRPr="005C544B">
        <w:rPr>
          <w:rFonts w:ascii="Times New Roman" w:hAnsi="Times New Roman"/>
          <w:sz w:val="28"/>
          <w:szCs w:val="28"/>
        </w:rPr>
        <w:t>керуючись Законом України «Про об’єднання співвласників багатоквартирних будинків»</w:t>
      </w:r>
      <w:r w:rsidRPr="005C544B">
        <w:rPr>
          <w:rStyle w:val="aff6"/>
          <w:rFonts w:ascii="Times New Roman" w:hAnsi="Times New Roman"/>
          <w:i w:val="0"/>
          <w:szCs w:val="28"/>
        </w:rPr>
        <w:t xml:space="preserve">, </w:t>
      </w:r>
      <w:r w:rsidRPr="005C544B">
        <w:rPr>
          <w:rFonts w:ascii="Times New Roman" w:hAnsi="Times New Roman"/>
          <w:sz w:val="28"/>
          <w:szCs w:val="28"/>
        </w:rPr>
        <w:t xml:space="preserve">  пунктом 22 частини 1 статті 26, 59</w:t>
      </w:r>
      <w:r w:rsidRPr="005C544B">
        <w:rPr>
          <w:rFonts w:ascii="Times New Roman" w:hAnsi="Times New Roman"/>
          <w:szCs w:val="28"/>
        </w:rPr>
        <w:t xml:space="preserve"> </w:t>
      </w:r>
      <w:r w:rsidRPr="005C544B">
        <w:rPr>
          <w:rFonts w:ascii="Times New Roman" w:hAnsi="Times New Roman"/>
          <w:sz w:val="28"/>
          <w:szCs w:val="28"/>
        </w:rPr>
        <w:t>Закону України «Про місцеве самоврядування в Україні», враховуючи висновки постійної  комісії з питань соціально-економічного розвитку, благоустрою, комунального господарства та управління комунальною власністю громади та  з питань планування, бюджету та фінансів</w:t>
      </w:r>
    </w:p>
    <w:p w:rsidR="002973C1" w:rsidRPr="005C544B" w:rsidRDefault="002973C1" w:rsidP="002973C1">
      <w:pPr>
        <w:jc w:val="center"/>
        <w:rPr>
          <w:sz w:val="28"/>
          <w:szCs w:val="28"/>
        </w:rPr>
      </w:pPr>
      <w:r w:rsidRPr="005C544B">
        <w:rPr>
          <w:sz w:val="28"/>
          <w:szCs w:val="28"/>
        </w:rPr>
        <w:t>ОБУХІВСЬКА МІСЬКА РАДА</w:t>
      </w:r>
    </w:p>
    <w:p w:rsidR="002973C1" w:rsidRPr="005C544B" w:rsidRDefault="002973C1" w:rsidP="002973C1">
      <w:pPr>
        <w:jc w:val="center"/>
        <w:rPr>
          <w:sz w:val="28"/>
          <w:szCs w:val="28"/>
        </w:rPr>
      </w:pPr>
      <w:r w:rsidRPr="005C544B">
        <w:rPr>
          <w:sz w:val="28"/>
          <w:szCs w:val="28"/>
        </w:rPr>
        <w:t>В И Р І Ш И Л А:</w:t>
      </w:r>
    </w:p>
    <w:p w:rsidR="002973C1" w:rsidRPr="005C544B" w:rsidRDefault="002973C1" w:rsidP="002973C1">
      <w:pPr>
        <w:pStyle w:val="afc"/>
        <w:ind w:right="-2"/>
        <w:jc w:val="both"/>
        <w:rPr>
          <w:rFonts w:ascii="Times New Roman" w:hAnsi="Times New Roman"/>
          <w:sz w:val="28"/>
          <w:szCs w:val="28"/>
          <w:lang w:val="uk-UA"/>
        </w:rPr>
      </w:pPr>
      <w:r w:rsidRPr="005C544B">
        <w:rPr>
          <w:rFonts w:ascii="Times New Roman" w:hAnsi="Times New Roman"/>
          <w:bCs/>
          <w:sz w:val="28"/>
          <w:szCs w:val="28"/>
        </w:rPr>
        <w:t xml:space="preserve">    1. </w:t>
      </w:r>
      <w:r w:rsidRPr="005C544B">
        <w:rPr>
          <w:rFonts w:ascii="Times New Roman" w:hAnsi="Times New Roman"/>
          <w:sz w:val="28"/>
          <w:szCs w:val="28"/>
        </w:rPr>
        <w:t>Внести зміни до</w:t>
      </w:r>
      <w:r w:rsidRPr="005C544B">
        <w:rPr>
          <w:rFonts w:ascii="Times New Roman" w:hAnsi="Times New Roman"/>
          <w:bCs/>
          <w:sz w:val="28"/>
          <w:szCs w:val="28"/>
        </w:rPr>
        <w:t xml:space="preserve"> </w:t>
      </w:r>
      <w:r w:rsidRPr="005C544B">
        <w:rPr>
          <w:rFonts w:ascii="Times New Roman" w:hAnsi="Times New Roman"/>
          <w:bCs/>
          <w:sz w:val="28"/>
          <w:szCs w:val="28"/>
          <w:lang w:val="uk-UA"/>
        </w:rPr>
        <w:t xml:space="preserve"> додатку 3 до </w:t>
      </w:r>
      <w:r w:rsidRPr="005C544B">
        <w:rPr>
          <w:rFonts w:ascii="Times New Roman" w:hAnsi="Times New Roman"/>
          <w:sz w:val="28"/>
          <w:szCs w:val="28"/>
          <w:lang w:val="uk-UA"/>
        </w:rPr>
        <w:t>Програми сприяння створення та діяльності</w:t>
      </w:r>
      <w:r w:rsidRPr="005C544B">
        <w:rPr>
          <w:rFonts w:ascii="Times New Roman" w:hAnsi="Times New Roman"/>
          <w:szCs w:val="28"/>
          <w:lang w:val="uk-UA"/>
        </w:rPr>
        <w:t xml:space="preserve"> </w:t>
      </w:r>
      <w:r w:rsidRPr="005C544B">
        <w:rPr>
          <w:rFonts w:ascii="Times New Roman" w:hAnsi="Times New Roman"/>
          <w:sz w:val="28"/>
          <w:szCs w:val="28"/>
          <w:lang w:val="uk-UA"/>
        </w:rPr>
        <w:t>об’єднань співвласників багатоквартирних будинків на території Обухівської міської ради на 2017 – 2020 роки</w:t>
      </w:r>
      <w:r w:rsidRPr="005C544B">
        <w:rPr>
          <w:rFonts w:ascii="Times New Roman" w:hAnsi="Times New Roman"/>
          <w:bCs/>
          <w:sz w:val="28"/>
          <w:szCs w:val="28"/>
        </w:rPr>
        <w:t xml:space="preserve"> </w:t>
      </w:r>
      <w:r w:rsidRPr="005C544B">
        <w:rPr>
          <w:rFonts w:ascii="Times New Roman" w:hAnsi="Times New Roman"/>
          <w:sz w:val="28"/>
          <w:szCs w:val="28"/>
          <w:lang w:val="uk-UA"/>
        </w:rPr>
        <w:t xml:space="preserve">(з наступними змінами)», виклавши його в новій редакції  (Додається ).  </w:t>
      </w:r>
    </w:p>
    <w:p w:rsidR="002973C1" w:rsidRPr="005C544B" w:rsidRDefault="002973C1" w:rsidP="002973C1">
      <w:pPr>
        <w:overflowPunct w:val="0"/>
        <w:autoSpaceDE w:val="0"/>
        <w:autoSpaceDN w:val="0"/>
        <w:adjustRightInd w:val="0"/>
        <w:ind w:right="-1"/>
        <w:contextualSpacing/>
        <w:jc w:val="both"/>
        <w:rPr>
          <w:sz w:val="28"/>
          <w:szCs w:val="28"/>
        </w:rPr>
      </w:pPr>
      <w:r w:rsidRPr="005C544B">
        <w:rPr>
          <w:sz w:val="28"/>
          <w:szCs w:val="28"/>
        </w:rPr>
        <w:t xml:space="preserve">     2. Виконавчому комітету Обухівської  міської ради  Київської області – головному розпоряднику коштів міського бюджету здійснювати фінансування заходів згідно з додатком 3  «Програми сприяння створення та діяльності об’єднань співвласників багатоквартирних будинків на території Обухівської міської ради на 2017 – 2020 роки», в межах затверджених бюджетних призначень. </w:t>
      </w:r>
    </w:p>
    <w:p w:rsidR="002973C1" w:rsidRPr="005C544B" w:rsidRDefault="002973C1" w:rsidP="002973C1">
      <w:pPr>
        <w:jc w:val="both"/>
        <w:rPr>
          <w:sz w:val="28"/>
          <w:szCs w:val="28"/>
          <w:lang w:val="uk-UA"/>
        </w:rPr>
      </w:pPr>
      <w:r w:rsidRPr="005C544B">
        <w:rPr>
          <w:sz w:val="28"/>
          <w:szCs w:val="28"/>
        </w:rPr>
        <w:t xml:space="preserve">     3. Контроль за виконанням даного рішення покласти на постійну комісію Обухівської міської ради з питань соціально-економічного розвитку, комунального господарства та управління комунальною власністю та першого заступника міського голови  Верещака А.М.</w:t>
      </w:r>
    </w:p>
    <w:p w:rsidR="002973C1" w:rsidRPr="005C544B" w:rsidRDefault="002973C1" w:rsidP="002973C1">
      <w:pPr>
        <w:jc w:val="both"/>
        <w:rPr>
          <w:sz w:val="28"/>
          <w:szCs w:val="28"/>
          <w:lang w:val="uk-UA"/>
        </w:rPr>
      </w:pPr>
    </w:p>
    <w:p w:rsidR="002973C1" w:rsidRPr="005C544B" w:rsidRDefault="002973C1" w:rsidP="002973C1">
      <w:pPr>
        <w:rPr>
          <w:sz w:val="28"/>
          <w:szCs w:val="28"/>
          <w:lang w:val="uk-UA"/>
        </w:rPr>
      </w:pPr>
      <w:r w:rsidRPr="005C544B">
        <w:rPr>
          <w:sz w:val="28"/>
          <w:szCs w:val="28"/>
        </w:rPr>
        <w:t>Міський голова</w:t>
      </w:r>
      <w:r w:rsidRPr="005C544B">
        <w:rPr>
          <w:sz w:val="28"/>
          <w:szCs w:val="28"/>
        </w:rPr>
        <w:tab/>
        <w:t xml:space="preserve">                                                                          О.М.Левченко </w:t>
      </w:r>
    </w:p>
    <w:p w:rsidR="002973C1" w:rsidRPr="005C544B" w:rsidRDefault="002973C1" w:rsidP="002973C1">
      <w:pPr>
        <w:rPr>
          <w:sz w:val="28"/>
          <w:szCs w:val="28"/>
          <w:lang w:val="uk-UA"/>
        </w:rPr>
      </w:pPr>
    </w:p>
    <w:p w:rsidR="002973C1" w:rsidRPr="005C544B" w:rsidRDefault="002973C1" w:rsidP="002973C1">
      <w:pPr>
        <w:rPr>
          <w:sz w:val="22"/>
          <w:szCs w:val="22"/>
        </w:rPr>
      </w:pPr>
      <w:r w:rsidRPr="005C544B">
        <w:t xml:space="preserve">м.Обухів №  - 35 - </w:t>
      </w:r>
      <w:r w:rsidRPr="005C544B">
        <w:rPr>
          <w:lang w:val="en-US"/>
        </w:rPr>
        <w:t>VII</w:t>
      </w:r>
      <w:r w:rsidRPr="005C544B">
        <w:t xml:space="preserve"> від  31.05.2018 </w:t>
      </w:r>
      <w:r w:rsidRPr="005C544B">
        <w:rPr>
          <w:sz w:val="22"/>
          <w:szCs w:val="22"/>
        </w:rPr>
        <w:t xml:space="preserve"> </w:t>
      </w:r>
    </w:p>
    <w:p w:rsidR="002973C1" w:rsidRPr="005C544B" w:rsidRDefault="002973C1" w:rsidP="002973C1">
      <w:pPr>
        <w:rPr>
          <w:sz w:val="28"/>
          <w:szCs w:val="28"/>
        </w:rPr>
      </w:pPr>
      <w:r w:rsidRPr="005C544B">
        <w:rPr>
          <w:sz w:val="22"/>
          <w:szCs w:val="22"/>
        </w:rPr>
        <w:t xml:space="preserve">Шевченко Л.М </w:t>
      </w:r>
    </w:p>
    <w:p w:rsidR="002973C1" w:rsidRPr="005C544B" w:rsidRDefault="002973C1" w:rsidP="002973C1">
      <w:pPr>
        <w:jc w:val="right"/>
        <w:rPr>
          <w:sz w:val="28"/>
          <w:szCs w:val="28"/>
        </w:rPr>
      </w:pPr>
    </w:p>
    <w:p w:rsidR="002973C1" w:rsidRPr="005C544B" w:rsidRDefault="002973C1" w:rsidP="002973C1">
      <w:pPr>
        <w:jc w:val="right"/>
        <w:rPr>
          <w:sz w:val="28"/>
          <w:szCs w:val="28"/>
        </w:rPr>
      </w:pPr>
    </w:p>
    <w:p w:rsidR="002973C1" w:rsidRPr="005C544B" w:rsidRDefault="002973C1" w:rsidP="002973C1">
      <w:pPr>
        <w:jc w:val="right"/>
        <w:rPr>
          <w:sz w:val="28"/>
          <w:szCs w:val="28"/>
        </w:rPr>
      </w:pPr>
    </w:p>
    <w:p w:rsidR="002973C1" w:rsidRPr="005C544B" w:rsidRDefault="002973C1" w:rsidP="002973C1">
      <w:pPr>
        <w:jc w:val="right"/>
        <w:rPr>
          <w:sz w:val="28"/>
          <w:szCs w:val="28"/>
        </w:rPr>
      </w:pPr>
    </w:p>
    <w:p w:rsidR="002973C1" w:rsidRPr="005C544B" w:rsidRDefault="002973C1" w:rsidP="002973C1">
      <w:pPr>
        <w:jc w:val="right"/>
        <w:rPr>
          <w:sz w:val="28"/>
          <w:szCs w:val="28"/>
        </w:rPr>
      </w:pPr>
    </w:p>
    <w:p w:rsidR="002973C1" w:rsidRPr="005C544B" w:rsidRDefault="002973C1" w:rsidP="002973C1">
      <w:pPr>
        <w:jc w:val="right"/>
        <w:rPr>
          <w:sz w:val="28"/>
          <w:szCs w:val="28"/>
        </w:rPr>
      </w:pPr>
    </w:p>
    <w:p w:rsidR="002973C1" w:rsidRPr="005C544B" w:rsidRDefault="002973C1" w:rsidP="002973C1">
      <w:pPr>
        <w:jc w:val="right"/>
        <w:rPr>
          <w:sz w:val="28"/>
          <w:szCs w:val="28"/>
        </w:rPr>
        <w:sectPr w:rsidR="002973C1" w:rsidRPr="005C544B" w:rsidSect="002973C1">
          <w:pgSz w:w="11906" w:h="16838"/>
          <w:pgMar w:top="1134" w:right="425" w:bottom="567" w:left="851" w:header="709" w:footer="709" w:gutter="0"/>
          <w:cols w:space="708"/>
          <w:docGrid w:linePitch="360"/>
        </w:sectPr>
      </w:pPr>
    </w:p>
    <w:p w:rsidR="002973C1" w:rsidRPr="005C544B" w:rsidRDefault="002973C1" w:rsidP="002973C1">
      <w:pPr>
        <w:jc w:val="right"/>
        <w:rPr>
          <w:sz w:val="22"/>
          <w:szCs w:val="22"/>
        </w:rPr>
      </w:pPr>
      <w:r w:rsidRPr="005C544B">
        <w:rPr>
          <w:sz w:val="22"/>
          <w:szCs w:val="22"/>
        </w:rPr>
        <w:lastRenderedPageBreak/>
        <w:t>Додаток 3</w:t>
      </w:r>
    </w:p>
    <w:p w:rsidR="002973C1" w:rsidRPr="005C544B" w:rsidRDefault="002973C1" w:rsidP="002973C1">
      <w:pPr>
        <w:jc w:val="right"/>
        <w:rPr>
          <w:sz w:val="22"/>
          <w:szCs w:val="22"/>
        </w:rPr>
      </w:pPr>
      <w:r w:rsidRPr="005C544B">
        <w:rPr>
          <w:sz w:val="22"/>
          <w:szCs w:val="22"/>
        </w:rPr>
        <w:t xml:space="preserve">до Програми сприяння створення та діяльності </w:t>
      </w:r>
    </w:p>
    <w:p w:rsidR="002973C1" w:rsidRPr="005C544B" w:rsidRDefault="002973C1" w:rsidP="002973C1">
      <w:pPr>
        <w:jc w:val="right"/>
        <w:rPr>
          <w:sz w:val="22"/>
          <w:szCs w:val="22"/>
        </w:rPr>
      </w:pPr>
      <w:r w:rsidRPr="005C544B">
        <w:rPr>
          <w:sz w:val="22"/>
          <w:szCs w:val="22"/>
        </w:rPr>
        <w:t xml:space="preserve"> об’єднань співвласників багатоквартирних будинків </w:t>
      </w:r>
    </w:p>
    <w:p w:rsidR="002973C1" w:rsidRPr="005C544B" w:rsidRDefault="002973C1" w:rsidP="002973C1">
      <w:pPr>
        <w:jc w:val="right"/>
        <w:rPr>
          <w:sz w:val="22"/>
          <w:szCs w:val="22"/>
        </w:rPr>
      </w:pPr>
      <w:r w:rsidRPr="005C544B">
        <w:rPr>
          <w:sz w:val="22"/>
          <w:szCs w:val="22"/>
        </w:rPr>
        <w:t xml:space="preserve">на території Обухівської міської ради </w:t>
      </w:r>
    </w:p>
    <w:p w:rsidR="002973C1" w:rsidRPr="005C544B" w:rsidRDefault="002973C1" w:rsidP="002973C1">
      <w:pPr>
        <w:pStyle w:val="afc"/>
        <w:jc w:val="right"/>
        <w:rPr>
          <w:rFonts w:ascii="Times New Roman" w:hAnsi="Times New Roman"/>
          <w:lang w:val="uk-UA"/>
        </w:rPr>
      </w:pPr>
      <w:r w:rsidRPr="005C544B">
        <w:rPr>
          <w:rFonts w:ascii="Times New Roman" w:hAnsi="Times New Roman"/>
        </w:rPr>
        <w:t>на 2017 – 2020 роки</w:t>
      </w:r>
    </w:p>
    <w:p w:rsidR="002973C1" w:rsidRPr="005C544B" w:rsidRDefault="002973C1" w:rsidP="002973C1">
      <w:pPr>
        <w:pStyle w:val="afc"/>
        <w:jc w:val="right"/>
        <w:rPr>
          <w:rFonts w:ascii="Times New Roman" w:hAnsi="Times New Roman"/>
          <w:lang w:val="uk-UA"/>
        </w:rPr>
      </w:pPr>
      <w:r w:rsidRPr="005C544B">
        <w:rPr>
          <w:rFonts w:ascii="Times New Roman" w:hAnsi="Times New Roman"/>
          <w:lang w:val="uk-UA"/>
        </w:rPr>
        <w:t xml:space="preserve">у редакції </w:t>
      </w:r>
    </w:p>
    <w:p w:rsidR="002973C1" w:rsidRPr="005C544B" w:rsidRDefault="002973C1" w:rsidP="002973C1">
      <w:pPr>
        <w:pStyle w:val="afc"/>
        <w:jc w:val="right"/>
        <w:rPr>
          <w:rFonts w:ascii="Times New Roman" w:hAnsi="Times New Roman"/>
          <w:lang w:val="uk-UA"/>
        </w:rPr>
      </w:pPr>
      <w:r w:rsidRPr="005C544B">
        <w:rPr>
          <w:rFonts w:ascii="Times New Roman" w:hAnsi="Times New Roman"/>
          <w:lang w:val="uk-UA"/>
        </w:rPr>
        <w:t xml:space="preserve">рішення Обухівської міської ради </w:t>
      </w:r>
    </w:p>
    <w:p w:rsidR="002973C1" w:rsidRPr="005C544B" w:rsidRDefault="002973C1" w:rsidP="002973C1">
      <w:pPr>
        <w:pStyle w:val="afc"/>
        <w:jc w:val="right"/>
        <w:rPr>
          <w:rFonts w:ascii="Times New Roman" w:hAnsi="Times New Roman"/>
        </w:rPr>
      </w:pPr>
      <w:r w:rsidRPr="005C544B">
        <w:rPr>
          <w:rFonts w:ascii="Times New Roman" w:hAnsi="Times New Roman"/>
          <w:lang w:val="uk-UA"/>
        </w:rPr>
        <w:t xml:space="preserve">№       - 35 </w:t>
      </w:r>
      <w:r w:rsidRPr="005C544B">
        <w:rPr>
          <w:rFonts w:ascii="Times New Roman" w:hAnsi="Times New Roman"/>
          <w:lang w:val="en-US"/>
        </w:rPr>
        <w:t>VII</w:t>
      </w:r>
      <w:r w:rsidRPr="005C544B">
        <w:rPr>
          <w:rFonts w:ascii="Times New Roman" w:hAnsi="Times New Roman"/>
        </w:rPr>
        <w:t xml:space="preserve"> </w:t>
      </w:r>
      <w:r w:rsidRPr="005C544B">
        <w:rPr>
          <w:rFonts w:ascii="Times New Roman" w:hAnsi="Times New Roman"/>
          <w:lang w:val="uk-UA"/>
        </w:rPr>
        <w:t xml:space="preserve">від 31.05.2018 </w:t>
      </w:r>
    </w:p>
    <w:p w:rsidR="002973C1" w:rsidRPr="005C544B" w:rsidRDefault="002973C1" w:rsidP="002973C1">
      <w:pPr>
        <w:pStyle w:val="afc"/>
        <w:jc w:val="center"/>
        <w:rPr>
          <w:rFonts w:ascii="Times New Roman" w:hAnsi="Times New Roman"/>
          <w:sz w:val="24"/>
          <w:szCs w:val="24"/>
        </w:rPr>
      </w:pPr>
      <w:r w:rsidRPr="005C544B">
        <w:rPr>
          <w:rFonts w:ascii="Times New Roman" w:hAnsi="Times New Roman"/>
          <w:sz w:val="24"/>
          <w:szCs w:val="24"/>
        </w:rPr>
        <w:t>Розподіл коштів на фінансування заходів</w:t>
      </w:r>
    </w:p>
    <w:p w:rsidR="002973C1" w:rsidRPr="005C544B" w:rsidRDefault="002973C1" w:rsidP="002973C1">
      <w:pPr>
        <w:pStyle w:val="afc"/>
        <w:jc w:val="center"/>
        <w:rPr>
          <w:rFonts w:ascii="Times New Roman" w:hAnsi="Times New Roman"/>
          <w:sz w:val="24"/>
          <w:szCs w:val="24"/>
        </w:rPr>
      </w:pPr>
      <w:r w:rsidRPr="005C544B">
        <w:rPr>
          <w:rFonts w:ascii="Times New Roman" w:hAnsi="Times New Roman"/>
          <w:sz w:val="24"/>
          <w:szCs w:val="24"/>
        </w:rPr>
        <w:t>Програми сприяння створення  та діяльності  об’єднань співвласників багатоквартирних будинків на території Обухівської міської ради на 2017 – 2020 роки</w:t>
      </w:r>
    </w:p>
    <w:p w:rsidR="002973C1" w:rsidRPr="005C544B" w:rsidRDefault="002973C1" w:rsidP="002973C1">
      <w:pPr>
        <w:pStyle w:val="afc"/>
        <w:jc w:val="center"/>
        <w:rPr>
          <w:rFonts w:ascii="Times New Roman" w:hAnsi="Times New Roman"/>
          <w:bCs/>
          <w:sz w:val="24"/>
          <w:szCs w:val="24"/>
        </w:rPr>
      </w:pPr>
      <w:r w:rsidRPr="005C544B">
        <w:rPr>
          <w:rFonts w:ascii="Times New Roman" w:hAnsi="Times New Roman"/>
          <w:bCs/>
          <w:sz w:val="24"/>
          <w:szCs w:val="24"/>
        </w:rPr>
        <w:t>на 2017 рік</w:t>
      </w:r>
    </w:p>
    <w:tbl>
      <w:tblPr>
        <w:tblW w:w="0" w:type="auto"/>
        <w:tblInd w:w="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2"/>
        <w:gridCol w:w="2766"/>
        <w:gridCol w:w="425"/>
        <w:gridCol w:w="1701"/>
        <w:gridCol w:w="1843"/>
        <w:gridCol w:w="141"/>
        <w:gridCol w:w="1276"/>
        <w:gridCol w:w="1701"/>
        <w:gridCol w:w="284"/>
        <w:gridCol w:w="1134"/>
      </w:tblGrid>
      <w:tr w:rsidR="002973C1" w:rsidRPr="005C544B" w:rsidTr="002973C1">
        <w:tc>
          <w:tcPr>
            <w:tcW w:w="462" w:type="dxa"/>
          </w:tcPr>
          <w:p w:rsidR="002973C1" w:rsidRPr="005C544B" w:rsidRDefault="002973C1" w:rsidP="002973C1">
            <w:pPr>
              <w:tabs>
                <w:tab w:val="left" w:pos="3315"/>
              </w:tabs>
              <w:spacing w:line="360" w:lineRule="auto"/>
              <w:jc w:val="center"/>
              <w:rPr>
                <w:bCs/>
              </w:rPr>
            </w:pPr>
            <w:r w:rsidRPr="005C544B">
              <w:t>№</w:t>
            </w:r>
          </w:p>
        </w:tc>
        <w:tc>
          <w:tcPr>
            <w:tcW w:w="2766" w:type="dxa"/>
          </w:tcPr>
          <w:p w:rsidR="002973C1" w:rsidRPr="005C544B" w:rsidRDefault="002973C1" w:rsidP="002973C1">
            <w:pPr>
              <w:pStyle w:val="afc"/>
              <w:rPr>
                <w:rFonts w:ascii="Times New Roman" w:hAnsi="Times New Roman"/>
                <w:bCs/>
                <w:sz w:val="24"/>
                <w:szCs w:val="24"/>
              </w:rPr>
            </w:pPr>
            <w:r w:rsidRPr="005C544B">
              <w:rPr>
                <w:rFonts w:ascii="Times New Roman" w:hAnsi="Times New Roman"/>
                <w:sz w:val="24"/>
                <w:szCs w:val="24"/>
              </w:rPr>
              <w:t>Найменування заходу</w:t>
            </w:r>
          </w:p>
        </w:tc>
        <w:tc>
          <w:tcPr>
            <w:tcW w:w="2126" w:type="dxa"/>
            <w:gridSpan w:val="2"/>
          </w:tcPr>
          <w:p w:rsidR="002973C1" w:rsidRPr="005C544B" w:rsidRDefault="002973C1" w:rsidP="002973C1">
            <w:pPr>
              <w:pStyle w:val="afc"/>
              <w:rPr>
                <w:rFonts w:ascii="Times New Roman" w:hAnsi="Times New Roman"/>
                <w:bCs/>
                <w:sz w:val="24"/>
                <w:szCs w:val="24"/>
              </w:rPr>
            </w:pPr>
            <w:r w:rsidRPr="005C544B">
              <w:rPr>
                <w:rFonts w:ascii="Times New Roman" w:hAnsi="Times New Roman"/>
                <w:sz w:val="24"/>
                <w:szCs w:val="24"/>
              </w:rPr>
              <w:t>Отримувач коштів</w:t>
            </w:r>
          </w:p>
        </w:tc>
        <w:tc>
          <w:tcPr>
            <w:tcW w:w="1843" w:type="dxa"/>
          </w:tcPr>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Перелік об̓’єктів  та заходів програми</w:t>
            </w:r>
          </w:p>
        </w:tc>
        <w:tc>
          <w:tcPr>
            <w:tcW w:w="1417" w:type="dxa"/>
            <w:gridSpan w:val="2"/>
          </w:tcPr>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Кошторисна вартість тис.грн</w:t>
            </w:r>
          </w:p>
          <w:p w:rsidR="002973C1" w:rsidRPr="005C544B" w:rsidRDefault="002973C1" w:rsidP="002973C1">
            <w:pPr>
              <w:pStyle w:val="afc"/>
              <w:rPr>
                <w:rFonts w:ascii="Times New Roman" w:hAnsi="Times New Roman"/>
                <w:bCs/>
                <w:sz w:val="24"/>
                <w:szCs w:val="24"/>
              </w:rPr>
            </w:pPr>
          </w:p>
        </w:tc>
        <w:tc>
          <w:tcPr>
            <w:tcW w:w="1701" w:type="dxa"/>
          </w:tcPr>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Сума Співфінансування з міського бюджету</w:t>
            </w:r>
          </w:p>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На 2017 рік,</w:t>
            </w:r>
          </w:p>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тис.грн</w:t>
            </w:r>
          </w:p>
        </w:tc>
        <w:tc>
          <w:tcPr>
            <w:tcW w:w="1418" w:type="dxa"/>
            <w:gridSpan w:val="2"/>
          </w:tcPr>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Кошти</w:t>
            </w:r>
          </w:p>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 xml:space="preserve"> ОСББ тис.грн</w:t>
            </w:r>
          </w:p>
          <w:p w:rsidR="002973C1" w:rsidRPr="005C544B" w:rsidRDefault="002973C1" w:rsidP="002973C1">
            <w:pPr>
              <w:pStyle w:val="afc"/>
              <w:rPr>
                <w:rFonts w:ascii="Times New Roman" w:hAnsi="Times New Roman"/>
                <w:sz w:val="24"/>
                <w:szCs w:val="24"/>
              </w:rPr>
            </w:pPr>
          </w:p>
          <w:p w:rsidR="002973C1" w:rsidRPr="005C544B" w:rsidRDefault="002973C1" w:rsidP="002973C1">
            <w:pPr>
              <w:pStyle w:val="afc"/>
              <w:rPr>
                <w:rFonts w:ascii="Times New Roman" w:hAnsi="Times New Roman"/>
                <w:sz w:val="24"/>
                <w:szCs w:val="24"/>
              </w:rPr>
            </w:pPr>
          </w:p>
        </w:tc>
      </w:tr>
      <w:tr w:rsidR="002973C1" w:rsidRPr="005C544B" w:rsidTr="002973C1">
        <w:tc>
          <w:tcPr>
            <w:tcW w:w="462" w:type="dxa"/>
          </w:tcPr>
          <w:p w:rsidR="002973C1" w:rsidRPr="005C544B" w:rsidRDefault="002973C1" w:rsidP="002973C1">
            <w:pPr>
              <w:tabs>
                <w:tab w:val="left" w:pos="3315"/>
              </w:tabs>
              <w:spacing w:line="360" w:lineRule="auto"/>
              <w:jc w:val="center"/>
              <w:rPr>
                <w:bCs/>
              </w:rPr>
            </w:pPr>
            <w:r w:rsidRPr="005C544B">
              <w:rPr>
                <w:bCs/>
              </w:rPr>
              <w:t>1</w:t>
            </w:r>
          </w:p>
        </w:tc>
        <w:tc>
          <w:tcPr>
            <w:tcW w:w="2766" w:type="dxa"/>
          </w:tcPr>
          <w:p w:rsidR="002973C1" w:rsidRPr="005C544B" w:rsidRDefault="002973C1" w:rsidP="002973C1">
            <w:pPr>
              <w:ind w:right="2"/>
              <w:jc w:val="both"/>
            </w:pPr>
            <w:r w:rsidRPr="005C544B">
              <w:t>-</w:t>
            </w:r>
          </w:p>
        </w:tc>
        <w:tc>
          <w:tcPr>
            <w:tcW w:w="2126" w:type="dxa"/>
            <w:gridSpan w:val="2"/>
          </w:tcPr>
          <w:p w:rsidR="002973C1" w:rsidRPr="005C544B" w:rsidRDefault="002973C1" w:rsidP="002973C1">
            <w:pPr>
              <w:tabs>
                <w:tab w:val="left" w:pos="3315"/>
              </w:tabs>
              <w:spacing w:line="360" w:lineRule="auto"/>
              <w:jc w:val="center"/>
              <w:rPr>
                <w:bCs/>
              </w:rPr>
            </w:pPr>
            <w:r w:rsidRPr="005C544B">
              <w:rPr>
                <w:bCs/>
              </w:rPr>
              <w:t>-</w:t>
            </w:r>
          </w:p>
        </w:tc>
        <w:tc>
          <w:tcPr>
            <w:tcW w:w="1843" w:type="dxa"/>
          </w:tcPr>
          <w:p w:rsidR="002973C1" w:rsidRPr="005C544B" w:rsidRDefault="002973C1" w:rsidP="002973C1">
            <w:pPr>
              <w:tabs>
                <w:tab w:val="left" w:pos="3315"/>
              </w:tabs>
              <w:spacing w:line="360" w:lineRule="auto"/>
              <w:jc w:val="center"/>
            </w:pPr>
            <w:r w:rsidRPr="005C544B">
              <w:t>-</w:t>
            </w:r>
          </w:p>
        </w:tc>
        <w:tc>
          <w:tcPr>
            <w:tcW w:w="1417" w:type="dxa"/>
            <w:gridSpan w:val="2"/>
          </w:tcPr>
          <w:p w:rsidR="002973C1" w:rsidRPr="005C544B" w:rsidRDefault="002973C1" w:rsidP="002973C1">
            <w:pPr>
              <w:tabs>
                <w:tab w:val="left" w:pos="3315"/>
              </w:tabs>
              <w:spacing w:line="360" w:lineRule="auto"/>
              <w:jc w:val="center"/>
              <w:rPr>
                <w:bCs/>
              </w:rPr>
            </w:pPr>
            <w:r w:rsidRPr="005C544B">
              <w:rPr>
                <w:bCs/>
              </w:rPr>
              <w:t>-</w:t>
            </w:r>
          </w:p>
        </w:tc>
        <w:tc>
          <w:tcPr>
            <w:tcW w:w="1701" w:type="dxa"/>
          </w:tcPr>
          <w:p w:rsidR="002973C1" w:rsidRPr="005C544B" w:rsidRDefault="002973C1" w:rsidP="002973C1">
            <w:pPr>
              <w:tabs>
                <w:tab w:val="left" w:pos="3315"/>
              </w:tabs>
              <w:spacing w:line="360" w:lineRule="auto"/>
              <w:jc w:val="center"/>
              <w:rPr>
                <w:bCs/>
              </w:rPr>
            </w:pPr>
            <w:r w:rsidRPr="005C544B">
              <w:rPr>
                <w:bCs/>
              </w:rPr>
              <w:t>-</w:t>
            </w:r>
          </w:p>
        </w:tc>
        <w:tc>
          <w:tcPr>
            <w:tcW w:w="1418" w:type="dxa"/>
            <w:gridSpan w:val="2"/>
          </w:tcPr>
          <w:p w:rsidR="002973C1" w:rsidRPr="005C544B" w:rsidRDefault="002973C1" w:rsidP="002973C1">
            <w:pPr>
              <w:tabs>
                <w:tab w:val="left" w:pos="3315"/>
              </w:tabs>
              <w:spacing w:line="360" w:lineRule="auto"/>
              <w:jc w:val="center"/>
              <w:rPr>
                <w:bCs/>
              </w:rPr>
            </w:pPr>
            <w:r w:rsidRPr="005C544B">
              <w:rPr>
                <w:bCs/>
              </w:rPr>
              <w:t>-</w:t>
            </w:r>
          </w:p>
        </w:tc>
      </w:tr>
      <w:tr w:rsidR="002973C1" w:rsidRPr="005C544B" w:rsidTr="002973C1">
        <w:tc>
          <w:tcPr>
            <w:tcW w:w="462" w:type="dxa"/>
          </w:tcPr>
          <w:p w:rsidR="002973C1" w:rsidRPr="005C544B" w:rsidRDefault="002973C1" w:rsidP="002973C1">
            <w:pPr>
              <w:tabs>
                <w:tab w:val="left" w:pos="3315"/>
              </w:tabs>
              <w:spacing w:line="360" w:lineRule="auto"/>
              <w:jc w:val="center"/>
              <w:rPr>
                <w:bCs/>
              </w:rPr>
            </w:pPr>
          </w:p>
        </w:tc>
        <w:tc>
          <w:tcPr>
            <w:tcW w:w="2766" w:type="dxa"/>
          </w:tcPr>
          <w:p w:rsidR="002973C1" w:rsidRPr="005C544B" w:rsidRDefault="002973C1" w:rsidP="002973C1">
            <w:pPr>
              <w:tabs>
                <w:tab w:val="left" w:pos="3315"/>
              </w:tabs>
              <w:spacing w:line="360" w:lineRule="auto"/>
              <w:jc w:val="center"/>
              <w:rPr>
                <w:bCs/>
              </w:rPr>
            </w:pPr>
            <w:r w:rsidRPr="005C544B">
              <w:rPr>
                <w:bCs/>
              </w:rPr>
              <w:t>всього</w:t>
            </w:r>
          </w:p>
        </w:tc>
        <w:tc>
          <w:tcPr>
            <w:tcW w:w="2126" w:type="dxa"/>
            <w:gridSpan w:val="2"/>
          </w:tcPr>
          <w:p w:rsidR="002973C1" w:rsidRPr="005C544B" w:rsidRDefault="002973C1" w:rsidP="002973C1">
            <w:pPr>
              <w:tabs>
                <w:tab w:val="left" w:pos="3315"/>
              </w:tabs>
              <w:spacing w:line="360" w:lineRule="auto"/>
              <w:jc w:val="center"/>
              <w:rPr>
                <w:bCs/>
              </w:rPr>
            </w:pPr>
            <w:r w:rsidRPr="005C544B">
              <w:rPr>
                <w:bCs/>
              </w:rPr>
              <w:t>-</w:t>
            </w:r>
          </w:p>
        </w:tc>
        <w:tc>
          <w:tcPr>
            <w:tcW w:w="1843" w:type="dxa"/>
          </w:tcPr>
          <w:p w:rsidR="002973C1" w:rsidRPr="005C544B" w:rsidRDefault="002973C1" w:rsidP="002973C1">
            <w:pPr>
              <w:tabs>
                <w:tab w:val="left" w:pos="3315"/>
              </w:tabs>
              <w:spacing w:line="360" w:lineRule="auto"/>
              <w:jc w:val="center"/>
              <w:rPr>
                <w:bCs/>
              </w:rPr>
            </w:pPr>
            <w:r w:rsidRPr="005C544B">
              <w:rPr>
                <w:bCs/>
              </w:rPr>
              <w:t>-</w:t>
            </w:r>
          </w:p>
        </w:tc>
        <w:tc>
          <w:tcPr>
            <w:tcW w:w="1417" w:type="dxa"/>
            <w:gridSpan w:val="2"/>
          </w:tcPr>
          <w:p w:rsidR="002973C1" w:rsidRPr="005C544B" w:rsidRDefault="002973C1" w:rsidP="002973C1">
            <w:pPr>
              <w:tabs>
                <w:tab w:val="left" w:pos="3315"/>
              </w:tabs>
              <w:spacing w:line="360" w:lineRule="auto"/>
              <w:jc w:val="center"/>
              <w:rPr>
                <w:bCs/>
              </w:rPr>
            </w:pPr>
            <w:r w:rsidRPr="005C544B">
              <w:rPr>
                <w:bCs/>
              </w:rPr>
              <w:t>-</w:t>
            </w:r>
          </w:p>
        </w:tc>
        <w:tc>
          <w:tcPr>
            <w:tcW w:w="1701" w:type="dxa"/>
          </w:tcPr>
          <w:p w:rsidR="002973C1" w:rsidRPr="005C544B" w:rsidRDefault="002973C1" w:rsidP="002973C1">
            <w:pPr>
              <w:tabs>
                <w:tab w:val="left" w:pos="3315"/>
              </w:tabs>
              <w:spacing w:line="360" w:lineRule="auto"/>
              <w:jc w:val="center"/>
              <w:rPr>
                <w:bCs/>
              </w:rPr>
            </w:pPr>
            <w:r w:rsidRPr="005C544B">
              <w:rPr>
                <w:bCs/>
              </w:rPr>
              <w:t>-</w:t>
            </w:r>
          </w:p>
        </w:tc>
        <w:tc>
          <w:tcPr>
            <w:tcW w:w="1418" w:type="dxa"/>
            <w:gridSpan w:val="2"/>
          </w:tcPr>
          <w:p w:rsidR="002973C1" w:rsidRPr="005C544B" w:rsidRDefault="002973C1" w:rsidP="002973C1">
            <w:pPr>
              <w:tabs>
                <w:tab w:val="left" w:pos="3315"/>
              </w:tabs>
              <w:spacing w:line="360" w:lineRule="auto"/>
              <w:jc w:val="center"/>
              <w:rPr>
                <w:bCs/>
              </w:rPr>
            </w:pPr>
            <w:r w:rsidRPr="005C544B">
              <w:rPr>
                <w:bCs/>
              </w:rPr>
              <w:t>-</w:t>
            </w:r>
          </w:p>
        </w:tc>
      </w:tr>
      <w:tr w:rsidR="002973C1" w:rsidRPr="005C544B" w:rsidTr="002973C1">
        <w:tc>
          <w:tcPr>
            <w:tcW w:w="11733" w:type="dxa"/>
            <w:gridSpan w:val="10"/>
          </w:tcPr>
          <w:p w:rsidR="002973C1" w:rsidRPr="005C544B" w:rsidRDefault="002973C1" w:rsidP="002973C1">
            <w:pPr>
              <w:pStyle w:val="afc"/>
              <w:jc w:val="center"/>
              <w:rPr>
                <w:rFonts w:ascii="Times New Roman" w:hAnsi="Times New Roman"/>
                <w:bCs/>
                <w:sz w:val="24"/>
                <w:szCs w:val="24"/>
              </w:rPr>
            </w:pPr>
            <w:r w:rsidRPr="005C544B">
              <w:rPr>
                <w:rFonts w:ascii="Times New Roman" w:hAnsi="Times New Roman"/>
                <w:bCs/>
                <w:sz w:val="24"/>
                <w:szCs w:val="24"/>
              </w:rPr>
              <w:t>на 201</w:t>
            </w:r>
            <w:r w:rsidRPr="005C544B">
              <w:rPr>
                <w:rFonts w:ascii="Times New Roman" w:hAnsi="Times New Roman"/>
                <w:bCs/>
                <w:sz w:val="24"/>
                <w:szCs w:val="24"/>
                <w:lang w:val="uk-UA"/>
              </w:rPr>
              <w:t>8</w:t>
            </w:r>
            <w:r w:rsidRPr="005C544B">
              <w:rPr>
                <w:rFonts w:ascii="Times New Roman" w:hAnsi="Times New Roman"/>
                <w:bCs/>
                <w:sz w:val="24"/>
                <w:szCs w:val="24"/>
              </w:rPr>
              <w:t xml:space="preserve"> рік</w:t>
            </w:r>
          </w:p>
        </w:tc>
      </w:tr>
      <w:tr w:rsidR="002973C1" w:rsidRPr="005C544B" w:rsidTr="002973C1">
        <w:tc>
          <w:tcPr>
            <w:tcW w:w="462" w:type="dxa"/>
          </w:tcPr>
          <w:p w:rsidR="002973C1" w:rsidRPr="005C544B" w:rsidRDefault="002973C1" w:rsidP="002973C1">
            <w:pPr>
              <w:tabs>
                <w:tab w:val="left" w:pos="3315"/>
              </w:tabs>
              <w:spacing w:line="360" w:lineRule="auto"/>
              <w:jc w:val="center"/>
              <w:rPr>
                <w:bCs/>
              </w:rPr>
            </w:pPr>
            <w:r w:rsidRPr="005C544B">
              <w:t>№</w:t>
            </w:r>
          </w:p>
        </w:tc>
        <w:tc>
          <w:tcPr>
            <w:tcW w:w="3191" w:type="dxa"/>
            <w:gridSpan w:val="2"/>
          </w:tcPr>
          <w:p w:rsidR="002973C1" w:rsidRPr="005C544B" w:rsidRDefault="002973C1" w:rsidP="002973C1">
            <w:pPr>
              <w:pStyle w:val="afc"/>
              <w:rPr>
                <w:rFonts w:ascii="Times New Roman" w:hAnsi="Times New Roman"/>
                <w:bCs/>
                <w:sz w:val="24"/>
                <w:szCs w:val="24"/>
              </w:rPr>
            </w:pPr>
            <w:r w:rsidRPr="005C544B">
              <w:rPr>
                <w:rFonts w:ascii="Times New Roman" w:hAnsi="Times New Roman"/>
                <w:sz w:val="24"/>
                <w:szCs w:val="24"/>
              </w:rPr>
              <w:t>Найменування заходу</w:t>
            </w:r>
          </w:p>
        </w:tc>
        <w:tc>
          <w:tcPr>
            <w:tcW w:w="1701" w:type="dxa"/>
          </w:tcPr>
          <w:p w:rsidR="002973C1" w:rsidRPr="005C544B" w:rsidRDefault="002973C1" w:rsidP="002973C1">
            <w:pPr>
              <w:pStyle w:val="afc"/>
              <w:rPr>
                <w:rFonts w:ascii="Times New Roman" w:hAnsi="Times New Roman"/>
                <w:bCs/>
                <w:sz w:val="24"/>
                <w:szCs w:val="24"/>
              </w:rPr>
            </w:pPr>
            <w:r w:rsidRPr="005C544B">
              <w:rPr>
                <w:rFonts w:ascii="Times New Roman" w:hAnsi="Times New Roman"/>
                <w:sz w:val="24"/>
                <w:szCs w:val="24"/>
              </w:rPr>
              <w:t>Отримувач коштів</w:t>
            </w:r>
          </w:p>
        </w:tc>
        <w:tc>
          <w:tcPr>
            <w:tcW w:w="1984" w:type="dxa"/>
            <w:gridSpan w:val="2"/>
          </w:tcPr>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Перелік об’єктів  та заходів програми</w:t>
            </w:r>
          </w:p>
        </w:tc>
        <w:tc>
          <w:tcPr>
            <w:tcW w:w="1276" w:type="dxa"/>
          </w:tcPr>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Кошторисна вартість тис.грн</w:t>
            </w:r>
          </w:p>
          <w:p w:rsidR="002973C1" w:rsidRPr="005C544B" w:rsidRDefault="002973C1" w:rsidP="002973C1">
            <w:pPr>
              <w:pStyle w:val="afc"/>
              <w:rPr>
                <w:rFonts w:ascii="Times New Roman" w:hAnsi="Times New Roman"/>
                <w:bCs/>
                <w:sz w:val="24"/>
                <w:szCs w:val="24"/>
              </w:rPr>
            </w:pPr>
          </w:p>
        </w:tc>
        <w:tc>
          <w:tcPr>
            <w:tcW w:w="1985" w:type="dxa"/>
            <w:gridSpan w:val="2"/>
          </w:tcPr>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Сума Співфінансування з міського бюджету</w:t>
            </w:r>
          </w:p>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На 2018 рік,</w:t>
            </w:r>
          </w:p>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тис.грн</w:t>
            </w:r>
          </w:p>
        </w:tc>
        <w:tc>
          <w:tcPr>
            <w:tcW w:w="1134" w:type="dxa"/>
          </w:tcPr>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Кошти</w:t>
            </w:r>
          </w:p>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 xml:space="preserve"> ОСББ тис.грн</w:t>
            </w:r>
          </w:p>
          <w:p w:rsidR="002973C1" w:rsidRPr="005C544B" w:rsidRDefault="002973C1" w:rsidP="002973C1">
            <w:pPr>
              <w:pStyle w:val="afc"/>
              <w:rPr>
                <w:rFonts w:ascii="Times New Roman" w:hAnsi="Times New Roman"/>
                <w:sz w:val="24"/>
                <w:szCs w:val="24"/>
              </w:rPr>
            </w:pPr>
          </w:p>
          <w:p w:rsidR="002973C1" w:rsidRPr="005C544B" w:rsidRDefault="002973C1" w:rsidP="002973C1">
            <w:pPr>
              <w:pStyle w:val="afc"/>
              <w:rPr>
                <w:rFonts w:ascii="Times New Roman" w:hAnsi="Times New Roman"/>
                <w:sz w:val="24"/>
                <w:szCs w:val="24"/>
              </w:rPr>
            </w:pPr>
          </w:p>
        </w:tc>
      </w:tr>
      <w:tr w:rsidR="002973C1" w:rsidRPr="005C544B" w:rsidTr="002973C1">
        <w:tc>
          <w:tcPr>
            <w:tcW w:w="462" w:type="dxa"/>
          </w:tcPr>
          <w:p w:rsidR="002973C1" w:rsidRPr="005C544B" w:rsidRDefault="002973C1" w:rsidP="002973C1">
            <w:pPr>
              <w:tabs>
                <w:tab w:val="left" w:pos="3315"/>
              </w:tabs>
              <w:spacing w:line="360" w:lineRule="auto"/>
              <w:jc w:val="center"/>
              <w:rPr>
                <w:bCs/>
              </w:rPr>
            </w:pPr>
            <w:r w:rsidRPr="005C544B">
              <w:rPr>
                <w:bCs/>
              </w:rPr>
              <w:t>1</w:t>
            </w:r>
          </w:p>
        </w:tc>
        <w:tc>
          <w:tcPr>
            <w:tcW w:w="3191" w:type="dxa"/>
            <w:gridSpan w:val="2"/>
          </w:tcPr>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Співфінансування з міського бюджету  на проведення робіт з  капітального ремонту, реконструкції, технічного переоснащення та енергомодернізації будинку</w:t>
            </w:r>
          </w:p>
        </w:tc>
        <w:tc>
          <w:tcPr>
            <w:tcW w:w="1701" w:type="dxa"/>
          </w:tcPr>
          <w:p w:rsidR="002973C1" w:rsidRPr="005C544B" w:rsidRDefault="002973C1" w:rsidP="002973C1">
            <w:pPr>
              <w:pStyle w:val="afc"/>
              <w:rPr>
                <w:rFonts w:ascii="Times New Roman" w:hAnsi="Times New Roman"/>
                <w:bCs/>
                <w:sz w:val="24"/>
                <w:szCs w:val="24"/>
              </w:rPr>
            </w:pPr>
            <w:r w:rsidRPr="005C544B">
              <w:rPr>
                <w:rFonts w:ascii="Times New Roman" w:hAnsi="Times New Roman"/>
                <w:bCs/>
                <w:sz w:val="24"/>
                <w:szCs w:val="24"/>
              </w:rPr>
              <w:t>ОСББ</w:t>
            </w:r>
          </w:p>
          <w:p w:rsidR="002973C1" w:rsidRPr="005C544B" w:rsidRDefault="002973C1" w:rsidP="002973C1">
            <w:pPr>
              <w:pStyle w:val="afc"/>
              <w:rPr>
                <w:rFonts w:ascii="Times New Roman" w:hAnsi="Times New Roman"/>
                <w:bCs/>
                <w:sz w:val="24"/>
                <w:szCs w:val="24"/>
              </w:rPr>
            </w:pPr>
            <w:r w:rsidRPr="005C544B">
              <w:rPr>
                <w:rFonts w:ascii="Times New Roman" w:hAnsi="Times New Roman"/>
                <w:bCs/>
                <w:sz w:val="24"/>
                <w:szCs w:val="24"/>
              </w:rPr>
              <w:t xml:space="preserve"> «Каштан 15»</w:t>
            </w:r>
          </w:p>
        </w:tc>
        <w:tc>
          <w:tcPr>
            <w:tcW w:w="1984" w:type="dxa"/>
            <w:gridSpan w:val="2"/>
          </w:tcPr>
          <w:p w:rsidR="002973C1" w:rsidRPr="005C544B" w:rsidRDefault="002973C1" w:rsidP="002973C1">
            <w:pPr>
              <w:pStyle w:val="afc"/>
              <w:rPr>
                <w:rFonts w:ascii="Times New Roman" w:hAnsi="Times New Roman"/>
                <w:sz w:val="24"/>
                <w:szCs w:val="24"/>
              </w:rPr>
            </w:pPr>
            <w:r w:rsidRPr="005C544B">
              <w:rPr>
                <w:rFonts w:ascii="Times New Roman" w:hAnsi="Times New Roman"/>
                <w:bCs/>
                <w:sz w:val="24"/>
                <w:szCs w:val="24"/>
              </w:rPr>
              <w:t>Реконструкція системи теплопостачання  житлового будинку ОСББ «Каштан 15» по вул.Каштанова,15. в м.Обухів</w:t>
            </w:r>
          </w:p>
        </w:tc>
        <w:tc>
          <w:tcPr>
            <w:tcW w:w="1276" w:type="dxa"/>
          </w:tcPr>
          <w:p w:rsidR="002973C1" w:rsidRPr="005C544B" w:rsidRDefault="002973C1" w:rsidP="002973C1">
            <w:pPr>
              <w:pStyle w:val="afc"/>
              <w:rPr>
                <w:rFonts w:ascii="Times New Roman" w:hAnsi="Times New Roman"/>
                <w:bCs/>
                <w:sz w:val="24"/>
                <w:szCs w:val="24"/>
              </w:rPr>
            </w:pPr>
            <w:r w:rsidRPr="005C544B">
              <w:rPr>
                <w:rFonts w:ascii="Times New Roman" w:hAnsi="Times New Roman"/>
                <w:sz w:val="24"/>
                <w:szCs w:val="24"/>
              </w:rPr>
              <w:t>262,5</w:t>
            </w:r>
          </w:p>
        </w:tc>
        <w:tc>
          <w:tcPr>
            <w:tcW w:w="1985" w:type="dxa"/>
            <w:gridSpan w:val="2"/>
          </w:tcPr>
          <w:p w:rsidR="002973C1" w:rsidRPr="005C544B" w:rsidRDefault="002973C1" w:rsidP="002973C1">
            <w:pPr>
              <w:pStyle w:val="afc"/>
              <w:rPr>
                <w:rFonts w:ascii="Times New Roman" w:hAnsi="Times New Roman"/>
                <w:bCs/>
                <w:sz w:val="24"/>
                <w:szCs w:val="24"/>
              </w:rPr>
            </w:pPr>
            <w:r w:rsidRPr="005C544B">
              <w:rPr>
                <w:rFonts w:ascii="Times New Roman" w:hAnsi="Times New Roman"/>
                <w:bCs/>
                <w:sz w:val="24"/>
                <w:szCs w:val="24"/>
              </w:rPr>
              <w:t>210,0</w:t>
            </w:r>
          </w:p>
        </w:tc>
        <w:tc>
          <w:tcPr>
            <w:tcW w:w="1134" w:type="dxa"/>
          </w:tcPr>
          <w:p w:rsidR="002973C1" w:rsidRPr="005C544B" w:rsidRDefault="002973C1" w:rsidP="002973C1">
            <w:pPr>
              <w:pStyle w:val="afc"/>
              <w:rPr>
                <w:rFonts w:ascii="Times New Roman" w:hAnsi="Times New Roman"/>
                <w:bCs/>
                <w:sz w:val="24"/>
                <w:szCs w:val="24"/>
              </w:rPr>
            </w:pPr>
            <w:r w:rsidRPr="005C544B">
              <w:rPr>
                <w:rFonts w:ascii="Times New Roman" w:hAnsi="Times New Roman"/>
                <w:bCs/>
                <w:sz w:val="24"/>
                <w:szCs w:val="24"/>
              </w:rPr>
              <w:t>52,5</w:t>
            </w:r>
          </w:p>
        </w:tc>
      </w:tr>
      <w:tr w:rsidR="002973C1" w:rsidRPr="005C544B" w:rsidTr="002973C1">
        <w:tc>
          <w:tcPr>
            <w:tcW w:w="462" w:type="dxa"/>
          </w:tcPr>
          <w:p w:rsidR="002973C1" w:rsidRPr="005C544B" w:rsidRDefault="002973C1" w:rsidP="002973C1">
            <w:pPr>
              <w:tabs>
                <w:tab w:val="left" w:pos="3315"/>
              </w:tabs>
              <w:spacing w:line="360" w:lineRule="auto"/>
              <w:jc w:val="center"/>
              <w:rPr>
                <w:bCs/>
              </w:rPr>
            </w:pPr>
            <w:r w:rsidRPr="005C544B">
              <w:rPr>
                <w:bCs/>
              </w:rPr>
              <w:t>2</w:t>
            </w:r>
          </w:p>
        </w:tc>
        <w:tc>
          <w:tcPr>
            <w:tcW w:w="3191" w:type="dxa"/>
            <w:gridSpan w:val="2"/>
          </w:tcPr>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 xml:space="preserve">Співфінансування з міського </w:t>
            </w:r>
            <w:r w:rsidRPr="005C544B">
              <w:rPr>
                <w:rFonts w:ascii="Times New Roman" w:hAnsi="Times New Roman"/>
                <w:sz w:val="24"/>
                <w:szCs w:val="24"/>
              </w:rPr>
              <w:lastRenderedPageBreak/>
              <w:t>бюджету  на проведення робіт з  капітального ремонту, реконструкції, технічного переоснащення та енергомодернізації будинку</w:t>
            </w:r>
          </w:p>
        </w:tc>
        <w:tc>
          <w:tcPr>
            <w:tcW w:w="1701" w:type="dxa"/>
          </w:tcPr>
          <w:p w:rsidR="002973C1" w:rsidRPr="005C544B" w:rsidRDefault="002973C1" w:rsidP="002973C1">
            <w:pPr>
              <w:pStyle w:val="afc"/>
              <w:rPr>
                <w:rFonts w:ascii="Times New Roman" w:hAnsi="Times New Roman"/>
                <w:bCs/>
                <w:sz w:val="24"/>
                <w:szCs w:val="24"/>
              </w:rPr>
            </w:pPr>
            <w:r w:rsidRPr="005C544B">
              <w:rPr>
                <w:rFonts w:ascii="Times New Roman" w:hAnsi="Times New Roman"/>
                <w:bCs/>
                <w:sz w:val="24"/>
                <w:szCs w:val="24"/>
              </w:rPr>
              <w:lastRenderedPageBreak/>
              <w:t xml:space="preserve">ОСББ </w:t>
            </w:r>
            <w:r w:rsidRPr="005C544B">
              <w:rPr>
                <w:rFonts w:ascii="Times New Roman" w:hAnsi="Times New Roman"/>
                <w:bCs/>
                <w:sz w:val="24"/>
                <w:szCs w:val="24"/>
              </w:rPr>
              <w:lastRenderedPageBreak/>
              <w:t>«Звязківець»</w:t>
            </w:r>
          </w:p>
        </w:tc>
        <w:tc>
          <w:tcPr>
            <w:tcW w:w="1984" w:type="dxa"/>
            <w:gridSpan w:val="2"/>
          </w:tcPr>
          <w:p w:rsidR="002973C1" w:rsidRPr="005C544B" w:rsidRDefault="002973C1" w:rsidP="002973C1">
            <w:pPr>
              <w:pStyle w:val="afc"/>
              <w:rPr>
                <w:rFonts w:ascii="Times New Roman" w:hAnsi="Times New Roman"/>
                <w:bCs/>
                <w:sz w:val="24"/>
                <w:szCs w:val="24"/>
              </w:rPr>
            </w:pPr>
            <w:r w:rsidRPr="005C544B">
              <w:rPr>
                <w:rFonts w:ascii="Times New Roman" w:hAnsi="Times New Roman"/>
                <w:bCs/>
                <w:sz w:val="24"/>
                <w:szCs w:val="24"/>
              </w:rPr>
              <w:lastRenderedPageBreak/>
              <w:t xml:space="preserve">Капітальний </w:t>
            </w:r>
            <w:r w:rsidRPr="005C544B">
              <w:rPr>
                <w:rFonts w:ascii="Times New Roman" w:hAnsi="Times New Roman"/>
                <w:bCs/>
                <w:sz w:val="24"/>
                <w:szCs w:val="24"/>
              </w:rPr>
              <w:lastRenderedPageBreak/>
              <w:t>ремонт покрівлі будинку №49 по вул..Трипільська, в м.Обухові, Київської області</w:t>
            </w:r>
          </w:p>
        </w:tc>
        <w:tc>
          <w:tcPr>
            <w:tcW w:w="1276" w:type="dxa"/>
          </w:tcPr>
          <w:p w:rsidR="002973C1" w:rsidRPr="005C544B" w:rsidRDefault="002973C1" w:rsidP="002973C1">
            <w:pPr>
              <w:tabs>
                <w:tab w:val="left" w:pos="3315"/>
              </w:tabs>
              <w:spacing w:line="360" w:lineRule="auto"/>
              <w:jc w:val="center"/>
            </w:pPr>
            <w:r w:rsidRPr="005C544B">
              <w:lastRenderedPageBreak/>
              <w:t>262,25</w:t>
            </w:r>
          </w:p>
        </w:tc>
        <w:tc>
          <w:tcPr>
            <w:tcW w:w="1985" w:type="dxa"/>
            <w:gridSpan w:val="2"/>
          </w:tcPr>
          <w:p w:rsidR="002973C1" w:rsidRPr="005C544B" w:rsidRDefault="002973C1" w:rsidP="002973C1">
            <w:pPr>
              <w:tabs>
                <w:tab w:val="left" w:pos="3315"/>
              </w:tabs>
              <w:spacing w:line="360" w:lineRule="auto"/>
              <w:jc w:val="center"/>
              <w:rPr>
                <w:bCs/>
              </w:rPr>
            </w:pPr>
            <w:r w:rsidRPr="005C544B">
              <w:rPr>
                <w:bCs/>
              </w:rPr>
              <w:t>150,0</w:t>
            </w:r>
          </w:p>
        </w:tc>
        <w:tc>
          <w:tcPr>
            <w:tcW w:w="1134" w:type="dxa"/>
          </w:tcPr>
          <w:p w:rsidR="002973C1" w:rsidRPr="005C544B" w:rsidRDefault="002973C1" w:rsidP="002973C1">
            <w:pPr>
              <w:tabs>
                <w:tab w:val="left" w:pos="3315"/>
              </w:tabs>
              <w:spacing w:line="360" w:lineRule="auto"/>
              <w:jc w:val="center"/>
              <w:rPr>
                <w:bCs/>
              </w:rPr>
            </w:pPr>
            <w:r w:rsidRPr="005C544B">
              <w:rPr>
                <w:bCs/>
              </w:rPr>
              <w:t>112,25</w:t>
            </w:r>
          </w:p>
        </w:tc>
      </w:tr>
      <w:tr w:rsidR="002973C1" w:rsidRPr="005C544B" w:rsidTr="002973C1">
        <w:tc>
          <w:tcPr>
            <w:tcW w:w="462" w:type="dxa"/>
          </w:tcPr>
          <w:p w:rsidR="002973C1" w:rsidRPr="005C544B" w:rsidRDefault="002973C1" w:rsidP="002973C1">
            <w:pPr>
              <w:tabs>
                <w:tab w:val="left" w:pos="3315"/>
              </w:tabs>
              <w:spacing w:line="360" w:lineRule="auto"/>
              <w:jc w:val="center"/>
              <w:rPr>
                <w:bCs/>
                <w:highlight w:val="yellow"/>
              </w:rPr>
            </w:pPr>
            <w:r w:rsidRPr="005C544B">
              <w:rPr>
                <w:bCs/>
                <w:highlight w:val="yellow"/>
              </w:rPr>
              <w:lastRenderedPageBreak/>
              <w:t>3</w:t>
            </w:r>
          </w:p>
        </w:tc>
        <w:tc>
          <w:tcPr>
            <w:tcW w:w="3191" w:type="dxa"/>
            <w:gridSpan w:val="2"/>
          </w:tcPr>
          <w:p w:rsidR="002973C1" w:rsidRPr="005C544B" w:rsidRDefault="002973C1" w:rsidP="002973C1">
            <w:pPr>
              <w:pStyle w:val="afc"/>
              <w:rPr>
                <w:rFonts w:ascii="Times New Roman" w:hAnsi="Times New Roman"/>
                <w:sz w:val="24"/>
                <w:szCs w:val="24"/>
                <w:highlight w:val="yellow"/>
              </w:rPr>
            </w:pPr>
            <w:r w:rsidRPr="005C544B">
              <w:rPr>
                <w:rFonts w:ascii="Times New Roman" w:hAnsi="Times New Roman"/>
                <w:sz w:val="24"/>
                <w:szCs w:val="24"/>
                <w:highlight w:val="yellow"/>
              </w:rPr>
              <w:t>Співфінансування з міського бюджету  на проведення робіт з  капітального ремонту, реконструкції, технічного переоснащення та енергомодернізації будинку</w:t>
            </w:r>
          </w:p>
        </w:tc>
        <w:tc>
          <w:tcPr>
            <w:tcW w:w="1701" w:type="dxa"/>
          </w:tcPr>
          <w:p w:rsidR="002973C1" w:rsidRPr="005C544B" w:rsidRDefault="002973C1" w:rsidP="002973C1">
            <w:pPr>
              <w:pStyle w:val="afc"/>
              <w:rPr>
                <w:rFonts w:ascii="Times New Roman" w:hAnsi="Times New Roman"/>
                <w:bCs/>
                <w:sz w:val="24"/>
                <w:szCs w:val="24"/>
                <w:highlight w:val="yellow"/>
                <w:lang w:val="uk-UA"/>
              </w:rPr>
            </w:pPr>
            <w:r w:rsidRPr="005C544B">
              <w:rPr>
                <w:rFonts w:ascii="Times New Roman" w:hAnsi="Times New Roman"/>
                <w:bCs/>
                <w:sz w:val="24"/>
                <w:szCs w:val="24"/>
                <w:highlight w:val="yellow"/>
              </w:rPr>
              <w:t>ОСББ «Криниця</w:t>
            </w:r>
            <w:r w:rsidRPr="005C544B">
              <w:rPr>
                <w:rFonts w:ascii="Times New Roman" w:hAnsi="Times New Roman"/>
                <w:bCs/>
                <w:sz w:val="24"/>
                <w:szCs w:val="24"/>
                <w:highlight w:val="yellow"/>
                <w:lang w:val="uk-UA"/>
              </w:rPr>
              <w:t xml:space="preserve"> </w:t>
            </w:r>
          </w:p>
          <w:p w:rsidR="002973C1" w:rsidRPr="005C544B" w:rsidRDefault="002973C1" w:rsidP="002973C1">
            <w:pPr>
              <w:pStyle w:val="afc"/>
              <w:rPr>
                <w:rFonts w:ascii="Times New Roman" w:hAnsi="Times New Roman"/>
                <w:bCs/>
                <w:sz w:val="24"/>
                <w:szCs w:val="24"/>
                <w:highlight w:val="yellow"/>
              </w:rPr>
            </w:pPr>
            <w:r w:rsidRPr="005C544B">
              <w:rPr>
                <w:rFonts w:ascii="Times New Roman" w:hAnsi="Times New Roman"/>
                <w:bCs/>
                <w:sz w:val="24"/>
                <w:szCs w:val="24"/>
                <w:highlight w:val="yellow"/>
                <w:lang w:val="uk-UA"/>
              </w:rPr>
              <w:t>-110</w:t>
            </w:r>
            <w:r w:rsidRPr="005C544B">
              <w:rPr>
                <w:rFonts w:ascii="Times New Roman" w:hAnsi="Times New Roman"/>
                <w:bCs/>
                <w:sz w:val="24"/>
                <w:szCs w:val="24"/>
                <w:highlight w:val="yellow"/>
              </w:rPr>
              <w:t>»</w:t>
            </w:r>
          </w:p>
        </w:tc>
        <w:tc>
          <w:tcPr>
            <w:tcW w:w="1984" w:type="dxa"/>
            <w:gridSpan w:val="2"/>
          </w:tcPr>
          <w:p w:rsidR="002973C1" w:rsidRPr="005C544B" w:rsidRDefault="002973C1" w:rsidP="002973C1">
            <w:pPr>
              <w:pStyle w:val="afc"/>
              <w:rPr>
                <w:rFonts w:ascii="Times New Roman" w:hAnsi="Times New Roman"/>
                <w:bCs/>
                <w:sz w:val="24"/>
                <w:szCs w:val="24"/>
                <w:highlight w:val="yellow"/>
              </w:rPr>
            </w:pPr>
            <w:r w:rsidRPr="005C544B">
              <w:rPr>
                <w:rFonts w:ascii="Times New Roman" w:hAnsi="Times New Roman"/>
                <w:bCs/>
                <w:sz w:val="24"/>
                <w:szCs w:val="24"/>
                <w:highlight w:val="yellow"/>
              </w:rPr>
              <w:t>Капітальний ремонт покрівлі будинку №110 по вулКиївська, в м.Обухові, Київської області</w:t>
            </w:r>
          </w:p>
        </w:tc>
        <w:tc>
          <w:tcPr>
            <w:tcW w:w="1276" w:type="dxa"/>
          </w:tcPr>
          <w:p w:rsidR="002973C1" w:rsidRPr="005C544B" w:rsidRDefault="002973C1" w:rsidP="002973C1">
            <w:pPr>
              <w:tabs>
                <w:tab w:val="left" w:pos="3315"/>
              </w:tabs>
              <w:spacing w:line="360" w:lineRule="auto"/>
              <w:jc w:val="center"/>
              <w:rPr>
                <w:highlight w:val="yellow"/>
              </w:rPr>
            </w:pPr>
            <w:r w:rsidRPr="005C544B">
              <w:rPr>
                <w:highlight w:val="yellow"/>
              </w:rPr>
              <w:t>299,106</w:t>
            </w:r>
          </w:p>
        </w:tc>
        <w:tc>
          <w:tcPr>
            <w:tcW w:w="1985" w:type="dxa"/>
            <w:gridSpan w:val="2"/>
          </w:tcPr>
          <w:p w:rsidR="002973C1" w:rsidRPr="005C544B" w:rsidRDefault="002973C1" w:rsidP="002973C1">
            <w:pPr>
              <w:tabs>
                <w:tab w:val="left" w:pos="3315"/>
              </w:tabs>
              <w:spacing w:line="360" w:lineRule="auto"/>
              <w:jc w:val="center"/>
              <w:rPr>
                <w:bCs/>
                <w:highlight w:val="yellow"/>
              </w:rPr>
            </w:pPr>
            <w:r w:rsidRPr="005C544B">
              <w:rPr>
                <w:bCs/>
                <w:highlight w:val="yellow"/>
              </w:rPr>
              <w:t>246,0</w:t>
            </w:r>
          </w:p>
        </w:tc>
        <w:tc>
          <w:tcPr>
            <w:tcW w:w="1134" w:type="dxa"/>
          </w:tcPr>
          <w:p w:rsidR="002973C1" w:rsidRPr="005C544B" w:rsidRDefault="002973C1" w:rsidP="002973C1">
            <w:pPr>
              <w:tabs>
                <w:tab w:val="left" w:pos="3315"/>
              </w:tabs>
              <w:spacing w:line="360" w:lineRule="auto"/>
              <w:jc w:val="center"/>
              <w:rPr>
                <w:bCs/>
                <w:highlight w:val="yellow"/>
              </w:rPr>
            </w:pPr>
            <w:r w:rsidRPr="005C544B">
              <w:rPr>
                <w:bCs/>
                <w:highlight w:val="yellow"/>
              </w:rPr>
              <w:t>53,106</w:t>
            </w:r>
          </w:p>
        </w:tc>
      </w:tr>
      <w:tr w:rsidR="002973C1" w:rsidRPr="005C544B" w:rsidTr="002973C1">
        <w:tc>
          <w:tcPr>
            <w:tcW w:w="462" w:type="dxa"/>
          </w:tcPr>
          <w:p w:rsidR="002973C1" w:rsidRPr="005C544B" w:rsidRDefault="002973C1" w:rsidP="002973C1">
            <w:pPr>
              <w:tabs>
                <w:tab w:val="left" w:pos="3315"/>
              </w:tabs>
              <w:spacing w:line="360" w:lineRule="auto"/>
              <w:jc w:val="center"/>
              <w:rPr>
                <w:bCs/>
                <w:lang w:val="en-US"/>
              </w:rPr>
            </w:pPr>
            <w:r w:rsidRPr="005C544B">
              <w:rPr>
                <w:bCs/>
                <w:lang w:val="en-US"/>
              </w:rPr>
              <w:t>4</w:t>
            </w:r>
          </w:p>
        </w:tc>
        <w:tc>
          <w:tcPr>
            <w:tcW w:w="3191" w:type="dxa"/>
            <w:gridSpan w:val="2"/>
          </w:tcPr>
          <w:p w:rsidR="002973C1" w:rsidRPr="005C544B" w:rsidRDefault="002973C1" w:rsidP="002973C1">
            <w:pPr>
              <w:pStyle w:val="afc"/>
              <w:rPr>
                <w:rFonts w:ascii="Times New Roman" w:hAnsi="Times New Roman"/>
                <w:sz w:val="24"/>
                <w:szCs w:val="24"/>
              </w:rPr>
            </w:pPr>
            <w:r w:rsidRPr="005C544B">
              <w:rPr>
                <w:rFonts w:ascii="Times New Roman" w:hAnsi="Times New Roman"/>
                <w:sz w:val="24"/>
                <w:szCs w:val="24"/>
              </w:rPr>
              <w:t>Співфінансування з міського бюджету  на проведення робіт з  капітального ремонту, реконструкції, технічного переоснащення та енергомодернізації будинку</w:t>
            </w:r>
          </w:p>
        </w:tc>
        <w:tc>
          <w:tcPr>
            <w:tcW w:w="1701" w:type="dxa"/>
          </w:tcPr>
          <w:p w:rsidR="002973C1" w:rsidRPr="005C544B" w:rsidRDefault="002973C1" w:rsidP="002973C1">
            <w:pPr>
              <w:pStyle w:val="afc"/>
              <w:rPr>
                <w:rFonts w:ascii="Times New Roman" w:hAnsi="Times New Roman"/>
                <w:bCs/>
                <w:sz w:val="24"/>
                <w:szCs w:val="24"/>
              </w:rPr>
            </w:pPr>
            <w:r w:rsidRPr="005C544B">
              <w:rPr>
                <w:rFonts w:ascii="Times New Roman" w:hAnsi="Times New Roman"/>
                <w:bCs/>
                <w:sz w:val="24"/>
                <w:szCs w:val="24"/>
              </w:rPr>
              <w:t>ОСББ «Звязківець»</w:t>
            </w:r>
          </w:p>
        </w:tc>
        <w:tc>
          <w:tcPr>
            <w:tcW w:w="1984" w:type="dxa"/>
            <w:gridSpan w:val="2"/>
          </w:tcPr>
          <w:p w:rsidR="002973C1" w:rsidRPr="005C544B" w:rsidRDefault="002973C1" w:rsidP="002973C1">
            <w:pPr>
              <w:pStyle w:val="afc"/>
              <w:rPr>
                <w:rFonts w:ascii="Times New Roman" w:hAnsi="Times New Roman"/>
                <w:bCs/>
                <w:sz w:val="24"/>
                <w:szCs w:val="24"/>
              </w:rPr>
            </w:pPr>
            <w:r w:rsidRPr="005C544B">
              <w:rPr>
                <w:rFonts w:ascii="Times New Roman" w:hAnsi="Times New Roman"/>
                <w:bCs/>
                <w:sz w:val="24"/>
                <w:szCs w:val="24"/>
              </w:rPr>
              <w:t>Капітальний ремонт покрівлі будинку №51 по вул..Трипільська, в м.Обухові, Київської області</w:t>
            </w:r>
          </w:p>
        </w:tc>
        <w:tc>
          <w:tcPr>
            <w:tcW w:w="1276" w:type="dxa"/>
          </w:tcPr>
          <w:p w:rsidR="002973C1" w:rsidRPr="005C544B" w:rsidRDefault="002973C1" w:rsidP="002973C1">
            <w:pPr>
              <w:tabs>
                <w:tab w:val="left" w:pos="3315"/>
              </w:tabs>
              <w:spacing w:line="360" w:lineRule="auto"/>
              <w:jc w:val="center"/>
            </w:pPr>
            <w:r w:rsidRPr="005C544B">
              <w:t>248,1</w:t>
            </w:r>
          </w:p>
        </w:tc>
        <w:tc>
          <w:tcPr>
            <w:tcW w:w="1985" w:type="dxa"/>
            <w:gridSpan w:val="2"/>
          </w:tcPr>
          <w:p w:rsidR="002973C1" w:rsidRPr="005C544B" w:rsidRDefault="002973C1" w:rsidP="002973C1">
            <w:pPr>
              <w:tabs>
                <w:tab w:val="left" w:pos="3315"/>
              </w:tabs>
              <w:spacing w:line="360" w:lineRule="auto"/>
              <w:jc w:val="center"/>
              <w:rPr>
                <w:bCs/>
              </w:rPr>
            </w:pPr>
            <w:r w:rsidRPr="005C544B">
              <w:rPr>
                <w:bCs/>
              </w:rPr>
              <w:t>150,0</w:t>
            </w:r>
          </w:p>
        </w:tc>
        <w:tc>
          <w:tcPr>
            <w:tcW w:w="1134" w:type="dxa"/>
          </w:tcPr>
          <w:p w:rsidR="002973C1" w:rsidRPr="005C544B" w:rsidRDefault="002973C1" w:rsidP="002973C1">
            <w:pPr>
              <w:tabs>
                <w:tab w:val="left" w:pos="3315"/>
              </w:tabs>
              <w:spacing w:line="360" w:lineRule="auto"/>
              <w:jc w:val="center"/>
              <w:rPr>
                <w:bCs/>
              </w:rPr>
            </w:pPr>
            <w:r w:rsidRPr="005C544B">
              <w:rPr>
                <w:bCs/>
              </w:rPr>
              <w:t>98,1</w:t>
            </w:r>
          </w:p>
        </w:tc>
      </w:tr>
      <w:tr w:rsidR="002973C1" w:rsidRPr="005C544B" w:rsidTr="002973C1">
        <w:tc>
          <w:tcPr>
            <w:tcW w:w="462" w:type="dxa"/>
          </w:tcPr>
          <w:p w:rsidR="002973C1" w:rsidRPr="005C544B" w:rsidRDefault="002973C1" w:rsidP="002973C1">
            <w:pPr>
              <w:tabs>
                <w:tab w:val="left" w:pos="3315"/>
              </w:tabs>
              <w:spacing w:line="360" w:lineRule="auto"/>
              <w:jc w:val="center"/>
              <w:rPr>
                <w:bCs/>
              </w:rPr>
            </w:pPr>
          </w:p>
        </w:tc>
        <w:tc>
          <w:tcPr>
            <w:tcW w:w="3191" w:type="dxa"/>
            <w:gridSpan w:val="2"/>
          </w:tcPr>
          <w:p w:rsidR="002973C1" w:rsidRPr="005C544B" w:rsidRDefault="002973C1" w:rsidP="002973C1">
            <w:pPr>
              <w:tabs>
                <w:tab w:val="left" w:pos="3315"/>
              </w:tabs>
              <w:spacing w:line="360" w:lineRule="auto"/>
              <w:jc w:val="center"/>
              <w:rPr>
                <w:bCs/>
              </w:rPr>
            </w:pPr>
            <w:r w:rsidRPr="005C544B">
              <w:rPr>
                <w:bCs/>
              </w:rPr>
              <w:t>всього</w:t>
            </w:r>
          </w:p>
        </w:tc>
        <w:tc>
          <w:tcPr>
            <w:tcW w:w="1701" w:type="dxa"/>
          </w:tcPr>
          <w:p w:rsidR="002973C1" w:rsidRPr="005C544B" w:rsidRDefault="002973C1" w:rsidP="002973C1">
            <w:pPr>
              <w:tabs>
                <w:tab w:val="left" w:pos="3315"/>
              </w:tabs>
              <w:spacing w:line="360" w:lineRule="auto"/>
              <w:jc w:val="center"/>
              <w:rPr>
                <w:bCs/>
              </w:rPr>
            </w:pPr>
          </w:p>
        </w:tc>
        <w:tc>
          <w:tcPr>
            <w:tcW w:w="1984" w:type="dxa"/>
            <w:gridSpan w:val="2"/>
          </w:tcPr>
          <w:p w:rsidR="002973C1" w:rsidRPr="005C544B" w:rsidRDefault="002973C1" w:rsidP="002973C1">
            <w:pPr>
              <w:tabs>
                <w:tab w:val="left" w:pos="3315"/>
              </w:tabs>
              <w:spacing w:line="360" w:lineRule="auto"/>
              <w:jc w:val="center"/>
              <w:rPr>
                <w:bCs/>
              </w:rPr>
            </w:pPr>
          </w:p>
        </w:tc>
        <w:tc>
          <w:tcPr>
            <w:tcW w:w="1276" w:type="dxa"/>
          </w:tcPr>
          <w:p w:rsidR="002973C1" w:rsidRPr="005C544B" w:rsidRDefault="002973C1" w:rsidP="002973C1">
            <w:pPr>
              <w:tabs>
                <w:tab w:val="left" w:pos="3315"/>
              </w:tabs>
              <w:spacing w:line="360" w:lineRule="auto"/>
              <w:jc w:val="center"/>
              <w:rPr>
                <w:bCs/>
              </w:rPr>
            </w:pPr>
            <w:r w:rsidRPr="005C544B">
              <w:rPr>
                <w:bCs/>
              </w:rPr>
              <w:t>1071,956</w:t>
            </w:r>
          </w:p>
        </w:tc>
        <w:tc>
          <w:tcPr>
            <w:tcW w:w="1985" w:type="dxa"/>
            <w:gridSpan w:val="2"/>
          </w:tcPr>
          <w:p w:rsidR="002973C1" w:rsidRPr="005C544B" w:rsidRDefault="002973C1" w:rsidP="002973C1">
            <w:pPr>
              <w:tabs>
                <w:tab w:val="left" w:pos="3315"/>
              </w:tabs>
              <w:spacing w:line="360" w:lineRule="auto"/>
              <w:jc w:val="center"/>
              <w:rPr>
                <w:bCs/>
              </w:rPr>
            </w:pPr>
            <w:r w:rsidRPr="005C544B">
              <w:rPr>
                <w:bCs/>
                <w:lang w:val="en-US"/>
              </w:rPr>
              <w:t>75</w:t>
            </w:r>
            <w:r w:rsidRPr="005C544B">
              <w:rPr>
                <w:bCs/>
              </w:rPr>
              <w:t>6,0</w:t>
            </w:r>
          </w:p>
        </w:tc>
        <w:tc>
          <w:tcPr>
            <w:tcW w:w="1134" w:type="dxa"/>
          </w:tcPr>
          <w:p w:rsidR="002973C1" w:rsidRPr="005C544B" w:rsidRDefault="002973C1" w:rsidP="002973C1">
            <w:pPr>
              <w:tabs>
                <w:tab w:val="left" w:pos="3315"/>
              </w:tabs>
              <w:spacing w:line="360" w:lineRule="auto"/>
              <w:jc w:val="center"/>
              <w:rPr>
                <w:bCs/>
                <w:lang w:val="en-US"/>
              </w:rPr>
            </w:pPr>
            <w:r w:rsidRPr="005C544B">
              <w:rPr>
                <w:bCs/>
              </w:rPr>
              <w:t>315,956</w:t>
            </w:r>
          </w:p>
        </w:tc>
      </w:tr>
    </w:tbl>
    <w:p w:rsidR="002973C1" w:rsidRPr="005C544B" w:rsidRDefault="002973C1" w:rsidP="002973C1">
      <w:pPr>
        <w:jc w:val="both"/>
      </w:pPr>
      <w:r w:rsidRPr="005C544B">
        <w:t xml:space="preserve">            </w:t>
      </w:r>
    </w:p>
    <w:p w:rsidR="002973C1" w:rsidRPr="005C544B" w:rsidRDefault="002973C1" w:rsidP="002973C1">
      <w:pPr>
        <w:ind w:firstLine="708"/>
        <w:jc w:val="both"/>
      </w:pPr>
      <w:r w:rsidRPr="005C544B">
        <w:t xml:space="preserve">Секретар міської ради </w:t>
      </w:r>
      <w:r w:rsidRPr="005C544B">
        <w:tab/>
        <w:t xml:space="preserve">                                                                                                                                 С.М.Клочко</w:t>
      </w:r>
    </w:p>
    <w:p w:rsidR="002973C1" w:rsidRPr="005C544B" w:rsidRDefault="002973C1" w:rsidP="002973C1">
      <w:pPr>
        <w:jc w:val="both"/>
        <w:rPr>
          <w:bCs/>
        </w:rPr>
      </w:pPr>
      <w:r w:rsidRPr="005C544B">
        <w:rPr>
          <w:bCs/>
        </w:rPr>
        <w:t xml:space="preserve">         </w:t>
      </w:r>
    </w:p>
    <w:p w:rsidR="002973C1" w:rsidRPr="005C544B" w:rsidRDefault="002973C1" w:rsidP="002973C1">
      <w:pPr>
        <w:jc w:val="both"/>
        <w:rPr>
          <w:bCs/>
        </w:rPr>
      </w:pPr>
    </w:p>
    <w:p w:rsidR="002973C1" w:rsidRPr="005C544B" w:rsidRDefault="002973C1" w:rsidP="002973C1">
      <w:pPr>
        <w:jc w:val="both"/>
        <w:rPr>
          <w:bCs/>
        </w:rPr>
      </w:pPr>
      <w:r w:rsidRPr="005C544B">
        <w:rPr>
          <w:bCs/>
        </w:rPr>
        <w:t xml:space="preserve">           Начальник відділу житлово комунального</w:t>
      </w:r>
    </w:p>
    <w:p w:rsidR="002973C1" w:rsidRPr="005C544B" w:rsidRDefault="002973C1" w:rsidP="002973C1">
      <w:pPr>
        <w:jc w:val="both"/>
        <w:rPr>
          <w:bCs/>
        </w:rPr>
      </w:pPr>
      <w:r w:rsidRPr="005C544B">
        <w:rPr>
          <w:bCs/>
        </w:rPr>
        <w:t xml:space="preserve">            господарства та транспорту   виконавчого комітету Обухівської міської ради   </w:t>
      </w:r>
      <w:r w:rsidRPr="005C544B">
        <w:rPr>
          <w:bCs/>
        </w:rPr>
        <w:tab/>
        <w:t xml:space="preserve">                  </w:t>
      </w:r>
      <w:r w:rsidRPr="005C544B">
        <w:rPr>
          <w:bCs/>
        </w:rPr>
        <w:tab/>
      </w:r>
      <w:r w:rsidRPr="005C544B">
        <w:rPr>
          <w:bCs/>
        </w:rPr>
        <w:tab/>
        <w:t>Л.М.Шевченко</w:t>
      </w:r>
    </w:p>
    <w:p w:rsidR="002973C1" w:rsidRPr="005C544B" w:rsidRDefault="002973C1" w:rsidP="002973C1">
      <w:pPr>
        <w:jc w:val="both"/>
        <w:rPr>
          <w:bCs/>
        </w:rPr>
      </w:pPr>
    </w:p>
    <w:p w:rsidR="002973C1" w:rsidRPr="005C544B" w:rsidRDefault="002973C1" w:rsidP="002973C1">
      <w:pPr>
        <w:jc w:val="both"/>
        <w:rPr>
          <w:bCs/>
        </w:rPr>
      </w:pPr>
    </w:p>
    <w:p w:rsidR="002973C1" w:rsidRPr="005C544B" w:rsidRDefault="002973C1" w:rsidP="002973C1">
      <w:pPr>
        <w:jc w:val="both"/>
        <w:rPr>
          <w:bCs/>
        </w:rPr>
      </w:pPr>
    </w:p>
    <w:p w:rsidR="002973C1" w:rsidRPr="005C544B" w:rsidRDefault="002973C1" w:rsidP="002973C1">
      <w:pPr>
        <w:jc w:val="both"/>
        <w:rPr>
          <w:bCs/>
        </w:rPr>
      </w:pPr>
    </w:p>
    <w:p w:rsidR="002973C1" w:rsidRPr="005C544B" w:rsidRDefault="002973C1" w:rsidP="002973C1">
      <w:pPr>
        <w:jc w:val="both"/>
        <w:rPr>
          <w:bCs/>
        </w:rPr>
      </w:pPr>
    </w:p>
    <w:p w:rsidR="002973C1" w:rsidRPr="005C544B" w:rsidRDefault="002973C1" w:rsidP="002973C1">
      <w:pPr>
        <w:jc w:val="both"/>
        <w:rPr>
          <w:bCs/>
        </w:rPr>
      </w:pPr>
    </w:p>
    <w:p w:rsidR="002973C1" w:rsidRPr="005C544B" w:rsidRDefault="002973C1" w:rsidP="002973C1">
      <w:pPr>
        <w:jc w:val="both"/>
        <w:rPr>
          <w:bCs/>
        </w:rPr>
      </w:pPr>
    </w:p>
    <w:p w:rsidR="002973C1" w:rsidRPr="005C544B" w:rsidRDefault="002973C1" w:rsidP="002973C1">
      <w:pPr>
        <w:jc w:val="both"/>
        <w:rPr>
          <w:bCs/>
        </w:rPr>
        <w:sectPr w:rsidR="002973C1" w:rsidRPr="005C544B" w:rsidSect="002973C1">
          <w:pgSz w:w="16838" w:h="11906" w:orient="landscape"/>
          <w:pgMar w:top="425" w:right="567" w:bottom="851" w:left="1134" w:header="709" w:footer="709" w:gutter="0"/>
          <w:cols w:space="708"/>
          <w:docGrid w:linePitch="360"/>
        </w:sectPr>
      </w:pPr>
    </w:p>
    <w:p w:rsidR="006D7117" w:rsidRPr="005C544B" w:rsidRDefault="006D7117" w:rsidP="006D7117">
      <w:pPr>
        <w:rPr>
          <w:sz w:val="28"/>
          <w:szCs w:val="28"/>
          <w:lang w:val="uk-UA"/>
        </w:rPr>
      </w:pPr>
    </w:p>
    <w:p w:rsidR="006D7117" w:rsidRPr="005C544B" w:rsidRDefault="006D7117" w:rsidP="006D7117">
      <w:pPr>
        <w:rPr>
          <w:sz w:val="28"/>
          <w:szCs w:val="28"/>
          <w:lang w:val="uk-UA"/>
        </w:rPr>
      </w:pPr>
    </w:p>
    <w:p w:rsidR="006D7117" w:rsidRPr="005C544B" w:rsidRDefault="006D7117" w:rsidP="006D7117">
      <w:pPr>
        <w:jc w:val="center"/>
        <w:rPr>
          <w:sz w:val="28"/>
          <w:szCs w:val="28"/>
          <w:lang w:val="uk-UA"/>
        </w:rPr>
      </w:pPr>
    </w:p>
    <w:p w:rsidR="006D7117" w:rsidRPr="005C544B" w:rsidRDefault="006D7117" w:rsidP="006D7117">
      <w:pPr>
        <w:jc w:val="right"/>
        <w:rPr>
          <w:sz w:val="28"/>
          <w:szCs w:val="28"/>
          <w:lang w:val="uk-UA"/>
        </w:rPr>
      </w:pPr>
      <w:r w:rsidRPr="005C544B">
        <w:rPr>
          <w:sz w:val="28"/>
          <w:szCs w:val="28"/>
          <w:lang w:val="uk-UA"/>
        </w:rPr>
        <w:t>Обухівському міському голові</w:t>
      </w:r>
    </w:p>
    <w:p w:rsidR="006D7117" w:rsidRPr="005C544B" w:rsidRDefault="006D7117" w:rsidP="006D7117">
      <w:pPr>
        <w:jc w:val="right"/>
        <w:rPr>
          <w:sz w:val="28"/>
          <w:szCs w:val="28"/>
          <w:lang w:val="uk-UA"/>
        </w:rPr>
      </w:pPr>
      <w:r w:rsidRPr="005C544B">
        <w:rPr>
          <w:sz w:val="28"/>
          <w:szCs w:val="28"/>
          <w:lang w:val="uk-UA"/>
        </w:rPr>
        <w:t>Левченку О.М.</w:t>
      </w:r>
    </w:p>
    <w:p w:rsidR="006D7117" w:rsidRPr="005C544B" w:rsidRDefault="006D7117" w:rsidP="006D7117">
      <w:pPr>
        <w:jc w:val="right"/>
        <w:rPr>
          <w:lang w:val="uk-UA"/>
        </w:rPr>
      </w:pPr>
    </w:p>
    <w:p w:rsidR="006D7117" w:rsidRPr="005C544B" w:rsidRDefault="006D7117" w:rsidP="006D7117">
      <w:pPr>
        <w:jc w:val="center"/>
        <w:rPr>
          <w:sz w:val="28"/>
          <w:szCs w:val="28"/>
          <w:lang w:val="uk-UA"/>
        </w:rPr>
      </w:pPr>
      <w:r w:rsidRPr="005C544B">
        <w:rPr>
          <w:sz w:val="28"/>
          <w:szCs w:val="28"/>
          <w:lang w:val="uk-UA"/>
        </w:rPr>
        <w:t>ПОДАННЯ</w:t>
      </w:r>
    </w:p>
    <w:p w:rsidR="006D7117" w:rsidRPr="005C544B" w:rsidRDefault="006D7117" w:rsidP="006D7117">
      <w:pPr>
        <w:jc w:val="both"/>
        <w:rPr>
          <w:sz w:val="28"/>
          <w:szCs w:val="28"/>
          <w:lang w:val="uk-UA"/>
        </w:rPr>
      </w:pPr>
      <w:r w:rsidRPr="005C544B">
        <w:rPr>
          <w:sz w:val="28"/>
          <w:szCs w:val="28"/>
          <w:lang w:val="uk-UA"/>
        </w:rPr>
        <w:t>Відповідно до  статті 38 Закону України „ Про місцеве самоврядування в Україні ”, з метою  реалізації Програми сприяння створення  та діяльності  об’єднань співвласників багатоквартирних будинків на території Обухівської міської ради на 2017 – 2020 роки,  враховуючи лист ОССБ «Криниця-110» про зміну назви та кошторисної вартості , прошу  викласти Додаток 3 до Програми сприяння створення та діяльності  об’єднань співвласників багатоквартирних будинків на території Обухівської міської ради на 2017 – 2020 роки у новій  редакції .</w:t>
      </w:r>
    </w:p>
    <w:p w:rsidR="006D7117" w:rsidRPr="005C544B" w:rsidRDefault="006D7117" w:rsidP="006D7117">
      <w:pPr>
        <w:jc w:val="both"/>
        <w:rPr>
          <w:sz w:val="28"/>
          <w:szCs w:val="28"/>
          <w:lang w:val="uk-UA"/>
        </w:rPr>
      </w:pPr>
    </w:p>
    <w:p w:rsidR="006D7117" w:rsidRPr="005C544B" w:rsidRDefault="006D7117" w:rsidP="006D7117">
      <w:pPr>
        <w:jc w:val="both"/>
        <w:rPr>
          <w:sz w:val="28"/>
          <w:szCs w:val="28"/>
          <w:lang w:val="uk-UA"/>
        </w:rPr>
      </w:pPr>
    </w:p>
    <w:p w:rsidR="006D7117" w:rsidRPr="005C544B" w:rsidRDefault="006D7117" w:rsidP="006D7117">
      <w:pPr>
        <w:jc w:val="both"/>
        <w:rPr>
          <w:sz w:val="28"/>
          <w:szCs w:val="28"/>
          <w:lang w:val="uk-UA"/>
        </w:rPr>
      </w:pPr>
    </w:p>
    <w:p w:rsidR="006D7117" w:rsidRPr="005C544B" w:rsidRDefault="006D7117" w:rsidP="006D7117">
      <w:pPr>
        <w:pStyle w:val="39"/>
        <w:ind w:right="140"/>
        <w:jc w:val="center"/>
        <w:rPr>
          <w:lang w:val="uk-UA"/>
        </w:rPr>
      </w:pPr>
    </w:p>
    <w:p w:rsidR="006D7117" w:rsidRPr="005C544B" w:rsidRDefault="006D7117" w:rsidP="006D7117">
      <w:pPr>
        <w:pStyle w:val="afc"/>
        <w:jc w:val="both"/>
        <w:rPr>
          <w:rFonts w:ascii="Times New Roman" w:hAnsi="Times New Roman"/>
          <w:sz w:val="28"/>
          <w:szCs w:val="28"/>
        </w:rPr>
      </w:pPr>
      <w:r w:rsidRPr="005C544B">
        <w:rPr>
          <w:rFonts w:ascii="Times New Roman" w:hAnsi="Times New Roman"/>
          <w:sz w:val="28"/>
          <w:szCs w:val="28"/>
        </w:rPr>
        <w:t>Начальник відділу житлово-комунального</w:t>
      </w:r>
    </w:p>
    <w:p w:rsidR="006D7117" w:rsidRPr="005C544B" w:rsidRDefault="006D7117" w:rsidP="006D7117">
      <w:pPr>
        <w:jc w:val="both"/>
        <w:rPr>
          <w:sz w:val="28"/>
          <w:szCs w:val="28"/>
          <w:lang w:val="uk-UA"/>
        </w:rPr>
      </w:pPr>
      <w:r w:rsidRPr="005C544B">
        <w:rPr>
          <w:sz w:val="28"/>
          <w:szCs w:val="28"/>
        </w:rPr>
        <w:t xml:space="preserve">господарства та  транспорту   </w:t>
      </w:r>
    </w:p>
    <w:p w:rsidR="006D7117" w:rsidRPr="005C544B" w:rsidRDefault="006D7117" w:rsidP="006D7117">
      <w:pPr>
        <w:jc w:val="both"/>
        <w:rPr>
          <w:lang w:val="uk-UA"/>
        </w:rPr>
      </w:pPr>
      <w:r w:rsidRPr="005C544B">
        <w:rPr>
          <w:sz w:val="28"/>
          <w:szCs w:val="28"/>
          <w:lang w:val="uk-UA"/>
        </w:rPr>
        <w:t xml:space="preserve"> виконавчого комітету Обухівської міської ради                           Шевченко Л.М</w:t>
      </w:r>
      <w:r w:rsidRPr="005C544B">
        <w:rPr>
          <w:lang w:val="uk-UA"/>
        </w:rPr>
        <w:t>.</w:t>
      </w:r>
    </w:p>
    <w:p w:rsidR="002973C1" w:rsidRPr="005C544B" w:rsidRDefault="002973C1"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6D7117" w:rsidRPr="005C544B" w:rsidRDefault="006D7117" w:rsidP="002973C1">
      <w:pPr>
        <w:jc w:val="both"/>
        <w:rPr>
          <w:lang w:val="uk-UA"/>
        </w:rPr>
      </w:pPr>
    </w:p>
    <w:p w:rsidR="002973C1" w:rsidRPr="005C544B" w:rsidRDefault="002973C1" w:rsidP="00D35CA9">
      <w:pPr>
        <w:rPr>
          <w:lang w:val="uk-UA"/>
        </w:rPr>
      </w:pPr>
    </w:p>
    <w:p w:rsidR="002973C1" w:rsidRPr="005C544B" w:rsidRDefault="00614142" w:rsidP="003264CD">
      <w:pPr>
        <w:pStyle w:val="Default"/>
        <w:jc w:val="center"/>
      </w:pPr>
      <w:r w:rsidRPr="005C544B">
        <w:t xml:space="preserve">                                                            </w:t>
      </w:r>
    </w:p>
    <w:p w:rsidR="003264CD" w:rsidRPr="005C544B" w:rsidRDefault="003264CD" w:rsidP="003264CD">
      <w:pPr>
        <w:pStyle w:val="Default"/>
        <w:jc w:val="center"/>
      </w:pPr>
    </w:p>
    <w:p w:rsidR="00922541" w:rsidRPr="00560873" w:rsidRDefault="00922541" w:rsidP="00922541">
      <w:pPr>
        <w:pStyle w:val="Default"/>
        <w:jc w:val="center"/>
      </w:pPr>
      <w:r>
        <w:lastRenderedPageBreak/>
        <w:t xml:space="preserve">                                                                    </w:t>
      </w:r>
      <w:r w:rsidRPr="00560873">
        <w:t xml:space="preserve"> </w:t>
      </w:r>
      <w:r>
        <w:rPr>
          <w:noProof/>
        </w:rPr>
      </w:r>
      <w:r>
        <w:rPr>
          <w:noProof/>
        </w:rPr>
        <w:pict>
          <v:group id="Полотно 71" o:spid="_x0000_s1227" editas="canvas" style="width:39.75pt;height:48pt;mso-position-horizontal-relative:char;mso-position-vertical-relative:line" coordsize="5048,6096">
            <v:shape id="_x0000_s1228" type="#_x0000_t75" style="position:absolute;width:5048;height:6096;visibility:visible">
              <v:fill o:detectmouseclick="t"/>
              <v:path o:connecttype="none"/>
            </v:shape>
            <v:shape id="Freeform 1903" o:spid="_x0000_s1229" style="position:absolute;left:717;top:501;width:3588;height:4877;visibility:visible;mso-wrap-style:square;v-text-anchor:top" coordsize="7906,13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AApr8A&#10;AADaAAAADwAAAGRycy9kb3ducmV2LnhtbERP32vCMBB+H+x/CCf4tqZOcKMzigyEMdyD1e35aM6m&#10;2Fxqktn63y8FYU/Hx/fzluvBtuJKPjSOFcyyHARx5XTDtYLjYfv0CiJEZI2tY1JwowDr1ePDEgvt&#10;et7TtYy1SCEcClRgYuwKKUNlyGLIXEecuJPzFmOCvpbaY5/CbSuf83whLTacGgx29G6oOpe/VsFm&#10;4V8uux/q7ffXHHe1Q+T5p1LTybB5AxFpiP/iu/tDp/kwvjJeuf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cACmvwAAANoAAAAPAAAAAAAAAAAAAAAAAJgCAABkcnMvZG93bnJl&#10;di54bWxQSwUGAAAAAAQABAD1AAAAhAMAAAAA&#10;" path="m5589,10460r-16,31l5530,10574r-30,57l5463,10698r-42,73l5374,10851r-51,84l5268,11022r-29,44l5210,11111r-31,44l5148,11200r-32,44l5085,11288r-33,42l5018,11372r-33,41l4951,11453r-35,38l4881,11527r-33,37l4814,11601r-33,35l4750,11674r-32,37l4688,11749r-30,37l4629,11824r-29,39l4572,11902r-28,38l4518,11979r-25,40l4468,12060r-25,41l4420,12141r-23,41l4375,12225r-21,42l4334,12310r-20,43l4295,12397r-18,45l4259,12487r-16,46l4227,12579r-15,47l4198,12673r-14,49l4173,12771r-12,49l4151,12870r-7,24l4139,12917r-5,20l4127,12956r-7,17l4112,12989r-9,13l4094,13014r-7,7l4082,13026r-6,4l4069,13035r-7,3l4055,13042r-9,3l4038,13048r-18,5l3999,13056r-22,2l3950,13059r-24,-1l3904,13056r-20,-3l3866,13048r-8,-3l3850,13042r-7,-4l3836,13035r-7,-5l3823,13026r-5,-5l3812,13014r-10,-12l3793,12989r-7,-16l3779,12956r-7,-19l3767,12917r-6,-23l3756,12870r-11,-50l3732,12771r-12,-49l3706,12673r-14,-47l3677,12579r-16,-46l3644,12487r-17,-45l3608,12397r-19,-44l3569,12310r-20,-43l3527,12225r-22,-43l3483,12141r-24,-40l3434,12060r-25,-41l3384,11979r-27,-39l3330,11902r-28,-39l3273,11824r-29,-38l3214,11749r-30,-38l3152,11674r-32,-38l3088,11601r-34,-37l3020,11527r-34,-36l2952,11453r-34,-40l2885,11372r-33,-42l2819,11288r-31,-44l2756,11200r-31,-45l2695,11111r-29,-45l2637,11022r-55,-87l2532,10851r-48,-80l2443,10698r-37,-67l2375,10574r-43,-83l2317,10460r-708,l1609,9697r566,l2175,9465r902,l3077,9697r260,l3337,10453r-203,l3148,10487r15,32l3177,10549r17,30l3211,10607r17,27l3246,10659r19,25l3283,10706r19,23l3321,10749r19,19l3357,10787r19,16l3394,10819r19,15l3447,10860r33,23l3509,10901r25,15l3571,10935r14,6l3585,10453r-248,l3337,9697r191,l3528,9690r,-20l3527,9638r-3,-40l3521,9575r-3,-24l3513,9524r-4,-28l3503,9468r-8,-30l3487,9409r-9,-31l3467,9349r-13,-31l3441,9288r-16,-28l3408,9231r-19,-27l3368,9178r-23,-24l3320,9131r-28,-20l3263,9092r-32,-17l3196,9062r-37,-10l3119,9044r-42,-4l3077,9465r-902,l2175,8851r-9,-1l2142,8847r-39,-5l2052,8832r-30,-5l1989,8820r-34,-8l1918,8803r-38,-10l1840,8780r-42,-13l1755,8753r-44,-16l1666,8718r-45,-19l1575,8676r-46,-23l1484,8627r-46,-27l1392,8570r-44,-32l1305,8503r-43,-37l1221,8428r-40,-42l1143,8341r-36,-47l1073,8244r-7,-8l1057,8224r-9,-13l1037,8197r-10,-14l1017,8168r-7,-12l1004,8146r-97,l907,8109r-1,-45l906,8013r-1,-55l904,7902r-1,-54l903,7799r,-43l903,7693r,-56l903,7585r,-48l903,7490r,-46l903,7396r,-50l1020,7346r4,-16l1028,7315r4,-16l1037,7285r11,-25l1058,7237r11,-18l1079,7202r9,-12l1093,7181r20,-28l1133,7124r21,-28l1175,7070r21,-26l1218,7020r22,-24l1262,6974r22,-21l1305,6932r22,-19l1348,6894r41,-34l1429,6829r38,-26l1501,6780r30,-19l1559,6745r36,-21l1609,6717r7,-62l1628,6483r8,-119l1644,6226r6,-154l1657,5907r2,-87l1660,5732r1,-91l1662,5549r-1,-93l1660,5362r-2,-92l1654,5176r-4,-93l1644,4991r-6,-92l1629,4811r-9,-88l1608,4638r-13,-82l1581,4477r-21,-105l1537,4271r-25,-96l1487,4083r-26,-86l1434,3914r-27,-79l1380,3761r-29,-69l1323,3625r-29,-62l1267,3505r-29,-55l1211,3399r-27,-47l1156,3308r-26,-41l1105,3230r-25,-34l1057,3164r-22,-27l1014,3111r-20,-22l976,3069r-30,-30l923,3017r-15,-13l903,3001r,6696l1609,9697r,763l,10460,,1276r27,9l104,1315r55,24l224,1367r74,35l379,1443r89,47l562,1545r101,61l768,1675r108,77l987,1836r112,92l1213,2029r114,110l1440,2258r110,127l1659,2522r105,147l1864,2826r95,166l2047,3169r82,189l2203,3557r64,210l2322,3989r44,234l2399,4468r21,258l2426,4996r,776l2426,6355r,418l2426,7053r,170l2426,7310r,32l2426,7346r-15,-1l2367,7343r-29,2l2306,7348r-16,2l2272,7354r-18,5l2236,7364r-18,6l2199,7377r-17,9l2164,7395r-17,11l2131,7420r-15,14l2101,7449r-14,19l2075,7487r-11,21l2054,7531r-8,25l2040,7584r-5,30l2033,7646r,28l2035,7699r5,25l2047,7746r9,21l2067,7787r12,17l2094,7822r14,15l2125,7850r17,13l2161,7875r19,11l2199,7895r20,8l2239,7911r20,7l2279,7924r20,5l2318,7933r37,7l2387,7944r49,4l2455,7949r10,-14l2494,7892r44,-68l2596,7731r33,-56l2664,7615r37,-67l2740,7477r40,-77l2822,7320r42,-85l2907,7145r42,-93l2990,6954r42,-101l3072,6748r39,-109l3148,6528r36,-113l3216,6298r31,-119l3274,6058r24,-123l3318,5810r17,-126l3347,5555r8,-129l3357,5296r,-128l3356,5042r-2,-120l3352,4804r-5,-223l3341,4372r-9,-195l3323,3996r-10,-170l3303,3669r-20,-280l3265,3150r-8,-105l3252,2949r-3,-89l3248,2780r,-42l3250,2689r2,-55l3256,2572r5,-68l3267,2432r7,-78l3282,2273r9,-86l3302,2097r11,-91l3326,1910r14,-97l3355,1713r16,-100l3389,1511r19,-102l3428,1307r21,-102l3471,1104r23,-100l3520,905r26,-96l3573,714r29,-91l3632,536r32,-84l3697,373r33,-76l3766,227r37,-65l3841,103r33,-51l3892,21,3902,4r3,-4l3907,3r7,7l3919,15r7,3l3937,20r13,1l3965,20r11,-2l3983,15r5,-5l3995,3r2,-3l4001,4r9,17l4030,52r35,51l4102,162r37,65l4174,297r34,76l4241,452r31,84l4302,623r29,91l4358,809r26,96l4410,1004r23,100l4455,1205r22,102l4497,1409r18,102l4533,1613r17,100l4564,1813r14,97l4592,2006r11,91l4614,2187r9,86l4632,2354r6,78l4644,2504r6,68l4653,2634r3,55l4657,2738r1,42l4657,2860r-4,89l4648,3045r-8,105l4622,3389r-21,280l4591,3826r-11,170l4571,4177r-9,195l4558,4475r-3,106l4552,4691r-2,113l4548,4922r-3,120l4544,5168r,128l4545,5374r3,78l4553,5530r6,76l4567,5684r9,76l4587,5836r12,75l4613,5986r15,73l4643,6133r18,72l4679,6276r19,71l4718,6416r21,68l3950,6827r-1,10l3945,6852r-6,19l3930,6893r-24,57l3876,7018r-78,165l3707,7371r-46,96l3617,7563r-44,90l3534,7739r-33,78l3473,7883r-11,29l3453,7937r-6,22l3443,7977r-11,51l3425,8063r-3,14l3422,8089r,5l3422,8098r2,5l3425,8107r5,9l3439,8126r10,10l3463,8147r39,31l3557,8220r66,52l3690,8323r67,50l3818,8422r28,24l3871,8469r23,24l3914,8516r8,11l3929,8539r7,10l3941,8560r4,11l3948,8582r2,10l3950,8603r1,-11l3954,8582r3,-11l3961,8560r5,-11l3973,8539r8,-12l3989,8516r10,-12l4009,8493r11,-11l4031,8469r27,-23l4086,8422r62,-49l4215,8323r68,-51l4350,8220r53,-42l4441,8147r13,-11l4464,8126r8,-10l4477,8107r3,-9l4480,8089r,-12l4477,8063r-7,-35l4459,7977r-4,-18l4449,7937r-9,-25l4429,7883r-28,-66l4367,7739r-39,-86l4285,7563r-45,-96l4195,7371r-91,-188l4026,7018r-30,-68l3971,6893r-8,-22l3957,6852r-4,-15l3950,6827r789,-343l4766,6563r26,77l4819,6716r28,74l4875,6863r30,71l4934,7004r30,67l4993,7136r30,63l5052,7261r30,59l5110,7377r28,55l5167,7484r26,50l5246,7627r47,81l5336,7780r38,59l5427,7921r20,28l5465,7948r49,-4l5547,7940r37,-7l5603,7929r20,-5l5643,7918r20,-7l5683,7903r20,-8l5723,7886r19,-11l5761,7863r17,-13l5795,7837r15,-15l5824,7804r13,-17l5848,7767r10,-21l5865,7724r5,-25l5872,7674r2,-28l5871,7614r-5,-30l5860,7556r-9,-25l5842,7508r-12,-21l5818,7468r-14,-19l5789,7434r-16,-14l5758,7406r-18,-11l5723,7386r-18,-9l5686,7370r-18,-6l5650,7359r-18,-5l5614,7350r-17,-2l5564,7345r-29,-2l5491,7345r-16,1l5475,7342r,-32l5475,7223r,-170l5475,6773r,-418l5475,5772r,-776l5482,4726r21,-258l5535,4223r45,-234l5634,3767r66,-210l5773,3358r82,-189l5944,2992r95,-166l6139,2669r105,-147l6353,2385r110,-127l6577,2139r114,-110l6805,1928r112,-92l7028,1752r108,-77l7242,1606r100,-61l7437,1490r89,-47l7608,1402r74,-35l7746,1339r55,-24l7879,1285r27,-9l7906,10460r-1610,l6296,9697r703,l6999,3001r-5,3l6979,3017r-23,22l6926,3069r-18,20l6888,3111r-21,26l6845,3164r-24,32l6797,3230r-25,37l6746,3308r-27,44l6692,3399r-28,51l6636,3505r-27,58l6580,3625r-28,67l6524,3761r-27,74l6470,3914r-27,83l6418,4083r-25,92l6370,4271r-24,101l6324,4477r-13,79l6298,4638r-12,85l6277,4811r-9,88l6262,4991r-6,92l6252,5176r-4,94l6246,5362r-2,94l6244,5549r,92l6245,5732r2,88l6249,5907r6,165l6262,6226r8,138l6278,6483r13,172l6296,6717r14,7l6347,6745r26,16l6403,6780r35,23l6475,6829r39,31l6555,6894r21,19l6598,6932r21,21l6641,6974r21,22l6684,7020r22,24l6727,7070r21,26l6769,7124r20,29l6809,7181r5,9l6822,7202r11,17l6843,7237r12,23l6867,7285r5,14l6877,7315r4,15l6886,7346r118,l7003,7396r-2,48l7000,7490r-1,47l6999,7585r,52l6999,7693r,63l6999,7799r-1,49l6998,7902r,56l6997,8013r,51l6998,8109r1,37l6898,8146r-6,10l6885,8168r-10,15l6866,8197r-11,14l6847,8224r-9,12l6833,8244r-34,50l6762,8341r-38,45l6686,8428r-43,38l6601,8503r-43,35l6513,8570r-45,30l6422,8627r-45,26l6331,8676r-46,23l6240,8718r-45,19l6150,8753r-42,14l6066,8780r-40,13l5987,8803r-37,9l5917,8820r-33,7l5855,8832r-52,10l5764,8847r-24,3l5731,8851r,614l4829,9465r,-425l4787,9044r-40,8l4710,9062r-35,13l4643,9092r-30,19l4585,9131r-25,23l4537,9178r-21,26l4497,9231r-18,29l4463,9288r-13,30l4437,9349r-11,29l4416,9409r-9,29l4400,9468r-5,28l4390,9524r-5,27l4381,9575r-2,23l4376,9638r-2,32l4374,9690r,7l4564,9697r,756l4321,10453r,488l4335,10935r37,-19l4397,10901r29,-18l4458,10860r35,-26l4511,10819r19,-16l4548,10787r19,-19l4585,10749r19,-20l4623,10706r18,-22l4659,10659r18,-25l4695,10607r17,-28l4728,10549r15,-30l4758,10487r14,-34l4564,10453r,-756l4829,9697r,-232l5731,9465r,232l6296,9697r,763l5589,10460xe" fillcolor="#1f1a17" stroked="f">
              <v:path arrowok="t" o:connecttype="custom" o:connectlocs="10405087,15801495;9358814,16652234;8675036,17608961;8394916,18172399;7915055,18183565;7661713,17742846;7021187,16762405;6009906,15917230;4802969,14631373;6648390,14830801;7383681,15258971;7163289,13079091;6337408,12607712;3523959,12185143;2195525,11486401;1859808,10816976;2201697,10068042;2860786,9567345;3420980,7867286;3114128,5822710;2224345,4457344;214220,1833982;3416895,3517311;4996584,9836534;4456995,10313516;4215998,10803009;4774149,11063832;5987259,9964818;6914077,7386121;6689600,3877138;6979977,2107317;7910925,143632;8232209,0;9130207,1539696;9577118,3587073;9381461,6388948;9531824,8450218;7540216,10413902;7052049,11300904;8077762,11892239;8236339,11860159;9227014,11293958;8452601,10017849;10223862,9861631;11356640,11079182;12021901,10860223;11890056,10348360;11276307,10194943;12437904,3941299;15821850,1906508;14143266,4375034;13270003,5574435;12860126,7609263;13259700,9487873;14034114,10027596;14415125,10651011;14118576,11451558;12944589,12132149;11803551,13200428;9165199,12995437;9400024,14578380;9558601,14900525;12967236,14588127" o:connectangles="0,0,0,0,0,0,0,0,0,0,0,0,0,0,0,0,0,0,0,0,0,0,0,0,0,0,0,0,0,0,0,0,0,0,0,0,0,0,0,0,0,0,0,0,0,0,0,0,0,0,0,0,0,0,0,0,0,0,0,0,0,0,0"/>
            </v:shape>
            <v:shape id="Freeform 1904" o:spid="_x0000_s1230" style="position:absolute;left:2489;top:3613;width:305;height:228;visibility:visible;mso-wrap-style:square;v-text-anchor:top" coordsize="672,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lR5MMA&#10;AADaAAAADwAAAGRycy9kb3ducmV2LnhtbESPwWrDMBBE74X8g9hCLiaRG0oJbpTQGAqBQiBuP2Bt&#10;bS1ja2UkOXH/vioUchxm5g2zO8x2EFfyoXOs4GmdgyBunO64VfD1+b7agggRWePgmBT8UIDDfvGw&#10;w0K7G1/oWsVWJAiHAhWYGMdCytAYshjWbiRO3rfzFmOSvpXa4y3B7SA3ef4iLXacFgyOVBpq+mqy&#10;Cqqyr7K8fz53Zeaz87GuP8LklVo+zm+vICLN8R7+b5+0gg38XUk3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lR5MMAAADaAAAADwAAAAAAAAAAAAAAAACYAgAAZHJzL2Rv&#10;d25yZXYueG1sUEsFBgAAAAAEAAQA9QAAAIgDAAAAAA==&#10;" path="m617,r,l569,38,518,77r-50,39l416,154r-50,38l315,230r-48,38l220,306r-44,37l136,380r-19,18l99,417,82,435,68,455,53,473,40,491,29,511,19,530r-8,19l6,570,1,589,,611r86,l87,599r2,-11l92,576r5,-13l105,549r8,-14l122,520r12,-15l148,488r14,-16l178,456r17,-17l233,404r42,-36l320,332r48,-37l417,258r52,-39l519,181r52,-40l623,103,672,63,617,xe" stroked="f">
              <v:path arrowok="t" o:connecttype="custom" o:connectlocs="1270236,0;1270236,0;1171422,53063;1066435,107507;963491,161951;856462,215014;753517,268077;648485,321103;549671,374166;452946,427229;362347,478875;280010,530520;240884,555671;203801,582202;168805,607316;139982,635228;109117,660379;82337,685493;59688,713442;39126,739936;22650,766468;12346,795798;2043,822330;0,853041;177066,853041;179108,836286;183239,820912;189412,804194;199715,786022;216192,766468;232623,746952;251188,725980;275880,705046;304702,681313;333525,658961;366478,636646;401473,612913;479680,564029;566148,513765;658789,463500;757603,411855;858504,360210;965579,305766;1068478,252703;1175553,196841;1282582,143815;1383484,87954;1383484,87954;1270236,0" o:connectangles="0,0,0,0,0,0,0,0,0,0,0,0,0,0,0,0,0,0,0,0,0,0,0,0,0,0,0,0,0,0,0,0,0,0,0,0,0,0,0,0,0,0,0,0,0,0,0,0,0"/>
            </v:shape>
            <v:shape id="Freeform 1905" o:spid="_x0000_s1231" style="position:absolute;left:2768;top:3479;width:127;height:159;visibility:visible;mso-wrap-style:square;v-text-anchor:top" coordsize="274,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ft28MA&#10;AADaAAAADwAAAGRycy9kb3ducmV2LnhtbESP3WrCQBSE7wu+w3IE73STSotGV9FAobRU/L0/ZI/Z&#10;YPZsyG5N+vbdgtDLYWa+YZbr3tbiTq2vHCtIJwkI4sLpiksF59PbeAbCB2SNtWNS8EMe1qvB0xIz&#10;7To+0P0YShEh7DNUYEJoMil9Yciin7iGOHpX11oMUbal1C12EW5r+Zwkr9JixXHBYEO5oeJ2/LYK&#10;LtsPY8rPWf616/b25TRPt2l+UWo07DcLEIH68B9+tN+1gin8XYk3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qft28MAAADaAAAADwAAAAAAAAAAAAAAAACYAgAAZHJzL2Rv&#10;d25yZXYueG1sUEsFBgAAAAAEAAQA9QAAAIgDAAAAAA==&#10;" path="m156,13r,l172,94r13,55l188,166r1,14l189,183r-1,3l187,189r,3l185,195r-2,4l179,203r-4,4l161,221r-19,16l84,282,,349r55,63l137,347r58,-46l218,281r18,-16l245,255r8,-9l260,235r5,-11l269,213r3,-11l273,191r1,-14l272,156r-4,-24l256,77,241,,156,13xe" stroked="f">
              <v:path arrowok="t" o:connecttype="custom" o:connectlocs="335186,19335;335186,19335;369534,139781;397486,221558;403929,246836;406061,267676;406061,272114;403929,276591;401797,281029;401797,285505;397486,289982;393175,295925;384599,301868;375977,307812;345894,328613;305102,352424;180456,419343;0,518988;118156,612652;294348,515978;418948,447593;468361,417838;507067,394065;526396,379207;543594,365816;558612,349453;569366,333090;577942,316726;584385,300363;586564,284039;588696,263199;584385,231978;575810,196280;550037,114503;517774,0;517774,0;335186,19335" o:connectangles="0,0,0,0,0,0,0,0,0,0,0,0,0,0,0,0,0,0,0,0,0,0,0,0,0,0,0,0,0,0,0,0,0,0,0,0,0"/>
            </v:shape>
            <v:shape id="Freeform 1906" o:spid="_x0000_s1232" style="position:absolute;left:2489;top:2832;width:387;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bCWsQA&#10;AADaAAAADwAAAGRycy9kb3ducmV2LnhtbESPQWvCQBSE74X+h+UVvBTdVCVodJVSKogI0ujF2zP7&#10;TNJm34bsauK/dwWhx2FmvmHmy85U4kqNKy0r+BhEIIgzq0vOFRz2q/4EhPPIGivLpOBGDpaL15c5&#10;Jtq2/EPX1OciQNglqKDwvk6kdFlBBt3A1sTBO9vGoA+yyaVusA1wU8lhFMXSYMlhocCavgrK/tKL&#10;UXCSv+c43qbfB9pN2238zvvjZqRU7637nIHw1Pn/8LO91grG8Lg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WwlrEAAAA2gAAAA8AAAAAAAAAAAAAAAAAmAIAAGRycy9k&#10;b3ducmV2LnhtbFBLBQYAAAAABAAEAPUAAACJAwAAAAA=&#10;" path="m86,l,,1,12,3,23,7,35r4,14l21,78r14,36l52,155r20,46l94,251r25,55l175,425r63,132l306,696r69,145l446,988r68,144l580,1271r59,129l665,1460r24,56l711,1568r19,48l747,1659r13,37l768,1727r5,23l858,1737r-7,-30l841,1673r-14,-40l810,1588r-20,-49l768,1485r-24,-57l716,1367,656,1237,591,1097,523,953,452,807,383,662,315,522,252,391,196,272,172,218,150,168,131,124,114,84,101,51,92,24,89,14,87,6,86,1,86,,,,86,,42,,,,86,xe" stroked="f">
              <v:path arrowok="t" o:connecttype="custom" o:connectlocs="175151,0;0,0;2030,16742;6089,32139;14254,48882;22418,68427;42762,108938;71269,159240;105912,216493;146598,280734;191435,350581;242316,427417;356347,593608;484677,777961;623156,972143;763665,1174659;908234,1379977;1046713,1581110;1181088,1775255;1301253,1955423;1354209,2039209;1403060,2117428;1447897,2190078;1486554,2257122;1521196,2317178;1547674,2368863;1563958,2412139;1574152,2444278;1747228,2426116;1732975,2384222;1712631,2336723;1684078,2280853;1649481,2217994;1608749,2149567;1563958,2074152;1515062,1994513;1458046,1909344;1335896,1727756;1203506,1532229;1065027,1331096;920458,1127160;779949,924644;641470,729079;513185,546109;399154,379918;350258,304502;305466,234655;266764,173179;232167,117309;205689,71230;187330,33522;181241,19545;177181,8371;175151,1383;175151,0;0,0;175151,0;85523,0;0,0;175151,0" o:connectangles="0,0,0,0,0,0,0,0,0,0,0,0,0,0,0,0,0,0,0,0,0,0,0,0,0,0,0,0,0,0,0,0,0,0,0,0,0,0,0,0,0,0,0,0,0,0,0,0,0,0,0,0,0,0,0,0,0,0,0,0"/>
            </v:shape>
            <v:shape id="Freeform 1907" o:spid="_x0000_s1233" style="position:absolute;left:2139;top:2832;width:388;height:654;visibility:visible;mso-wrap-style:square;v-text-anchor:top" coordsize="858,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nwcQA&#10;AADaAAAADwAAAGRycy9kb3ducmV2LnhtbESPQWvCQBSE74X+h+UVvBTdVDFodJVSKogI0ujF2zP7&#10;TNJm34bsauK/dwWhx2FmvmHmy85U4kqNKy0r+BhEIIgzq0vOFRz2q/4EhPPIGivLpOBGDpaL15c5&#10;Jtq2/EPX1OciQNglqKDwvk6kdFlBBt3A1sTBO9vGoA+yyaVusA1wU8lhFMXSYMlhocCavgrK/tKL&#10;UXCSv+c43qbfB9pN2238zvvjZqRU7637nIHw1Pn/8LO91grG8LgSboB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aZ8HEAAAA2gAAAA8AAAAAAAAAAAAAAAAAmAIAAGRycy9k&#10;b3ducmV2LnhtbFBLBQYAAAAABAAEAPUAAACJAwAAAAA=&#10;" path="m85,1750r,l90,1728r9,-31l112,1659r17,-43l148,1568r22,-52l194,1460r27,-60l280,1271r66,-139l414,988,484,841,554,696,621,557,684,425,740,306r24,-55l787,201r19,-46l823,114,837,78,847,49r4,-14l854,23r3,-11l858,,772,r,1l771,6r-2,8l766,24,756,51,744,84r-16,40l708,168r-22,50l662,272,606,391,544,522,476,662,407,807,336,953r-68,144l203,1237r-59,130l116,1428r-25,57l69,1539r-20,49l32,1633r-14,38l8,1706,,1737r85,13xe" stroked="f">
              <v:path arrowok="t" o:connecttype="custom" o:connectlocs="173524,2444278;173524,2444278;183744,2413559;202105,2370245;228651,2317178;263383,2257122;302185,2190078;347092,2117428;396070,2039209;451198,1955423;571674,1775255;706395,1581110;845232,1379977;988185,1174659;1131092,972143;1267849,777961;1396510,593608;1510836,427417;1559813,350581;1606801,280734;1645558,216493;1680289,159240;1708871,108938;1729267,68427;1737452,48882;1743557,32139;1749708,16742;1751743,0;1576139,0;1576139,1383;1574104,8371;1570034,19545;1563929,33522;1543487,71230;1518976,117309;1486325,173179;1445488,234655;1400580,304502;1351558,379918;1237232,546109;1110651,729079;971814,924644;830942,1127160;685999,1331096;547162,1532229;414476,1727756;294000,1909344;236837,1994513;185779,2074152;140872,2149567;100035,2217994;65348,2280853;36767,2333920;16326,2382840;0,2426116;0,2426116;173524,2444278" o:connectangles="0,0,0,0,0,0,0,0,0,0,0,0,0,0,0,0,0,0,0,0,0,0,0,0,0,0,0,0,0,0,0,0,0,0,0,0,0,0,0,0,0,0,0,0,0,0,0,0,0,0,0,0,0,0,0,0,0"/>
            </v:shape>
            <v:shape id="Freeform 1908" o:spid="_x0000_s1234" style="position:absolute;left:2127;top:3479;width:127;height:159;visibility:visible;mso-wrap-style:square;v-text-anchor:top" coordsize="276,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hMHsEA&#10;AADaAAAADwAAAGRycy9kb3ducmV2LnhtbESPT4vCMBTE74LfITxhb5oqWKQaZVn/rAcvVvH8aN62&#10;ZZuX2ETtfvuNIHgcZuY3zGLVmUbcqfW1ZQXjUQKCuLC65lLB+bQdzkD4gKyxsUwK/sjDatnvLTDT&#10;9sFHuuehFBHCPkMFVQguk9IXFRn0I+uIo/djW4MhyraUusVHhJtGTpIklQZrjgsVOvqqqPjNb0bB&#10;Js/Xl7M0Zva9lofktHPX1E2V+hh0n3MQgbrwDr/ae60gheeVeAPk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YTB7BAAAA2gAAAA8AAAAAAAAAAAAAAAAAmAIAAGRycy9kb3du&#10;cmV2LnhtbFBLBQYAAAAABAAEAPUAAACGAwAAAAA=&#10;" path="m276,349r,l191,282,132,236,113,221,99,207r-5,-4l91,199r-3,-4l87,192r-1,-3l86,186r-1,-3l85,180r1,-14l89,148,101,93,116,13,31,,17,77,5,132,2,156,,177r1,14l2,202r3,11l9,224r5,11l21,246r8,9l38,265r18,16l79,301r59,46l221,412r55,-63xe" stroked="f">
              <v:path arrowok="t" o:connecttype="custom" o:connectlocs="584430,518988;584430,518988;404453,419343;279514,350919;239294,328613;209613,307812;199028,301868;192678,295925;186327,289982;184211,285505;182094,281029;182094,276591;179977,272114;179977,267676;182094,246836;188444,220092;213846,138276;245645,19335;65622,0;35986,114503;10584,196280;4234,231978;0,263199;2117,284039;4234,300363;10584,316726;19052,333090;29636,349453;44454,365816;61388,379207;80486,394065;118589,417838;167276,447593;292215,515978;467958,612652;467958,612652;584430,518988" o:connectangles="0,0,0,0,0,0,0,0,0,0,0,0,0,0,0,0,0,0,0,0,0,0,0,0,0,0,0,0,0,0,0,0,0,0,0,0,0"/>
            </v:shape>
            <v:shape id="Freeform 1909" o:spid="_x0000_s1235" style="position:absolute;left:2228;top:3613;width:299;height:228;visibility:visible;mso-wrap-style:square;v-text-anchor:top" coordsize="668,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Upp8QA&#10;AADaAAAADwAAAGRycy9kb3ducmV2LnhtbESPT2sCMRTE70K/Q3gFL6LZCrayNUpbUKTgwT899PbY&#10;vG6im5clibp+e1Mo9DjMzG+Y2aJzjbhQiNazgqdRAYK48tpyreCwXw6nIGJC1th4JgU3irCYP/Rm&#10;WGp/5S1ddqkWGcKxRAUmpbaUMlaGHMaRb4mz9+ODw5RlqKUOeM1w18hxUTxLh5bzgsGWPgxVp93Z&#10;KVilL2vem9vGbtfnYxhsvj+dnijVf+zeXkEk6tJ/+K+91gpe4PdKv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YFKafEAAAA2gAAAA8AAAAAAAAAAAAAAAAAmAIAAGRycy9k&#10;b3ducmV2LnhtbFBLBQYAAAAABAAEAPUAAACJAwAAAAA=&#10;" path="m582,611r86,l667,589r-5,-19l657,549r-8,-19l639,511,628,491,615,473,601,455,586,436,570,417,552,398,533,380,494,343,450,306,403,268,356,230,305,192,255,154,204,116,153,77,103,38,55,,,63r49,40l100,141r52,39l202,219r52,39l302,295r48,37l395,368r41,36l474,439r17,17l506,472r14,16l534,505r11,15l555,535r8,14l571,563r5,13l579,588r2,11l582,611r86,l582,611r42,l668,611r-86,xe" stroked="f">
              <v:path arrowok="t" o:connecttype="custom" o:connectlocs="1163946,853041;1335921,853041;1333907,822330;1323925,795798;1313943,766468;1297918,739936;1277910,713442;1255932,685493;1229925,660379;1201949,635228;1171913,608734;1139953,582202;1103920,555671;1065917,530520;987942,478875;899940,427229;805939,374166;711939,321103;609971,268077;509973,215014;407961,161951;305993,107507;205995,53063;109980,0;0,87954;97984,143815;199997,196841;303979,251322;403977,305766;507959,360210;603973,411855;699943,463500;789959,513765;871963,564029;947924,612913;981943,636646;1011934,658961;1039955,681313;1067931,705046;1089954,725980;1109918,746952;1125943,766468;1141923,786022;1151949,804194;1157948,820912;1161931,836286;1163946,853041;1335921,853041;1163946,853041;1247919,853041;1335921,853041;1163946,853041" o:connectangles="0,0,0,0,0,0,0,0,0,0,0,0,0,0,0,0,0,0,0,0,0,0,0,0,0,0,0,0,0,0,0,0,0,0,0,0,0,0,0,0,0,0,0,0,0,0,0,0,0,0,0,0"/>
            </v:shape>
            <v:shape id="Freeform 1910" o:spid="_x0000_s1236" style="position:absolute;left:2019;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p3EL8A&#10;AADaAAAADwAAAGRycy9kb3ducmV2LnhtbERPy4rCMBTdC/MP4Q6406SDiHaMogOCi3HhA8blpbm2&#10;pc1NSaLWv58sBJeH816setuKO/lQO9aQjRUI4sKZmksN59N2NAMRIrLB1jFpeFKA1fJjsMDcuAcf&#10;6H6MpUghHHLUUMXY5VKGoiKLYew64sRdnbcYE/SlNB4fKdy28kupqbRYc2qosKOfiormeLMamj/K&#10;Nr+Txhm+qE3mT/OL6vdaDz/79TeISH18i1/undGQtqYr6QbI5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N6ncQvwAAANoAAAAPAAAAAAAAAAAAAAAAAJgCAABkcnMvZG93bnJl&#10;di54bWxQSwUGAAAAAAQABAD1AAAAhAMAAAAA&#10;" path="m43,1109r42,40l85,,,,,1149r43,42l,1149r,42l43,1191r,-82xe" stroked="f">
              <v:path arrowok="t" o:connecttype="custom" o:connectlocs="86148,1546478;170329,1602224;170329,0;0,0;0,1602224;86148,1660810;0,1602224;0,1660810;86148,1660810;86148,1546478" o:connectangles="0,0,0,0,0,0,0,0,0,0"/>
            </v:shape>
            <v:shape id="Freeform 1911" o:spid="_x0000_s1237" style="position:absolute;left:2038;top:4184;width:375;height:32;visibility:visible;mso-wrap-style:square;v-text-anchor:top" coordsize="83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sIA&#10;AADaAAAADwAAAGRycy9kb3ducmV2LnhtbESPQWvCQBSE7wX/w/KE3uqmhQZNXaUIAWlOiWKvj+wz&#10;CWbfxuxGk3/fLQgeh5n5hllvR9OKG/WusazgfRGBIC6tbrhScDykb0sQziNrbC2TgokcbDezlzUm&#10;2t45p1vhKxEg7BJUUHvfJVK6siaDbmE74uCdbW/QB9lXUvd4D3DTyo8oiqXBhsNCjR3taiovxWAU&#10;ZJOOT5/74YfTyV4zNunpN0+Vep2P318gPI3+GX6091rBCv6vhBs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tX7+wgAAANoAAAAPAAAAAAAAAAAAAAAAAJgCAABkcnMvZG93&#10;bnJldi54bWxQSwUGAAAAAAQABAD1AAAAhwMAAAAA&#10;" path="m750,33l792,,,,,82r792,l834,48,792,82r36,l834,48,750,33xe" stroked="f">
              <v:path arrowok="t" o:connecttype="custom" o:connectlocs="1515009,49873;1599816,0;0,0;0,123902;1599816,123902;1684667,72546;1599816,123902;1672526,123902;1684667,72546;1515009,49873" o:connectangles="0,0,0,0,0,0,0,0,0,0"/>
            </v:shape>
            <v:shape id="Freeform 1912" o:spid="_x0000_s1238" style="position:absolute;left:2019;top:3752;width:400;height:451;visibility:visible;mso-wrap-style:square;v-text-anchor:top" coordsize="892,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0YcsMA&#10;AADbAAAADwAAAGRycy9kb3ducmV2LnhtbESPT4vCQAzF78J+hyGCN50qi7rVUWRREDz5j8Vb6GTb&#10;sp1M6cza+u3NQfCW8F7e+2W57lyl7tSE0rOB8SgBRZx5W3Ju4HLeDeegQkS2WHkmAw8KsF599JaY&#10;Wt/yke6nmCsJ4ZCigSLGOtU6ZAU5DCNfE4v26xuHUdYm17bBVsJdpSdJMtUOS5aGAmv6Lij7O/07&#10;A1/zg/2ZtZ/Z7eq31WwadpvEXo0Z9LvNAlSkLr7Nr+u9FXyhl19kAL16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P0YcsMAAADbAAAADwAAAAAAAAAAAAAAAACYAgAAZHJzL2Rv&#10;d25yZXYueG1sUEsFBgAAAAAEAAQA9QAAAIgDAAAAAA==&#10;" path="m85,47l36,88r45,7l122,102r40,9l201,120r37,12l272,143r34,13l339,170r30,15l399,201r28,16l453,234r26,18l503,270r23,20l548,309r20,20l588,351r19,21l624,394r17,22l656,440r14,22l684,485r13,25l708,533r12,25l730,582r10,25l748,631r8,25l763,680r6,25l776,728r5,25l785,776r9,48l799,870r4,45l805,957r,39l805,1034r-1,34l803,1098r-2,28l799,1147r-4,33l793,1189r84,15l879,1190r4,-33l885,1132r2,-28l889,1072r2,-37l892,996r-1,-42l887,909r-4,-47l878,813r-9,-50l864,736r-5,-25l853,684r-8,-26l838,632r-9,-26l820,578,809,552,798,525,786,499,774,473,759,447,744,421,728,395,710,370,693,345,674,320,652,297,630,273,607,250,583,228,558,207,530,186,502,166,472,147,441,128,408,111,374,96,339,81,302,66,264,53,224,41,182,31,139,21,94,13,48,6,,47,48,6,,,,47r85,xe" stroked="f">
              <v:path arrowok="t" o:connecttype="custom" o:connectlocs="72425,123426;245393,143054;404280,168338;547068,200590;681828,238461;802506,281950;911077,328211;1011665,378705;1102163,433432;1182615,492354;1255040,552662;1319393,617166;1375674,680283;1423973,747634;1468235,816370;1504425,885069;1534606,953805;1560751,1021155;1578823,1088468;1606986,1220322;1619050,1342362;1619050,1450355;1615013,1540143;1606986,1608879;1594923,1667764;1767891,1669187;1779954,1587827;1787982,1503658;1794036,1397051;1783991,1275011;1765873,1140386;1737710,1032355;1715601,959424;1685421,886492;1649230,810751;1604968,736396;1556715,663464;1496353,590533;1428009,518987;1355583,448865;1267104,382938;1172570,319820;1065973,260898;949330,206209;820579,155715;681828,113612;530968,74355;366027,43489;189068,18242;0,65927;0,0;170950,65927" o:connectangles="0,0,0,0,0,0,0,0,0,0,0,0,0,0,0,0,0,0,0,0,0,0,0,0,0,0,0,0,0,0,0,0,0,0,0,0,0,0,0,0,0,0,0,0,0,0,0,0,0,0,0,0"/>
            </v:shape>
            <v:shape id="Freeform 1913" o:spid="_x0000_s1239" style="position:absolute;left:2032;top:4337;width:400;height:31;visibility:visible;mso-wrap-style:square;v-text-anchor:top" coordsize="884,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7FucAA&#10;AADbAAAADwAAAGRycy9kb3ducmV2LnhtbERPTYvCMBC9C/sfwgjeNNWDSDXK6lJcDx60Cnscmtk2&#10;azMpTVbrvzeC4G0e73MWq87W4kqtN44VjEcJCOLCacOlglOeDWcgfEDWWDsmBXfysFp+9BaYanfj&#10;A12PoRQxhH2KCqoQmlRKX1Rk0Y9cQxy5X9daDBG2pdQt3mK4reUkSabSouHYUGFDm4qKy/HfKjCX&#10;zMg64/XXn6b8Z787JOftWqlBv/ucgwjUhbf45f7Wcf4Y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37FucAAAADbAAAADwAAAAAAAAAAAAAAAACYAgAAZHJzL2Rvd25y&#10;ZXYueG1sUEsFBgAAAAAEAAQA9QAAAIUDAAAAAA==&#10;" path="m884,41l842,,,,,82r842,l799,41r85,l884,,842,r42,41xe" stroked="f">
              <v:path arrowok="t" o:connecttype="custom" o:connectlocs="1810272,60034;1724249,0;0,0;0,120030;1724249,120030;1636190,60034;1810272,60034;1810272,0;1724249,0;1810272,60034" o:connectangles="0,0,0,0,0,0,0,0,0,0"/>
            </v:shape>
            <v:shape id="Freeform 1914" o:spid="_x0000_s1240" style="position:absolute;left:2393;top:4349;width:39;height:362;visibility:visible;mso-wrap-style:square;v-text-anchor:top" coordsize="85,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B52MAA&#10;AADbAAAADwAAAGRycy9kb3ducmV2LnhtbERPTWsCMRC9F/ofwhS81awWq6xGKS1FLwrqXryNm3Gz&#10;uJksSarrvzeC0Ns83ufMFp1txIV8qB0rGPQzEMSl0zVXCor97/sERIjIGhvHpOBGARbz15cZ5tpd&#10;eUuXXaxECuGQowITY5tLGUpDFkPftcSJOzlvMSboK6k9XlO4beQwyz6lxZpTg8GWvg2V592fVXD0&#10;o/XPyWwKNzZ8WH4UmTbnQqneW/c1BRGpi//ip3ul0/whPH5JB8j5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rB52MAAAADbAAAADwAAAAAAAAAAAAAAAACYAgAAZHJzL2Rvd25y&#10;ZXYueG1sUEsFBgAAAAAEAAQA9QAAAIUDAAAAAA==&#10;" path="m34,950l85,909,85,,,,,909,51,869,34,950r51,9l85,909,34,950xe" stroked="f">
              <v:path arrowok="t" o:connecttype="custom" o:connectlocs="69925,1353442;174812,1295047;174812,0;0,0;0,1295047;104887,1238048;69925,1353442;174812,1366276;174812,1295047;69925,1353442" o:connectangles="0,0,0,0,0,0,0,0,0,0"/>
            </v:shape>
            <v:shape id="Freeform 1915" o:spid="_x0000_s1241" style="position:absolute;left:2006;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lfocQA&#10;AADbAAAADwAAAGRycy9kb3ducmV2LnhtbERPTWsCMRC9C/6HMII3N6sWbbdGEaWg4EFtaelt2Ex3&#10;VzeTJYm67a9vCkJv83ifM1u0phZXcr6yrGCYpCCIc6srLhS8vb4MHkH4gKyxtkwKvsnDYt7tzDDT&#10;9sYHuh5DIWII+wwVlCE0mZQ+L8mgT2xDHLkv6wyGCF0htcNbDDe1HKXpRBqsODaU2NCqpPx8vBgF&#10;E7ld7z9276Pp8KHZPH26n/H2clKq32uXzyACteFffHdvdJw/hr9f4gFy/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ZX6HEAAAA2wAAAA8AAAAAAAAAAAAAAAAAmAIAAGRycy9k&#10;b3ducmV2LnhtbFBLBQYAAAAABAAEAPUAAACJAwAAAAA=&#10;" path="m62,l22,56,38,93r16,37l70,167r15,35l102,235r17,33l136,301r17,30l171,362r17,29l206,419r17,27l241,474r18,25l277,524r18,24l331,594r37,42l404,676r35,37l474,746r36,31l544,805r33,26l610,854r32,22l672,894r29,18l728,926r26,13l778,950r23,10l838,975r30,9l887,989r8,2l912,910r-3,-1l893,905r-25,-8l833,884r-19,-8l792,866,769,853,744,840,716,825,689,807,659,787,629,766,598,742,566,716,533,686,499,654,466,620,432,583,397,542,363,499,347,476,329,453,312,428,295,403,278,376,261,349,244,321,228,292,212,263,195,231,179,200,163,167,148,133,132,99,117,63,102,26,62,82,62,,,,22,56,62,xe" stroked="f">
              <v:path arrowok="t" o:connecttype="custom" o:connectlocs="45106,77276;110682,179395;174220,278766;243917,369857;313569,456788;385304,539597;457039,615499;530858,688654;604630,756275;754260,877741;899768,983982;1045276,1072325;1182632,1146853;1315822,1208941;1436784,1258627;1545383,1295872;1641709,1324874;1779066,1357998;1834407,1367653;1863073,1254505;1779066,1237943;1668383,1208941;1576133,1177192;1467489,1138572;1350693,1086101;1225655,1024013;1092420,946737;955109,855646;813677,747994;711191,656904;639456,590657;569805,518913;500107,443011;434531,362950;366872,276019;303334,183554;239796,86931;127076,113148;0,0;127076,0" o:connectangles="0,0,0,0,0,0,0,0,0,0,0,0,0,0,0,0,0,0,0,0,0,0,0,0,0,0,0,0,0,0,0,0,0,0,0,0,0,0,0,0"/>
            </v:shape>
            <v:shape id="Freeform 1916" o:spid="_x0000_s1242" style="position:absolute;left:2965;top:3771;width:38;height:445;visibility:visible;mso-wrap-style:square;v-text-anchor:top" coordsize="85,11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GxlcAA&#10;AADbAAAADwAAAGRycy9kb3ducmV2LnhtbERPS4vCMBC+C/sfwizsTZMuIlqNogsLe1gPPkCPQzO2&#10;pc2kJFnt/nsjCN7m43vOYtXbVlzJh9qxhmykQBAXztRcajgevodTECEiG2wdk4Z/CrBavg0WmBt3&#10;4x1d97EUKYRDjhqqGLtcylBUZDGMXEecuIvzFmOCvpTG4y2F21Z+KjWRFmtODRV29FVR0ez/rIbm&#10;RNnmd9w4w2e1yfxhdlb9VuuP9349BxGpjy/x0/1j0vwxPH5JB8jl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yGxlcAAAADbAAAADwAAAAAAAAAAAAAAAACYAgAAZHJzL2Rvd25y&#10;ZXYueG1sUEsFBgAAAAAEAAQA9QAAAIUDAAAAAA==&#10;" path="m42,1191r43,-42l85,,,,,1149r42,-40l42,1191r43,l85,1149r-43,42xe" stroked="f">
              <v:path arrowok="t" o:connecttype="custom" o:connectlocs="84181,1660810;170329,1602224;170329,0;0,0;0,1602224;84181,1546478;84181,1660810;170329,1660810;170329,1602224;84181,1660810" o:connectangles="0,0,0,0,0,0,0,0,0,0"/>
            </v:shape>
            <v:shape id="Freeform 1917" o:spid="_x0000_s1243" style="position:absolute;left:2609;top:4184;width:375;height:32;visibility:visible;mso-wrap-style:square;v-text-anchor:top" coordsize="83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Lby8QA&#10;AADbAAAADwAAAGRycy9kb3ducmV2LnhtbESPQWsCMRCF74X+hzBCbzWrxVJWo0hBEG9qLe1t2IzJ&#10;6maybqK7+uuNUOhthvfmfW8ms85V4kJNKD0rGPQzEMSF1yUbBV/bxesHiBCRNVaeScGVAsymz08T&#10;zLVveU2XTTQihXDIUYGNsc6lDIUlh6Hva+Kk7X3jMKa1MVI32KZwV8lhlr1LhyUngsWaPi0Vx83Z&#10;Je732/rgTje7qg23P/uz2S1+jVIvvW4+BhGpi//mv+ulTvVH8PglDS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Ci28vEAAAA2wAAAA8AAAAAAAAAAAAAAAAAmAIAAGRycy9k&#10;b3ducmV2LnhtbFBLBQYAAAAABAAEAPUAAACJAwAAAAA=&#10;" path="m,48l42,82r788,l830,,42,,83,33,,48,7,82r35,l,48xe" stroked="f">
              <v:path arrowok="t" o:connecttype="custom" o:connectlocs="0,72546;85667,123902;1692786,123902;1692786,0;85667,0;169301,49873;0,72546;14278,123902;85667,123902;0,72546" o:connectangles="0,0,0,0,0,0,0,0,0,0"/>
            </v:shape>
            <v:shape id="Freeform 1919" o:spid="_x0000_s1244" style="position:absolute;left:2590;top:4337;width:400;height:31;visibility:visible;mso-wrap-style:square;v-text-anchor:top" coordsize="88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2a/8EA&#10;AADbAAAADwAAAGRycy9kb3ducmV2LnhtbERPTYvCMBC9C/sfwix403Q9qFSjuLILoohYRa9DM7Zl&#10;m0loslr3128Ewds83udM562pxZUaX1lW8NFPQBDnVldcKDgevntjED4ga6wtk4I7eZjP3jpTTLW9&#10;8Z6uWShEDGGfooIyBJdK6fOSDPq+dcSRu9jGYIiwKaRu8BbDTS0HSTKUBiuODSU6WpaU/2S/RsHX&#10;53mz/DuO1tlpOyC7u7sxrp1S3fd2MQERqA0v8dO90nH+EB6/xAPk7B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5dmv/BAAAA2wAAAA8AAAAAAAAAAAAAAAAAmAIAAGRycy9kb3du&#10;cmV2LnhtbFBLBQYAAAAABAAEAPUAAACGAwAAAAA=&#10;" path="m86,41l43,82r842,l885,,43,,,41,43,,,,,41r86,xe" stroked="f">
              <v:path arrowok="t" o:connecttype="custom" o:connectlocs="175692,60034;87869,120030;1808226,120030;1808226,0;87869,0;0,60034;87869,0;0,0;0,60034;175692,60034" o:connectangles="0,0,0,0,0,0,0,0,0,0"/>
            </v:shape>
            <v:shape id="Freeform 1920" o:spid="_x0000_s1245" style="position:absolute;left:2590;top:4349;width:38;height:362;visibility:visible;mso-wrap-style:square;v-text-anchor:top" coordsize="86,9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ZYVMMA&#10;AADbAAAADwAAAGRycy9kb3ducmV2LnhtbERPTWvCQBC9F/wPywhepG7qwdrUVURqEQ8Vtd6H7JgN&#10;ZmdjdptEf323IPQ2j/c5s0VnS9FQ7QvHCl5GCQjizOmCcwXfx/XzFIQPyBpLx6TgRh4W897TDFPt&#10;Wt5Tcwi5iCHsU1RgQqhSKX1myKIfuYo4cmdXWwwR1rnUNbYx3JZynCQTabHg2GCwopWh7HL4sQra&#10;T3PfDt/0x/Uazl/LZl1uTruTUoN+t3wHEagL/+KHe6Pj/Ff4+yUeIO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0ZYVMMAAADbAAAADwAAAAAAAAAAAAAAAACYAgAAZHJzL2Rv&#10;d25yZXYueG1sUEsFBgAAAAAEAAQA9QAAAIgDAAAAAA==&#10;" path="m35,869r51,40l86,,,,,909r52,41l,909r1,50l52,950,35,869xe" stroked="f">
              <v:path arrowok="t" o:connecttype="custom" o:connectlocs="68533,1238048;168349,1295047;168349,0;0,0;0,1295047;101805,1353442;0,1295047;1944,1366276;101805,1353442;68533,1238048" o:connectangles="0,0,0,0,0,0,0,0,0,0"/>
            </v:shape>
            <v:shape id="Freeform 1921" o:spid="_x0000_s1246" style="position:absolute;left:2603;top:4337;width:413;height:368;visibility:visible;mso-wrap-style:square;v-text-anchor:top" coordsize="912,9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3N0MgA&#10;AADbAAAADwAAAGRycy9kb3ducmV2LnhtbESPS0sDQRCE74L/YWjBm5lNlDzWTIIoQgI55EWCt2an&#10;3V3d6VlmJsmaX28fBG/dVHXV19N55xp1phBrzwb6vQwUceFtzaWB/e79YQwqJmSLjWcy8EMR5rPb&#10;mynm1l94Q+dtKpWEcMzRQJVSm2sdi4ocxp5viUX79MFhkjWU2ga8SLhr9CDLhtphzdJQYUuvFRXf&#10;25MzMNTLt/VxdRiM+k/tYvIRro/L05cx93fdyzOoRF36N/9dL6zgC6z8IgPo2S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Yvc3QyAAAANsAAAAPAAAAAAAAAAAAAAAAAJgCAABk&#10;cnMvZG93bnJldi54bWxQSwUGAAAAAAQABAD1AAAAjQMAAAAA&#10;" path="m850,82l810,26,795,63,780,99r-16,34l749,167r-16,33l717,231r-17,32l684,292r-16,29l651,349r-17,27l617,403r-17,25l582,453r-17,23l549,499r-35,43l480,583r-35,37l412,654r-33,32l346,716r-32,26l283,766r-30,21l223,807r-28,18l168,840r-25,13l120,866,98,876r-19,8l44,897r-25,8l3,909,,910r17,81l25,989r19,-5l74,975r36,-15l134,950r24,-11l184,926r28,-14l240,894r31,-18l302,854r33,-23l367,805r35,-28l437,746r36,-33l509,676r35,-40l581,594r36,-46l635,524r18,-25l671,474r18,-28l707,419r17,-28l741,362r17,-31l776,301r17,-33l810,235r16,-33l842,167r16,-37l874,93,890,56,850,r40,56l912,,850,r,82xe" stroked="f">
              <v:path arrowok="t" o:connecttype="custom" o:connectlocs="1660186,35872;1598686,136617;1535148,230455;1469572,318797;1401913,402980;1334299,481631;1264602,556159;1192867,625192;1125208,688654;983821,804587;844427,902584;709154,988141;580039,1057137;457039,1113729;344319,1159256;245955,1195127;161902,1219970;38947,1248972;0,1255879;51220,1364905;151667,1345558;274667,1311060;377107,1277937;491910,1233784;618987,1178565;752222,1110944;895692,1029546;1043238,932923;1190829,819775;1301511,723152;1375284,654156;1449057,578254;1518754,499604;1590489,415420;1660186,324330;1725762,230455;1791338,128336;1742156,0;1869233,0;1742156,113148" o:connectangles="0,0,0,0,0,0,0,0,0,0,0,0,0,0,0,0,0,0,0,0,0,0,0,0,0,0,0,0,0,0,0,0,0,0,0,0,0,0,0,0"/>
            </v:shape>
            <v:shape id="Freeform 1922" o:spid="_x0000_s1247" style="position:absolute;left:1028;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q68AA&#10;AADbAAAADwAAAGRycy9kb3ducmV2LnhtbERPy6rCMBDdC/5DGMHNRVMFL1qNIor2Llz42rgbmrEt&#10;NpPSRK1/fyMI7uZwnjNbNKYUD6pdYVnBoB+BIE6tLjhTcD5temMQziNrLC2Tghc5WMzbrRnG2j75&#10;QI+jz0QIYRejgtz7KpbSpTkZdH1bEQfuamuDPsA6k7rGZwg3pRxG0a80WHBoyLGiVU7p7Xg3ChKm&#10;ZH0vL9HPdrSXp+VuKHfJVqlup1lOQXhq/Ff8cf/pMH8C71/CAXL+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wvq68AAAADbAAAADwAAAAAAAAAAAAAAAACYAgAAZHJzL2Rvd25y&#10;ZXYueG1sUEsFBgAAAAAEAAQA9QAAAIUDAAAAAA==&#10;" path="m44,1888r42,40l86,,,,,1928r44,42l,1928r,42l44,1970r,-82xe" stroked="f">
              <v:path arrowok="t" o:connecttype="custom" o:connectlocs="86119,2641004;168349,2696971;168349,0;0,0;0,2696971;86119,2755707;0,2696971;0,2755707;86119,2755707;86119,2641004" o:connectangles="0,0,0,0,0,0,0,0,0,0"/>
            </v:shape>
            <v:shape id="Freeform 1923" o:spid="_x0000_s1248" style="position:absolute;left:1047;top:4165;width:775;height:32;visibility:visible;mso-wrap-style:square;v-text-anchor:top" coordsize="170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3YkMAA&#10;AADbAAAADwAAAGRycy9kb3ducmV2LnhtbERPy4rCMBTdC/MP4Q7MTlMdUKlGkYIgg+BrFrO8NNe2&#10;trkpScbWvzcLweXhvJfr3jTiTs5XlhWMRwkI4tzqigsFv5ftcA7CB2SNjWVS8CAP69XHYImpth2f&#10;6H4OhYgh7FNUUIbQplL6vCSDfmRb4shdrTMYInSF1A67GG4aOUmSqTRYcWwosaWspLw+/xsFuvs7&#10;fWfXbVbfdoeH/Kldtz/OlPr67DcLEIH68Ba/3DutYBLXxy/x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U3YkMAAAADbAAAADwAAAAAAAAAAAAAAAACYAgAAZHJzL2Rvd25y&#10;ZXYueG1sUEsFBgAAAAAEAAQA9QAAAIUDAAAAAA==&#10;" path="m1615,40l1658,,,,,82r1658,l1701,40r-43,42l1701,82r,-42l1615,40xe" stroked="f">
              <v:path arrowok="t" o:connecttype="custom" o:connectlocs="3351353,60449;3440613,0;0,0;0,123902;3440613,123902;3529827,60449;3440613,123902;3529827,123902;3529827,60449;3351353,60449" o:connectangles="0,0,0,0,0,0,0,0,0,0"/>
            </v:shape>
            <v:shape id="Freeform 1924" o:spid="_x0000_s1249" style="position:absolute;left:1778;top:3727;width:44;height:451;visibility:visible;mso-wrap-style:square;v-text-anchor:top" coordsize="86,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33hsMA&#10;AADbAAAADwAAAGRycy9kb3ducmV2LnhtbESPQWvCQBSE7wX/w/KE3uomWyg1ugmiFHpsraDeHtln&#10;Es2+jdltTP99t1DwOMzMN8yyGG0rBup941hDOktAEJfONFxp2H29Pb2C8AHZYOuYNPyQhyKfPCwx&#10;M+7GnzRsQyUihH2GGuoQukxKX9Zk0c9cRxy9k+sthij7SpoebxFuW6mS5EVabDgu1NjRuqbysv22&#10;GuT+cn4+zGk4KlacbNLrTn1ctX6cjqsFiEBjuIf/2+9Gg0rh70v8ATL/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A33hsMAAADbAAAADwAAAAAAAAAAAAAAAACYAgAAZHJzL2Rv&#10;d25yZXYueG1sUEsFBgAAAAAEAAQA9QAAAIgDAAAAAA==&#10;" path="m39,82l,42,,1206r86,l86,42,47,,86,42,86,4,47,,39,82xe" stroked="f">
              <v:path arrowok="t" o:connecttype="custom" o:connectlocs="103144,114620;0,58712;0,1686015;227419,1686015;227419,58712;124274,0;227419,58712;227419,5609;124274,0;103144,114620" o:connectangles="0,0,0,0,0,0,0,0,0,0"/>
            </v:shape>
            <v:shape id="Freeform 1925" o:spid="_x0000_s1250" style="position:absolute;left:1193;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AzmsIA&#10;AADbAAAADwAAAGRycy9kb3ducmV2LnhtbESPwWrDMBBE74X8g9hALqWW7UMpTuQQHAp1b3bzAYu1&#10;tZVYK2MpifP3VaHQ4zAzb5jdfrGjuNHsjWMFWZKCIO6cNtwrOH29v7yB8AFZ4+iYFDzIw75cPe2w&#10;0O7ODd3a0IsIYV+ggiGEqZDSdwNZ9ImbiKP37WaLIcq5l3rGe4TbUeZp+iotGo4LA05UDdRd2qtV&#10;oC9Za9rzMRunz9o817xUVdootVkvhy2IQEv4D/+1P7SCPIffL/EHy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gDOawgAAANsAAAAPAAAAAAAAAAAAAAAAAJgCAABkcnMvZG93&#10;bnJldi54bWxQSwUGAAAAAAQABAD1AAAAhwMAAAAA&#10;" path="m40,82l,53,10,85r12,32l35,148r14,30l65,207r17,28l100,263r19,26l139,315r20,25l181,364r22,23l226,410r25,22l275,454r25,19l326,493r26,19l379,530r27,18l434,565r27,16l490,596r28,16l546,626r30,14l604,654r30,12l691,690r58,22l806,731r55,17l915,765r54,14l1018,791r49,12l1112,812r43,8l1228,832r56,8l1320,845r13,1l1341,764r-11,-1l1295,759r-53,-7l1170,739r-40,-8l1086,722r-47,-10l990,699,939,685,887,670,833,653,778,634,723,614,668,590,640,578,613,566,585,553,558,539,532,525,504,510,478,494,453,479,427,463,402,446,378,428,354,410,331,390,307,371,286,351,264,330,244,309,224,287,206,265,188,242,171,217,155,193,140,168,126,142,113,115,101,87,90,59,81,30,40,,81,30,73,,40,r,82xe" stroked="f">
              <v:path arrowok="t" o:connecttype="custom" o:connectlocs="0,74764;45491,165052;101308,251092;169589,331494;246105,407687;328807,479631;419788,545938;519049,609425;620402,667236;727896,722266;839576,773048;953303,819621;1071214,863336;1191128,902842;1311087,939528;1548912,1004406;1780505,1055189;2003819,1098942;2206480,1132772;2388488,1156753;2655245,1184982;2756553,1193440;2750366,1076351;2568404,1060827;2336765,1031207;2148570,1004406;1941815,966329;1722596,921185;1495142,866155;1323506,815373;1209734,780115;1100147,740609;988467,696894;883020,653140;781666,603787;684498,550185;591424,495155;504583,435916;425975,373819;353599,306122;289503,236996;233686,162233;186102,83221;82702,0;150938,0;82702,115660" o:connectangles="0,0,0,0,0,0,0,0,0,0,0,0,0,0,0,0,0,0,0,0,0,0,0,0,0,0,0,0,0,0,0,0,0,0,0,0,0,0,0,0,0,0,0,0,0,0"/>
            </v:shape>
            <v:shape id="Freeform 1926" o:spid="_x0000_s1251" style="position:absolute;left:1028;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qjXMMA&#10;AADbAAAADwAAAGRycy9kb3ducmV2LnhtbESPQWvCQBSE74X+h+UVejMbY62SuoZUkHoSGvX+zL4m&#10;wezbkN2a5N93C4Ueh5n5htlko2nFnXrXWFYwj2IQxKXVDVcKzqf9bA3CeWSNrWVSMJGDbPv4sMFU&#10;24E/6V74SgQIuxQV1N53qZSurMmgi2xHHLwv2xv0QfaV1D0OAW5amcTxqzTYcFiosaNdTeWt+DYK&#10;jsPHka7L8nBZvedDMvG0f+kKpZ6fxvwNhKfR/4f/2getIFnA75fwA+T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qjXMMAAADbAAAADwAAAAAAAAAAAAAAAACYAgAAZHJzL2Rv&#10;d25yZXYueG1sUEsFBgAAAAAEAAQA9QAAAIgDAAAAAA==&#10;" path="m86,42l44,82r361,l405,,44,,,42,44,,,,,42r86,xe" stroked="f">
              <v:path arrowok="t" o:connecttype="custom" o:connectlocs="177649,63454;90915,123902;836678,123902;836678,0;90915,0;0,63454;90915,0;0,0;0,63454;177649,63454" o:connectangles="0,0,0,0,0,0,0,0,0,0"/>
            </v:shape>
            <v:shape id="Freeform 1927" o:spid="_x0000_s1252" style="position:absolute;left:1187;top:3035;width:362;height:286;visibility:visible;mso-wrap-style:square;v-text-anchor:top" coordsize="804,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hGu8YA&#10;AADbAAAADwAAAGRycy9kb3ducmV2LnhtbESPW2sCMRSE3wv+h3AKfSmarRSVrVFKoRcExVv7fNic&#10;veDmJGzS3dVfb4RCH4eZ+YaZL3tTi5YaX1lW8DRKQBBnVldcKDge3oczED4ga6wtk4IzeVguBndz&#10;TLXteEftPhQiQtinqKAMwaVS+qwkg35kHXH0ctsYDFE2hdQNdhFuajlOkok0WHFcKNHRW0nZaf9r&#10;FFymP3n3XT9Otnm7mm3On27zsXZKPdz3ry8gAvXhP/zX/tIKxs9w+xJ/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RhGu8YAAADbAAAADwAAAAAAAAAAAAAAAACYAgAAZHJz&#10;L2Rvd25yZXYueG1sUEsFBgAAAAAEAAQA9QAAAIsDAAAAAA==&#10;" path="m719,36l748,,718,11,646,41,621,53,595,66,569,80,539,95r-29,18l479,131r-31,19l415,172r-33,23l350,221r-32,25l285,275r-31,29l222,336r-29,34l164,404r-14,19l136,441r-13,19l110,480,98,500,85,521,75,541,63,563r-9,22l44,607r-9,23l26,653r-7,25l12,701,5,727,,752r84,15l88,745r7,-22l100,700r7,-21l115,658r8,-20l132,618r9,-20l151,579r10,-20l172,541r10,-18l194,505r12,-17l219,471r12,-17l258,423r27,-31l314,363r29,-28l373,308r30,-24l434,262r30,-23l495,219r29,-19l554,183r28,-16l609,152r26,-13l659,127r21,-10l751,87r24,-9l804,42,719,36xe" stroked="f">
              <v:path arrowok="t" o:connecttype="custom" o:connectlocs="1516251,0;1309486,56939;1206103,91692;1092589,131963;970970,181966;841246,238942;709496,306993;577701,382017;450003,466773;332437,561224;275703,612644;222976,666824;172320,723763;127698,782119;89199,843234;52682,907146;24315,973817;0,1044664;178398,1034932;202713,972437;233107,914081;267553,858522;306096,804342;348647,751542;393269,701539;443925,654295;522993,587624;636507,504285;756099,427881;879745,363969;1003390,304234;1122982,254231;1234470,211163;1335827,176410;1522330,120851;1629765,58356" o:connectangles="0,0,0,0,0,0,0,0,0,0,0,0,0,0,0,0,0,0,0,0,0,0,0,0,0,0,0,0,0,0,0,0,0,0,0,0"/>
            </v:shape>
            <v:shape id="Freeform 1928" o:spid="_x0000_s1253" style="position:absolute;left:1466;top:2044;width:102;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oAcYA&#10;AADbAAAADwAAAGRycy9kb3ducmV2LnhtbESPQUvDQBSE70L/w/IK3uzGQItNuy0iCFKlaPXQ3h7Z&#10;1yRt9m3Mvibpv3cFweMwM98wy/XgatVRGyrPBu4nCSji3NuKCwNfn893D6CCIFusPZOBKwVYr0Y3&#10;S8ys7/mDup0UKkI4ZGigFGkyrUNeksMw8Q1x9I6+dShRtoW2LfYR7mqdJslMO6w4LpTY0FNJ+Xl3&#10;cQa+D5tT/zZ/n+U6lddrJ5ftfr415nY8PC5ACQ3yH/5rv1gD6RR+v8Qfo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ToAcYAAADbAAAADwAAAAAAAAAAAAAAAACYAgAAZHJz&#10;L2Rvd25yZXYueG1sUEsFBgAAAAAEAAQA9QAAAIsDAAAAAA==&#10;" path="m,20r,l9,61r10,41l28,146r8,45l44,237r8,47l59,332r7,49l78,481,89,585r9,106l106,799r6,110l118,1020r4,112l125,1243r2,111l127,1464r1,108l127,1678r-2,205l121,2074r-7,172l108,2396,97,2614r-5,78l177,2698r5,-80l193,2399r7,-150l205,2076r5,-192l212,1679r1,-107l213,1463r-2,-110l209,1242r-2,-112l203,1017,198,905,191,794,183,685,173,578,163,473,150,371r-6,-50l137,272r-9,-48l121,177,111,131,102,86,92,42,83,,,20xe" stroked="f">
              <v:path arrowok="t" o:connecttype="custom" o:connectlocs="0,28001;0,28001;20546,85464;43390,142890;63984,204546;82231,267586;100525,332012;118772,397861;134768,465094;150764,533750;178206,673832;203302,819530;223895,968035;242142,1119311;255839,1273431;269584,1428937;278684,1585827;285532,1741333;290130,1896838;290130,2050921;292429,2202234;290130,2350702;285532,2637904;276433,2905491;260437,3146423;246740,3356584;221596,3661980;210150,3771216;404352,3779639;415751,3667558;440894,3360777;456890,3150616;468288,2908261;479734,2639289;484284,2352125;486583,2202234;486583,2049536;482033,1895416;477436,1739910;472886,1583020;463738,1424706;452340,1267816;436344,1112310;418049,959612;395205,809722;372360,662639;342667,519749;328970,449708;312974,381052;292429,313819;276433,247970;253588,183507;232995,120466;210150,58848;189605,0;189605,0;0,28001" o:connectangles="0,0,0,0,0,0,0,0,0,0,0,0,0,0,0,0,0,0,0,0,0,0,0,0,0,0,0,0,0,0,0,0,0,0,0,0,0,0,0,0,0,0,0,0,0,0,0,0,0,0,0,0,0,0,0,0,0"/>
            </v:shape>
            <v:shape id="Freeform 1929" o:spid="_x0000_s1254" style="position:absolute;left:1028;top:1473;width:476;height:578;visibility:visible;mso-wrap-style:square;v-text-anchor:top" coordsize="1057,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vnFcUA&#10;AADbAAAADwAAAGRycy9kb3ducmV2LnhtbESPS2vDMBCE74X+B7GF3ho5pjjBjRLahEJ7SCHO47xY&#10;W9vEWhlL9SO/PioEchxm5htmsRpMLTpqXWVZwXQSgSDOra64UHDYf77MQTiPrLG2TApGcrBaPj4s&#10;MNW25x11mS9EgLBLUUHpfZNK6fKSDLqJbYiD92tbgz7ItpC6xT7ATS3jKEqkwYrDQokNrUvKz9mf&#10;UXB5PZ7q2dY63f3gON00H9vv806p56fh/Q2Ep8Hfw7f2l1YQJ/D/JfwAub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cVxQAAANsAAAAPAAAAAAAAAAAAAAAAAJgCAABkcnMv&#10;ZG93bnJldi54bWxQSwUGAAAAAAQABAD1AAAAigMAAAAA&#10;" path="m86,38l26,76r5,2l52,89r15,8l85,108r20,13l128,136r25,19l181,175r30,23l243,225r32,29l310,287r36,36l383,362r38,42l460,451r39,50l539,555r20,28l579,612r20,31l618,675r20,32l658,741r20,35l697,811r20,37l736,886r19,40l774,965r17,42l810,1050r18,43l846,1139r17,46l880,1233r17,48l914,1331r15,52l944,1435r15,54l974,1544r83,-20l1042,1468r-16,-55l1010,1359r-15,-52l978,1256r-17,-50l943,1157r-18,-48l907,1063r-18,-45l870,975,851,932,831,891,812,850,792,811,772,774,752,736,732,700,711,666,691,632,670,599,650,569,629,538,608,508,568,452,527,400,486,352,447,308,408,266,370,228,334,194,299,163,266,135,234,111,205,88,177,69,152,53,130,38,110,27,93,17,71,6,62,,,38r86,xe" stroked="f">
              <v:path arrowok="t" o:connecttype="custom" o:connectlocs="52736,106466;105517,124697;172484,151313;259717,190545;367260,245163;493088,315242;629049,402092;777169,507173;933396,631869;1093720,777567;1174873,857417;1254000,945689;1335153,1038154;1414324,1136234;1493451,1241315;1570551,1352011;1643598,1471092;1716644,1595789;1785638,1727486;1854632,1864761;1915519,2010497;1976361,2163195;2114348,2056729;2049408,1903993;1984513,1759681;1913492,1620983;1840401,1489286;1765327,1366012;1686201,1248315;1607074,1136234;1525921,1031153;1442696,933073;1359517,839223;1276337,753758;1152536,633254;986177,493172;827878,372668;677732,271817;539745,189123;415988,123274;308445,74272;223193,37810;144067,8423;0,53233" o:connectangles="0,0,0,0,0,0,0,0,0,0,0,0,0,0,0,0,0,0,0,0,0,0,0,0,0,0,0,0,0,0,0,0,0,0,0,0,0,0,0,0,0,0,0,0"/>
            </v:shape>
            <v:shape id="Freeform 1930" o:spid="_x0000_s1255" style="position:absolute;left:1028;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bDM8IA&#10;AADbAAAADwAAAGRycy9kb3ducmV2LnhtbESPzarCMBSE94LvEI7gRjS9Cl6pRpGCXFf+XRGXh+bY&#10;FpuT0kStb28EweUwM98ws0VjSnGn2hWWFfwMIhDEqdUFZwqO/6v+BITzyBpLy6TgSQ4W83ZrhrG2&#10;D97T/eAzESDsYlSQe1/FUro0J4NuYCvi4F1sbdAHWWdS1/gIcFPKYRSNpcGCw0KOFSU5pdfDzSgo&#10;8DhOdqPbOfs7PVdVYnpb5zdKdTvNcgrCU+O/4U97rRUMf+H9JfwAOX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hsMzwgAAANsAAAAPAAAAAAAAAAAAAAAAAJgCAABkcnMvZG93&#10;bnJldi54bWxQSwUGAAAAAAQABAD1AAAAhwMAAAAA&#10;" path="m44,4861r42,40l86,,,,,4901r44,42l,4901r,42l44,4943r,-82xe" stroked="f">
              <v:path arrowok="t" o:connecttype="custom" o:connectlocs="86119,6744809;168349,6800303;168349,0;0,0;0,6800303;86119,6858591;0,6800303;0,6858591;86119,6858591;86119,6744809" o:connectangles="0,0,0,0,0,0,0,0,0,0"/>
            </v:shape>
            <v:shape id="Freeform 1931" o:spid="_x0000_s1256" style="position:absolute;left:104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a5LwA&#10;AADbAAAADwAAAGRycy9kb3ducmV2LnhtbERPyw7BQBTdS/zD5ErsmLIQyhAkxMLGI7G9OldbOneq&#10;MyhfbxYSy5PznsxqU4gnVS63rKDXjUAQJ1bnnCo4HladIQjnkTUWlknBmxzMps3GBGNtX7yj596n&#10;IoSwi1FB5n0ZS+mSjAy6ri2JA3exlUEfYJVKXeErhJtC9qNoIA3mHBoyLGmZUXLbP4yCxC+2J1xf&#10;d/ZWuFF05+X5U76Varfq+RiEp9r/xT/3Rivoh7HhS/gBcvo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K1rkvAAAANsAAAAPAAAAAAAAAAAAAAAAAJgCAABkcnMvZG93bnJldi54&#10;bWxQSwUGAAAAAAQABAD1AAAAgQMAAAAA&#10;" path="m303,33l345,,,,,82r345,l387,48,345,82r36,l387,48,303,33xe" stroked="f">
              <v:path arrowok="t" o:connecttype="custom" o:connectlocs="640330,31159;729059,0;0,0;0,77439;729059,77439;817834,45335;729059,77439;805139,77439;817834,45335;640330,31159" o:connectangles="0,0,0,0,0,0,0,0,0,0"/>
            </v:shape>
            <v:shape id="Freeform 1932" o:spid="_x0000_s1257" style="position:absolute;left:3956;top:3460;width:38;height:737;visibility:visible;mso-wrap-style:square;v-text-anchor:top" coordsize="86,19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cgVsUA&#10;AADbAAAADwAAAGRycy9kb3ducmV2LnhtbESPQWvCQBSE74L/YXmFXkqzMWBpU9cQlBoPHmzSS2+P&#10;7GsSmn0bsqvGf+8WCh6HmfmGWWWT6cWZRtdZVrCIYhDEtdUdNwq+qo/nVxDOI2vsLZOCKznI1vPZ&#10;ClNtL/xJ59I3IkDYpaig9X5IpXR1SwZdZAfi4P3Y0aAPcmykHvES4KaXSRy/SIMdh4UWB9q0VP+W&#10;J6OgYCq2p/47ftotj7LKD4k8FDulHh+m/B2Ep8nfw//tvVaQvMHfl/AD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ZyBWxQAAANsAAAAPAAAAAAAAAAAAAAAAAJgCAABkcnMv&#10;ZG93bnJldi54bWxQSwUGAAAAAAQABAD1AAAAigMAAAAA&#10;" path="m43,1970r43,-42l86,,,,,1928r43,-40l43,1970r43,l86,1928r-43,42xe" stroked="f">
              <v:path arrowok="t" o:connecttype="custom" o:connectlocs="84174,2755707;168349,2696971;168349,0;0,0;0,2696971;84174,2641004;84174,2755707;168349,2755707;168349,2696971;84174,2755707" o:connectangles="0,0,0,0,0,0,0,0,0,0"/>
            </v:shape>
            <v:shape id="Freeform 1933" o:spid="_x0000_s1258" style="position:absolute;left:3200;top:4165;width:775;height:32;visibility:visible;mso-wrap-style:square;v-text-anchor:top" coordsize="1700,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60L8A&#10;AADbAAAADwAAAGRycy9kb3ducmV2LnhtbERPz2uDMBS+D/o/hDfYbY1bwYltlFI29Lqu0OvDvKrU&#10;vNgkU/ffN4fCjh/f7125mEFM5HxvWcHbOgFB3Fjdc6vg9PP1moHwAVnjYJkU/JGHslg97TDXduZv&#10;mo6hFTGEfY4KuhDGXErfdGTQr+1IHLmLdQZDhK6V2uEcw80g35MklQZ7jg0djnToqLkef42C8ZC2&#10;H9ktuCmpz1W2fJ6nasNKvTwv+y2IQEv4Fz/ctVawievjl/gDZHE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ZX/rQvwAAANsAAAAPAAAAAAAAAAAAAAAAAJgCAABkcnMvZG93bnJl&#10;di54bWxQSwUGAAAAAAQABAD1AAAAhAMAAAAA&#10;" path="m,40l42,82r1658,l1700,,42,,85,40,,40,,82r42,l,40xe" stroked="f">
              <v:path arrowok="t" o:connecttype="custom" o:connectlocs="0,60449;87260,123902;3531903,123902;3531903,0;87260,0;176618,60449;0,60449;0,123902;87260,123902;0,60449" o:connectangles="0,0,0,0,0,0,0,0,0,0"/>
            </v:shape>
            <v:shape id="Freeform 1934" o:spid="_x0000_s1259" style="position:absolute;left:3200;top:3727;width:38;height:451;visibility:visible;mso-wrap-style:square;v-text-anchor:top" coordsize="85,12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tSCsMA&#10;AADbAAAADwAAAGRycy9kb3ducmV2LnhtbESPQWvCQBSE74X+h+UVequbKEpJ3YhUBKEHqTb0+sg+&#10;syHZt+nuqum/7xYEj8PMfMMsV6PtxYV8aB0ryCcZCOLa6ZYbBV/H7csriBCRNfaOScEvBViVjw9L&#10;LLS78iddDrERCcKhQAUmxqGQMtSGLIaJG4iTd3LeYkzSN1J7vCa47eU0yxbSYstpweBA74bq7nC2&#10;Cn72VRzCx9wbWthNlX9n1tedUs9P4/oNRKQx3sO39k4rmOXw/yX9AF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dtSCsMAAADbAAAADwAAAAAAAAAAAAAAAACYAgAAZHJzL2Rv&#10;d25yZXYueG1sUEsFBgAAAAAEAAQA9QAAAIgDAAAAAA==&#10;" path="m38,l,42,,1206r85,l85,42,46,82,38,,,4,,42,38,xe" stroked="f">
              <v:path arrowok="t" o:connecttype="custom" o:connectlocs="76134,0;0,58712;0,1686015;170329,1686015;170329,58712;92184,114620;76134,0;0,5609;0,58712;76134,0" o:connectangles="0,0,0,0,0,0,0,0,0,0"/>
            </v:shape>
            <v:shape id="Freeform 1935" o:spid="_x0000_s1260" style="position:absolute;left:3219;top:3441;width:610;height:318;visibility:visible;mso-wrap-style:square;v-text-anchor:top" coordsize="1341,8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mlR8EA&#10;AADbAAAADwAAAGRycy9kb3ducmV2LnhtbESP0YrCMBRE3xf8h3AFXxZNqyBSjSKVBd03qx9waa5t&#10;tLkpTVbr35sFwcdhZs4wq01vG3GnzhvHCtJJAoK4dNpwpeB8+hkvQPiArLFxTAqe5GGzHnytMNPu&#10;wUe6F6ESEcI+QwV1CG0mpS9rsugnriWO3sV1FkOUXSV1h48It42cJslcWjQcF2psKa+pvBV/VoG+&#10;pYUprru0aX8P5vvAfZ4nR6VGw367BBGoD5/wu73XCmZT+P8Sf4Bc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ZpUfBAAAA2wAAAA8AAAAAAAAAAAAAAAAAmAIAAGRycy9kb3du&#10;cmV2LnhtbFBLBQYAAAAABAAEAPUAAACGAwAAAAA=&#10;" path="m1300,r-40,30l1251,59r-11,28l1227,115r-12,27l1201,168r-15,25l1170,217r-17,25l1135,265r-19,22l1097,309r-21,21l1055,351r-22,20l1010,390r-23,20l963,428r-24,18l914,463r-26,16l862,494r-26,16l809,525r-26,14l756,553r-28,13l701,578r-28,12l618,614r-55,20l508,653r-54,17l402,685r-51,14l302,712r-47,10l211,731r-40,8l99,752r-53,7l11,763,,764r8,82l22,845r35,-5l113,832r73,-12l229,812r44,-9l322,791r50,-12l425,765r55,-17l535,731r57,-19l650,690r57,-24l737,654r28,-14l795,626r28,-14l851,596r28,-15l907,565r28,-17l962,530r26,-18l1015,493r26,-20l1065,454r26,-22l1115,410r23,-23l1160,364r21,-24l1202,315r20,-26l1241,263r18,-28l1276,207r16,-29l1305,148r14,-31l1331,85r10,-32l1300,82r,-82l1269,r-9,30l1300,xe" stroked="f">
              <v:path arrowok="t" o:connecttype="custom" o:connectlocs="2605615,42325;2564264,122727;2512541,200310;2452584,272255;2384348,341380;2307833,404867;2225086,465535;2136197,523347;2041076,578377;1941815,629159;1836322,675731;1728782,719447;1619195,760343;1505469,798458;1391742,832288;1164243,894384;938837,945167;725849,986063;527328,1018502;353599,1042484;95121,1070713;0,1077779;45491,1192011;233686,1173706;473558,1145477;665893,1115857;878880,1079170;1106333,1031207;1344159,973358;1524074,922576;1644033,883070;1759807,840783;1875626,797030;1989353,747676;2098940,695465;2202340,640435;2305741,578377;2398814,513499;2485656,444373;2566311,371000;2638687,292026;2698644,208767;2752414,119908;2688317,115660;2624221,0;2688317,0" o:connectangles="0,0,0,0,0,0,0,0,0,0,0,0,0,0,0,0,0,0,0,0,0,0,0,0,0,0,0,0,0,0,0,0,0,0,0,0,0,0,0,0,0,0,0,0,0,0"/>
            </v:shape>
            <v:shape id="Freeform 1936" o:spid="_x0000_s1261" style="position:absolute;left:3810;top:3441;width:184;height:32;visibility:visible;mso-wrap-style:square;v-text-anchor:top" coordsize="405,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M1gcIA&#10;AADbAAAADwAAAGRycy9kb3ducmV2LnhtbESPT4vCMBTE78J+h/AWvGm6/lmlGsUVRE+CXb0/m7dt&#10;2ealNNG2394IgsdhZn7DLNetKcWdaldYVvA1jEAQp1YXnCk4/+4GcxDOI2ssLZOCjhysVx+9Jcba&#10;Nnyie+IzESDsYlSQe1/FUro0J4NuaCvi4P3Z2qAPss6krrEJcFPKURR9S4MFh4UcK9rmlP4nN6Pg&#10;2OyPdJ2mh8vsZ9OMOu52kypRqv/ZbhYgPLX+HX61D1rBeAzPL+EH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czWBwgAAANsAAAAPAAAAAAAAAAAAAAAAAJgCAABkcnMvZG93&#10;bnJldi54bWxQSwUGAAAAAAQABAD1AAAAhwMAAAAA&#10;" path="m405,42l362,,,,,82r362,l319,42r86,l405,,362,r43,42xe" stroked="f">
              <v:path arrowok="t" o:connecttype="custom" o:connectlocs="836678,63454;747853,0;0,0;0,123902;747853,123902;659028,63454;836678,63454;836678,0;747853,0;836678,63454" o:connectangles="0,0,0,0,0,0,0,0,0,0"/>
            </v:shape>
            <v:shape id="Freeform 1937" o:spid="_x0000_s1262" style="position:absolute;left:3473;top:3035;width:362;height:286;visibility:visible;mso-wrap-style:square;v-text-anchor:top" coordsize="805,7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g7lMQA&#10;AADbAAAADwAAAGRycy9kb3ducmV2LnhtbESPQWsCMRSE7wX/Q3hCL6Vmq6XI1igiFBUP0tXW62Pz&#10;3CxuXpYkXdd/bwqFHoeZ+YaZLXrbiI58qB0reBllIIhLp2uuFBwPH89TECEia2wck4IbBVjMBw8z&#10;zLW78id1RaxEgnDIUYGJsc2lDKUhi2HkWuLknZ23GJP0ldQerwluGznOsjdpsea0YLCllaHyUvxY&#10;BadtFr535uvJk+kPp6bo6vV+r9TjsF++g4jUx//wX3ujFUxe4fdL+gFy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RYO5TEAAAA2wAAAA8AAAAAAAAAAAAAAAAAmAIAAGRycy9k&#10;b3ducmV2LnhtbFBLBQYAAAAABAAEAPUAAACJAwAAAAA=&#10;" path="m,42l30,78r23,9l124,117r22,10l170,139r26,13l223,167r28,16l281,200r29,19l341,239r29,23l401,284r30,24l462,335r29,28l520,392r27,31l574,454r12,17l599,488r11,17l622,523r11,18l644,559r10,20l664,598r9,20l682,638r8,20l698,679r6,21l710,723r6,22l721,767r84,-15l799,727r-7,-26l786,678r-7,-25l770,630r-9,-23l751,585,741,563,730,541,719,521,707,500,695,480,682,460,669,441,656,423,641,404,612,370,582,336,551,304,520,275,487,246,454,221,422,195,389,172,357,150,326,131,295,113,265,95,236,80,209,66,184,53,158,41,87,11,57,,86,36,,42xe" stroked="f">
              <v:path arrowok="t" o:connecttype="custom" o:connectlocs="60666,108359;250716,162539;343762,193115;450929,232007;568214,277834;689502,332014;810835,394546;934191,465393;1051477,544556;1160668,630692;1211215,677936;1257716,726559;1302193,776563;1342622,830742;1379049,886302;1411383,943278;1435668,1004393;1457884,1065508;1615599,1009949;1589335,941861;1556956,875190;1518550,812658;1476097,751542;1429597,694603;1379049,639044;1326477,587624;1237479,514017;1114122,422325;984739,341746;853288,270898;721881,208366;596501,156983;477192,111119;372049,73644;175928,15288;173905,50003" o:connectangles="0,0,0,0,0,0,0,0,0,0,0,0,0,0,0,0,0,0,0,0,0,0,0,0,0,0,0,0,0,0,0,0,0,0,0,0"/>
            </v:shape>
            <v:shape id="Freeform 1938" o:spid="_x0000_s1263" style="position:absolute;left:3454;top:2044;width:95;height:1010;visibility:visible;mso-wrap-style:square;v-text-anchor:top" coordsize="213,26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1+3MYA&#10;AADbAAAADwAAAGRycy9kb3ducmV2LnhtbESPQWvCQBSE7wX/w/KE3upGS6VGV5FCobRFrO1Bb4/s&#10;M4lm36bZZxL/fbdQ6HGYmW+Yxap3lWqpCaVnA+NRAoo487bk3MDX5/PdI6ggyBYrz2TgSgFWy8HN&#10;AlPrO/6gdie5ihAOKRooROpU65AV5DCMfE0cvaNvHEqUTa5tg12Eu0pPkmSqHZYcFwqs6amg7Ly7&#10;OAPfh9dT9z7bTjM9kbdrK5fNfrYx5nbYr+eghHr5D/+1X6yB+wf4/RJ/gF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f1+3MYAAADbAAAADwAAAAAAAAAAAAAAAACYAgAAZHJz&#10;L2Rvd25yZXYueG1sUEsFBgAAAAAEAAQA9QAAAIsDAAAAAA==&#10;" path="m130,r,l120,42,110,86r-9,45l92,177r-8,47l77,272r-8,49l63,371,50,473,40,578,30,685,22,794,15,905r-5,112l6,1130,3,1242,1,1353,,1463r,109l,1679r2,104l3,1884r2,98l7,2076r6,173l20,2399r11,219l35,2698r86,-6l115,2614,105,2396,99,2246,92,2074r-2,-93l88,1883,86,1782,85,1678r,-106l85,1464r1,-110l88,1243r3,-111l95,1020r6,-111l107,799r7,-108l124,585,134,481,147,381r6,-49l161,284r7,-47l177,191r8,-45l193,102,203,61,213,20,130,xe" stroked="f">
              <v:path arrowok="t" o:connecttype="custom" o:connectlocs="259265,0;259265,0;239329,58848;219392,120466;201462,183507;183488,247970;167521,313819;153561,381052;137638,449708;125641,519749;99728,662639;79791,809722;59854,959612;43887,1112310;29927,1267816;19937,1424706;11953,1583020;5977,1739910;2007,1895416;0,2049536;0,2202234;0,2352125;3969,2497822;5977,2639289;9991,2776602;13960,2908261;25913,3150616;39873,3360777;61817,3667558;69800,3779639;241336,3771216;229383,3661980;209401,3356584;197448,3146423;183488,2905491;179519,2775179;175505,2637904;171535,2496400;169528,2350702;169528,2202234;169528,2050921;171535,1896838;175505,1741333;181481,1585827;189465,1428937;201462,1273431;213415,1119311;227376,968035;247312,819530;267249,673832;293207,533750;305160,465094;321127,397861;335087,332012;353016,267586;368984,204546;384951,142890;404887,85464;424824,28001;424824,28001;259265,0" o:connectangles="0,0,0,0,0,0,0,0,0,0,0,0,0,0,0,0,0,0,0,0,0,0,0,0,0,0,0,0,0,0,0,0,0,0,0,0,0,0,0,0,0,0,0,0,0,0,0,0,0,0,0,0,0,0,0,0,0,0,0,0,0"/>
            </v:shape>
            <v:shape id="Freeform 1939" o:spid="_x0000_s1264" style="position:absolute;left:3511;top:1473;width:483;height:578;visibility:visible;mso-wrap-style:square;v-text-anchor:top" coordsize="1056,15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UWFsMA&#10;AADbAAAADwAAAGRycy9kb3ducmV2LnhtbESPUWvCMBSF34X9h3AHe9O0GxRXjTIcwhg4UOv7XXNN&#10;is1NaaJ2/94MBB8P55zvcObLwbXiQn1oPCvIJxkI4trrho2Car8eT0GEiKyx9UwK/ijAcvE0mmOp&#10;/ZW3dNlFIxKEQ4kKbIxdKWWoLTkME98RJ+/oe4cxyd5I3eM1wV0rX7OskA4bTgsWO1pZqk+7s1Pw&#10;uz5Xm4P5saco89ysquLz8P6t1Mvz8DEDEWmIj/C9/aUVvBXw/yX9ALm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vUWFsMAAADbAAAADwAAAAAAAAAAAAAAAACYAgAAZHJzL2Rv&#10;d25yZXYueG1sUEsFBgAAAAAEAAQA9QAAAIgDAAAAAA==&#10;" path="m1056,38l995,r-9,6l963,17,946,27,927,38,905,53,880,69,852,88r-29,23l791,135r-34,28l723,194r-37,34l649,266r-39,42l570,352r-40,48l510,426r-21,26l469,480r-21,28l428,538r-21,31l386,599r-20,33l345,666r-20,34l305,736r-20,38l265,811r-20,39l225,891r-19,41l187,975r-19,43l150,1063r-19,46l113,1157r-17,49l79,1256r-17,51l46,1359r-15,54l15,1468,,1524r83,20l97,1489r15,-54l128,1383r15,-52l160,1281r16,-48l194,1185r17,-46l229,1093r18,-43l265,1007r19,-42l303,926r18,-40l340,848r20,-37l379,776r20,-35l418,707r20,-32l458,643r20,-31l498,583r20,-28l538,528r19,-27l577,476r19,-25l635,404r38,-42l711,323r36,-36l782,254r32,-29l846,198r29,-23l904,155r25,-19l952,121r20,-13l990,97r15,-8l1025,78r5,-2l970,38r86,xe" stroked="f">
              <v:path arrowok="t" o:connecttype="custom" o:connectlocs="2079913,0;2013041,23809;1937798,53233;1839547,96658;1720393,155506;1582394,228355;1434011,319435;1275109,431516;1107881,560405;1022209,633254;936492,711719;850774,797183;765056,885456;679384,980728;595770,1084386;512157,1190890;430601,1305778;351196,1426245;273849,1553749;200664,1689639;129583,1831144;64814,1979650;0,2135156;202768,2086153;267582,1937610;334455,1794720;405536,1660215;478675,1531326;553964,1410822;633369,1297355;710716,1188082;792272,1087194;873781,990536;957395,900879;1041009,816799;1124622,739758;1206132,666909;1327390,566021;1486247,452517;1634675,355859;1768466,277395;1889679,217162;1990033,169507;2069485,135890;2142624,109273;2027678,53233" o:connectangles="0,0,0,0,0,0,0,0,0,0,0,0,0,0,0,0,0,0,0,0,0,0,0,0,0,0,0,0,0,0,0,0,0,0,0,0,0,0,0,0,0,0,0,0,0,0"/>
            </v:shape>
            <v:shape id="Freeform 1940" o:spid="_x0000_s1265" style="position:absolute;left:3956;top:1492;width:38;height:1841;visibility:visible;mso-wrap-style:square;v-text-anchor:top" coordsize="86,49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9V7sUA&#10;AADbAAAADwAAAGRycy9kb3ducmV2LnhtbESPQWvCQBSE74L/YXlCL6Vu2oCW1E2QgLSntsYgHh/Z&#10;1ySYfRuyqyb/vlsoeBxm5htmk42mE1caXGtZwfMyAkFcWd1yraA87J5eQTiPrLGzTAomcpCl89kG&#10;E21vvKdr4WsRIOwSVNB43ydSuqohg25pe+Lg/djBoA9yqKUe8BbgppMvUbSSBlsOCw32lDdUnYuL&#10;UdBiucq/48upfj9Ouz43j1/Ofyr1sBi3byA8jf4e/m9/aAXxGv6+hB8g0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X1XuxQAAANsAAAAPAAAAAAAAAAAAAAAAAJgCAABkcnMv&#10;ZG93bnJldi54bWxQSwUGAAAAAAQABAD1AAAAigMAAAAA&#10;" path="m43,4943r43,-42l86,,,,,4901r43,-40l43,4943r43,l86,4901r-43,42xe" stroked="f">
              <v:path arrowok="t" o:connecttype="custom" o:connectlocs="84174,6858591;168349,6800303;168349,0;0,0;0,6800303;84174,6744809;84174,6858591;168349,6858591;168349,6800303;84174,6858591" o:connectangles="0,0,0,0,0,0,0,0,0,0"/>
            </v:shape>
            <v:shape id="Freeform 1941" o:spid="_x0000_s1266" style="position:absolute;left:3797;top:3308;width:178;height:25;visibility:visible;mso-wrap-style:square;v-text-anchor:top" coordsize="38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MOcEA&#10;AADbAAAADwAAAGRycy9kb3ducmV2LnhtbERPTWvCQBC9C/6HZYTe6kYLpaauQQNKD73EFrxOs9Mk&#10;TXY2ZleT9Ne7B8Hj432vk8E04kqdqywrWMwjEMS51RUXCr6/9s9vIJxH1thYJgUjOUg208kaY217&#10;zuh69IUIIexiVFB638ZSurwkg25uW+LA/drOoA+wK6TusA/hppHLKHqVBisODSW2lJaU18eLUZD7&#10;3ecJD3+ZrRu3is6c/vy3o1JPs2H7DsLT4B/iu/tDK3gJY8OX8APk5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yzDnBAAAA2wAAAA8AAAAAAAAAAAAAAAAAmAIAAGRycy9kb3du&#10;cmV2LnhtbFBLBQYAAAAABAAEAPUAAACGAwAAAAA=&#10;" path="m,48l42,82r345,l387,,42,,84,33,,48,6,82r36,l,48xe" stroked="f">
              <v:path arrowok="t" o:connecttype="custom" o:connectlocs="0,45335;88775,77439;817834,77439;817834,0;88775,0;177504,31159;0,45335;12695,77439;88775,77439;0,45335" o:connectangles="0,0,0,0,0,0,0,0,0,0"/>
            </v:shape>
            <v:shape id="Freeform 1942" o:spid="_x0000_s1267" style="position:absolute;left:2495;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YxY8IA&#10;AADbAAAADwAAAGRycy9kb3ducmV2LnhtbESPQWvCQBSE7wX/w/IK3pqNFUobXaVYBenJpO39kX0m&#10;0ezbsLuJyb/vFoQeh5n5hllvR9OKgZxvLCtYJCkI4tLqhisF31+Hp1cQPiBrbC2Tgok8bDezhzVm&#10;2t44p6EIlYgQ9hkqqEPoMil9WZNBn9iOOHpn6wyGKF0ltcNbhJtWPqfpizTYcFyosaNdTeW16I2C&#10;U77vraX+sg+Lz8l9DP6HXanU/HF8X4EINIb/8L191AqWb/D3Jf4A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1jFjwgAAANsAAAAPAAAAAAAAAAAAAAAAAJgCAABkcnMvZG93&#10;bnJldi54bWxQSwUGAAAAAAQABAD1AAAAhwMAAAAA&#10;" path="m124,121r,l107,95,95,74,88,59,85,50r,1l85,54r-2,6l79,68r-9,7l60,81,45,82,37,80,28,74,21,64,18,53,21,37,27,27r5,-5l37,20r2,-1l37,20r-6,l31,103r11,-1l51,101r11,-1l71,96,81,91,91,82,99,69r4,-20l99,30,86,14,70,4,55,,36,1,22,8,10,18,3,31,1,43,,53r1,9l3,73,9,91r11,21l34,137r20,30l124,121xe" stroked="f">
              <v:path arrowok="t" o:connecttype="custom" o:connectlocs="262706,176326;262706,176326;226667,138424;201247,107842;186445,85959;180102,72853;180102,72853;180102,74309;180102,78678;175827,87416;167369,99104;148292,109298;127101,118036;95337,119492;78375,116580;59298,107842;44497,93279;38153,77222;44497,53921;57184,39358;67802,32077;78375,29126;82604,27669;82604,27669;78375,29126;65688,29126;65688,150074;88994,148618;108070,147162;131376,145705;150406,139880;171598,132599;192789,119492;209751,100560;218209,71396;209751,43727;182216,20388;148292,5825;116528,0;76260,1456;46611,11650;21191,26213;6344,45183;2115,62659;0,77222;2115,90328;6344,106386;19077,132599;42382,163219;72031,199626;114414,243353;114414,243353;262706,176326" o:connectangles="0,0,0,0,0,0,0,0,0,0,0,0,0,0,0,0,0,0,0,0,0,0,0,0,0,0,0,0,0,0,0,0,0,0,0,0,0,0,0,0,0,0,0,0,0,0,0,0,0,0,0,0,0"/>
            </v:shape>
            <v:shape id="Freeform 1943" o:spid="_x0000_s1268" style="position:absolute;left:2520;top:673;width:229;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9n9MEA&#10;AADbAAAADwAAAGRycy9kb3ducmV2LnhtbERPz2vCMBS+C/sfwhvspum2otIZSxls9KKg28Hjo3lr&#10;ujUvJYna+debg+Dx4/u9KkfbixP50DlW8DzLQBA3TnfcKvj++pguQYSIrLF3TAr+KUC5fpissNDu&#10;zDs67WMrUgiHAhWYGIdCytAYshhmbiBO3I/zFmOCvpXa4zmF216+ZNlcWuw4NRgc6N1Q87c/WgWL&#10;S30YtDa5n3/+LqrN9vWIG1bq6XGs3kBEGuNdfHPXWkGe1qcv6QfI9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PZ/TBAAAA2wAAAA8AAAAAAAAAAAAAAAAAmAIAAGRycy9kb3du&#10;cmV2LnhtbFBLBQYAAAAABAAEAPUAAACGAwAAAAA=&#10;" path="m500,2318r,l500,2231r-1,-105l497,2005r-6,-136l488,1797r-3,-75l480,1645r-5,-79l468,1485r-7,-82l452,1319r-9,-83l431,1151r-11,-86l406,981,391,895,374,811,357,728,337,645,315,564,304,525,292,485,280,446,267,407,253,370,240,333,225,296,210,260,194,225,179,190,162,156,145,124,127,91,109,61,90,30,70,,,46,17,74r18,27l52,131r17,30l86,192r16,33l116,257r15,34l146,326r14,35l173,397r13,37l199,471r11,37l222,547r11,39l254,664r19,81l291,828r16,82l322,994r13,83l347,1161r11,84l367,1328r9,82l383,1492r6,80l394,1650r6,76l404,1801r3,71l411,2007r2,120l414,2232r,86l500,2318xe" stroked="f">
              <v:path arrowok="t" o:connecttype="custom" o:connectlocs="1047034,3215215;1044927,2948906;1028209,2592425;1015614,2388514;994682,2172132;965369,1946069;927674,1714421;879490,1477227;818802,1241409;747580,1009799;659640,782322;611457,672716;559105,564524;502585,461880;439745,360651;374844,263554;303621,172004;228231,84625;146566,0;35588,102644;108871,181721;180093,266309;242934,356481;305728,452200;362294,550674;416707,653319;464890,758718;531899,921005;609396,1148482;674297,1378752;726649,1610400;768512,1842010;802039,2069487;825077,2288663;846009,2498121;860665,2783827;866940,3095929;866940,3215215" o:connectangles="0,0,0,0,0,0,0,0,0,0,0,0,0,0,0,0,0,0,0,0,0,0,0,0,0,0,0,0,0,0,0,0,0,0,0,0,0,0"/>
            </v:shape>
            <v:shape id="Freeform 1944" o:spid="_x0000_s1269" style="position:absolute;left:2660;top:1536;width:89;height:915;visibility:visible;mso-wrap-style:square;v-text-anchor:top" coordsize="195,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e0lcYA&#10;AADbAAAADwAAAGRycy9kb3ducmV2LnhtbESPQWvCQBSE7wX/w/KEXsRsUovV6CqlUGohB6sNvT6y&#10;zySafRuyq6b/visIPQ4z8w2zXPemERfqXG1ZQRLFIIgLq2suFXzv38czEM4ja2wsk4JfcrBeDR6W&#10;mGp75S+67HwpAoRdigoq79tUSldUZNBFtiUO3sF2Bn2QXSl1h9cAN418iuOpNFhzWKiwpbeKitPu&#10;bBRMjvMsP579ttDZZ/KS5e7jZzRT6nHYvy5AeOr9f/je3mgFzwncvoQf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fe0lcYAAADbAAAADwAAAAAAAAAAAAAAAACYAgAAZHJz&#10;L2Rvd25yZXYueG1sUEsFBgAAAAAEAAQA9QAAAIsDAAAAAA==&#10;" path="m85,2436r,l115,1949r24,-422l158,1163,173,850r5,-137l183,585r3,-118l190,359r3,-100l194,166r1,-86l195,,109,r,79l108,165r-1,92l105,357r-3,108l98,582,93,710,87,847,73,1158,54,1523,29,1944,,2430r85,6xe" stroked="f">
              <v:path arrowok="t" o:connecttype="custom" o:connectlocs="176859,3434631;176859,3434631;239296,2748005;289227,2152992;328752,1639751;359971,1198440;370377,1005298;380783,824815;387036,658454;395343,506180;401595,365174;403649,234046;405749,112797;405749,0;226790,0;226790,111370;224736,232656;222637,362357;218484,503363;212231,655637;203924,820608;193518,1001054;181012,1194233;151893,1632727;112368,2147358;60337,2740943;0,3426179;0,3426179;176859,3434631" o:connectangles="0,0,0,0,0,0,0,0,0,0,0,0,0,0,0,0,0,0,0,0,0,0,0,0,0,0,0,0,0"/>
            </v:shape>
            <v:shape id="Freeform 1945" o:spid="_x0000_s1270" style="position:absolute;left:2654;top:2444;width:501;height:1143;visibility:visible;mso-wrap-style:square;v-text-anchor:top" coordsize="1099,30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EjnMIA&#10;AADbAAAADwAAAGRycy9kb3ducmV2LnhtbESPQYvCMBSE78L+h/AW9qapXZHSNcqyICieqiLs7dE8&#10;22LzUpJo6783guBxmJlvmMVqMK24kfONZQXTSQKCuLS64UrB8bAeZyB8QNbYWiYFd/KwWn6MFphr&#10;23NBt32oRISwz1FBHUKXS+nLmgz6ie2Io3e2zmCI0lVSO+wj3LQyTZK5NNhwXKixo7+aysv+ahQU&#10;U3dvt1WfXovvbC3NLv23xUmpr8/h9wdEoCG8w6/2RiuYpfD8En+A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oSOcwgAAANsAAAAPAAAAAAAAAAAAAAAAAJgCAABkcnMvZG93&#10;bnJldi54bWxQSwUGAAAAAAQABAD1AAAAhwMAAAAA&#10;" path="m1061,2970r38,19l1087,2970r-35,-54l998,2827,930,2709r-40,-70l848,2564r-45,-83l757,2393r-47,-92l660,2203,612,2100,562,1992,513,1881,464,1767r-24,-58l417,1650r-23,-60l370,1529r-22,-61l327,1406r-21,-62l285,1282r-20,-64l246,1155r-18,-63l210,1028,195,963,179,899,164,835,150,770,139,705,127,641,117,576r-9,-65l101,447,95,383,90,320,87,256,85,193r,-63l86,68,89,6,4,,1,65,,129r,65l2,258r3,67l9,390r7,65l24,522r8,66l43,653r11,67l67,786r14,65l96,917r15,66l128,1048r18,65l164,1178r20,64l204,1306r21,63l246,1433r22,62l290,1557r24,61l337,1678r24,61l385,1798r49,115l484,2025r50,108l583,2237r50,99l681,2430r46,89l773,2602r42,77l855,2749r70,120l979,2957r35,57l1027,3033r37,19l1061,2970xe" stroked="f">
              <v:path arrowok="t" o:connecttype="custom" o:connectlocs="2286958,4192286;2189170,4089895;1935287,3799539;1764648,3596181;1575273,3356345;1373406,3089845;1169487,2793908;965569,2478348;867736,2314238;769948,2144511;680457,1972012;593064,1798090;511916,1619974;437013,1441820;372505,1260895;312146,1079970;264278,899045;224752,716697;197673,537195;181033,359041;176884,182348;185181,8426;2097,91155;0,272080;10394,455852;33280,638163;66605,824705;112376,1009862;168541,1193596;230998,1378716;303803,1561064;382900,1741989;468196,1920105;557687,2096836;653423,2269334;751211,2439062;903112,2683091;1111225,2991686;1317240,3276388;1512862,3533076;1695991,3757481;1924892,4023944;2110074,4227340;2214107,4280632" o:connectangles="0,0,0,0,0,0,0,0,0,0,0,0,0,0,0,0,0,0,0,0,0,0,0,0,0,0,0,0,0,0,0,0,0,0,0,0,0,0,0,0,0,0,0,0"/>
            </v:shape>
            <v:shape id="Freeform 1946" o:spid="_x0000_s1271" style="position:absolute;left:3136;top:3359;width:369;height:228;visibility:visible;mso-wrap-style:square;v-text-anchor:top" coordsize="805,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PjEsQA&#10;AADbAAAADwAAAGRycy9kb3ducmV2LnhtbESPS2vCQBSF9wX/w3AFd3WiliCpkyDaQqEu6qO0y8vM&#10;NQlm7sTMVOO/7xQKLg/n8XEWRW8bcaHO144VTMYJCGLtTM2lgsP+9XEOwgdkg41jUnAjD0U+eFhg&#10;ZtyVt3TZhVLEEfYZKqhCaDMpva7Ioh+7ljh6R9dZDFF2pTQdXuO4beQ0SVJpseZIqLClVUX6tPux&#10;kbvRp3X7kZ7T769U10eev7x/aqVGw375DCJQH+7h//abUfA0g78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z4xLEAAAA2wAAAA8AAAAAAAAAAAAAAAAAmAIAAGRycy9k&#10;b3ducmV2LnhtbFBLBQYAAAAABAAEAPUAAACJAwAAAAA=&#10;" path="m720,r,l719,24r-1,22l715,69r-4,21l707,110r-5,20l696,149r-7,18l682,185r-8,17l665,218r-10,17l645,250r-11,15l623,280r-12,14l599,307r-13,12l572,333r-13,11l544,356r-15,11l513,378r-15,10l466,407r-33,18l399,440r-33,14l332,467r-34,12l265,489r-33,8l200,505r-30,6l140,516r-26,5l67,528r-36,4l8,533,,534r3,82l13,615r25,-2l77,609r50,-6l156,598r31,-6l219,585r34,-7l288,567r37,-10l361,545r37,-14l435,515r37,-17l509,479r36,-22l563,445r17,-12l596,420r17,-13l630,393r15,-14l661,363r14,-15l690,331r13,-17l716,296r12,-18l740,258r10,-19l760,217r9,-21l778,175r6,-24l790,128r5,-25l800,79r3,-26l804,27,805,,720,xe" stroked="f">
              <v:path arrowok="t" o:connecttype="custom" o:connectlocs="1510048,0;1505877,63181;1491162,123623;1472321,178551;1445046,229369;1413599,277449;1373717,322790;1329664,363986;1281439,403812;1228997,438160;1172383,472508;1109490,504117;1044441,532950;908110,583769;767607,623595;624996,657943;486556,682668;356551,701877;239107,715646;65003,730747;0,733486;27275,844747;161498,836494;327167,821392;459327,803552;604001,778827;757110,748588;912327,707392;1067545,657943;1180772,611232;1249992,576884;1321275,539797;1386323,498602;1447154,454668;1501659,406588;1551993,354362;1593937,298066;1631710,240362;1656877,175812;1677826,108522;1686215,37087;1688324,0" o:connectangles="0,0,0,0,0,0,0,0,0,0,0,0,0,0,0,0,0,0,0,0,0,0,0,0,0,0,0,0,0,0,0,0,0,0,0,0,0,0,0,0,0,0"/>
            </v:shape>
            <v:shape id="Freeform 1947" o:spid="_x0000_s1272" style="position:absolute;left:3282;top:3168;width:223;height:191;visibility:visible;mso-wrap-style:square;v-text-anchor:top" coordsize="480,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hEsIA&#10;AADbAAAADwAAAGRycy9kb3ducmV2LnhtbESPzWrDMBCE74G+g9hCbrHsEJriRgmhkFLIqU56X6z1&#10;D7VWriQ7jp++KhR6HGbmG2Z3mEwnRnK+tawgS1IQxKXVLdcKrpfT6hmED8gaO8uk4E4eDvuHxQ5z&#10;bW/8QWMRahEh7HNU0ITQ51L6siGDPrE9cfQq6wyGKF0ttcNbhJtOrtP0SRpsOS402NNrQ+VXMRgF&#10;2+FYVZ9FfaYCMTu/uZm/51mp5eN0fAERaAr/4b/2u1aw2cDvl/gD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36ESwgAAANsAAAAPAAAAAAAAAAAAAAAAAJgCAABkcnMvZG93&#10;bnJldi54bWxQSwUGAAAAAAQABAD1AAAAhwMAAAAA&#10;" path="m85,41l43,83r2,l56,83r17,2l97,89r12,3l123,95r15,4l152,104r16,6l185,118r16,8l218,135r17,10l250,156r16,14l282,184r15,15l311,218r14,18l338,257r12,23l361,305r5,14l370,333r5,14l379,362r3,16l385,394r3,17l390,429r1,18l394,465r,21l395,506r85,l479,484r,-23l477,441r-2,-22l473,400r-4,-19l465,361r-3,-18l457,326r-5,-18l446,292r-6,-16l427,246,413,218,397,192,380,168,362,146,343,126,323,107,303,92,283,77,262,65,242,53,221,43,202,35,182,27,163,21,145,16,128,11,112,8,85,3,64,1,49,,43,,,41r85,xe" stroked="f">
              <v:path arrowok="t" o:connecttype="custom" o:connectlocs="92503,117959;120472,117959;208654,126490;264592,135021;326988,147780;397980,167672;468971,191868;537826,221688;606634,261474;669030,309790;727106,365240;776586,433449;795960,473235;815287,514454;828203,559902;838982,609652;847577,660800;849715,719081;1030446,687826;1026125,626714;1017530,568433;1000293,513020;983102,463269;959454,414953;918569,349575;854035,272836;778723,207495;694862,152045;608771,109429;520589,75305;434544,49751;350637,29858;275371,15627;182868,4265;105419,0;0,58281" o:connectangles="0,0,0,0,0,0,0,0,0,0,0,0,0,0,0,0,0,0,0,0,0,0,0,0,0,0,0,0,0,0,0,0,0,0,0,0"/>
            </v:shape>
            <v:shape id="Freeform 1948" o:spid="_x0000_s1273" style="position:absolute;left:3282;top:2368;width:39;height:813;visibility:visible;mso-wrap-style:square;v-text-anchor:top" coordsize="85,21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yHtcUA&#10;AADbAAAADwAAAGRycy9kb3ducmV2LnhtbESPT2sCMRTE74V+h/AKvdWsRUVWo4ggVGoP/jn0+Lp5&#10;boKbl2UT13U/fVMoeBxm5jfMfNm5SrTUBOtZwXCQgSAuvLZcKjgdN29TECEia6w8k4I7BVgunp/m&#10;mGt/4z21h1iKBOGQowITY51LGQpDDsPA18TJO/vGYUyyKaVu8JbgrpLvWTaRDi2nBYM1rQ0Vl8PV&#10;KdDtyPY/5nK3/dfn7rvfrq7DbanU60u3moGI1MVH+L/9oRWMxvD3Jf0Aufg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HIe1xQAAANsAAAAPAAAAAAAAAAAAAAAAAJgCAABkcnMv&#10;ZG93bnJldi54bWxQSwUGAAAAAAQABAD1AAAAigMAAAAA&#10;" path="m,l,,,769r,564l,1725r,249l,2114r,61l,2188r85,-3l,2185r85,3l85,2175r,-61l85,1974r,-249l85,1333r,-564l85,,,xe" stroked="f">
              <v:path arrowok="t" o:connecttype="custom" o:connectlocs="0,0;0,0;0,1061470;0,1839951;0,2381035;0,2724739;0,2917994;0,3002192;0,3020139;174812,3016014;0,3016014;174812,3020139;174812,3002192;174812,2917994;174812,2724739;174812,2381035;174812,1839951;174812,1061470;174812,0;174812,0;0,0" o:connectangles="0,0,0,0,0,0,0,0,0,0,0,0,0,0,0,0,0,0,0,0,0"/>
            </v:shape>
            <v:shape id="Freeform 1949" o:spid="_x0000_s1274" style="position:absolute;left:3282;top:1104;width:940;height:1264;visibility:visible;mso-wrap-style:square;v-text-anchor:top" coordsize="2061,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SiDcMA&#10;AADbAAAADwAAAGRycy9kb3ducmV2LnhtbESPQYvCMBSE74L/ITzBm6aKinSNIuKCFxF1wd3bI3nb&#10;VpuX0mRt/fdGEPY4zMw3zGLV2lLcqfaFYwWjYQKCWDtTcKbg6/w5mIPwAdlg6ZgUPMjDatntLDA1&#10;ruEj3U8hExHCPkUFeQhVKqXXOVn0Q1cRR+/X1RZDlHUmTY1NhNtSjpNkJi0WHBdyrGiTk76d/qyC&#10;Tal1sr1Ov8/75vJT3A7Gbo9BqX6vXX+ACNSG//C7vTMKJjN4fYk/QC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SiDcMAAADbAAAADwAAAAAAAAAAAAAAAACYAgAAZHJzL2Rv&#10;d25yZXYueG1sUEsFBgAAAAAEAAQA9QAAAIgDAAAAAA==&#10;" path="m2061,38l2003,r-24,9l1915,37r-46,21l1815,85r-60,32l1688,155r-37,21l1614,199r-39,24l1536,250r-41,27l1453,306r-42,32l1367,369r-44,35l1277,440r-45,37l1187,517r-48,42l1093,602r-46,46l999,695r-46,49l905,795r-46,53l813,903r-46,57l721,1019r-44,61l633,1143r-45,67l546,1277r-42,70l463,1420r-39,74l385,1571r-19,40l348,1650r-19,40l313,1732r-18,41l278,1816r-17,42l245,1901r-16,45l214,1990r-15,46l184,2082r-14,46l157,2176r-13,47l131,2272r-12,49l107,2371r-10,49l86,2471r-10,53l66,2576r-8,53l49,2682r-7,54l34,2791r-6,56l23,2903r-5,56l12,3017r-3,58l6,3134r-2,60l2,3254r-1,61l,3376r85,l86,3316r1,-60l88,3197r3,-59l95,3079r3,-57l102,2966r5,-56l113,2855r7,-55l126,2747r7,-54l142,2641r8,-52l160,2538r9,-51l180,2437r10,-49l202,2339r12,-48l226,2244r13,-47l252,2151r14,-46l280,2060r15,-44l309,1973r16,-44l341,1887r16,-42l374,1803r16,-40l408,1723r18,-40l444,1644r18,-37l500,1531r39,-72l578,1387r41,-68l661,1253r42,-64l746,1127r45,-60l835,1010r44,-56l924,901r46,-52l1016,799r45,-48l1107,705r46,-44l1198,619r46,-41l1288,540r44,-37l1376,468r43,-33l1462,403r42,-30l1544,345r40,-28l1623,293r38,-25l1696,247r35,-21l1796,189r59,-31l1907,132r44,-21l2013,85r20,-8l1975,38r86,xe" stroked="f">
              <v:path arrowok="t" o:connecttype="custom" o:connectlocs="4116014,12618;3774932,119136;3433805,246660;3194619,350371;2934680,473663;2655949,616612;2368962,783410;2077780,973984;1786597,1188407;1499564,1428065;1222932,1695729;962947,1990014;761208,2257678;651011,2427247;542821,2603855;445076,2788812;353579,2982231;272437,3184037;201739,3391459;137290,3610075;87346,3834308;47846,4068313;18701,4309356;4151,4560209;176790,4731201;183038,4480348;203837,4235111;235035,4001069;276633,3774028;332780,3556797;395177,3346605;470025,3144799;553220,2949995;642664,2765000;742507,2585621;848554,2414667;960894,2252099;1202133,1943774;1462118,1666301;1736652,1415448;2017436,1189792;2302370,987987;2587304,810031;2861884,655850;3128072,522748;3375605,410613;3600195,316711;3966272,184995;4228309,107904" o:connectangles="0,0,0,0,0,0,0,0,0,0,0,0,0,0,0,0,0,0,0,0,0,0,0,0,0,0,0,0,0,0,0,0,0,0,0,0,0,0,0,0,0,0,0,0,0,0,0,0,0"/>
            </v:shape>
            <v:shape id="Freeform 1950" o:spid="_x0000_s1275" style="position:absolute;left:4178;top:1117;width:44;height:3245;visibility:visible;mso-wrap-style:square;v-text-anchor:top" coordsize="86,86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bpC8UA&#10;AADbAAAADwAAAGRycy9kb3ducmV2LnhtbESPT2vCQBTE7wW/w/KE3uqmYv8QXUWUYsWTphdvz+xr&#10;Es2+DburiX56Vyj0OMzMb5jJrDO1uJDzlWUFr4MEBHFudcWFgp/s6+UThA/IGmvLpOBKHmbT3tME&#10;U21b3tJlFwoRIexTVFCG0KRS+rwkg35gG+Lo/VpnMETpCqkdthFuajlMkndpsOK4UGJDi5Ly0+5s&#10;FOj2dMw2h9HerZe3VfaGx2y/vin13O/mYxCBuvAf/mt/awWjD3h8iT9AT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1ukLxQAAANsAAAAPAAAAAAAAAAAAAAAAAJgCAABkcnMv&#10;ZG93bnJldi54bWxQSwUGAAAAAAQABAD1AAAAigMAAAAA&#10;" path="m44,8683r42,-42l86,,,,,8641r44,-41l44,8683r42,l86,8641r-42,42xe" stroked="f">
              <v:path arrowok="t" o:connecttype="custom" o:connectlocs="116344,12126613;227419,12067939;227419,0;0,0;0,12067939;116344,12010686;116344,12126613;227419,12126613;227419,12067939;116344,12126613" o:connectangles="0,0,0,0,0,0,0,0,0,0"/>
            </v:shape>
            <v:shape id="Freeform 1951" o:spid="_x0000_s1276" style="position:absolute;left:3181;top:4330;width:1022;height:32;visibility:visible;mso-wrap-style:square;v-text-anchor:top" coordsize="2243,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Q2rcAA&#10;AADbAAAADwAAAGRycy9kb3ducmV2LnhtbERPS2rDMBDdF3oHMYXuarmlLcGJYpxAoYFs7OQAE2ti&#10;O7VGRpI/vX20KHT5eP9NvpheTOR8Z1nBa5KCIK6t7rhRcD59vaxA+ICssbdMCn7JQ759fNhgpu3M&#10;JU1VaEQMYZ+hgjaEIZPS1y0Z9IkdiCN3tc5giNA1UjucY7jp5VuafkqDHceGFgfat1T/VKNR4C+r&#10;+ahDQdWh/NjNZTnejhdS6vlpKdYgAi3hX/zn/tYK3uPY+CX+ALm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HQ2rcAAAADbAAAADwAAAAAAAAAAAAAAAACYAgAAZHJzL2Rvd25y&#10;ZXYueG1sUEsFBgAAAAAEAAQA9QAAAIUDAAAAAA==&#10;" path="m77,59l39,83r2204,l2243,,39,,,24,39,,12,,,24,77,59xe" stroked="f">
              <v:path arrowok="t" o:connecttype="custom" o:connectlocs="159937,87017;81017,122410;4658461,122410;4658461,0;81017,0;0,35393;81017,0;24925,0;0,35393;159937,87017" o:connectangles="0,0,0,0,0,0,0,0,0,0"/>
            </v:shape>
            <v:shape id="Freeform 1952" o:spid="_x0000_s1277" style="position:absolute;left:2870;top:4343;width:349;height:413;visibility:visible;mso-wrap-style:square;v-text-anchor:top" coordsize="773,11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7yA8UA&#10;AADbAAAADwAAAGRycy9kb3ducmV2LnhtbESPQWvCQBSE74L/YXlCb81Ga6WmriKBFhEL1Xrp7ZF9&#10;JsHs23R3G+O/dwsFj8PMfMMsVr1pREfO15YVjJMUBHFhdc2lguPX2+MLCB+QNTaWScGVPKyWw8EC&#10;M20vvKfuEEoRIewzVFCF0GZS+qIigz6xLXH0TtYZDFG6UmqHlwg3jZyk6UwarDkuVNhSXlFxPvwa&#10;BeYznz7/fLvuabvrN8fx+7zO9YdSD6N+/QoiUB/u4f/2RiuYzuHvS/wB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XvIDxQAAANsAAAAPAAAAAAAAAAAAAAAAAJgCAABkcnMv&#10;ZG93bnJldi54bWxQSwUGAAAAAAQABAD1AAAAigMAAAAA&#10;" path="m63,1113r,-1l98,1074r35,-39l167,994r33,-41l234,910r33,-43l299,822r32,-44l363,733r30,-45l423,643r28,-44l507,511r50,-85l605,347r42,-74l684,206r30,-57l758,66,773,35,696,,682,28r-43,83l608,167r-36,66l530,307r-46,78l433,469r-55,87l351,600r-29,43l291,687r-30,44l230,775r-32,43l166,861r-33,42l100,942,68,982r-34,38l,1057r1,-1l63,1113xe" stroked="f">
              <v:path arrowok="t" o:connecttype="custom" o:connectlocs="128501,1531588;128501,1530215;199930,1477931;271315,1424238;340667,1367835;407988,1311396;477340,1252247;544661,1193062;609950,1131130;675239,1070609;740527,1008677;801708,946746;862933,884814;920049,824293;1034282,703176;1136279,586215;1234212,477492;1319865,375670;1395358,283460;1456538,205053;1546299,90838;1576911,48165;1419830,0;1391294,38517;1303565,152732;1240308,229803;1166892,320641;1081194,422462;987370,529813;883296,645401;771095,765108;716055,825666;656862,884814;593650,945373;532425,1005931;469213,1066453;403924,1125638;338635,1184824;271315,1242599;203994,1296293;138705,1351323;69352,1403606;0,1454517;2032,1453144;128501,1531588" o:connectangles="0,0,0,0,0,0,0,0,0,0,0,0,0,0,0,0,0,0,0,0,0,0,0,0,0,0,0,0,0,0,0,0,0,0,0,0,0,0,0,0,0,0,0,0,0"/>
            </v:shape>
            <v:shape id="Freeform 1953" o:spid="_x0000_s1278" style="position:absolute;left:2527;top:4737;width:368;height:470;visibility:visible;mso-wrap-style:square;v-text-anchor:top" coordsize="808,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NYwL8A&#10;AADbAAAADwAAAGRycy9kb3ducmV2LnhtbERPTYvCMBC9L/gfwgje1tQVRapRdEEQ0YOtCN6GZmxL&#10;m0lpotZ/bw6Cx8f7Xqw6U4sHta60rGA0jEAQZ1aXnCs4p9vfGQjnkTXWlknBixyslr2fBcbaPvlE&#10;j8TnIoSwi1FB4X0TS+myggy6oW2IA3ezrUEfYJtL3eIzhJta/kXRVBosOTQU2NB/QVmV3I2C5Lw5&#10;vtx9JLeXcXbAa16l+65SatDv1nMQnjr/FX/cO61gEtaHL+EHyO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6Y1jAvwAAANsAAAAPAAAAAAAAAAAAAAAAAJgCAABkcnMvZG93bnJl&#10;di54bWxQSwUGAAAAAAQABAD1AAAAhAMAAAAA&#10;" path="m83,1264r,l93,1215r12,-47l118,1123r12,-46l144,1033r15,-43l173,948r17,-41l207,868r18,-40l243,790r20,-38l283,715r21,-37l325,642r23,-36l370,571r25,-35l420,502r25,-34l471,434r27,-35l526,366r28,-34l614,265r62,-69l740,127,808,57,746,,678,71r-66,70l549,211r-61,68l460,314r-29,35l403,384r-26,35l349,454r-25,36l300,526r-24,37l252,599r-23,38l208,676r-21,39l167,754r-20,40l128,835r-17,42l93,920,78,963r-15,45l48,1054r-14,47l22,1149r-12,49l,1248r83,16xe" stroked="f">
              <v:path arrowok="t" o:connecttype="custom" o:connectlocs="172304,1747255;172304,1747255;193074,1679506;217988,1614547;244997,1552339;269912,1488755;298971,1427922;330079,1368503;359184,1310460;394483,1253755;429736,1199839;467130,1144547;504479,1092044;546018,1039503;587557,988376;631145,937211;674734,887460;722467,837671;768151,789295;820074,740919;871952,693919;923876,646919;977849,599919;1033918,551544;1092036,505919;1150154,458919;1274725,366332;1403441,270919;1536301,175544;1677497,78792;1548781,0;1407585,98127;1270580,194916;1139769,291668;1013148,385668;955030,434044;894817,482419;836653,530795;782680,579208;724562,627584;672639,677335;622856,727087;573027,778252;523199,828003;475420,880544;431831,934460;388243,988376;346704,1042255;305211,1097547;265721,1154252;230468,1212295;193074,1271752;161920,1331171;130811,1393379;99657,1456963;70598,1521922;45684,1588295;20769,1656006;0,1725131;0,1725131;172304,1747255" o:connectangles="0,0,0,0,0,0,0,0,0,0,0,0,0,0,0,0,0,0,0,0,0,0,0,0,0,0,0,0,0,0,0,0,0,0,0,0,0,0,0,0,0,0,0,0,0,0,0,0,0,0,0,0,0,0,0,0,0,0,0,0,0"/>
            </v:shape>
            <v:shape id="Freeform 1954" o:spid="_x0000_s1279" style="position:absolute;left:2508;top:5200;width:57;height:89;visibility:visible;mso-wrap-style:square;v-text-anchor:top" coordsize="129,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8FS8MA&#10;AADbAAAADwAAAGRycy9kb3ducmV2LnhtbESP3WrCQBSE74W+w3IKvdNNChWNriItpaJX/jzAMXtM&#10;YrJnQ/Y0xrfvFgq9HGbmG2a5HlyjeupC5dlAOklAEefeVlwYOJ8+xzNQQZAtNp7JwIMCrFdPoyVm&#10;1t/5QP1RChUhHDI0UIq0mdYhL8lhmPiWOHpX3zmUKLtC2w7vEe4a/ZokU+2w4rhQYkvvJeX18dsZ&#10;kLpq5kO6y3eYhv0lfN1kP/0w5uV52CxACQ3yH/5rb62BtxR+v8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8FS8MAAADbAAAADwAAAAAAAAAAAAAAAACYAgAAZHJzL2Rv&#10;d25yZXYueG1sUEsFBgAAAAAEAAQA9QAAAIgDAAAAAA==&#10;" path="m,243r,l28,242r22,-2l61,238r11,-3l83,231r9,-6l102,219r8,-8l117,202r7,-12l128,173r1,-18l127,127,124,94,123,77r,-19l125,38r3,-22l45,,39,29,37,54r,24l38,100r3,34l44,158r,3l43,163r2,-4l46,157r2,-1l48,155r-2,1l43,157r-5,1l23,159,,160r,83xe" stroked="f">
              <v:path arrowok="t" o:connecttype="custom" o:connectlocs="0,325601;0,325601;54791,324246;97872,321572;119391,318898;140953,314870;162472,309522;180102,301465;199677,293444;215319,282712;229016,270663;242714,254584;250579,231803;252523,207703;248591,170162;242714,125955;240770,103174;240770,77719;244702,50909;250579,21426;88107,0;76353,38860;72421,72372;72421,104529;74365,133976;80242,179538;86119,211695;86119,215724;84174,218398;88107,213051;90051,210377;93984,209022;93984,207703;93984,207703;90051,209022;84174,210377;74365,211695;45026,213051;0,214369;0,214369;0,325601" o:connectangles="0,0,0,0,0,0,0,0,0,0,0,0,0,0,0,0,0,0,0,0,0,0,0,0,0,0,0,0,0,0,0,0,0,0,0,0,0,0,0,0,0"/>
            </v:shape>
            <v:shape id="Freeform 1955" o:spid="_x0000_s1280" style="position:absolute;left:2451;top:5200;width:57;height:89;visibility:visible;mso-wrap-style:square;v-text-anchor:top" coordsize="126,2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tPAcQA&#10;AADbAAAADwAAAGRycy9kb3ducmV2LnhtbESPQWvCQBSE7wX/w/IEb3VTtVVTV5HGiiehUTw/sq9J&#10;aPZturua9N+7hUKPw8x8w6w2vWnEjZyvLSt4GicgiAuray4VnE/vjwsQPiBrbCyTgh/ysFkPHlaY&#10;atvxB93yUIoIYZ+igiqENpXSFxUZ9GPbEkfv0zqDIUpXSu2wi3DTyEmSvEiDNceFClt6q6j4yq9G&#10;wXw6W35P+ex22Ta/dHzJjvssU2o07LevIAL14T/81z5oBc8T+P0Sf4B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7TwHEAAAA2wAAAA8AAAAAAAAAAAAAAAAAmAIAAGRycy9k&#10;b3ducmV2LnhtbFBLBQYAAAAABAAEAPUAAACJAwAAAAA=&#10;" path="m,16r,l3,38,5,58r,20l5,94,2,127,,156r2,18l6,190r7,12l19,211r8,8l37,225r9,6l57,235r10,3l79,240r22,2l126,243r,-83l106,159,91,158r-5,-1l83,156r-1,-1l81,155r1,1l84,157r1,2l86,163r,-3l85,157r2,-24l90,99,91,78r,-24l88,29,83,,,16xe" stroked="f">
              <v:path arrowok="t" o:connecttype="custom" o:connectlocs="0,21426;0,21426;6152,50909;10269,77719;10269,104529;10269,125955;4117,170162;0,209022;4117,233158;12305,254584;26690,270663;38995,282712;55417,293444;75910,301465;94367,309522;116940,314870;137479,318898;162088,321572;207236,324246;258536,325601;258536,214369;217505,213051;186743,211695;176474,210377;170321,209022;168240,207703;166205,207703;168240,209022;172357,210377;174393,213051;176474,218398;176474,214369;174393,210377;178510,178220;184662,132658;186743,104529;186743,72372;180545,38860;170321,0;170321,0;0,21426" o:connectangles="0,0,0,0,0,0,0,0,0,0,0,0,0,0,0,0,0,0,0,0,0,0,0,0,0,0,0,0,0,0,0,0,0,0,0,0,0,0,0,0,0"/>
            </v:shape>
            <v:shape id="Freeform 1956" o:spid="_x0000_s1281" style="position:absolute;left:2127;top:4737;width:362;height:470;visibility:visible;mso-wrap-style:square;v-text-anchor:top" coordsize="804,12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sinPsQA&#10;AADbAAAADwAAAGRycy9kb3ducmV2LnhtbESPQWvCQBSE74L/YXlCL6IbFYukrlKKhUI9aCy0x0f2&#10;mYRm3y7ZNYn/3hUEj8PMfMOst72pRUuNrywrmE0TEMS51RUXCn5On5MVCB+QNdaWScGVPGw3w8Ea&#10;U207PlKbhUJECPsUFZQhuFRKn5dk0E+tI47e2TYGQ5RNIXWDXYSbWs6T5FUarDgulOjoo6T8P7sY&#10;BW7X7cfj/oDXv4Vrf0/f84s/G6VeRv37G4hAfXiGH+0vrWC5gPuX+AP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Ipz7EAAAA2wAAAA8AAAAAAAAAAAAAAAAAmAIAAGRycy9k&#10;b3ducmV2LnhtbFBLBQYAAAAABAAEAPUAAACJAwAAAAA=&#10;" path="m,56r,1l67,127r64,68l192,264r59,68l280,366r27,33l333,433r27,35l385,502r24,34l434,571r23,35l479,642r22,36l521,715r20,36l561,790r18,38l597,868r17,39l629,948r16,42l660,1033r14,44l686,1123r13,45l710,1215r11,49l804,1248r-10,-50l782,1149r-13,-48l756,1054r-15,-46l726,963,709,920,693,877,675,835,657,794,637,754,617,715,597,676,575,638,553,600,529,563,505,526,480,490,455,454,428,419,402,384,375,349,346,315,317,279,258,211,194,141,130,71,62,r,1l,56xe" stroked="f">
              <v:path arrowok="t" o:connecttype="custom" o:connectlocs="0,77416;0,78792;135803,175544;265526,269544;389217,364919;508809,458919;567570,505919;622323,551544;675005,598544;729758,646919;780414,693919;829089,740919;879745,789295;926393,837671;970970,887460;1015547,937211;1056117,988376;1096641,1038127;1137166,1092044;1173683,1144547;1210155,1199839;1244601,1253755;1275040,1310460;1307460,1368503;1337853,1427922;1366265,1488755;1390580,1552339;1416921,1614547;1439210,1679506;1461498,1747255;1629765,1725131;1609503,1656006;1585188,1588295;1558802,1521922;1532461,1456963;1502068,1393379;1471674,1331171;1437183,1271752;1404764,1212295;1368292,1154252;1331774,1097547;1291250,1042255;1250725,988376;1210155,934460;1165578,881919;1120956,829379;1072327,778252;1023652,727087;972996,677335;922295,627584;867587,579208;814905,530795;760152,482419;701346,435419;642586,385668;522993,291668;393269,194916;263500,98127;125671,0;125671,1376;0,77416" o:connectangles="0,0,0,0,0,0,0,0,0,0,0,0,0,0,0,0,0,0,0,0,0,0,0,0,0,0,0,0,0,0,0,0,0,0,0,0,0,0,0,0,0,0,0,0,0,0,0,0,0,0,0,0,0,0,0,0,0,0,0,0,0"/>
            </v:shape>
            <v:shape id="Freeform 1957" o:spid="_x0000_s1282" style="position:absolute;left:1803;top:4330;width:349;height:426;visibility:visible;mso-wrap-style:square;v-text-anchor:top" coordsize="776,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WuZcEA&#10;AADbAAAADwAAAGRycy9kb3ducmV2LnhtbESP3YrCMBSE7wXfIRxhb8Sm7vrXahQR1u2tPw9waI5t&#10;sTkpTaz17TcLwl4OM/MNs9n1phYdta6yrGAaxSCIc6srLhRcL9+TFQjnkTXWlknBixzstsPBBlNt&#10;n3yi7uwLESDsUlRQet+kUrq8JIMusg1x8G62NeiDbAupW3wGuKnlZxwvpMGKw0KJDR1Kyu/nh1Gg&#10;E8qWZlnr8VFWP934S/dTTpT6GPX7NQhPvf8Pv9uZVjCfwd+X8APk9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FrmXBAAAA2wAAAA8AAAAAAAAAAAAAAAAAmAIAAGRycy9kb3du&#10;cmV2LnhtbFBLBQYAAAAABAAEAPUAAACGAwAAAAA=&#10;" path="m37,83l,60,15,90r44,83l90,230r38,67l170,371r48,79l269,535r55,88l353,667r30,45l413,757r32,45l477,847r32,44l542,934r34,43l609,1018r35,41l679,1098r35,38l776,1081r-33,-37l709,1006,676,966,643,927,610,885,579,842,546,799,516,755,484,711,455,667,425,624,397,580,342,493,291,409,244,331,203,257,166,191,134,135,91,52,76,23,37,,76,23,65,,37,r,83xe" stroked="f">
              <v:path arrowok="t" o:connecttype="custom" o:connectlocs="74886,116550;0,84263;30359,126413;119413,242963;182201,323025;259111,417113;344118,521063;441267,631988;544534,751388;655852,874950;714546,936750;775265,999975;836029,1063163;900795,1126350;965562,1189538;1030329,1251338;1097119,1311750;1165979,1372125;1232769,1429725;1303608,1487288;1374446,1542075;1445330,1595438;1570815,1518188;1504024,1466213;1435210,1412850;1368374,1356675;1301584,1301925;1234793,1242938;1172051,1182525;1105260,1122150;1044496,1060350;979730,998550;921035,936750;860316,876375;803646,814575;692283,692400;589061,574425;493935,464850;410908,360938;336022,268238;271255,189600;184225,73013;153821,32288;74886,0;153821,32288;131557,0;74886,0;74886,116550" o:connectangles="0,0,0,0,0,0,0,0,0,0,0,0,0,0,0,0,0,0,0,0,0,0,0,0,0,0,0,0,0,0,0,0,0,0,0,0,0,0,0,0,0,0,0,0,0,0,0,0"/>
            </v:shape>
            <v:shape id="Freeform 1958" o:spid="_x0000_s1283" style="position:absolute;left:800;top:4330;width:1016;height:32;visibility:visible;mso-wrap-style:square;v-text-anchor:top" coordsize="2241,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MWz8QA&#10;AADbAAAADwAAAGRycy9kb3ducmV2LnhtbESP3WoCMRSE7wu+QzgF72q2irJsjSKiqDeCPw9wSE43&#10;azcn6ybqtk9vCoVeDjPzDTOdd64Wd2pD5VnB+yADQay9qbhUcD6t33IQISIbrD2Tgm8KMJ/1XqZY&#10;GP/gA92PsRQJwqFABTbGppAyaEsOw8A3xMn79K3DmGRbStPiI8FdLYdZNpEOK04LFhtaWtJfx5tT&#10;sNiMVrWzWa53etSdL6ef635/Uar/2i0+QETq4n/4r701CsZj+P2SfoCcP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jFs/EAAAA2wAAAA8AAAAAAAAAAAAAAAAAmAIAAGRycy9k&#10;b3ducmV2LnhtbFBLBQYAAAAABAAEAPUAAACJAwAAAAA=&#10;" path="m,41l42,83r2199,l2241,,42,,86,41,,41,,83r42,l,41xe" stroked="f">
              <v:path arrowok="t" o:connecttype="custom" o:connectlocs="0,60453;86326,122410;4606456,122410;4606456,0;86326,0;176777,60453;0,60453;0,122410;86326,122410;0,60453" o:connectangles="0,0,0,0,0,0,0,0,0,0"/>
            </v:shape>
            <v:shape id="Freeform 1959" o:spid="_x0000_s1284" style="position:absolute;left:800;top:1098;width:38;height:3251;visibility:visible;mso-wrap-style:square;v-text-anchor:top" coordsize="86,86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nYPMYA&#10;AADbAAAADwAAAGRycy9kb3ducmV2LnhtbESP3UrDQBSE74W+w3IK3hSzUTCV2G2ogvjTIjZKrg/Z&#10;YxKaPRt21zT69K5Q8HKYmW+YVTGZXozkfGdZwWWSgiCure64UfDx/nBxA8IHZI29ZVLwTR6K9exs&#10;hbm2R97TWIZGRAj7HBW0IQy5lL5uyaBP7EAcvU/rDIYoXSO1w2OEm15epWkmDXYcF1oc6L6l+lB+&#10;GQXVwlXPPzattibbPb71r/uXZXOn1Pl82tyCCDSF//Cp/aQVXGfw9yX+ALn+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znYPMYAAADbAAAADwAAAAAAAAAAAAAAAACYAgAAZHJz&#10;L2Rvd25yZXYueG1sUEsFBgAAAAAEAAQA9QAAAIsDAAAAAA==&#10;" path="m57,20l,58,,8699r86,l86,58,28,97,57,20,,,,58,57,20xe" stroked="f">
              <v:path arrowok="t" o:connecttype="custom" o:connectlocs="111570,27917;0,81023;0,12150421;168349,12150421;168349,81023;54791,135474;111570,27917;0,0;0,81023;111570,27917" o:connectangles="0,0,0,0,0,0,0,0,0,0"/>
            </v:shape>
            <v:shape id="Freeform 1960" o:spid="_x0000_s1285" style="position:absolute;left:812;top:1104;width:921;height:1264;visibility:visible;mso-wrap-style:square;v-text-anchor:top" coordsize="2032,33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HW3MQA&#10;AADbAAAADwAAAGRycy9kb3ducmV2LnhtbESPQWvCQBSE70L/w/IKvelLBa2kriIFIR4Eq9LzI/tM&#10;0mbfht1VU3+9KxR6HGbmG2a+7G2rLuxD40TD6ygDxVI600il4XhYD2egQiQx1DphDb8cYLl4Gswp&#10;N+4qn3zZx0oliIScNNQxdjliKGu2FEauY0neyXlLMUlfofF0TXDb4jjLpmipkbRQU8cfNZc/+7PV&#10;gL7Y3nDn1rgqTt/b8dfkMLtttH557lfvoCL38T/81y6MhskbPL6kH4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R1tzEAAAA2wAAAA8AAAAAAAAAAAAAAAAAmAIAAGRycy9k&#10;b3ducmV2LnhtbFBLBQYAAAAABAAEAPUAAACJAwAAAAA=&#10;" path="m2032,3376r,l2032,3315r-1,-61l2029,3194r-2,-60l2024,3075r-4,-58l2015,2959r-5,-56l2005,2847r-6,-56l1991,2736r-7,-54l1975,2629r-9,-53l1956,2524r-9,-53l1936,2420r-10,-49l1914,2321r-12,-49l1889,2223r-13,-47l1863,2128r-14,-46l1834,2036r-14,-46l1804,1946r-16,-45l1772,1858r-17,-42l1738,1773r-17,-41l1703,1690r-18,-40l1667,1611r-19,-40l1609,1494r-39,-74l1529,1347r-42,-70l1444,1210r-44,-67l1356,1080r-44,-61l1266,960r-46,-57l1174,848r-47,-53l1080,744r-46,-49l987,648,940,602,893,559,846,517,801,477,755,440,711,404,666,369,622,338,580,306,538,277,497,250,457,223,419,199,381,176,345,155,278,117,217,85,163,58,118,37,53,9,29,,,77r20,8l82,111r43,21l177,158r59,31l302,226r35,21l372,268r38,25l448,317r40,28l529,373r41,30l614,435r43,33l700,503r44,37l790,578r45,41l880,661r45,44l972,751r45,48l1062,849r47,52l1153,954r45,56l1242,1067r45,60l1330,1189r42,64l1414,1319r40,68l1494,1459r39,72l1571,1607r18,37l1607,1683r18,40l1642,1763r17,40l1675,1845r17,42l1708,1929r15,44l1738,2016r15,44l1767,2105r14,46l1794,2197r13,47l1820,2291r11,48l1842,2388r11,49l1864,2487r9,51l1883,2589r8,52l1899,2693r8,54l1913,2801r7,54l1926,2910r4,56l1935,3022r4,57l1942,3138r2,59l1946,3256r1,60l1947,3376r85,xe" stroked="f">
              <v:path arrowok="t" o:connecttype="custom" o:connectlocs="4173508,4645724;4163219,4392063;4138606,4146826;4105744,3911361;4056427,3684320;3998907,3462896;3931143,3252703;3853089,3049512;3766832,2853285;3672370,2664097;3569658,2484718;3460827,2312341;3304720,2093725;3054151,1789631;2785088,1513543;2505736,1265498;2218226,1042650;1930669,843653;1645153,668467;1367886,517132;1104988,388186;860583,278896;570988,163953;242365,51855;0,107904;256734,184995;620258,316711;842090,410613;1086495,522748;1349393,655850;1622580,810031;1899847,987987;2181239,1189792;2460545,1415448;2731693,1666301;2986341,1943774;3226667,2252099;3337582,2414667;3440249,2585621;3538835,2765000;3629218,2949995;3711396,3144799;3783285,3346605;3846925,3556797;3900320,3774028;3943472,4001069;3974294,4235111;3992788,4480348;3998907,4731201" o:connectangles="0,0,0,0,0,0,0,0,0,0,0,0,0,0,0,0,0,0,0,0,0,0,0,0,0,0,0,0,0,0,0,0,0,0,0,0,0,0,0,0,0,0,0,0,0,0,0,0,0"/>
            </v:shape>
            <v:shape id="Freeform 1961" o:spid="_x0000_s1286" style="position:absolute;left:1695;top:2368;width:38;height:832;visibility:visible;mso-wrap-style:square;v-text-anchor:top" coordsize="85,22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GjOA8EA&#10;AADbAAAADwAAAGRycy9kb3ducmV2LnhtbERPy2rCQBTdC/7DcIXuzMRCRVJHCaG2VtwkfW0vmWsy&#10;mLkTMlONf99ZFFweznu9HW0nLjR441jBIklBENdOG24UfH7s5isQPiBr7ByTght52G6mkzVm2l25&#10;pEsVGhFD2GeooA2hz6T0dUsWfeJ64sid3GAxRDg0Ug94jeG2k49pupQWDceGFnsqWqrP1a9V8GVS&#10;3L0e3/PyxRx+Dn5v34rTt1IPszF/BhFoDHfxv3uvFTzFsfFL/AFy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xozgPBAAAA2wAAAA8AAAAAAAAAAAAAAAAAmAIAAGRycy9kb3du&#10;cmV2LnhtbFBLBQYAAAAABAAEAPUAAACGAwAAAAA=&#10;" path="m43,2227l,2185r85,3l85,2175r,-61l85,1974r,-249l85,1333r,-564l85,,,,,769r,564l,1725r,249l,2114r,61l,2188r85,-3l43,2144r,83xe" stroked="f">
              <v:path arrowok="t" o:connecttype="custom" o:connectlocs="86148,3107765;0,3049147;170329,3053332;170329,3035212;170329,2950070;170329,2754716;170329,2407233;170329,1860176;170329,1073119;170329,0;0,0;0,1073119;0,1860176;0,2407233;0,2754716;0,2950070;0,3035212;0,3053332;170329,3049147;86148,2991950;86148,3107765" o:connectangles="0,0,0,0,0,0,0,0,0,0,0,0,0,0,0,0,0,0,0,0,0"/>
            </v:shape>
            <v:shape id="Freeform 1962" o:spid="_x0000_s1287" style="position:absolute;left:1517;top:3168;width:197;height:191;visibility:visible;mso-wrap-style:square;v-text-anchor:top" coordsize="437,5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sNfcUA&#10;AADbAAAADwAAAGRycy9kb3ducmV2LnhtbESP3WrCQBSE7wt9h+UUelN00/qDxmykLQhie2HUBzhk&#10;j8nS7NmQ3Zr49q5Q6OUwM98w2XqwjbhQ541jBa/jBARx6bThSsHpuBktQPiArLFxTAqu5GGdPz5k&#10;mGrXc0GXQ6hEhLBPUUEdQptK6cuaLPqxa4mjd3adxRBlV0ndYR/htpFvSTKXFg3HhRpb+qyp/Dn8&#10;WgUSp6flrviYm8EUL1/Hdj/57nulnp+G9xWIQEP4D/+1t1rBbAn3L/EHyP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mw19xQAAANsAAAAPAAAAAAAAAAAAAAAAAJgCAABkcnMv&#10;ZG93bnJldi54bWxQSwUGAAAAAAQABAD1AAAAigMAAAAA&#10;" path="m85,506r,l85,486r1,-21l88,447r2,-18l92,411r3,-17l98,378r3,-16l105,347r5,-14l114,319r5,-14l124,292r6,-12l136,269r5,-12l155,236r14,-18l183,199r15,-15l214,170r16,-14l246,145r16,-10l278,126r17,-8l311,110r16,-6l342,99r15,-4l371,92r12,-3l407,85r18,-2l435,83r2,l437,r-7,l416,1,395,3,368,8r-17,3l334,16r-18,5l298,27r-20,8l258,43,238,53,218,65,197,77,177,92r-20,15l137,126r-19,20l100,168,83,192,68,218r-9,14l53,246r-8,14l39,276r-5,16l27,308r-4,18l18,343r-4,18l11,381,7,400,5,419,3,441,1,461,,484r,22l85,506xe" stroked="f">
              <v:path arrowok="t" o:connecttype="custom" o:connectlocs="172620,719081;174649,660800;182764,609652;192908,559902;205125,514454;223383,473235;241642,433449;264002,397929;286318,365240;343212,309790;402090,261474;467099,221688;532062,191868;599100,167672;664063,147780;724970,135021;777806,126490;863057,117959;887447,117959;873246,0;802151,4265;712798,15627;641703,29858;564567,49751;483328,75305;400061,109429;318823,152045;239613,207495;168563,272836;119829,329683;91382,369506;69066,414953;46705,463269;28447,513020;14201,568433;6086,626714;0,687826;0,719081" o:connectangles="0,0,0,0,0,0,0,0,0,0,0,0,0,0,0,0,0,0,0,0,0,0,0,0,0,0,0,0,0,0,0,0,0,0,0,0,0,0"/>
            </v:shape>
            <v:shape id="Freeform 1963" o:spid="_x0000_s1288" style="position:absolute;left:1517;top:3359;width:381;height:228;visibility:visible;mso-wrap-style:square;v-text-anchor:top" coordsize="83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DLqcEA&#10;AADbAAAADwAAAGRycy9kb3ducmV2LnhtbERPTYvCMBC9C/sfwizsRdbUFaRU0+IuCh5Esa4Hb0Mz&#10;tsVmUpqo9d+bg+Dx8b7nWW8acaPO1ZYVjEcRCOLC6ppLBf+H1XcMwnlkjY1lUvAgB1n6MZhjou2d&#10;93TLfSlCCLsEFVTet4mUrqjIoBvZljhwZ9sZ9AF2pdQd3kO4aeRPFE2lwZpDQ4Ut/VVUXPKrUbBt&#10;JuPf4Y4Wy1Pk402Mq3V5OSr19dkvZiA89f4tfrnXWsE0rA9fwg+Q6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gy6nBAAAA2wAAAA8AAAAAAAAAAAAAAAAAmAIAAGRycy9kb3du&#10;cmV2LnhtbFBLBQYAAAAABAAEAPUAAACGAwAAAAA=&#10;" path="m767,553r38,-19l797,533r-23,-1l738,528r-47,-7l664,516r-29,-5l605,505r-32,-8l540,489,507,479,473,467,439,454,405,440,372,425,338,407,307,388,291,378,276,367,261,356,247,344,233,333,219,319,207,307,194,294,181,280,171,265,159,250r-9,-15l140,218r-9,-16l123,185r-8,-18l109,149r-7,-19l97,110,94,90,90,69,88,46,85,24,85,,,,1,27,2,53,5,79r5,24l15,128r5,23l27,175r9,21l44,217r10,22l65,258r12,20l89,296r12,18l115,331r15,17l144,363r15,16l175,393r17,14l208,420r17,13l242,445r18,12l296,479r37,19l370,515r37,16l443,545r37,12l516,567r36,11l586,585r32,7l649,598r28,5l728,609r38,4l791,615r11,1l838,597,767,553xe" stroked="f">
              <v:path arrowok="t" o:connecttype="custom" o:connectlocs="1664121,733486;1600011,730747;1428461,715646;1312700,701877;1184527,682668;1048078,657943;907491,623595;768997,583769;634639,532950;570530,504117;510603,472508;452723,438160;401026,403812;353512,363986;310090,322790;270806,277449;237751,229369;210834,178551;194329,123623;181917,63181;175733,0;2046,37087;10321,108522;31009,175812;55834,240362;90936,298066;134357,354362;183963,406588;237751,454668;297678,498602;361742,539797;429989,576884;500282,611232;611905,657943;764859,707392;915767,748588;1066674,778827;1211398,803552;1341618,821392;1504938,836494;1635158,844747;1732322,820023" o:connectangles="0,0,0,0,0,0,0,0,0,0,0,0,0,0,0,0,0,0,0,0,0,0,0,0,0,0,0,0,0,0,0,0,0,0,0,0,0,0,0,0,0,0"/>
            </v:shape>
            <v:shape id="Freeform 1964" o:spid="_x0000_s1289" style="position:absolute;left:1866;top:2444;width:502;height:1137;visibility:visible;mso-wrap-style:square;v-text-anchor:top" coordsize="1099,30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4wScQA&#10;AADbAAAADwAAAGRycy9kb3ducmV2LnhtbESPQWvCQBSE7wX/w/KE3urGHkKNriJpWoT0YuIPeGSf&#10;STD7NmZXk/57t1DwOMzMN8xmN5lO3GlwrWUFy0UEgriyuuVawan8evsA4Tyyxs4yKfglB7vt7GWD&#10;ibYjH+le+FoECLsEFTTe94mUrmrIoFvYnjh4ZzsY9EEOtdQDjgFuOvkeRbE02HJYaLCntKHqUtyM&#10;gmzV9uX1bLvxVnyPn2m+yn8yr9TrfNqvQXia/DP83z5oBfES/r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OMEnEAAAA2wAAAA8AAAAAAAAAAAAAAAAAmAIAAGRycy9k&#10;b3ducmV2LnhtbFBLBQYAAAAABAAEAPUAAACJAwAAAAA=&#10;" path="m1010,6r,l1013,68r1,62l1014,193r-2,63l1009,320r-4,63l998,447r-7,64l981,576r-9,65l960,705r-12,65l935,835r-15,64l905,963r-17,65l871,1092r-19,63l833,1218r-19,64l793,1344r-21,62l751,1468r-23,61l705,1590r-23,60l658,1709r-23,58l586,1881r-49,111l487,2100r-49,103l390,2301r-48,92l296,2481r-44,83l209,2639r-40,70l100,2827r-54,89l11,2970,,2989r71,44l84,3014r36,-57l174,2869r70,-120l284,2679r42,-77l372,2519r46,-89l466,2336r49,-99l565,2133r50,-108l664,1913r50,-115l738,1739r23,-61l785,1618r24,-61l831,1495r22,-62l874,1369r21,-63l915,1242r19,-64l953,1113r18,-65l988,983r16,-66l1018,851r14,-65l1045,720r11,-67l1067,588r8,-66l1082,455r7,-65l1094,325r3,-67l1099,194r,-65l1097,65,1095,r-85,6xe" stroked="f">
              <v:path arrowok="t" o:connecttype="custom" o:connectlocs="2105972,8435;2114285,182640;2110128,359656;2095511,538060;2066322,717888;2026717,900528;1976652,1081781;1918274,1262996;1851581,1444211;1776484,1622652;1697275,1801056;1609707,1975261;1517937,2148079;1422055,2318085;1324026,2482431;1119701,2798527;913274,3094979;713106,3361891;525454,3602149;352373,3805857;95927,4096649;0,4199215;175136,4234341;362788,4030633;592146,3763684;775641,3538908;971653,3281818;1178080,2996649;1384506,2687564;1538812,2443107;1636795,2273100;1732723,2100320;1822392,1923303;1907859,1744862;1987113,1563647;2060064,1381007;2122645,1195556;2178922,1011529;2224785,826078;2256075,639239;2281108,456599;2291523,272535;2287366,91320;2283163,0" o:connectangles="0,0,0,0,0,0,0,0,0,0,0,0,0,0,0,0,0,0,0,0,0,0,0,0,0,0,0,0,0,0,0,0,0,0,0,0,0,0,0,0,0,0,0,0"/>
            </v:shape>
            <v:shape id="Freeform 1965" o:spid="_x0000_s1290" style="position:absolute;left:2273;top:1536;width:89;height:915;visibility:visible;mso-wrap-style:square;v-text-anchor:top" coordsize="199,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40dcMA&#10;AADbAAAADwAAAGRycy9kb3ducmV2LnhtbESPQWvCQBSE74L/YXlCb3WjBSmpqwRByCUHtfT8zL4m&#10;aXffhuxT0/76bkHwOMzMN8x6O3qnrjTELrCBxTwDRVwH23Fj4P20f34FFQXZogtMBn4ownYznawx&#10;t+HGB7oepVEJwjFHA61In2sd65Y8xnnoiZP3GQaPkuTQaDvgLcG908ssW2mPHaeFFnvatVR/Hy/e&#10;gLxUBR2cFB+X6tftqz6cv8rSmKfZWLyBEhrlEb63S2tgtYT/L+kH6M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40dcMAAADbAAAADwAAAAAAAAAAAAAAAACYAgAAZHJzL2Rv&#10;d25yZXYueG1sUEsFBgAAAAAEAAQA9QAAAIgDAAAAAA==&#10;" path="m,l,,,80r1,86l2,259,5,359,9,467r3,118l17,713r6,137l38,1163r20,364l83,1949r31,487l199,2430,168,1944,143,1522,123,1158,109,847,102,710,97,582,93,465,90,357,87,257,86,165,85,79,85,,,xe" stroked="f">
              <v:path arrowok="t" o:connecttype="custom" o:connectlocs="0,0;0,0;0,112797;2013,234046;3980,365174;9973,506180;17979,658454;23972,824815;33945,1005298;45931,1198440;75941,1639751;115879,2152992;165835,2748005;227777,3434631;397593,3426179;335651,2740943;285694,2145930;245756,1632727;217759,1194233;203806,1001054;193787,820608;185827,655637;179834,503363;173841,362357;171828,232656;169816,111370;169816,0;169816,0;0,0" o:connectangles="0,0,0,0,0,0,0,0,0,0,0,0,0,0,0,0,0,0,0,0,0,0,0,0,0,0,0,0,0"/>
            </v:shape>
            <v:shape id="Freeform 1966" o:spid="_x0000_s1291" style="position:absolute;left:2273;top:673;width:228;height:863;visibility:visible;mso-wrap-style:square;v-text-anchor:top" coordsize="500,2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il48QA&#10;AADbAAAADwAAAGRycy9kb3ducmV2LnhtbESPzWsCMRTE74X+D+EJvdWsH6xlNYoULF4s+HHo8bF5&#10;brbdvCxJ1NW/3hQEj8PM/IaZLTrbiDP5UDtWMOhnIIhLp2uuFBz2q/cPECEia2wck4IrBVjMX19m&#10;WGh34S2dd7ESCcKhQAUmxraQMpSGLIa+a4mTd3TeYkzSV1J7vCS4beQwy3Jpsea0YLClT0Pl3+5k&#10;FUxu659WazP2+dfvZLn5Hp1ww0q99brlFESkLj7Dj/ZaK8hH8P8l/Q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opePEAAAA2wAAAA8AAAAAAAAAAAAAAAAAmAIAAGRycy9k&#10;b3ducmV2LnhtbFBLBQYAAAAABAAEAPUAAACJAwAAAAA=&#10;" path="m430,r,l410,30,391,61,373,91r-18,33l338,156r-17,34l306,225r-16,35l275,296r-15,37l247,370r-14,37l220,446r-12,39l196,525r-12,39l163,645r-20,83l125,811r-16,84l94,981r-14,84l69,1151r-12,85l47,1319r-8,84l32,1485r-7,81l20,1645r-5,77l12,1797r-3,72l3,2005,1,2126,,2231r,87l85,2318r,-86l86,2127r3,-120l93,1872r3,-71l100,1726r4,-76l111,1572r6,-80l124,1410r9,-82l142,1245r11,-84l164,1077r14,-83l193,910r16,-82l227,745r18,-81l267,586r11,-39l290,508r11,-37l314,434r13,-37l340,361r14,-35l369,291r14,-34l398,225r16,-33l431,161r17,-30l465,101,482,74,500,46,430,xe" stroked="f">
              <v:path arrowok="t" o:connecttype="custom" o:connectlocs="896535,0;815227,84625;740166,172004;669255,263554;604637,360651;542071,461880;485798,564524;433675,672716;383604,782322;298146,1009799;227235,1241409;166812,1477227;118839,1714421;81308,1946069;52123,2172132;31283,2388514;18742,2592425;2098,2948906;0,3215215;177209,3095929;185555,2783827;200147,2498121;216838,2288663;243925,2069487;277306,1842010;318986,1610400;371109,1378752;435727,1148482;510788,921005;579601,758718;627575,653319;681750,550674;738068,452200;798537,356481;863155,266309;934066,181721;1004931,102644;1042462,63813" o:connectangles="0,0,0,0,0,0,0,0,0,0,0,0,0,0,0,0,0,0,0,0,0,0,0,0,0,0,0,0,0,0,0,0,0,0,0,0,0,0"/>
            </v:shape>
            <v:shape id="Freeform 1967" o:spid="_x0000_s1292" style="position:absolute;left:2470;top:628;width:57;height:64;visibility:visible;mso-wrap-style:square;v-text-anchor:top" coordsize="124,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Sx4MAA&#10;AADbAAAADwAAAGRycy9kb3ducmV2LnhtbESPT4vCMBTE74LfITzBm6YuIks1iqgL4mn9d380z7ba&#10;vJQkrfXbbwRhj8PM/IZZrDpTiZacLy0rmIwTEMSZ1SXnCi7nn9E3CB+QNVaWScGLPKyW/d4CU22f&#10;fKT2FHIRIexTVFCEUKdS+qwgg35sa+Lo3awzGKJ0udQOnxFuKvmVJDNpsOS4UGBNm4Kyx6kxCn6P&#10;u8Zaau67MDm83Lb1V3aZUsNBt56DCNSF//CnvdcKZlN4f4k/QC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Sx4MAAAADbAAAADwAAAAAAAAAAAAAAAACYAgAAZHJzL2Rvd25y&#10;ZXYueG1sUEsFBgAAAAAEAAQA9QAAAIUDAAAAAA==&#10;" path="m91,20r,l87,20,85,19r1,1l91,22r6,5l103,37r3,16l102,64,96,74r-9,6l79,82,64,81,53,75,45,68,41,60,39,54r,-3l39,50r-3,9l29,74,17,95,,121r70,46l90,137r14,-25l115,91r6,-18l123,62r1,-9l124,43,120,31,114,18,102,8,88,1,69,,53,4,38,14,25,30,20,49r4,20l32,82r10,9l52,96r10,4l72,101r10,1l91,103r,-83xe" stroked="f">
              <v:path arrowok="t" o:connecttype="custom" o:connectlocs="192789,29126;192789,29126;184331,29126;180102,27669;180102,27669;182216,29126;192789,32077;205522,39358;218209,53921;224552,77222;216094,93279;203407,107842;184331,116580;167369,119492;135605,118036;112299,109298;95337,99104;86879,87416;82604,78678;82604,74309;82604,72853;82604,72853;76260,85959;61459,107842;36039,138424;0,176326;148292,243353;190674,199626;220323,163219;243629,132599;256362,106386;260591,90328;262706,77222;262706,62659;254248,45183;241515,26213;216094,11650;186445,1456;146177,0;112299,5825;80490,20388;52955,43727;42382,71396;50840,100560;67802,119492;88994,132599;110185,139880;131376,145705;152521,147162;173712,148618;192789,150074;192789,150074;192789,29126;192789,29126;192789,29126" o:connectangles="0,0,0,0,0,0,0,0,0,0,0,0,0,0,0,0,0,0,0,0,0,0,0,0,0,0,0,0,0,0,0,0,0,0,0,0,0,0,0,0,0,0,0,0,0,0,0,0,0,0,0,0,0,0,0"/>
            </v:shape>
            <v:shape id="Freeform 1968" o:spid="_x0000_s1293" style="position:absolute;left:2457;top:4667;width:2591;height:1429;visibility:visible;mso-wrap-style:square;v-text-anchor:top" coordsize="5709,3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RO0sQA&#10;AADbAAAADwAAAGRycy9kb3ducmV2LnhtbESPQWvCQBSE7wX/w/KE3upGoSLRVUSweJDS2l68PbLP&#10;JLj7NmZfTeqvdwsFj8PMfMMsVr136kptrAMbGI8yUMRFsDWXBr6/ti8zUFGQLbrAZOCXIqyWg6cF&#10;5jZ0/EnXg5QqQTjmaKASaXKtY1GRxzgKDXHyTqH1KEm2pbYtdgnunZ5k2VR7rDktVNjQpqLifPjx&#10;Bvbvb7U7XbrjOtrj5CIyLj5uzpjnYb+egxLq5RH+b++sgekr/H1JP0Av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UTtLEAAAA2wAAAA8AAAAAAAAAAAAAAAAAmAIAAGRycy9k&#10;b3ducmV2LnhtbFBLBQYAAAAABAAEAPUAAACJAwAAAAA=&#10;" path="m5372,101l5409,r-49,58l5311,116r-50,58l5211,232r-51,56l5110,345r-52,55l5007,454r-52,55l4902,563r-52,53l4797,669r-54,52l4690,772r-54,52l4581,875r-54,50l4473,974r-55,50l4363,1072r-56,48l4251,1168r-55,47l4141,1261r-113,90l3915,1441r-113,87l3689,1614r-114,82l3462,1778r-114,79l3235,1934r-114,74l3009,2082r-112,70l2785,2222r-111,68l2563,2354r-109,63l2345,2479r-107,60l2131,2596r-104,55l1923,2705r-101,52l1721,2808r-98,48l1526,2903r-95,44l1338,2990r-90,40l1159,3070r-85,38l991,3144r-82,33l832,3210r-149,60l547,3322r-123,46l316,3408r-95,33l143,3468,33,3504,,3515r97,311l139,3814r112,-37l335,3748r97,-33l544,3673r128,-47l810,3571r151,-60l1042,3477r83,-35l1211,3406r88,-39l1389,3327r93,-43l1577,3241r96,-46l1773,3147r101,-49l1977,3047r104,-53l2187,2939r108,-59l2404,2822r110,-61l2625,2699r112,-65l2851,2566r113,-68l3078,2427r116,-73l3310,2279r116,-77l3544,2123r116,-81l3776,1958r117,-85l4010,1785r116,-90l4243,1603r115,-93l4416,1461r58,-48l4530,1364r57,-50l4644,1264r58,-51l4758,1162r57,-52l4871,1058r54,-53l4981,951r56,-53l5092,843r55,-56l5201,731r53,-56l5309,618r52,-58l5414,502r53,-58l5518,384r52,-60l5621,264r51,-61l5709,101r-337,xe" fillcolor="#1f1a17" stroked="f">
              <v:path arrowok="t" o:connecttype="custom" o:connectlocs="11039966,80899;10733060,323598;10417940,557893;10096647,785240;9769137,1005604;9435453,1220402;9099727,1428216;8755786,1629082;8296472,1884330;7598197,2251142;6895882,2590053;6197607,2903865;5507638,3193998;4829968,3457612;4174992,3697509;3544751,3916491;2947416,4110336;2387207,4281920;1872249,4431133;1126635,4633381;455184,4799363;0,4902561;517001,5267990;1120463,5122924;1979362,4896996;2494275,4750547;3052486,4580382;3651819,4389301;4286235,4175885;4951514,3935987;5637398,3673792;6339758,3385079;7056506,3071267;7777429,2730936;8498307,2364125;9095597,2037726;9447844,1832713;9800045,1620716;10143986,1401735;10487972,1175769;10821655,941474;11151209,700158;11472502,451894;11758801,140883" o:connectangles="0,0,0,0,0,0,0,0,0,0,0,0,0,0,0,0,0,0,0,0,0,0,0,0,0,0,0,0,0,0,0,0,0,0,0,0,0,0,0,0,0,0,0,0"/>
            </v:shape>
            <v:shape id="Freeform 1969" o:spid="_x0000_s1294" style="position:absolute;left:4895;top:412;width:153;height:4293;visibility:visible;mso-wrap-style:square;v-text-anchor:top" coordsize="337,114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V00MsQA&#10;AADbAAAADwAAAGRycy9kb3ducmV2LnhtbESPQWsCMRSE7wX/Q3hCbzWryGK3RhHFUigUXAu9Pjev&#10;m9jNy7KJuv77RhA8DjPzDTNf9q4RZ+qC9axgPMpAEFdeW64VfO+3LzMQISJrbDyTgisFWC4GT3Ms&#10;tL/wjs5lrEWCcChQgYmxLaQMlSGHYeRb4uT9+s5hTLKrpe7wkuCukZMsy6VDy2nBYEtrQ9VfeXIK&#10;puX69efI+D6+ftrD18FupmZ1VOp52K/eQETq4yN8b39oBXkOty/pB8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1dNDLEAAAA2wAAAA8AAAAAAAAAAAAAAAAAmAIAAGRycy9k&#10;b3ducmV2LnhtbFBLBQYAAAAABAAEAPUAAACJAwAAAAA=&#10;" path="m88,287l,143,,11492r337,l337,143,249,,88,287xe" fillcolor="#1f1a17" stroked="f">
              <v:path arrowok="t" o:connecttype="custom" o:connectlocs="180706,400461;0,199521;0,16035618;691950,16035618;691950,199521;511244,0;180706,400461" o:connectangles="0,0,0,0,0,0,0"/>
            </v:shape>
            <v:shape id="Freeform 1970" o:spid="_x0000_s1295" style="position:absolute;top:-6;width:5010;height:526;visibility:visible;mso-wrap-style:square;v-text-anchor:top" coordsize="11042,1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O2cMQA&#10;AADbAAAADwAAAGRycy9kb3ducmV2LnhtbESPQWvCQBSE74X+h+UVvDWb5qASXUUsQhCFatvo8ZF9&#10;JsHs25BdNf77riD0OMzMN8x03ptGXKlztWUFH1EMgriwuuZSwc/36n0MwnlkjY1lUnAnB/PZ68sU&#10;U21vvKPr3pciQNilqKDyvk2ldEVFBl1kW+LgnWxn0AfZlVJ3eAtw08gkjofSYM1hocKWlhUV5/3F&#10;KFhnm7a3J86/fj8TWuTbY3w+WKUGb/1iAsJT7//Dz3amFQxH8PgSfoC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jtnDEAAAA2wAAAA8AAAAAAAAAAAAAAAAAmAIAAGRycy9k&#10;b3ducmV2LnhtbFBLBQYAAAAABAAEAPUAAACJAwAAAAA=&#10;" path="m337,1221l232,1372r142,-54l515,1265r141,-53l797,1163r140,-48l1076,1069r138,-45l1353,981r137,-42l1627,899r136,-37l1899,824r135,-35l2168,756r134,-34l2434,691r133,-29l2698,634r131,-27l2959,582r130,-24l3216,535r129,-21l3472,493r126,-18l3724,457r124,-17l3973,425r123,-13l4218,399r122,-13l4461,376r119,-9l4700,358r118,-7l4936,344r116,-6l5168,334r115,-3l5396,328r113,-1l5622,327r112,l5844,327r110,2l6062,332r108,4l6276,340r105,5l6485,352r105,7l6692,366r101,8l6894,382r99,9l7092,402r97,10l7286,424r96,10l7475,447r93,13l7661,473r90,13l7842,501r88,15l8018,530r86,15l8190,562r84,15l8357,594r82,17l8519,628r158,35l8831,698r147,37l9122,772r139,38l9393,847r128,38l9644,923r117,38l9873,997r107,37l10080,1070r96,35l10265,1139r84,33l10428,1202r71,30l10565,1259r61,26l10679,1309r90,40l10833,1381r38,18l10881,1405r161,-287l11025,1109r-42,-21l10914,1056r-94,-43l10762,988r-62,-27l10631,932r-75,-31l10476,869r-87,-34l10296,800r-98,-35l10093,728,9983,690,9868,651,9747,613,9621,574,9489,535,9352,496,9210,458,9064,420,8911,382,8754,345,8593,310r-84,-18l8425,275r-85,-16l8253,241r-87,-16l8077,210r-90,-16l7896,179r-92,-14l7710,151r-94,-14l7521,124r-97,-12l7326,100,7227,88,7127,77,7027,67,6925,58,6821,49,6717,41,6612,33,6505,26,6398,20,6291,15,6181,11,6072,7,5960,4,5848,2,5735,1,5622,,5507,1,5391,3,5274,6,5157,9r-119,4l4918,19r-120,6l4677,32,4556,42r-124,9l4309,62,4184,74,4059,87r-126,15l3805,117r-127,17l3549,152r-129,19l3289,191r-131,23l3027,237r-133,25l2761,287r-133,28l2493,344r-135,30l2221,406r-136,32l1948,473r-139,37l1671,547r-139,39l1392,628r-141,42l1110,714,968,760,826,808,684,857,540,906,396,960r-145,54l106,1070,,1221r337,xe" fillcolor="#1f1a17" stroked="f">
              <v:path arrowok="t" o:connecttype="custom" o:connectlocs="1060265,1776532;2215273,1501290;3349680,1262550;4463488,1061696;5554653,890381;6621089,751338;7666971,641795;8684040,560330;9676380,502751;10639907,469057;11574576,459249;12480477,466249;13351350,494328;14193364,536483;15000440,595447;15772487,664258;16507462,744337;17205413,834187;18181282,980269;19338331,1189509;20326542,1400171;21133617,1599602;21751255,1768109;22303009,1939461;22698311,1557447;22156812,1387517;21568033,1220395;20779470,1022387;19807730,806109;18660981,589831;17518360,410093;16812197,315974;16066876,231740;15284529,157276;14467199,94081;13612798,46348;12725454,15462;11807211,1423;10858113,8423;9878115,35117;8871391,87080;7833722,164314;6771415,268241;5684333,403055;4572613,570177;3440248,768185;2285286,1002732;1111765,1272358;0,1714760" o:connectangles="0,0,0,0,0,0,0,0,0,0,0,0,0,0,0,0,0,0,0,0,0,0,0,0,0,0,0,0,0,0,0,0,0,0,0,0,0,0,0,0,0,0,0,0,0,0,0,0,0"/>
            </v:shape>
            <v:shape id="Freeform 1971" o:spid="_x0000_s1296" style="position:absolute;top:450;width:152;height:4337;visibility:visible;mso-wrap-style:square;v-text-anchor:top" coordsize="337,116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sFkMAA&#10;AADbAAAADwAAAGRycy9kb3ducmV2LnhtbERPS27CMBDdV+IO1lRiV5yiQELAID6qirqD9gCjeBpH&#10;xOPINhBuXy+Qunx6/9VmsJ24kQ+tYwXvkwwEce10y42Cn++PtxJEiMgaO8ek4EEBNuvRywor7e58&#10;ots5NiKFcKhQgYmxr6QMtSGLYeJ64sT9Om8xJugbqT3eU7jt5DTL5tJiy6nBYE97Q/XlfLUK8hn7&#10;3akodovPw7Ex5SIfyq9cqfHrsF2CiDTEf/HTfdQK5mls+pJ+gF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sFkMAAAADbAAAADwAAAAAAAAAAAAAAAACYAgAAZHJzL2Rvd25y&#10;ZXYueG1sUEsFBgAAAAAEAAQA9QAAAIUDAAAAAA==&#10;" path="m300,11408r37,102l337,,,,,11510r37,101l300,11408xe" fillcolor="#1f1a17" stroked="f">
              <v:path arrowok="t" o:connecttype="custom" o:connectlocs="611964,15916727;687428,16059040;687428,0;0,0;0,16059040;75464,16199971;611964,15916727" o:connectangles="0,0,0,0,0,0,0"/>
            </v:shape>
            <v:shape id="Freeform 1972" o:spid="_x0000_s1297" style="position:absolute;left:19;top:4711;width:2482;height:1391;visibility:visible;mso-wrap-style:square;v-text-anchor:top" coordsize="5486,37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0Qfx8AA&#10;AADbAAAADwAAAGRycy9kb3ducmV2LnhtbESPQYvCMBSE74L/ITzBm6auKFqbiiwKPbpV74/m2Rab&#10;l9JErf56s7Cwx2FmvmGSbW8a8aDO1ZYVzKYRCOLC6ppLBefTYbIC4TyyxsYyKXiRg206HCQYa/vk&#10;H3rkvhQBwi5GBZX3bSylKyoy6Ka2JQ7e1XYGfZBdKXWHzwA3jfyKoqU0WHNYqLCl74qKW343CrKF&#10;vu/nrVy9T7W85HTM5pc+U2o86ncbEJ56/x/+a2dawXINv1/CD5Dp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0Qfx8AAAADbAAAADwAAAAAAAAAAAAAAAACYAgAAZHJzL2Rvd25y&#10;ZXYueG1sUEsFBgAAAAAEAAQA9QAAAIUDAAAAAA==&#10;" path="m5384,3395r102,1l5408,3370r-77,-27l5254,3316r-76,-27l5103,3261r-75,-27l4953,3205r-75,-29l4804,3147r-72,-30l4659,3087r-71,-30l4445,2995r-140,-62l4167,2869r-136,-65l3898,2739r-131,-67l3636,2604r-126,-68l3385,2468r-121,-70l3143,2329r-117,-70l2910,2188r-114,-70l2685,2046r-108,-70l2471,1905r-105,-71l2265,1763r-99,-69l2069,1623r-94,-69l1883,1484r-90,-69l1706,1348r-84,-68l1539,1214r-79,-65l1382,1084r-75,-64l1234,958r-69,-61l1097,837r-64,-57l970,723,910,666,853,612,798,561,697,461,605,371,525,288,456,215,396,151,347,98,282,24,263,,,203r25,31l94,311r50,57l206,434r73,76l363,596r94,94l561,792r57,54l677,901r61,57l802,1016r67,61l938,1139r72,62l1085,1265r77,65l1241,1397r82,67l1407,1531r87,70l1584,1671r91,69l1769,1812r97,71l1966,1955r101,72l2172,2100r106,73l2387,2245r112,74l2613,2391r116,72l2848,2536r121,71l3092,2679r126,71l3346,2821r130,70l3608,2960r136,69l3881,3096r140,66l4162,3228r144,65l4453,3355r73,32l4601,3417r76,31l4752,3479r77,28l4905,3537r77,29l5060,3595r78,27l5218,3651r79,26l5378,3705r103,1l5378,3705r51,16l5481,3706r-97,-311xe" fillcolor="#1f1a17" stroked="f">
              <v:path arrowok="t" o:connecttype="custom" o:connectlocs="11233561,4744540;10916170,4670485;10602896,4595048;10295731,4518189;9988565,4437182;9689634,4354753;9394729,4270905;8815236,4097674;8254203,3917454;7713620,3733046;7187335,3543031;6683626,3350213;6196251,3156049;5725300,2959043;5276880,2760655;4844794,2562266;4435285,2366681;4044145,2171096;3671465,1976895;3321317,1788263;2989629,1605276;2676310,1425018;2385523,1253208;2115231,1089735;1863400,930449;1634055,783760;1238843,518307;933759,300368;710567,136932;538547,0;51172,326909;294859,514120;571304,712509;935795,963981;1265447,1181957;1511170,1338403;1779426,1504680;2068177,1677910;2379415,1858131;2709067,2045342;3059215,2236740;3429859,2430942;3820954,2630713;4232544,2831906;4664630,3035901;5117167,3239860;5588118,3441052;6079565,3642207;6589427,3842016;7117748,4038984;7666520,4231803;8233707,4417593;8817317,4600618;9267773,4731942;9576975,4817174;9888258,4899602;10201531,4982030;10520958,5060272;10846539,5137130;11223336,5177615;11116830,5198587;11024712,4743119" o:connectangles="0,0,0,0,0,0,0,0,0,0,0,0,0,0,0,0,0,0,0,0,0,0,0,0,0,0,0,0,0,0,0,0,0,0,0,0,0,0,0,0,0,0,0,0,0,0,0,0,0,0,0,0,0,0,0,0,0,0,0,0,0,0"/>
            </v:shape>
            <v:shape id="Freeform 1918" o:spid="_x0000_s1298" style="position:absolute;left:2603;top:3752;width:400;height:451;visibility:visible;mso-wrap-style:square;v-text-anchor:top" coordsize="887,12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4fdMIA&#10;AADbAAAADwAAAGRycy9kb3ducmV2LnhtbERPTWvCQBC9C/6HZQredKMtVlNXkUClXgomVTwO2WmS&#10;mp2N2VXjv+8eBI+P971YdaYWV2pdZVnBeBSBIM6trrhQ8JN9DmcgnEfWWFsmBXdysFr2ewuMtb3x&#10;jq6pL0QIYRejgtL7JpbS5SUZdCPbEAfu17YGfYBtIXWLtxBuajmJoqk0WHFoKLGhpKT8lF6MgsMr&#10;bieXtyQ187/vZH/ETXYeH5QavHTrDxCeOv8UP9xfWsF7WB++hB8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h90wgAAANsAAAAPAAAAAAAAAAAAAAAAAJgCAABkcnMvZG93&#10;bnJldi54bWxQSwUGAAAAAAQABAD1AAAAhwMAAAAA&#10;" path="m887,47l839,6r-46,7l748,21,705,31,664,41,624,53,586,66,549,81,513,96r-33,15l447,128r-30,19l387,166r-28,21l331,207r-25,21l282,251r-23,22l236,297r-20,24l196,345r-17,25l162,396r-16,25l130,447r-14,26l104,499,92,525,81,552,70,579r-9,27l52,632r-7,27l37,684r-6,27l26,737r-5,26l13,813,7,862,3,910,1,954,,996r,39l2,1072r1,32l5,1132r3,25l12,1190r2,14l97,1189r-1,-9l92,1147r-2,-21l88,1098r-2,-30l85,1034r,-38l86,957r2,-42l91,870r6,-46l105,776r4,-23l114,728r7,-24l127,680r7,-25l142,631r9,-25l160,582r10,-24l181,533r12,-24l206,485r14,-23l233,440r16,-24l265,394r18,-22l301,351r20,-22l342,309r21,-19l386,270r24,-18l436,234r26,-17l489,200r30,-15l549,170r33,-14l616,143r34,-11l687,120r38,-9l765,102r42,-7l850,88,802,47r85,l887,,839,6r48,41xe" stroked="f">
              <v:path arrowok="t" o:connecttype="custom" o:connectlocs="1706511,8428;1521429,29442;1350552,57499;1191897,92560;1043434,134663;909177,179538;787142,232842;673269,290341;573603,352072;480024,416576;398667,483926;329487,555472;264410,626980;211555,699949;164743,774267;124065,850008;91549,924363;63047,997294;42708,1070226;14251,1209085;2029,1338129;0,1451778;6088,1548533;16280,1622888;28457,1688815;195275,1655140;183053,1579399;174935,1498039;172906,1397051;178994,1283440;197304,1155819;221702,1056217;246100,987480;272573,918744;307118,850008;345767,782695;392579,713958;447463,648032;506451,583528;575632,521797;652930,461488;738346,406762;833954,353458;939709,304388;1055656,259512;1183780,218832;1322095,185157;1474662,155715;1641435,133240;1631243,65927;1804149,0;1804149,65927" o:connectangles="0,0,0,0,0,0,0,0,0,0,0,0,0,0,0,0,0,0,0,0,0,0,0,0,0,0,0,0,0,0,0,0,0,0,0,0,0,0,0,0,0,0,0,0,0,0,0,0,0,0,0,0"/>
            </v:shape>
            <w10:wrap type="none"/>
            <w10:anchorlock/>
          </v:group>
        </w:pict>
      </w:r>
      <w:r w:rsidRPr="00560873">
        <w:t xml:space="preserve">                 </w:t>
      </w:r>
      <w:r>
        <w:t xml:space="preserve">                         </w:t>
      </w:r>
      <w:r w:rsidRPr="00560873">
        <w:t xml:space="preserve">   </w:t>
      </w:r>
      <w:r>
        <w:t>Уточнений п</w:t>
      </w:r>
      <w:r w:rsidRPr="00560873">
        <w:t xml:space="preserve">роект      </w:t>
      </w:r>
    </w:p>
    <w:p w:rsidR="00922541" w:rsidRPr="00560873" w:rsidRDefault="00922541" w:rsidP="00922541">
      <w:pPr>
        <w:pStyle w:val="Default"/>
      </w:pPr>
    </w:p>
    <w:p w:rsidR="00922541" w:rsidRPr="00560873" w:rsidRDefault="00922541" w:rsidP="00922541">
      <w:pPr>
        <w:tabs>
          <w:tab w:val="left" w:pos="142"/>
        </w:tabs>
        <w:jc w:val="center"/>
        <w:rPr>
          <w:b/>
          <w:bCs/>
          <w:szCs w:val="28"/>
        </w:rPr>
      </w:pPr>
      <w:r w:rsidRPr="00560873">
        <w:rPr>
          <w:b/>
          <w:bCs/>
          <w:szCs w:val="28"/>
        </w:rPr>
        <w:t xml:space="preserve">ОБУХІВСЬКА МІСЬКА РАДА            </w:t>
      </w:r>
    </w:p>
    <w:p w:rsidR="00922541" w:rsidRPr="00560873" w:rsidRDefault="00922541" w:rsidP="00922541">
      <w:pPr>
        <w:tabs>
          <w:tab w:val="left" w:pos="142"/>
        </w:tabs>
        <w:jc w:val="center"/>
        <w:rPr>
          <w:b/>
          <w:bCs/>
          <w:szCs w:val="28"/>
        </w:rPr>
      </w:pPr>
      <w:r w:rsidRPr="00560873">
        <w:rPr>
          <w:b/>
          <w:bCs/>
          <w:szCs w:val="28"/>
        </w:rPr>
        <w:t>Київської області</w:t>
      </w:r>
    </w:p>
    <w:p w:rsidR="00922541" w:rsidRPr="00560873" w:rsidRDefault="00922541" w:rsidP="00922541">
      <w:pPr>
        <w:tabs>
          <w:tab w:val="left" w:pos="142"/>
        </w:tabs>
        <w:jc w:val="center"/>
        <w:rPr>
          <w:b/>
          <w:bCs/>
          <w:szCs w:val="28"/>
        </w:rPr>
      </w:pPr>
      <w:r w:rsidRPr="00560873">
        <w:rPr>
          <w:b/>
          <w:bCs/>
          <w:szCs w:val="28"/>
        </w:rPr>
        <w:t xml:space="preserve">Тридцять </w:t>
      </w:r>
      <w:r>
        <w:rPr>
          <w:b/>
          <w:bCs/>
          <w:szCs w:val="28"/>
          <w:lang w:val="uk-UA"/>
        </w:rPr>
        <w:t xml:space="preserve">п’ята </w:t>
      </w:r>
      <w:r w:rsidRPr="00560873">
        <w:rPr>
          <w:b/>
          <w:bCs/>
          <w:szCs w:val="28"/>
        </w:rPr>
        <w:t xml:space="preserve">  сесія  сьомого скликання</w:t>
      </w:r>
    </w:p>
    <w:p w:rsidR="00922541" w:rsidRPr="00560873" w:rsidRDefault="00922541" w:rsidP="00922541">
      <w:pPr>
        <w:jc w:val="center"/>
        <w:rPr>
          <w:b/>
          <w:bCs/>
          <w:szCs w:val="28"/>
        </w:rPr>
      </w:pPr>
      <w:r w:rsidRPr="00560873">
        <w:rPr>
          <w:b/>
          <w:szCs w:val="28"/>
        </w:rPr>
        <w:t xml:space="preserve">Р І Ш Е Н Н Я </w:t>
      </w:r>
    </w:p>
    <w:p w:rsidR="00922541" w:rsidRPr="00560873" w:rsidRDefault="00922541" w:rsidP="00922541">
      <w:pPr>
        <w:pStyle w:val="Default"/>
      </w:pPr>
    </w:p>
    <w:p w:rsidR="00922541" w:rsidRPr="006342AB" w:rsidRDefault="00922541" w:rsidP="00922541">
      <w:pPr>
        <w:ind w:right="-1"/>
        <w:jc w:val="both"/>
        <w:rPr>
          <w:sz w:val="28"/>
          <w:szCs w:val="28"/>
        </w:rPr>
      </w:pPr>
      <w:r w:rsidRPr="006342AB">
        <w:rPr>
          <w:sz w:val="28"/>
          <w:szCs w:val="28"/>
        </w:rPr>
        <w:t xml:space="preserve">Про внесення змін до міської цільової Програми з </w:t>
      </w:r>
    </w:p>
    <w:p w:rsidR="00922541" w:rsidRPr="006342AB" w:rsidRDefault="00922541" w:rsidP="00922541">
      <w:pPr>
        <w:ind w:right="-1"/>
        <w:jc w:val="both"/>
        <w:rPr>
          <w:sz w:val="28"/>
          <w:szCs w:val="28"/>
        </w:rPr>
      </w:pPr>
      <w:r w:rsidRPr="006342AB">
        <w:rPr>
          <w:sz w:val="28"/>
          <w:szCs w:val="28"/>
        </w:rPr>
        <w:t xml:space="preserve">питань благоустрою на території Обухівської міської ради </w:t>
      </w:r>
    </w:p>
    <w:p w:rsidR="00922541" w:rsidRPr="006342AB" w:rsidRDefault="00922541" w:rsidP="00922541">
      <w:pPr>
        <w:ind w:right="-1"/>
        <w:jc w:val="both"/>
        <w:rPr>
          <w:sz w:val="28"/>
          <w:szCs w:val="28"/>
        </w:rPr>
      </w:pPr>
      <w:r w:rsidRPr="006342AB">
        <w:rPr>
          <w:sz w:val="28"/>
          <w:szCs w:val="28"/>
        </w:rPr>
        <w:t>на 2018 рік (з наступними змінами)</w:t>
      </w:r>
    </w:p>
    <w:p w:rsidR="00922541" w:rsidRPr="006342AB" w:rsidRDefault="00922541" w:rsidP="00922541">
      <w:pPr>
        <w:ind w:right="-1"/>
        <w:jc w:val="both"/>
        <w:rPr>
          <w:sz w:val="28"/>
          <w:szCs w:val="28"/>
        </w:rPr>
      </w:pPr>
    </w:p>
    <w:p w:rsidR="00922541" w:rsidRPr="006342AB" w:rsidRDefault="00922541" w:rsidP="00922541">
      <w:pPr>
        <w:ind w:firstLine="708"/>
        <w:jc w:val="both"/>
        <w:rPr>
          <w:sz w:val="28"/>
          <w:szCs w:val="28"/>
        </w:rPr>
      </w:pPr>
      <w:r w:rsidRPr="006342AB">
        <w:rPr>
          <w:iCs/>
          <w:sz w:val="28"/>
          <w:szCs w:val="28"/>
        </w:rPr>
        <w:t>Розглянувши п</w:t>
      </w:r>
      <w:r>
        <w:rPr>
          <w:iCs/>
          <w:sz w:val="28"/>
          <w:szCs w:val="28"/>
          <w:lang w:val="uk-UA"/>
        </w:rPr>
        <w:t>одання</w:t>
      </w:r>
      <w:r w:rsidRPr="006342AB">
        <w:rPr>
          <w:iCs/>
          <w:sz w:val="28"/>
          <w:szCs w:val="28"/>
        </w:rPr>
        <w:t xml:space="preserve"> начальника відділу </w:t>
      </w:r>
      <w:r>
        <w:rPr>
          <w:iCs/>
          <w:sz w:val="28"/>
          <w:szCs w:val="28"/>
          <w:lang w:val="uk-UA"/>
        </w:rPr>
        <w:t>капітального будівництва</w:t>
      </w:r>
      <w:r w:rsidRPr="006342AB">
        <w:rPr>
          <w:iCs/>
          <w:sz w:val="28"/>
          <w:szCs w:val="28"/>
        </w:rPr>
        <w:t xml:space="preserve"> виконавчого комітету Обухівської міської ради </w:t>
      </w:r>
      <w:r>
        <w:rPr>
          <w:iCs/>
          <w:sz w:val="28"/>
          <w:szCs w:val="28"/>
          <w:lang w:val="uk-UA"/>
        </w:rPr>
        <w:t>Вяхірєва М.О.</w:t>
      </w:r>
      <w:r w:rsidRPr="006342AB">
        <w:rPr>
          <w:iCs/>
          <w:sz w:val="28"/>
          <w:szCs w:val="28"/>
        </w:rPr>
        <w:t xml:space="preserve">, керуючись пунктом 22 частини першої статті 26 Закону України "Про місцеве самоврядування в Україні" та враховуючи рекомендації постійних комісій: </w:t>
      </w:r>
      <w:r w:rsidRPr="006342AB">
        <w:rPr>
          <w:sz w:val="28"/>
          <w:szCs w:val="28"/>
        </w:rPr>
        <w:t>з питань соціально-економічного розвитку, благоустрою, комунального господарства та управління комунальною власністю громади і з питань планування, бюджету та фінансів:</w:t>
      </w:r>
    </w:p>
    <w:p w:rsidR="00922541" w:rsidRPr="006342AB" w:rsidRDefault="00922541" w:rsidP="00922541">
      <w:pPr>
        <w:ind w:firstLine="708"/>
        <w:jc w:val="both"/>
        <w:rPr>
          <w:sz w:val="28"/>
          <w:szCs w:val="28"/>
        </w:rPr>
      </w:pPr>
    </w:p>
    <w:p w:rsidR="00922541" w:rsidRPr="006342AB" w:rsidRDefault="00922541" w:rsidP="00922541">
      <w:pPr>
        <w:pStyle w:val="a3"/>
        <w:rPr>
          <w:b w:val="0"/>
          <w:bCs/>
          <w:szCs w:val="28"/>
          <w:lang w:val="ru-RU"/>
        </w:rPr>
      </w:pPr>
      <w:r w:rsidRPr="006342AB">
        <w:rPr>
          <w:bCs/>
          <w:szCs w:val="28"/>
          <w:lang w:val="ru-RU"/>
        </w:rPr>
        <w:t>ОБУХІВСЬКА МІСЬКА РАДА В И Р І Ш И Л А:</w:t>
      </w:r>
    </w:p>
    <w:p w:rsidR="00922541" w:rsidRPr="005861B2" w:rsidRDefault="00922541" w:rsidP="00922541">
      <w:pPr>
        <w:numPr>
          <w:ilvl w:val="0"/>
          <w:numId w:val="32"/>
        </w:numPr>
        <w:overflowPunct w:val="0"/>
        <w:autoSpaceDE w:val="0"/>
        <w:autoSpaceDN w:val="0"/>
        <w:adjustRightInd w:val="0"/>
        <w:ind w:left="0" w:right="-1" w:firstLine="0"/>
        <w:contextualSpacing/>
        <w:jc w:val="both"/>
        <w:rPr>
          <w:sz w:val="28"/>
          <w:szCs w:val="28"/>
        </w:rPr>
      </w:pPr>
      <w:r w:rsidRPr="005861B2">
        <w:rPr>
          <w:sz w:val="28"/>
          <w:szCs w:val="28"/>
        </w:rPr>
        <w:t>Внести зміни до міської цільової Програми з питань благоустрою на території Обухівської міської ради на 2018 рік, затвердженої рішенням Обухівської міської ради  від 21.12.2017 року  №664-УП «Про затвердження Міської цільової Програми з питань благоустрою на території Обухівської міської ради на 2018 рік, виклавши у новій редакції кошторис Програми, додається</w:t>
      </w:r>
      <w:r w:rsidRPr="005861B2">
        <w:rPr>
          <w:sz w:val="28"/>
          <w:szCs w:val="28"/>
          <w:lang w:val="uk-UA"/>
        </w:rPr>
        <w:t xml:space="preserve"> (додаток 2)</w:t>
      </w:r>
    </w:p>
    <w:p w:rsidR="00922541" w:rsidRPr="005861B2" w:rsidRDefault="00922541" w:rsidP="00922541">
      <w:pPr>
        <w:overflowPunct w:val="0"/>
        <w:autoSpaceDE w:val="0"/>
        <w:autoSpaceDN w:val="0"/>
        <w:adjustRightInd w:val="0"/>
        <w:ind w:right="-1"/>
        <w:contextualSpacing/>
        <w:jc w:val="both"/>
        <w:rPr>
          <w:sz w:val="28"/>
          <w:szCs w:val="28"/>
        </w:rPr>
      </w:pPr>
    </w:p>
    <w:p w:rsidR="00922541" w:rsidRPr="006342AB" w:rsidRDefault="00922541" w:rsidP="00922541">
      <w:pPr>
        <w:numPr>
          <w:ilvl w:val="0"/>
          <w:numId w:val="32"/>
        </w:numPr>
        <w:overflowPunct w:val="0"/>
        <w:autoSpaceDE w:val="0"/>
        <w:autoSpaceDN w:val="0"/>
        <w:adjustRightInd w:val="0"/>
        <w:ind w:left="0" w:right="-1" w:firstLine="0"/>
        <w:contextualSpacing/>
        <w:jc w:val="both"/>
        <w:rPr>
          <w:sz w:val="28"/>
          <w:szCs w:val="28"/>
        </w:rPr>
      </w:pPr>
      <w:r w:rsidRPr="006342AB">
        <w:rPr>
          <w:sz w:val="28"/>
          <w:szCs w:val="28"/>
        </w:rPr>
        <w:t xml:space="preserve">Виконавчому комітету Обухівської  міської ради  Київської області – головному розпоряднику коштів міського бюджету: </w:t>
      </w:r>
    </w:p>
    <w:p w:rsidR="00922541" w:rsidRPr="00560873" w:rsidRDefault="00922541" w:rsidP="00922541">
      <w:pPr>
        <w:ind w:left="525" w:right="-1"/>
        <w:contextualSpacing/>
        <w:jc w:val="both"/>
        <w:rPr>
          <w:sz w:val="8"/>
          <w:szCs w:val="28"/>
        </w:rPr>
      </w:pPr>
    </w:p>
    <w:p w:rsidR="00922541" w:rsidRPr="00560873" w:rsidRDefault="00922541" w:rsidP="00922541">
      <w:pPr>
        <w:pStyle w:val="Default"/>
        <w:contextualSpacing/>
        <w:jc w:val="both"/>
        <w:rPr>
          <w:sz w:val="28"/>
          <w:szCs w:val="28"/>
          <w:lang w:val="hr-HR"/>
        </w:rPr>
      </w:pPr>
      <w:r w:rsidRPr="00560873">
        <w:rPr>
          <w:sz w:val="28"/>
          <w:szCs w:val="28"/>
          <w:lang w:val="hr-HR"/>
        </w:rPr>
        <w:t xml:space="preserve">3.1. Здійснювати фінансування заходів  Міської цільової </w:t>
      </w:r>
      <w:r w:rsidRPr="00560873">
        <w:rPr>
          <w:sz w:val="28"/>
          <w:lang w:val="hr-HR"/>
        </w:rPr>
        <w:t xml:space="preserve">Програми з питань благоустрою на території Обухівської міської ради на 2018 рік, </w:t>
      </w:r>
      <w:r w:rsidRPr="00560873">
        <w:rPr>
          <w:sz w:val="28"/>
          <w:szCs w:val="28"/>
          <w:lang w:val="hr-HR"/>
        </w:rPr>
        <w:t xml:space="preserve">в межах затверджених бюджетних призначень. </w:t>
      </w:r>
    </w:p>
    <w:p w:rsidR="00922541" w:rsidRPr="00560873" w:rsidRDefault="00922541" w:rsidP="00922541">
      <w:pPr>
        <w:pStyle w:val="Default"/>
        <w:contextualSpacing/>
        <w:jc w:val="both"/>
        <w:rPr>
          <w:sz w:val="28"/>
          <w:szCs w:val="28"/>
        </w:rPr>
      </w:pPr>
      <w:r w:rsidRPr="00560873">
        <w:rPr>
          <w:sz w:val="28"/>
          <w:szCs w:val="28"/>
          <w:lang w:val="hr-HR"/>
        </w:rPr>
        <w:t>4.   Контроль за виконанням даного рішення покласти на постійні комісії з питань соціально-економічного розвитку, благоустрою, комунального господарства та управління комунальною власністю громади (голова комісії Геращенко В.М.) і з питань планування, бюджету та фінансів (голова комісії Підтілок М.П.)</w:t>
      </w:r>
    </w:p>
    <w:p w:rsidR="00922541" w:rsidRPr="00560873" w:rsidRDefault="00922541" w:rsidP="00922541">
      <w:pPr>
        <w:pStyle w:val="Default"/>
        <w:contextualSpacing/>
        <w:jc w:val="both"/>
        <w:rPr>
          <w:sz w:val="28"/>
          <w:szCs w:val="28"/>
        </w:rPr>
      </w:pPr>
    </w:p>
    <w:p w:rsidR="00922541" w:rsidRPr="00560873" w:rsidRDefault="00922541" w:rsidP="00922541">
      <w:pPr>
        <w:pStyle w:val="Default"/>
        <w:rPr>
          <w:bCs/>
          <w:sz w:val="28"/>
          <w:szCs w:val="28"/>
        </w:rPr>
      </w:pPr>
      <w:r w:rsidRPr="00560873">
        <w:rPr>
          <w:bCs/>
          <w:sz w:val="28"/>
          <w:szCs w:val="28"/>
        </w:rPr>
        <w:t xml:space="preserve">Міський голова </w:t>
      </w:r>
      <w:r w:rsidRPr="00560873">
        <w:rPr>
          <w:bCs/>
          <w:sz w:val="28"/>
          <w:szCs w:val="28"/>
        </w:rPr>
        <w:tab/>
      </w:r>
      <w:r w:rsidRPr="00560873">
        <w:rPr>
          <w:bCs/>
          <w:sz w:val="28"/>
          <w:szCs w:val="28"/>
        </w:rPr>
        <w:tab/>
      </w:r>
      <w:r w:rsidRPr="00560873">
        <w:rPr>
          <w:bCs/>
          <w:sz w:val="28"/>
          <w:szCs w:val="28"/>
        </w:rPr>
        <w:tab/>
      </w:r>
      <w:r w:rsidRPr="00560873">
        <w:rPr>
          <w:bCs/>
          <w:sz w:val="28"/>
          <w:szCs w:val="28"/>
        </w:rPr>
        <w:tab/>
      </w:r>
      <w:r w:rsidRPr="00560873">
        <w:rPr>
          <w:bCs/>
          <w:sz w:val="28"/>
          <w:szCs w:val="28"/>
        </w:rPr>
        <w:tab/>
      </w:r>
      <w:r w:rsidRPr="00560873">
        <w:rPr>
          <w:bCs/>
          <w:sz w:val="28"/>
          <w:szCs w:val="28"/>
        </w:rPr>
        <w:tab/>
      </w:r>
      <w:r w:rsidRPr="00560873">
        <w:rPr>
          <w:bCs/>
          <w:sz w:val="28"/>
          <w:szCs w:val="28"/>
        </w:rPr>
        <w:tab/>
        <w:t>О.М.Левченко</w:t>
      </w:r>
    </w:p>
    <w:p w:rsidR="00922541" w:rsidRPr="00560873" w:rsidRDefault="00922541" w:rsidP="00922541">
      <w:pPr>
        <w:pStyle w:val="Default"/>
        <w:rPr>
          <w:bCs/>
          <w:lang w:val="hr-HR"/>
        </w:rPr>
      </w:pPr>
    </w:p>
    <w:p w:rsidR="00922541" w:rsidRPr="00560873" w:rsidRDefault="00922541" w:rsidP="00922541">
      <w:pPr>
        <w:tabs>
          <w:tab w:val="left" w:pos="142"/>
        </w:tabs>
        <w:spacing w:line="20" w:lineRule="atLeast"/>
        <w:rPr>
          <w:rFonts w:eastAsia="Batang"/>
        </w:rPr>
      </w:pPr>
      <w:r w:rsidRPr="00560873">
        <w:rPr>
          <w:rFonts w:eastAsia="Batang"/>
        </w:rPr>
        <w:t>м.  Обухів</w:t>
      </w:r>
    </w:p>
    <w:p w:rsidR="00922541" w:rsidRPr="00560873" w:rsidRDefault="00922541" w:rsidP="00922541">
      <w:pPr>
        <w:tabs>
          <w:tab w:val="left" w:pos="142"/>
          <w:tab w:val="left" w:pos="1620"/>
        </w:tabs>
        <w:spacing w:line="20" w:lineRule="atLeast"/>
        <w:rPr>
          <w:rFonts w:eastAsia="Batang"/>
        </w:rPr>
      </w:pPr>
      <w:r w:rsidRPr="00560873">
        <w:rPr>
          <w:rFonts w:eastAsia="Batang"/>
        </w:rPr>
        <w:t>№</w:t>
      </w:r>
      <w:r w:rsidRPr="00560873">
        <w:rPr>
          <w:rFonts w:eastAsia="Batang"/>
          <w:color w:val="FFFFFF"/>
        </w:rPr>
        <w:t xml:space="preserve"> __  </w:t>
      </w:r>
      <w:r w:rsidRPr="00560873">
        <w:rPr>
          <w:rFonts w:eastAsia="Batang"/>
        </w:rPr>
        <w:t>- 3</w:t>
      </w:r>
      <w:r>
        <w:rPr>
          <w:rFonts w:eastAsia="Batang"/>
          <w:lang w:val="uk-UA"/>
        </w:rPr>
        <w:t>5</w:t>
      </w:r>
      <w:r w:rsidRPr="00560873">
        <w:rPr>
          <w:rFonts w:eastAsia="Batang"/>
        </w:rPr>
        <w:t xml:space="preserve"> - VІІ  </w:t>
      </w:r>
    </w:p>
    <w:p w:rsidR="00922541" w:rsidRPr="00560873" w:rsidRDefault="00922541" w:rsidP="00922541">
      <w:pPr>
        <w:tabs>
          <w:tab w:val="left" w:pos="142"/>
          <w:tab w:val="left" w:pos="1620"/>
        </w:tabs>
        <w:spacing w:line="20" w:lineRule="atLeast"/>
        <w:rPr>
          <w:rFonts w:eastAsia="Batang"/>
        </w:rPr>
      </w:pPr>
      <w:r w:rsidRPr="00560873">
        <w:rPr>
          <w:rFonts w:eastAsia="Batang"/>
          <w:lang w:val="uk-UA"/>
        </w:rPr>
        <w:t>в</w:t>
      </w:r>
      <w:r w:rsidRPr="00560873">
        <w:rPr>
          <w:rFonts w:eastAsia="Batang"/>
        </w:rPr>
        <w:t xml:space="preserve">ід  </w:t>
      </w:r>
      <w:r>
        <w:rPr>
          <w:rFonts w:eastAsia="Batang"/>
          <w:lang w:val="uk-UA"/>
        </w:rPr>
        <w:t>31</w:t>
      </w:r>
      <w:r w:rsidRPr="00560873">
        <w:rPr>
          <w:rFonts w:eastAsia="Batang"/>
        </w:rPr>
        <w:t>.0</w:t>
      </w:r>
      <w:r>
        <w:rPr>
          <w:rFonts w:eastAsia="Batang"/>
          <w:lang w:val="uk-UA"/>
        </w:rPr>
        <w:t>5</w:t>
      </w:r>
      <w:r w:rsidRPr="00560873">
        <w:rPr>
          <w:rFonts w:eastAsia="Batang"/>
        </w:rPr>
        <w:t>.2018 року</w:t>
      </w:r>
    </w:p>
    <w:p w:rsidR="00922541" w:rsidRDefault="00922541" w:rsidP="00922541">
      <w:pPr>
        <w:tabs>
          <w:tab w:val="left" w:pos="142"/>
          <w:tab w:val="left" w:pos="1620"/>
        </w:tabs>
        <w:spacing w:line="20" w:lineRule="atLeast"/>
        <w:rPr>
          <w:rFonts w:eastAsia="Batang"/>
          <w:lang w:val="uk-UA"/>
        </w:rPr>
      </w:pPr>
      <w:r w:rsidRPr="00560873">
        <w:rPr>
          <w:rFonts w:eastAsia="Batang"/>
        </w:rPr>
        <w:t xml:space="preserve">Вик.Верещак А.М.  </w:t>
      </w:r>
    </w:p>
    <w:p w:rsidR="00922541" w:rsidRDefault="00922541" w:rsidP="00922541">
      <w:pPr>
        <w:tabs>
          <w:tab w:val="left" w:pos="142"/>
          <w:tab w:val="left" w:pos="1620"/>
        </w:tabs>
        <w:spacing w:line="20" w:lineRule="atLeast"/>
        <w:rPr>
          <w:rFonts w:eastAsia="Batang"/>
          <w:lang w:val="uk-UA"/>
        </w:rPr>
      </w:pPr>
    </w:p>
    <w:p w:rsidR="00922541" w:rsidRPr="00446FCC" w:rsidRDefault="00922541" w:rsidP="00922541">
      <w:pPr>
        <w:pStyle w:val="Default"/>
        <w:pageBreakBefore/>
        <w:jc w:val="center"/>
      </w:pPr>
      <w:r w:rsidRPr="00AB085F">
        <w:lastRenderedPageBreak/>
        <w:t xml:space="preserve">                                                                                                                                       </w:t>
      </w:r>
      <w:r w:rsidRPr="00446FCC">
        <w:t>Додаток  2</w:t>
      </w:r>
    </w:p>
    <w:p w:rsidR="00922541" w:rsidRPr="00446FCC" w:rsidRDefault="00922541" w:rsidP="00922541">
      <w:pPr>
        <w:pStyle w:val="Default"/>
        <w:ind w:left="6372"/>
        <w:jc w:val="both"/>
      </w:pPr>
      <w:r w:rsidRPr="00446FCC">
        <w:t xml:space="preserve">до Міської цільової Програми з питань благоустрою на території Обухівської міської ради на 2018 рік  </w:t>
      </w:r>
    </w:p>
    <w:p w:rsidR="00922541" w:rsidRPr="00446FCC" w:rsidRDefault="00922541" w:rsidP="00922541">
      <w:pPr>
        <w:pStyle w:val="Default"/>
        <w:ind w:left="6372"/>
        <w:jc w:val="both"/>
      </w:pPr>
      <w:r w:rsidRPr="00446FCC">
        <w:t xml:space="preserve">рішення № </w:t>
      </w:r>
      <w:r>
        <w:t xml:space="preserve">       </w:t>
      </w:r>
      <w:r w:rsidRPr="00446FCC">
        <w:t>-3</w:t>
      </w:r>
      <w:r>
        <w:t>5</w:t>
      </w:r>
      <w:r w:rsidRPr="00446FCC">
        <w:t>- УІІ</w:t>
      </w:r>
    </w:p>
    <w:p w:rsidR="00922541" w:rsidRPr="00AB085F" w:rsidRDefault="00922541" w:rsidP="00922541">
      <w:pPr>
        <w:pStyle w:val="Default"/>
        <w:ind w:left="6372"/>
        <w:jc w:val="both"/>
      </w:pPr>
      <w:r>
        <w:t xml:space="preserve">від </w:t>
      </w:r>
      <w:r w:rsidRPr="005861B2">
        <w:t>31</w:t>
      </w:r>
      <w:r w:rsidRPr="00446FCC">
        <w:t>.0</w:t>
      </w:r>
      <w:r w:rsidRPr="005861B2">
        <w:t>5</w:t>
      </w:r>
      <w:r w:rsidRPr="00446FCC">
        <w:t>.2018 року</w:t>
      </w:r>
    </w:p>
    <w:p w:rsidR="00922541" w:rsidRPr="00AB085F" w:rsidRDefault="00922541" w:rsidP="00922541">
      <w:pPr>
        <w:pStyle w:val="Default"/>
        <w:ind w:left="6372"/>
        <w:jc w:val="both"/>
      </w:pPr>
    </w:p>
    <w:p w:rsidR="00922541" w:rsidRPr="00AB085F" w:rsidRDefault="00922541" w:rsidP="00922541">
      <w:pPr>
        <w:pStyle w:val="Default"/>
        <w:ind w:left="6372"/>
        <w:jc w:val="both"/>
      </w:pPr>
    </w:p>
    <w:p w:rsidR="00922541" w:rsidRPr="005861B2" w:rsidRDefault="00922541" w:rsidP="00922541">
      <w:pPr>
        <w:pStyle w:val="Default"/>
        <w:ind w:left="6372"/>
        <w:jc w:val="both"/>
      </w:pPr>
    </w:p>
    <w:p w:rsidR="00922541" w:rsidRPr="00446FCC" w:rsidRDefault="00922541" w:rsidP="00922541">
      <w:pPr>
        <w:jc w:val="center"/>
        <w:rPr>
          <w:rFonts w:ascii="Calibri" w:hAnsi="Calibri"/>
          <w:szCs w:val="28"/>
          <w:lang w:val="uk-UA"/>
        </w:rPr>
      </w:pPr>
      <w:r w:rsidRPr="00446FCC">
        <w:rPr>
          <w:szCs w:val="28"/>
          <w:lang w:val="uk-UA"/>
        </w:rPr>
        <w:t>Кошторис Міської цільової Програми з питань  благоустрою на території Обухівської міської ради на  201</w:t>
      </w:r>
      <w:r w:rsidRPr="00446FCC">
        <w:rPr>
          <w:rFonts w:ascii="Calibri" w:hAnsi="Calibri"/>
          <w:szCs w:val="28"/>
          <w:lang w:val="uk-UA"/>
        </w:rPr>
        <w:t>8</w:t>
      </w:r>
      <w:r w:rsidRPr="00446FCC">
        <w:rPr>
          <w:szCs w:val="28"/>
          <w:lang w:val="uk-UA"/>
        </w:rPr>
        <w:t xml:space="preserve"> рік</w:t>
      </w:r>
    </w:p>
    <w:p w:rsidR="00922541" w:rsidRPr="00446FCC" w:rsidRDefault="00922541" w:rsidP="00922541">
      <w:pPr>
        <w:jc w:val="center"/>
        <w:rPr>
          <w:rFonts w:ascii="Calibri" w:hAnsi="Calibri"/>
          <w:szCs w:val="28"/>
          <w:lang w:val="uk-U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64"/>
        <w:gridCol w:w="6887"/>
        <w:gridCol w:w="1657"/>
      </w:tblGrid>
      <w:tr w:rsidR="00922541" w:rsidRPr="005D44B7" w:rsidTr="00C2580F">
        <w:trPr>
          <w:jc w:val="center"/>
        </w:trPr>
        <w:tc>
          <w:tcPr>
            <w:tcW w:w="1164" w:type="dxa"/>
          </w:tcPr>
          <w:p w:rsidR="00922541" w:rsidRPr="005D44B7" w:rsidRDefault="00922541" w:rsidP="00C2580F">
            <w:pPr>
              <w:jc w:val="center"/>
              <w:rPr>
                <w:b/>
                <w:bCs/>
                <w:sz w:val="26"/>
                <w:szCs w:val="26"/>
              </w:rPr>
            </w:pPr>
            <w:r w:rsidRPr="005D44B7">
              <w:rPr>
                <w:b/>
                <w:bCs/>
                <w:sz w:val="26"/>
                <w:szCs w:val="26"/>
              </w:rPr>
              <w:t> № з/п</w:t>
            </w:r>
          </w:p>
        </w:tc>
        <w:tc>
          <w:tcPr>
            <w:tcW w:w="6887" w:type="dxa"/>
          </w:tcPr>
          <w:p w:rsidR="00922541" w:rsidRPr="005D44B7" w:rsidRDefault="00922541" w:rsidP="00C2580F">
            <w:pPr>
              <w:jc w:val="center"/>
              <w:rPr>
                <w:sz w:val="26"/>
                <w:szCs w:val="26"/>
              </w:rPr>
            </w:pPr>
            <w:r w:rsidRPr="005D44B7">
              <w:rPr>
                <w:sz w:val="26"/>
                <w:szCs w:val="26"/>
              </w:rPr>
              <w:t>Заходи</w:t>
            </w:r>
          </w:p>
        </w:tc>
        <w:tc>
          <w:tcPr>
            <w:tcW w:w="1657" w:type="dxa"/>
          </w:tcPr>
          <w:p w:rsidR="00922541" w:rsidRPr="005D44B7" w:rsidRDefault="00922541" w:rsidP="00C2580F">
            <w:pPr>
              <w:jc w:val="center"/>
              <w:rPr>
                <w:sz w:val="26"/>
                <w:szCs w:val="26"/>
              </w:rPr>
            </w:pPr>
            <w:r w:rsidRPr="005D44B7">
              <w:rPr>
                <w:sz w:val="26"/>
                <w:szCs w:val="26"/>
              </w:rPr>
              <w:t xml:space="preserve">Сума  бюджетних кошти,грн.  </w:t>
            </w:r>
          </w:p>
        </w:tc>
      </w:tr>
      <w:tr w:rsidR="00922541" w:rsidRPr="00854975" w:rsidTr="00C2580F">
        <w:trPr>
          <w:jc w:val="center"/>
        </w:trPr>
        <w:tc>
          <w:tcPr>
            <w:tcW w:w="1164" w:type="dxa"/>
          </w:tcPr>
          <w:p w:rsidR="00922541" w:rsidRPr="00446FCC" w:rsidRDefault="00922541" w:rsidP="00C2580F">
            <w:pPr>
              <w:jc w:val="center"/>
              <w:rPr>
                <w:b/>
                <w:bCs/>
              </w:rPr>
            </w:pPr>
          </w:p>
        </w:tc>
        <w:tc>
          <w:tcPr>
            <w:tcW w:w="6887" w:type="dxa"/>
          </w:tcPr>
          <w:p w:rsidR="00922541" w:rsidRPr="00446FCC" w:rsidRDefault="00922541" w:rsidP="00C2580F">
            <w:pPr>
              <w:pStyle w:val="Default"/>
              <w:rPr>
                <w:b/>
                <w:color w:val="auto"/>
              </w:rPr>
            </w:pPr>
            <w:r w:rsidRPr="00446FCC">
              <w:rPr>
                <w:b/>
                <w:color w:val="auto"/>
              </w:rPr>
              <w:t>Розділ 1. Утримання та обслуговування об’єктів благоустрою населених пунктів Обухівської міської ради на 2018 рік</w:t>
            </w:r>
          </w:p>
        </w:tc>
        <w:tc>
          <w:tcPr>
            <w:tcW w:w="1657" w:type="dxa"/>
          </w:tcPr>
          <w:p w:rsidR="00922541" w:rsidRPr="00446FCC" w:rsidRDefault="00922541" w:rsidP="00C2580F">
            <w:pPr>
              <w:jc w:val="center"/>
              <w:rPr>
                <w:b/>
              </w:rPr>
            </w:pPr>
            <w:r w:rsidRPr="00446FCC">
              <w:rPr>
                <w:b/>
              </w:rPr>
              <w:t>20 252 900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 xml:space="preserve">Послуги  щодо благоустрою територій </w:t>
            </w:r>
          </w:p>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 благоустрій міста (прибирання територій міста))</w:t>
            </w:r>
          </w:p>
        </w:tc>
        <w:tc>
          <w:tcPr>
            <w:tcW w:w="1657" w:type="dxa"/>
          </w:tcPr>
          <w:p w:rsidR="00922541" w:rsidRPr="00446FCC" w:rsidRDefault="00922541" w:rsidP="00C2580F">
            <w:pPr>
              <w:pStyle w:val="afc"/>
              <w:rPr>
                <w:rFonts w:ascii="Times New Roman" w:hAnsi="Times New Roman"/>
                <w:sz w:val="24"/>
                <w:szCs w:val="24"/>
                <w:highlight w:val="yellow"/>
                <w:lang w:val="uk-UA"/>
              </w:rPr>
            </w:pPr>
            <w:r w:rsidRPr="00446FCC">
              <w:rPr>
                <w:rFonts w:ascii="Times New Roman" w:hAnsi="Times New Roman"/>
                <w:sz w:val="24"/>
                <w:szCs w:val="24"/>
                <w:lang w:val="uk-UA"/>
              </w:rPr>
              <w:t>5 700 000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2</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Послуги  щодо благоустрою територій</w:t>
            </w:r>
          </w:p>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 xml:space="preserve"> ( викошування газонів)</w:t>
            </w:r>
          </w:p>
        </w:tc>
        <w:tc>
          <w:tcPr>
            <w:tcW w:w="1657" w:type="dxa"/>
          </w:tcPr>
          <w:p w:rsidR="00922541" w:rsidRPr="00446FCC" w:rsidRDefault="00922541" w:rsidP="00C2580F">
            <w:pPr>
              <w:pStyle w:val="afc"/>
              <w:rPr>
                <w:rFonts w:ascii="Times New Roman" w:hAnsi="Times New Roman"/>
                <w:sz w:val="24"/>
                <w:szCs w:val="24"/>
                <w:highlight w:val="yellow"/>
                <w:lang w:val="uk-UA"/>
              </w:rPr>
            </w:pPr>
            <w:r w:rsidRPr="00446FCC">
              <w:rPr>
                <w:rFonts w:ascii="Times New Roman" w:hAnsi="Times New Roman"/>
                <w:sz w:val="24"/>
                <w:szCs w:val="24"/>
                <w:lang w:val="uk-UA"/>
              </w:rPr>
              <w:t>1 214 200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3</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Послуги щодо благоустрою  (садіння квітів та кущів)</w:t>
            </w:r>
          </w:p>
        </w:tc>
        <w:tc>
          <w:tcPr>
            <w:tcW w:w="1657" w:type="dxa"/>
          </w:tcPr>
          <w:p w:rsidR="00922541" w:rsidRPr="00446FCC" w:rsidRDefault="00922541" w:rsidP="00C2580F">
            <w:pPr>
              <w:pStyle w:val="afc"/>
              <w:rPr>
                <w:rFonts w:ascii="Times New Roman" w:hAnsi="Times New Roman"/>
                <w:sz w:val="24"/>
                <w:szCs w:val="24"/>
                <w:highlight w:val="yellow"/>
                <w:lang w:val="uk-UA"/>
              </w:rPr>
            </w:pPr>
            <w:r w:rsidRPr="00446FCC">
              <w:rPr>
                <w:rFonts w:ascii="Times New Roman" w:hAnsi="Times New Roman"/>
                <w:sz w:val="24"/>
                <w:szCs w:val="24"/>
                <w:lang w:val="uk-UA"/>
              </w:rPr>
              <w:t>983 700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4</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 xml:space="preserve">Послуги  щодо благоустрою ( заходи </w:t>
            </w:r>
            <w:r w:rsidRPr="00446FCC">
              <w:rPr>
                <w:rFonts w:ascii="Times New Roman" w:hAnsi="Times New Roman"/>
                <w:sz w:val="24"/>
                <w:szCs w:val="24"/>
                <w:lang w:val="uk-UA" w:eastAsia="ar-SA"/>
              </w:rPr>
              <w:t xml:space="preserve"> з озеленення міста ( догляд за  квітниками,  їх полив і розрідження)</w:t>
            </w:r>
          </w:p>
        </w:tc>
        <w:tc>
          <w:tcPr>
            <w:tcW w:w="1657" w:type="dxa"/>
          </w:tcPr>
          <w:p w:rsidR="00922541" w:rsidRPr="00446FCC" w:rsidRDefault="00922541" w:rsidP="00C2580F">
            <w:pPr>
              <w:pStyle w:val="afc"/>
              <w:rPr>
                <w:rFonts w:ascii="Times New Roman" w:hAnsi="Times New Roman"/>
                <w:sz w:val="24"/>
                <w:szCs w:val="24"/>
                <w:highlight w:val="yellow"/>
                <w:lang w:val="uk-UA"/>
              </w:rPr>
            </w:pPr>
            <w:r w:rsidRPr="00446FCC">
              <w:rPr>
                <w:rFonts w:ascii="Times New Roman" w:hAnsi="Times New Roman"/>
                <w:sz w:val="24"/>
                <w:szCs w:val="24"/>
                <w:lang w:val="uk-UA"/>
              </w:rPr>
              <w:t>898 000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5</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Експлуатація , поточний ремонт вуличного освітлення</w:t>
            </w:r>
          </w:p>
        </w:tc>
        <w:tc>
          <w:tcPr>
            <w:tcW w:w="1657" w:type="dxa"/>
          </w:tcPr>
          <w:p w:rsidR="00922541" w:rsidRPr="00446FCC" w:rsidRDefault="00922541" w:rsidP="00C2580F">
            <w:pPr>
              <w:pStyle w:val="afc"/>
              <w:rPr>
                <w:rFonts w:ascii="Times New Roman" w:hAnsi="Times New Roman"/>
                <w:sz w:val="24"/>
                <w:szCs w:val="24"/>
                <w:highlight w:val="yellow"/>
                <w:lang w:val="uk-UA"/>
              </w:rPr>
            </w:pPr>
            <w:r w:rsidRPr="00446FCC">
              <w:rPr>
                <w:rFonts w:ascii="Times New Roman" w:hAnsi="Times New Roman"/>
                <w:sz w:val="24"/>
                <w:szCs w:val="24"/>
                <w:lang w:val="uk-UA"/>
              </w:rPr>
              <w:t>1 100 000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6</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Експлуатація вуличного освітлення – Споживання електроенергії</w:t>
            </w:r>
          </w:p>
        </w:tc>
        <w:tc>
          <w:tcPr>
            <w:tcW w:w="1657" w:type="dxa"/>
          </w:tcPr>
          <w:p w:rsidR="00922541" w:rsidRPr="00446FCC" w:rsidRDefault="00922541" w:rsidP="00C2580F">
            <w:pPr>
              <w:pStyle w:val="afc"/>
              <w:rPr>
                <w:rFonts w:ascii="Times New Roman" w:hAnsi="Times New Roman"/>
                <w:sz w:val="24"/>
                <w:szCs w:val="24"/>
                <w:highlight w:val="yellow"/>
                <w:lang w:val="uk-UA"/>
              </w:rPr>
            </w:pPr>
            <w:r w:rsidRPr="00446FCC">
              <w:rPr>
                <w:rFonts w:ascii="Times New Roman" w:hAnsi="Times New Roman"/>
                <w:sz w:val="24"/>
                <w:szCs w:val="24"/>
                <w:lang w:val="uk-UA"/>
              </w:rPr>
              <w:t>4 500 000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7</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Технічне обслуговування павільйону бюветного водопостачання</w:t>
            </w:r>
          </w:p>
        </w:tc>
        <w:tc>
          <w:tcPr>
            <w:tcW w:w="1657" w:type="dxa"/>
          </w:tcPr>
          <w:p w:rsidR="00922541" w:rsidRPr="00446FCC" w:rsidRDefault="00922541" w:rsidP="00C2580F">
            <w:pPr>
              <w:pStyle w:val="afc"/>
              <w:rPr>
                <w:rFonts w:ascii="Times New Roman" w:hAnsi="Times New Roman"/>
                <w:sz w:val="24"/>
                <w:szCs w:val="24"/>
                <w:highlight w:val="yellow"/>
                <w:lang w:val="uk-UA"/>
              </w:rPr>
            </w:pPr>
            <w:r w:rsidRPr="00446FCC">
              <w:rPr>
                <w:rFonts w:ascii="Times New Roman" w:hAnsi="Times New Roman"/>
                <w:sz w:val="24"/>
                <w:szCs w:val="24"/>
                <w:lang w:val="uk-UA"/>
              </w:rPr>
              <w:t>99 400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8</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Технічне обслуговування світлофорів, поточний ремонт</w:t>
            </w:r>
          </w:p>
        </w:tc>
        <w:tc>
          <w:tcPr>
            <w:tcW w:w="1657" w:type="dxa"/>
          </w:tcPr>
          <w:p w:rsidR="00922541" w:rsidRPr="00446FCC" w:rsidRDefault="00922541" w:rsidP="00C2580F">
            <w:pPr>
              <w:pStyle w:val="afc"/>
              <w:rPr>
                <w:rFonts w:ascii="Times New Roman" w:hAnsi="Times New Roman"/>
                <w:sz w:val="24"/>
                <w:szCs w:val="24"/>
                <w:highlight w:val="yellow"/>
                <w:lang w:val="uk-UA"/>
              </w:rPr>
            </w:pPr>
            <w:r w:rsidRPr="00446FCC">
              <w:rPr>
                <w:rFonts w:ascii="Times New Roman" w:hAnsi="Times New Roman"/>
                <w:sz w:val="24"/>
                <w:szCs w:val="24"/>
                <w:lang w:val="uk-UA"/>
              </w:rPr>
              <w:t>199 000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9</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Технічне обслуговування ливневих каналізацій</w:t>
            </w:r>
          </w:p>
        </w:tc>
        <w:tc>
          <w:tcPr>
            <w:tcW w:w="1657" w:type="dxa"/>
          </w:tcPr>
          <w:p w:rsidR="00922541" w:rsidRPr="00446FCC" w:rsidRDefault="00922541" w:rsidP="00C2580F">
            <w:pPr>
              <w:pStyle w:val="afc"/>
              <w:rPr>
                <w:rFonts w:ascii="Times New Roman" w:hAnsi="Times New Roman"/>
                <w:sz w:val="24"/>
                <w:szCs w:val="24"/>
                <w:highlight w:val="yellow"/>
                <w:lang w:val="uk-UA"/>
              </w:rPr>
            </w:pPr>
            <w:r w:rsidRPr="00446FCC">
              <w:rPr>
                <w:rFonts w:ascii="Times New Roman" w:hAnsi="Times New Roman"/>
                <w:sz w:val="24"/>
                <w:szCs w:val="24"/>
                <w:lang w:val="uk-UA"/>
              </w:rPr>
              <w:t>199 300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10</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Заготовлення піщано-сольової суміші</w:t>
            </w:r>
          </w:p>
        </w:tc>
        <w:tc>
          <w:tcPr>
            <w:tcW w:w="1657" w:type="dxa"/>
          </w:tcPr>
          <w:p w:rsidR="00922541" w:rsidRPr="00446FCC" w:rsidRDefault="00922541" w:rsidP="00C2580F">
            <w:pPr>
              <w:pStyle w:val="afc"/>
              <w:rPr>
                <w:rFonts w:ascii="Times New Roman" w:hAnsi="Times New Roman"/>
                <w:sz w:val="24"/>
                <w:szCs w:val="24"/>
                <w:highlight w:val="yellow"/>
                <w:lang w:val="uk-UA"/>
              </w:rPr>
            </w:pPr>
            <w:r w:rsidRPr="00446FCC">
              <w:rPr>
                <w:rFonts w:ascii="Times New Roman" w:hAnsi="Times New Roman"/>
                <w:sz w:val="24"/>
                <w:szCs w:val="24"/>
                <w:lang w:val="uk-UA"/>
              </w:rPr>
              <w:t>198 300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11</w:t>
            </w:r>
          </w:p>
        </w:tc>
        <w:tc>
          <w:tcPr>
            <w:tcW w:w="6887" w:type="dxa"/>
          </w:tcPr>
          <w:p w:rsidR="00922541" w:rsidRPr="00446FCC" w:rsidRDefault="00922541" w:rsidP="00C2580F">
            <w:pPr>
              <w:pStyle w:val="afc"/>
              <w:rPr>
                <w:rFonts w:ascii="Times New Roman" w:hAnsi="Times New Roman"/>
                <w:sz w:val="24"/>
                <w:szCs w:val="24"/>
              </w:rPr>
            </w:pPr>
            <w:r w:rsidRPr="00446FCC">
              <w:rPr>
                <w:rFonts w:ascii="Times New Roman" w:hAnsi="Times New Roman"/>
                <w:sz w:val="24"/>
                <w:szCs w:val="24"/>
                <w:shd w:val="clear" w:color="auto" w:fill="FFFFFF"/>
                <w:lang w:val="uk-UA"/>
              </w:rPr>
              <w:t>Послуги з прибирання снігу (розчистка доріг та вивезення снігу</w:t>
            </w:r>
            <w:r w:rsidRPr="00446FCC">
              <w:rPr>
                <w:rFonts w:ascii="Times New Roman" w:hAnsi="Times New Roman"/>
                <w:sz w:val="24"/>
                <w:szCs w:val="24"/>
                <w:shd w:val="clear" w:color="auto" w:fill="FFFFFF"/>
              </w:rPr>
              <w:t>)</w:t>
            </w:r>
          </w:p>
        </w:tc>
        <w:tc>
          <w:tcPr>
            <w:tcW w:w="1657" w:type="dxa"/>
          </w:tcPr>
          <w:p w:rsidR="00922541" w:rsidRPr="00446FCC" w:rsidRDefault="00922541" w:rsidP="00C2580F">
            <w:pPr>
              <w:pStyle w:val="afc"/>
              <w:rPr>
                <w:rFonts w:ascii="Times New Roman" w:hAnsi="Times New Roman"/>
                <w:sz w:val="24"/>
                <w:szCs w:val="24"/>
                <w:highlight w:val="yellow"/>
                <w:lang w:val="uk-UA"/>
              </w:rPr>
            </w:pPr>
            <w:r w:rsidRPr="00446FCC">
              <w:rPr>
                <w:rFonts w:ascii="Times New Roman" w:hAnsi="Times New Roman"/>
                <w:sz w:val="24"/>
                <w:szCs w:val="24"/>
                <w:lang w:val="uk-UA"/>
              </w:rPr>
              <w:t>696 900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12</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Технічне обслуговування  водоводу та системи автоматичного поливу  паркової зони «Алея пам’яті героїв небесної сотні»</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32 800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13</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Поточний ремонт  та фарбування обладнання на побутових, ігрових та комунальних майданчиках (фарбування дитячих майданчиків приватного сектору,  ремонт паркових лавок</w:t>
            </w:r>
          </w:p>
        </w:tc>
        <w:tc>
          <w:tcPr>
            <w:tcW w:w="1657" w:type="dxa"/>
          </w:tcPr>
          <w:p w:rsidR="00922541" w:rsidRPr="00446FCC" w:rsidRDefault="00922541" w:rsidP="00C2580F">
            <w:pPr>
              <w:pStyle w:val="afc"/>
              <w:rPr>
                <w:rFonts w:ascii="Times New Roman" w:hAnsi="Times New Roman"/>
                <w:sz w:val="24"/>
                <w:szCs w:val="24"/>
                <w:highlight w:val="yellow"/>
                <w:lang w:val="uk-UA"/>
              </w:rPr>
            </w:pPr>
            <w:r w:rsidRPr="00446FCC">
              <w:rPr>
                <w:rFonts w:ascii="Times New Roman" w:hAnsi="Times New Roman"/>
                <w:sz w:val="24"/>
                <w:szCs w:val="24"/>
                <w:lang w:val="uk-UA"/>
              </w:rPr>
              <w:t>170 000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14</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Придбання рукавичок (для проведення   акцій «Зробимо Україну та місто чистими» в рамках весняного та осіннього місячників благоустрою</w:t>
            </w:r>
          </w:p>
        </w:tc>
        <w:tc>
          <w:tcPr>
            <w:tcW w:w="1657" w:type="dxa"/>
          </w:tcPr>
          <w:p w:rsidR="00922541" w:rsidRPr="00446FCC" w:rsidRDefault="00922541" w:rsidP="00C2580F">
            <w:pPr>
              <w:pStyle w:val="afc"/>
              <w:rPr>
                <w:rFonts w:ascii="Times New Roman" w:hAnsi="Times New Roman"/>
                <w:sz w:val="24"/>
                <w:szCs w:val="24"/>
                <w:highlight w:val="yellow"/>
                <w:lang w:val="uk-UA"/>
              </w:rPr>
            </w:pPr>
            <w:r w:rsidRPr="00446FCC">
              <w:rPr>
                <w:rFonts w:ascii="Times New Roman" w:hAnsi="Times New Roman"/>
                <w:sz w:val="24"/>
                <w:szCs w:val="24"/>
                <w:lang w:val="uk-UA"/>
              </w:rPr>
              <w:t>25 000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15</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Придбання та встановлення дитячих ігрових майданчиків  в тому числі огорожі (Волошкова, Миру, 17а, Київська 101, 103, 162 а, Лукавиця, Вікторія, Першотравнева, Польовий, Піщана 101, Каштанова,15, Каштанова 32-34, Васильківська, Миру 14, Київська 56, Миру 9, Рошен)</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1 280 000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16</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Придбання новорічних прикрас</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185 000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17</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Послуги з прикрашення Головної новорічної ялинки (монтаж та демонтаж)</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150 000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18</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 xml:space="preserve">Послуги по похованню невідомих, безрідних </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9 900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lastRenderedPageBreak/>
              <w:t>19</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Придбання та встановлення інформаційних дощок (дошки оголошень)</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45 000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20</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Послуги з ліквідації стихійних сміттєзвалищ</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59 900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21</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Послуги з благоустрою кладовищ на території Обухівської міської ради Київської області</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199 000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22</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Послуги з проведення робіт з регулювання чисельності безпритульних тварин (стерилізація)</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150 000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23</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Послуги з обрізання, підрізання, вирізання та кронування дерев; ліквідація наслідків буреломів, сніголамів, вітровалів, ліквідація наслідків техногенного впливу на лісові насадження</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392 000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25</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Виготовлення проектно-кошторисної документації на послуги, що передбачені заходами програми (послуги з благоустрою, поточний ремонт та фарбування обладнання на побутових, ігрових та комунальних майданчиках (фарбування дитячих майданчиків приватного сектору,  ремонт паркових лавок; вуличне освітлення, благоустрій кладовищ та інше)</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9 900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rPr>
              <w:t>2</w:t>
            </w:r>
            <w:r w:rsidRPr="00446FCC">
              <w:rPr>
                <w:rFonts w:ascii="Times New Roman" w:hAnsi="Times New Roman"/>
                <w:sz w:val="24"/>
                <w:szCs w:val="24"/>
                <w:lang w:val="uk-UA"/>
              </w:rPr>
              <w:t>6</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Поточний ремонт дорожніх знаків</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150 000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27</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Технічне обслуговування аераційного фонтану</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19 900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28</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Поточний ремонт об’єктів благоустрою (клумби, східці, підпірні стінки, огорожі та інше)</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100 000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29</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Придбання та встановлення огорож на кладовища (польок старе, Сліпакове, яблуневий нове, Малишка)</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379 000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30</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Поточний ремонт дороги з влаштування безпечного нерегульованого переходу «острівець безпеки» по вул. Київській, 14 в м.Обухів в т.ч ПКД</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150 000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31</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 xml:space="preserve">Послуги з прибирання льоду (зимове утримання автомобільних доріг, боротьба з ожеледицею, посипання вулиць і доріг піском, сіллю, протиожеледневою сумішшю; навантаження та розвантаження протиожеледнивого матеріалу; розвезення піщано-сольової суміші)   </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310 800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32</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Технічна перевірка приладів обліку електроенергії вуличного освітлення</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10 000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33</w:t>
            </w:r>
          </w:p>
        </w:tc>
        <w:tc>
          <w:tcPr>
            <w:tcW w:w="6887" w:type="dxa"/>
          </w:tcPr>
          <w:p w:rsidR="00922541" w:rsidRPr="00446FCC" w:rsidRDefault="00922541" w:rsidP="00C2580F">
            <w:pPr>
              <w:pStyle w:val="af6"/>
              <w:rPr>
                <w:lang w:val="uk-UA"/>
              </w:rPr>
            </w:pPr>
            <w:r w:rsidRPr="00446FCC">
              <w:rPr>
                <w:lang w:val="uk-UA"/>
              </w:rPr>
              <w:t xml:space="preserve">Завезення піску для улаштування дитячих ігрових майданчиків, місць масового відпочинку людей та інше (кладовища) </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115 000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34</w:t>
            </w:r>
          </w:p>
        </w:tc>
        <w:tc>
          <w:tcPr>
            <w:tcW w:w="6887" w:type="dxa"/>
          </w:tcPr>
          <w:p w:rsidR="00922541" w:rsidRPr="00446FCC" w:rsidRDefault="00922541" w:rsidP="00C2580F">
            <w:pPr>
              <w:pStyle w:val="af6"/>
            </w:pPr>
            <w:r w:rsidRPr="00446FCC">
              <w:t>Завезення ґрунту рослинного для влаштування клумб та до кладовищ</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75 000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35</w:t>
            </w:r>
          </w:p>
        </w:tc>
        <w:tc>
          <w:tcPr>
            <w:tcW w:w="6887" w:type="dxa"/>
          </w:tcPr>
          <w:p w:rsidR="00922541" w:rsidRPr="00446FCC" w:rsidRDefault="00922541" w:rsidP="00C2580F">
            <w:pPr>
              <w:pStyle w:val="af6"/>
            </w:pPr>
            <w:r w:rsidRPr="00446FCC">
              <w:t>Придбання сміттєвих пакетів (для проведення акцій «Зробимо Україну та місто чистим» в рамках весняного та осіннього місячників благоустрою</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20 000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36</w:t>
            </w:r>
          </w:p>
        </w:tc>
        <w:tc>
          <w:tcPr>
            <w:tcW w:w="6887" w:type="dxa"/>
          </w:tcPr>
          <w:p w:rsidR="00922541" w:rsidRPr="00446FCC" w:rsidRDefault="00922541" w:rsidP="00C2580F">
            <w:pPr>
              <w:pStyle w:val="af6"/>
            </w:pPr>
            <w:r w:rsidRPr="00446FCC">
              <w:t>Поточний ремонт бетонних плит на огорожах кладовищ</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rPr>
              <w:t>36</w:t>
            </w:r>
            <w:r w:rsidRPr="00446FCC">
              <w:rPr>
                <w:rFonts w:ascii="Times New Roman" w:hAnsi="Times New Roman"/>
                <w:sz w:val="24"/>
                <w:szCs w:val="24"/>
                <w:lang w:val="uk-UA"/>
              </w:rPr>
              <w:t xml:space="preserve">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37</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Виготовлення топографічної основи масштабу 1:500 по вул. Київській в місті Обухів Київської області</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199 900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38</w:t>
            </w:r>
          </w:p>
        </w:tc>
        <w:tc>
          <w:tcPr>
            <w:tcW w:w="688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Виготовлення геологічних вишукувань по вулиці Київській в місті Обухів Київської області</w:t>
            </w:r>
          </w:p>
        </w:tc>
        <w:tc>
          <w:tcPr>
            <w:tcW w:w="1657" w:type="dxa"/>
          </w:tcPr>
          <w:p w:rsidR="00922541" w:rsidRPr="00446FCC" w:rsidRDefault="00922541" w:rsidP="00C2580F">
            <w:pPr>
              <w:pStyle w:val="afc"/>
              <w:rPr>
                <w:rFonts w:ascii="Times New Roman" w:hAnsi="Times New Roman"/>
                <w:sz w:val="24"/>
                <w:szCs w:val="24"/>
                <w:lang w:val="uk-UA"/>
              </w:rPr>
            </w:pPr>
            <w:r w:rsidRPr="00446FCC">
              <w:rPr>
                <w:rFonts w:ascii="Times New Roman" w:hAnsi="Times New Roman"/>
                <w:sz w:val="24"/>
                <w:szCs w:val="24"/>
                <w:lang w:val="uk-UA"/>
              </w:rPr>
              <w:t>190 000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b/>
                <w:sz w:val="24"/>
                <w:szCs w:val="24"/>
                <w:lang w:val="uk-UA"/>
              </w:rPr>
            </w:pPr>
          </w:p>
        </w:tc>
        <w:tc>
          <w:tcPr>
            <w:tcW w:w="6887" w:type="dxa"/>
          </w:tcPr>
          <w:p w:rsidR="00922541" w:rsidRPr="00446FCC" w:rsidRDefault="00922541" w:rsidP="00C2580F">
            <w:pPr>
              <w:pStyle w:val="Default"/>
              <w:rPr>
                <w:b/>
                <w:color w:val="auto"/>
              </w:rPr>
            </w:pPr>
            <w:r w:rsidRPr="00446FCC">
              <w:rPr>
                <w:b/>
                <w:color w:val="auto"/>
              </w:rPr>
              <w:t>Розділ 2 Поточний</w:t>
            </w:r>
            <w:r>
              <w:rPr>
                <w:b/>
                <w:color w:val="auto"/>
              </w:rPr>
              <w:t xml:space="preserve"> (2.1)</w:t>
            </w:r>
            <w:r w:rsidRPr="00446FCC">
              <w:rPr>
                <w:b/>
                <w:color w:val="auto"/>
              </w:rPr>
              <w:t xml:space="preserve"> та капітальний ремонт</w:t>
            </w:r>
            <w:r>
              <w:rPr>
                <w:b/>
                <w:color w:val="auto"/>
              </w:rPr>
              <w:t>(2.2)</w:t>
            </w:r>
            <w:r w:rsidRPr="00446FCC">
              <w:rPr>
                <w:b/>
                <w:color w:val="auto"/>
              </w:rPr>
              <w:t xml:space="preserve"> вулично-дорожньої мережі населених пунктів Обухівської міської ради на 2018 рік</w:t>
            </w:r>
          </w:p>
        </w:tc>
        <w:tc>
          <w:tcPr>
            <w:tcW w:w="1657" w:type="dxa"/>
          </w:tcPr>
          <w:p w:rsidR="00922541" w:rsidRPr="00D83488" w:rsidRDefault="00922541" w:rsidP="00C2580F">
            <w:pPr>
              <w:pStyle w:val="afc"/>
              <w:rPr>
                <w:rFonts w:ascii="Times New Roman" w:hAnsi="Times New Roman"/>
                <w:b/>
                <w:sz w:val="24"/>
                <w:szCs w:val="24"/>
                <w:lang w:val="en-US"/>
              </w:rPr>
            </w:pPr>
            <w:r>
              <w:rPr>
                <w:rFonts w:ascii="Times New Roman" w:hAnsi="Times New Roman"/>
                <w:b/>
                <w:sz w:val="24"/>
                <w:szCs w:val="24"/>
                <w:lang w:val="en-US"/>
              </w:rPr>
              <w:t>35404100</w:t>
            </w:r>
          </w:p>
          <w:p w:rsidR="00922541" w:rsidRPr="008E6CE5" w:rsidRDefault="00922541" w:rsidP="00C2580F">
            <w:pPr>
              <w:pStyle w:val="afc"/>
              <w:rPr>
                <w:rFonts w:ascii="Times New Roman" w:hAnsi="Times New Roman"/>
                <w:b/>
                <w:sz w:val="24"/>
                <w:szCs w:val="24"/>
                <w:lang w:val="en-US"/>
              </w:rPr>
            </w:pPr>
          </w:p>
          <w:p w:rsidR="00922541" w:rsidRPr="00446FCC" w:rsidRDefault="00922541" w:rsidP="00C2580F">
            <w:pPr>
              <w:pStyle w:val="afc"/>
              <w:rPr>
                <w:rFonts w:ascii="Times New Roman" w:hAnsi="Times New Roman"/>
                <w:b/>
                <w:sz w:val="24"/>
                <w:szCs w:val="24"/>
                <w:lang w:val="uk-UA"/>
              </w:rPr>
            </w:pP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w:t>
            </w:r>
            <w:r w:rsidRPr="00446FCC">
              <w:rPr>
                <w:rFonts w:ascii="Times New Roman" w:hAnsi="Times New Roman"/>
                <w:sz w:val="24"/>
                <w:szCs w:val="24"/>
                <w:lang w:val="uk-UA"/>
              </w:rPr>
              <w:t>1</w:t>
            </w:r>
            <w:r>
              <w:rPr>
                <w:rFonts w:ascii="Times New Roman" w:hAnsi="Times New Roman"/>
                <w:sz w:val="24"/>
                <w:szCs w:val="24"/>
                <w:lang w:val="uk-UA"/>
              </w:rPr>
              <w:t>.1</w:t>
            </w:r>
          </w:p>
        </w:tc>
        <w:tc>
          <w:tcPr>
            <w:tcW w:w="6887" w:type="dxa"/>
            <w:shd w:val="clear" w:color="auto" w:fill="8DB3E2" w:themeFill="text2" w:themeFillTint="66"/>
            <w:vAlign w:val="bottom"/>
          </w:tcPr>
          <w:p w:rsidR="00922541" w:rsidRPr="00446FCC" w:rsidRDefault="00922541" w:rsidP="00C2580F">
            <w:r w:rsidRPr="00446FCC">
              <w:t xml:space="preserve">Поточний ремонт дороги по вул. Київська </w:t>
            </w:r>
          </w:p>
        </w:tc>
        <w:tc>
          <w:tcPr>
            <w:tcW w:w="1657" w:type="dxa"/>
            <w:shd w:val="clear" w:color="auto" w:fill="8DB3E2" w:themeFill="text2" w:themeFillTint="66"/>
            <w:vAlign w:val="bottom"/>
          </w:tcPr>
          <w:p w:rsidR="00922541" w:rsidRPr="00446FCC" w:rsidRDefault="00922541" w:rsidP="00C2580F">
            <w:pPr>
              <w:jc w:val="center"/>
            </w:pPr>
            <w:r>
              <w:rPr>
                <w:lang w:val="uk-UA"/>
              </w:rPr>
              <w:t>235</w:t>
            </w:r>
            <w:r w:rsidRPr="00446FCC">
              <w:t>000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2</w:t>
            </w:r>
          </w:p>
        </w:tc>
        <w:tc>
          <w:tcPr>
            <w:tcW w:w="6887" w:type="dxa"/>
            <w:shd w:val="clear" w:color="auto" w:fill="8DB3E2" w:themeFill="text2" w:themeFillTint="66"/>
            <w:vAlign w:val="bottom"/>
          </w:tcPr>
          <w:p w:rsidR="00922541" w:rsidRPr="00446FCC" w:rsidRDefault="00922541" w:rsidP="00C2580F">
            <w:r w:rsidRPr="00446FCC">
              <w:t xml:space="preserve">Поточний ремонт дороги по вул. Миру </w:t>
            </w:r>
          </w:p>
        </w:tc>
        <w:tc>
          <w:tcPr>
            <w:tcW w:w="1657" w:type="dxa"/>
            <w:shd w:val="clear" w:color="auto" w:fill="8DB3E2" w:themeFill="text2" w:themeFillTint="66"/>
            <w:vAlign w:val="bottom"/>
          </w:tcPr>
          <w:p w:rsidR="00922541" w:rsidRPr="00446FCC" w:rsidRDefault="00922541" w:rsidP="00C2580F">
            <w:pPr>
              <w:jc w:val="center"/>
            </w:pPr>
            <w:r>
              <w:rPr>
                <w:lang w:val="uk-UA"/>
              </w:rPr>
              <w:t>240</w:t>
            </w:r>
            <w:r w:rsidRPr="00446FCC">
              <w:t>000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3</w:t>
            </w:r>
          </w:p>
        </w:tc>
        <w:tc>
          <w:tcPr>
            <w:tcW w:w="6887" w:type="dxa"/>
            <w:shd w:val="clear" w:color="auto" w:fill="8DB3E2" w:themeFill="text2" w:themeFillTint="66"/>
            <w:vAlign w:val="bottom"/>
          </w:tcPr>
          <w:p w:rsidR="00922541" w:rsidRPr="00446FCC" w:rsidRDefault="00922541" w:rsidP="00C2580F">
            <w:r w:rsidRPr="00446FCC">
              <w:t xml:space="preserve">Поточний ремонт дороги по вул. Каштанова </w:t>
            </w:r>
          </w:p>
        </w:tc>
        <w:tc>
          <w:tcPr>
            <w:tcW w:w="1657" w:type="dxa"/>
            <w:shd w:val="clear" w:color="auto" w:fill="8DB3E2" w:themeFill="text2" w:themeFillTint="66"/>
            <w:vAlign w:val="bottom"/>
          </w:tcPr>
          <w:p w:rsidR="00922541" w:rsidRPr="00446FCC" w:rsidRDefault="00922541" w:rsidP="00C2580F">
            <w:pPr>
              <w:jc w:val="center"/>
            </w:pPr>
            <w:r>
              <w:rPr>
                <w:lang w:val="uk-UA"/>
              </w:rPr>
              <w:t>380</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4</w:t>
            </w:r>
          </w:p>
        </w:tc>
        <w:tc>
          <w:tcPr>
            <w:tcW w:w="6887" w:type="dxa"/>
            <w:vAlign w:val="bottom"/>
          </w:tcPr>
          <w:p w:rsidR="00922541" w:rsidRPr="00446FCC" w:rsidRDefault="00922541" w:rsidP="00C2580F">
            <w:r w:rsidRPr="00446FCC">
              <w:t>Поточний ремонт дороги по м-н Яблуневий</w:t>
            </w:r>
          </w:p>
        </w:tc>
        <w:tc>
          <w:tcPr>
            <w:tcW w:w="1657" w:type="dxa"/>
            <w:vAlign w:val="bottom"/>
          </w:tcPr>
          <w:p w:rsidR="00922541" w:rsidRPr="00446FCC" w:rsidRDefault="00922541" w:rsidP="00C2580F">
            <w:pPr>
              <w:jc w:val="center"/>
            </w:pPr>
            <w:r>
              <w:t>190</w:t>
            </w:r>
            <w:r w:rsidRPr="00446FCC">
              <w:t>000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lastRenderedPageBreak/>
              <w:t>2.1.</w:t>
            </w:r>
            <w:r w:rsidRPr="00446FCC">
              <w:rPr>
                <w:rFonts w:ascii="Times New Roman" w:hAnsi="Times New Roman"/>
                <w:sz w:val="24"/>
                <w:szCs w:val="24"/>
                <w:lang w:val="uk-UA"/>
              </w:rPr>
              <w:t>5</w:t>
            </w:r>
          </w:p>
        </w:tc>
        <w:tc>
          <w:tcPr>
            <w:tcW w:w="6887" w:type="dxa"/>
            <w:shd w:val="clear" w:color="auto" w:fill="8DB3E2" w:themeFill="text2" w:themeFillTint="66"/>
            <w:vAlign w:val="bottom"/>
          </w:tcPr>
          <w:p w:rsidR="00922541" w:rsidRPr="00446FCC" w:rsidRDefault="00922541" w:rsidP="00C2580F">
            <w:r w:rsidRPr="00446FCC">
              <w:t xml:space="preserve">Поточний ремонт дороги по вул. Шевченка </w:t>
            </w:r>
          </w:p>
        </w:tc>
        <w:tc>
          <w:tcPr>
            <w:tcW w:w="1657" w:type="dxa"/>
            <w:shd w:val="clear" w:color="auto" w:fill="8DB3E2" w:themeFill="text2" w:themeFillTint="66"/>
            <w:vAlign w:val="bottom"/>
          </w:tcPr>
          <w:p w:rsidR="00922541" w:rsidRPr="00446FCC" w:rsidRDefault="00922541" w:rsidP="00C2580F">
            <w:pPr>
              <w:jc w:val="center"/>
            </w:pPr>
            <w:r>
              <w:t>1</w:t>
            </w:r>
            <w:r>
              <w:rPr>
                <w:lang w:val="uk-UA"/>
              </w:rPr>
              <w:t>8</w:t>
            </w:r>
            <w:r w:rsidRPr="00446FCC">
              <w:t>0000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6</w:t>
            </w:r>
          </w:p>
        </w:tc>
        <w:tc>
          <w:tcPr>
            <w:tcW w:w="6887" w:type="dxa"/>
            <w:vAlign w:val="bottom"/>
          </w:tcPr>
          <w:p w:rsidR="00922541" w:rsidRPr="00446FCC" w:rsidRDefault="00922541" w:rsidP="00C2580F">
            <w:r w:rsidRPr="00446FCC">
              <w:t>Поточний ремонт дороги по вул. Малишка</w:t>
            </w:r>
          </w:p>
        </w:tc>
        <w:tc>
          <w:tcPr>
            <w:tcW w:w="1657" w:type="dxa"/>
            <w:vAlign w:val="bottom"/>
          </w:tcPr>
          <w:p w:rsidR="00922541" w:rsidRPr="00446FCC" w:rsidRDefault="00922541" w:rsidP="00C2580F">
            <w:pPr>
              <w:jc w:val="center"/>
            </w:pPr>
            <w:r>
              <w:t>199</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2.1.7</w:t>
            </w:r>
          </w:p>
        </w:tc>
        <w:tc>
          <w:tcPr>
            <w:tcW w:w="6887" w:type="dxa"/>
            <w:vAlign w:val="bottom"/>
          </w:tcPr>
          <w:p w:rsidR="00922541" w:rsidRPr="00446FCC" w:rsidRDefault="00922541" w:rsidP="00C2580F">
            <w:r w:rsidRPr="00446FCC">
              <w:t>Поточний ремонт дороги по вул.  8-Листопада</w:t>
            </w:r>
          </w:p>
        </w:tc>
        <w:tc>
          <w:tcPr>
            <w:tcW w:w="1657" w:type="dxa"/>
            <w:vAlign w:val="bottom"/>
          </w:tcPr>
          <w:p w:rsidR="00922541" w:rsidRPr="00446FCC" w:rsidRDefault="00922541" w:rsidP="00C2580F">
            <w:pPr>
              <w:jc w:val="center"/>
            </w:pPr>
            <w:r>
              <w:t>190</w:t>
            </w:r>
            <w:r w:rsidRPr="00446FCC">
              <w:t>000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8</w:t>
            </w:r>
          </w:p>
        </w:tc>
        <w:tc>
          <w:tcPr>
            <w:tcW w:w="6887" w:type="dxa"/>
            <w:shd w:val="clear" w:color="auto" w:fill="8DB3E2" w:themeFill="text2" w:themeFillTint="66"/>
            <w:vAlign w:val="bottom"/>
          </w:tcPr>
          <w:p w:rsidR="00922541" w:rsidRPr="00446FCC" w:rsidRDefault="00922541" w:rsidP="00C2580F">
            <w:r w:rsidRPr="00446FCC">
              <w:t xml:space="preserve">Поточний ремонт дороги по вул. Козацький шлях  </w:t>
            </w:r>
          </w:p>
        </w:tc>
        <w:tc>
          <w:tcPr>
            <w:tcW w:w="1657" w:type="dxa"/>
            <w:shd w:val="clear" w:color="auto" w:fill="8DB3E2" w:themeFill="text2" w:themeFillTint="66"/>
            <w:vAlign w:val="bottom"/>
          </w:tcPr>
          <w:p w:rsidR="00922541" w:rsidRPr="00446FCC" w:rsidRDefault="00922541" w:rsidP="00C2580F">
            <w:pPr>
              <w:jc w:val="center"/>
            </w:pPr>
            <w:r>
              <w:rPr>
                <w:lang w:val="uk-UA"/>
              </w:rPr>
              <w:t>330</w:t>
            </w:r>
            <w:r w:rsidRPr="00446FCC">
              <w:t>00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9</w:t>
            </w:r>
          </w:p>
        </w:tc>
        <w:tc>
          <w:tcPr>
            <w:tcW w:w="6887" w:type="dxa"/>
            <w:shd w:val="clear" w:color="auto" w:fill="8DB3E2" w:themeFill="text2" w:themeFillTint="66"/>
            <w:vAlign w:val="bottom"/>
          </w:tcPr>
          <w:p w:rsidR="00922541" w:rsidRPr="00446FCC" w:rsidRDefault="00922541" w:rsidP="00C2580F">
            <w:r w:rsidRPr="00446FCC">
              <w:t>Поточний ремонт дороги по вул. Трипільська</w:t>
            </w:r>
          </w:p>
        </w:tc>
        <w:tc>
          <w:tcPr>
            <w:tcW w:w="1657" w:type="dxa"/>
            <w:shd w:val="clear" w:color="auto" w:fill="8DB3E2" w:themeFill="text2" w:themeFillTint="66"/>
            <w:vAlign w:val="bottom"/>
          </w:tcPr>
          <w:p w:rsidR="00922541" w:rsidRPr="00446FCC" w:rsidRDefault="00922541" w:rsidP="00C2580F">
            <w:pPr>
              <w:jc w:val="center"/>
            </w:pPr>
            <w:r>
              <w:rPr>
                <w:lang w:val="uk-UA"/>
              </w:rPr>
              <w:t>255</w:t>
            </w:r>
            <w:r w:rsidRPr="00446FCC">
              <w:t>000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10</w:t>
            </w:r>
          </w:p>
        </w:tc>
        <w:tc>
          <w:tcPr>
            <w:tcW w:w="6887" w:type="dxa"/>
            <w:shd w:val="clear" w:color="auto" w:fill="8DB3E2" w:themeFill="text2" w:themeFillTint="66"/>
            <w:vAlign w:val="bottom"/>
          </w:tcPr>
          <w:p w:rsidR="00922541" w:rsidRPr="00446FCC" w:rsidRDefault="00922541" w:rsidP="00C2580F">
            <w:r w:rsidRPr="00446FCC">
              <w:t>Поточний ремонт тротуарів та пішохідних зон по вул. Каштанова</w:t>
            </w:r>
          </w:p>
        </w:tc>
        <w:tc>
          <w:tcPr>
            <w:tcW w:w="1657" w:type="dxa"/>
            <w:shd w:val="clear" w:color="auto" w:fill="8DB3E2" w:themeFill="text2" w:themeFillTint="66"/>
            <w:vAlign w:val="bottom"/>
          </w:tcPr>
          <w:p w:rsidR="00922541" w:rsidRPr="00446FCC" w:rsidRDefault="00922541" w:rsidP="00C2580F">
            <w:r>
              <w:rPr>
                <w:lang w:val="uk-UA"/>
              </w:rPr>
              <w:t xml:space="preserve">      220</w:t>
            </w:r>
            <w:r w:rsidRPr="00446FCC">
              <w:t>000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11</w:t>
            </w:r>
          </w:p>
        </w:tc>
        <w:tc>
          <w:tcPr>
            <w:tcW w:w="6887" w:type="dxa"/>
            <w:shd w:val="clear" w:color="auto" w:fill="8DB3E2" w:themeFill="text2" w:themeFillTint="66"/>
            <w:vAlign w:val="bottom"/>
          </w:tcPr>
          <w:p w:rsidR="00922541" w:rsidRPr="00446FCC" w:rsidRDefault="00922541" w:rsidP="00C2580F">
            <w:r w:rsidRPr="00446FCC">
              <w:t>Поточний ремонт тротуарів  та пішохідних зон по вул. Київська</w:t>
            </w:r>
          </w:p>
        </w:tc>
        <w:tc>
          <w:tcPr>
            <w:tcW w:w="1657" w:type="dxa"/>
            <w:shd w:val="clear" w:color="auto" w:fill="8DB3E2" w:themeFill="text2" w:themeFillTint="66"/>
            <w:vAlign w:val="bottom"/>
          </w:tcPr>
          <w:p w:rsidR="00922541" w:rsidRPr="00446FCC" w:rsidRDefault="00922541" w:rsidP="00C2580F">
            <w:pPr>
              <w:jc w:val="center"/>
            </w:pPr>
            <w:r w:rsidRPr="00446FCC">
              <w:t xml:space="preserve"> </w:t>
            </w:r>
            <w:r>
              <w:rPr>
                <w:lang w:val="uk-UA"/>
              </w:rPr>
              <w:t>380</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12</w:t>
            </w:r>
          </w:p>
        </w:tc>
        <w:tc>
          <w:tcPr>
            <w:tcW w:w="6887" w:type="dxa"/>
            <w:vAlign w:val="bottom"/>
          </w:tcPr>
          <w:p w:rsidR="00922541" w:rsidRPr="00446FCC" w:rsidRDefault="00922541" w:rsidP="00C2580F">
            <w:r w:rsidRPr="00446FCC">
              <w:t>Поточний ремонт тротуарів  та пішохідних зон по вул. Миру</w:t>
            </w:r>
          </w:p>
        </w:tc>
        <w:tc>
          <w:tcPr>
            <w:tcW w:w="1657" w:type="dxa"/>
            <w:vAlign w:val="bottom"/>
          </w:tcPr>
          <w:p w:rsidR="00922541" w:rsidRPr="00446FCC" w:rsidRDefault="00922541" w:rsidP="00C2580F">
            <w:pPr>
              <w:jc w:val="center"/>
            </w:pPr>
            <w:r>
              <w:t>190</w:t>
            </w:r>
            <w:r w:rsidRPr="00446FCC">
              <w:t>000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13</w:t>
            </w:r>
          </w:p>
        </w:tc>
        <w:tc>
          <w:tcPr>
            <w:tcW w:w="6887" w:type="dxa"/>
            <w:shd w:val="clear" w:color="auto" w:fill="8DB3E2" w:themeFill="text2" w:themeFillTint="66"/>
            <w:vAlign w:val="bottom"/>
          </w:tcPr>
          <w:p w:rsidR="00922541" w:rsidRPr="00446FCC" w:rsidRDefault="00922541" w:rsidP="00C2580F">
            <w:r w:rsidRPr="00446FCC">
              <w:t>Поточний ремонт дорожнього покриття по вул. Малишка,, Київська  Каштанова,Миру.,м-н Яблуневий ,40 річчя Перемоги (влаштування дорожньої розмітки)</w:t>
            </w:r>
          </w:p>
        </w:tc>
        <w:tc>
          <w:tcPr>
            <w:tcW w:w="1657" w:type="dxa"/>
            <w:shd w:val="clear" w:color="auto" w:fill="8DB3E2" w:themeFill="text2" w:themeFillTint="66"/>
            <w:vAlign w:val="bottom"/>
          </w:tcPr>
          <w:p w:rsidR="00922541" w:rsidRPr="00446FCC" w:rsidRDefault="00922541" w:rsidP="00C2580F">
            <w:pPr>
              <w:jc w:val="center"/>
            </w:pPr>
            <w:r>
              <w:rPr>
                <w:lang w:val="uk-UA"/>
              </w:rPr>
              <w:t>27</w:t>
            </w:r>
            <w:r>
              <w:t>5</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14</w:t>
            </w:r>
          </w:p>
        </w:tc>
        <w:tc>
          <w:tcPr>
            <w:tcW w:w="6887" w:type="dxa"/>
            <w:vAlign w:val="bottom"/>
          </w:tcPr>
          <w:p w:rsidR="00922541" w:rsidRPr="00446FCC" w:rsidRDefault="00922541" w:rsidP="00C2580F">
            <w:r w:rsidRPr="00446FCC">
              <w:t xml:space="preserve">Встановлення дорожніх знаків </w:t>
            </w:r>
          </w:p>
        </w:tc>
        <w:tc>
          <w:tcPr>
            <w:tcW w:w="1657" w:type="dxa"/>
            <w:vAlign w:val="bottom"/>
          </w:tcPr>
          <w:p w:rsidR="00922541" w:rsidRPr="00446FCC" w:rsidRDefault="00922541" w:rsidP="00C2580F">
            <w:pPr>
              <w:jc w:val="center"/>
            </w:pPr>
            <w:r w:rsidRPr="00446FCC">
              <w:t>150000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15</w:t>
            </w:r>
          </w:p>
        </w:tc>
        <w:tc>
          <w:tcPr>
            <w:tcW w:w="6887" w:type="dxa"/>
            <w:shd w:val="clear" w:color="auto" w:fill="8DB3E2" w:themeFill="text2" w:themeFillTint="66"/>
            <w:vAlign w:val="bottom"/>
          </w:tcPr>
          <w:p w:rsidR="00922541" w:rsidRPr="00446FCC" w:rsidRDefault="00922541" w:rsidP="00C2580F">
            <w:r w:rsidRPr="00446FCC">
              <w:t xml:space="preserve">Поточний ремонт дороги по вул.40-річя Перемоги  </w:t>
            </w:r>
          </w:p>
        </w:tc>
        <w:tc>
          <w:tcPr>
            <w:tcW w:w="1657" w:type="dxa"/>
            <w:shd w:val="clear" w:color="auto" w:fill="8DB3E2" w:themeFill="text2" w:themeFillTint="66"/>
            <w:vAlign w:val="bottom"/>
          </w:tcPr>
          <w:p w:rsidR="00922541" w:rsidRPr="00446FCC" w:rsidRDefault="00922541" w:rsidP="00C2580F">
            <w:pPr>
              <w:jc w:val="center"/>
            </w:pPr>
            <w:r>
              <w:rPr>
                <w:lang w:val="uk-UA"/>
              </w:rPr>
              <w:t>220</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16</w:t>
            </w:r>
          </w:p>
        </w:tc>
        <w:tc>
          <w:tcPr>
            <w:tcW w:w="6887" w:type="dxa"/>
            <w:vAlign w:val="bottom"/>
          </w:tcPr>
          <w:p w:rsidR="00922541" w:rsidRPr="00446FCC" w:rsidRDefault="00922541" w:rsidP="00C2580F">
            <w:r w:rsidRPr="00446FCC">
              <w:t>Поточний ремонт доріг с. Таценки Обухівської міської ради</w:t>
            </w:r>
          </w:p>
        </w:tc>
        <w:tc>
          <w:tcPr>
            <w:tcW w:w="1657" w:type="dxa"/>
            <w:vAlign w:val="bottom"/>
          </w:tcPr>
          <w:p w:rsidR="00922541" w:rsidRPr="00446FCC" w:rsidRDefault="00922541" w:rsidP="00C2580F">
            <w:pPr>
              <w:jc w:val="center"/>
            </w:pPr>
            <w:r>
              <w:t>190</w:t>
            </w:r>
            <w:r w:rsidRPr="00446FCC">
              <w:t>000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17</w:t>
            </w:r>
          </w:p>
        </w:tc>
        <w:tc>
          <w:tcPr>
            <w:tcW w:w="6887" w:type="dxa"/>
            <w:shd w:val="clear" w:color="auto" w:fill="8DB3E2" w:themeFill="text2" w:themeFillTint="66"/>
            <w:vAlign w:val="bottom"/>
          </w:tcPr>
          <w:p w:rsidR="00922541" w:rsidRPr="00446FCC" w:rsidRDefault="00922541" w:rsidP="00C2580F">
            <w:r w:rsidRPr="00446FCC">
              <w:t>Поточний ремонт дороги мкрн. Дзюбівка</w:t>
            </w:r>
          </w:p>
        </w:tc>
        <w:tc>
          <w:tcPr>
            <w:tcW w:w="1657" w:type="dxa"/>
            <w:shd w:val="clear" w:color="auto" w:fill="8DB3E2" w:themeFill="text2" w:themeFillTint="66"/>
            <w:vAlign w:val="bottom"/>
          </w:tcPr>
          <w:p w:rsidR="00922541" w:rsidRPr="00446FCC" w:rsidRDefault="00922541" w:rsidP="00C2580F">
            <w:pPr>
              <w:jc w:val="center"/>
            </w:pPr>
            <w:r>
              <w:rPr>
                <w:lang w:val="uk-UA"/>
              </w:rPr>
              <w:t>390</w:t>
            </w:r>
            <w:r w:rsidRPr="00446FCC">
              <w:t>000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18</w:t>
            </w:r>
          </w:p>
        </w:tc>
        <w:tc>
          <w:tcPr>
            <w:tcW w:w="6887" w:type="dxa"/>
            <w:shd w:val="clear" w:color="auto" w:fill="8DB3E2" w:themeFill="text2" w:themeFillTint="66"/>
            <w:vAlign w:val="bottom"/>
          </w:tcPr>
          <w:p w:rsidR="00922541" w:rsidRPr="00446FCC" w:rsidRDefault="00922541" w:rsidP="00C2580F">
            <w:r w:rsidRPr="00446FCC">
              <w:t>Поточний ремонт дороги мкрн. Лукавиця</w:t>
            </w:r>
          </w:p>
        </w:tc>
        <w:tc>
          <w:tcPr>
            <w:tcW w:w="1657" w:type="dxa"/>
            <w:shd w:val="clear" w:color="auto" w:fill="8DB3E2" w:themeFill="text2" w:themeFillTint="66"/>
            <w:vAlign w:val="bottom"/>
          </w:tcPr>
          <w:p w:rsidR="00922541" w:rsidRPr="00446FCC" w:rsidRDefault="00922541" w:rsidP="00C2580F">
            <w:pPr>
              <w:jc w:val="center"/>
            </w:pPr>
            <w:r>
              <w:rPr>
                <w:lang w:val="uk-UA"/>
              </w:rPr>
              <w:t>390</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19</w:t>
            </w:r>
          </w:p>
        </w:tc>
        <w:tc>
          <w:tcPr>
            <w:tcW w:w="6887" w:type="dxa"/>
            <w:vAlign w:val="bottom"/>
          </w:tcPr>
          <w:p w:rsidR="00922541" w:rsidRPr="00446FCC" w:rsidRDefault="00922541" w:rsidP="00C2580F">
            <w:r w:rsidRPr="00446FCC">
              <w:t>Поточний ремонт дороги по вул.8-го Березня</w:t>
            </w:r>
          </w:p>
        </w:tc>
        <w:tc>
          <w:tcPr>
            <w:tcW w:w="1657" w:type="dxa"/>
            <w:vAlign w:val="bottom"/>
          </w:tcPr>
          <w:p w:rsidR="00922541" w:rsidRPr="00446FCC" w:rsidRDefault="00922541" w:rsidP="00C2580F">
            <w:pPr>
              <w:jc w:val="center"/>
            </w:pPr>
            <w:r>
              <w:t>195</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20</w:t>
            </w:r>
          </w:p>
        </w:tc>
        <w:tc>
          <w:tcPr>
            <w:tcW w:w="6887" w:type="dxa"/>
            <w:vAlign w:val="bottom"/>
          </w:tcPr>
          <w:p w:rsidR="00922541" w:rsidRPr="00446FCC" w:rsidRDefault="00922541" w:rsidP="00C2580F">
            <w:r w:rsidRPr="00446FCC">
              <w:t>Поточний ремонт дороги по вул. Калинова</w:t>
            </w:r>
          </w:p>
        </w:tc>
        <w:tc>
          <w:tcPr>
            <w:tcW w:w="1657" w:type="dxa"/>
            <w:vAlign w:val="bottom"/>
          </w:tcPr>
          <w:p w:rsidR="00922541" w:rsidRPr="00446FCC" w:rsidRDefault="00922541" w:rsidP="00C2580F">
            <w:pPr>
              <w:jc w:val="center"/>
            </w:pPr>
            <w:r>
              <w:t>80</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21</w:t>
            </w:r>
          </w:p>
        </w:tc>
        <w:tc>
          <w:tcPr>
            <w:tcW w:w="6887" w:type="dxa"/>
            <w:vAlign w:val="bottom"/>
          </w:tcPr>
          <w:p w:rsidR="00922541" w:rsidRPr="00446FCC" w:rsidRDefault="00922541" w:rsidP="00C2580F">
            <w:r w:rsidRPr="00446FCC">
              <w:t>Поточний ремонт дороги по вул. Чаплінського</w:t>
            </w:r>
          </w:p>
        </w:tc>
        <w:tc>
          <w:tcPr>
            <w:tcW w:w="1657" w:type="dxa"/>
            <w:vAlign w:val="bottom"/>
          </w:tcPr>
          <w:p w:rsidR="00922541" w:rsidRPr="00446FCC" w:rsidRDefault="00922541" w:rsidP="00C2580F">
            <w:pPr>
              <w:jc w:val="center"/>
            </w:pPr>
            <w:r>
              <w:t>60</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22</w:t>
            </w:r>
          </w:p>
        </w:tc>
        <w:tc>
          <w:tcPr>
            <w:tcW w:w="6887" w:type="dxa"/>
            <w:vAlign w:val="bottom"/>
          </w:tcPr>
          <w:p w:rsidR="00922541" w:rsidRPr="00446FCC" w:rsidRDefault="00922541" w:rsidP="00C2580F">
            <w:r w:rsidRPr="00446FCC">
              <w:t xml:space="preserve">Поточний ремонт дороги по                              вул. Б.Хмельницького </w:t>
            </w:r>
          </w:p>
        </w:tc>
        <w:tc>
          <w:tcPr>
            <w:tcW w:w="1657" w:type="dxa"/>
            <w:vAlign w:val="bottom"/>
          </w:tcPr>
          <w:p w:rsidR="00922541" w:rsidRPr="00446FCC" w:rsidRDefault="00922541" w:rsidP="00C2580F">
            <w:pPr>
              <w:jc w:val="center"/>
            </w:pPr>
            <w:r>
              <w:t>90</w:t>
            </w:r>
            <w:r w:rsidRPr="00446FCC">
              <w:t>000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23</w:t>
            </w:r>
          </w:p>
        </w:tc>
        <w:tc>
          <w:tcPr>
            <w:tcW w:w="6887" w:type="dxa"/>
            <w:shd w:val="clear" w:color="auto" w:fill="8DB3E2" w:themeFill="text2" w:themeFillTint="66"/>
            <w:vAlign w:val="bottom"/>
          </w:tcPr>
          <w:p w:rsidR="00922541" w:rsidRPr="00446FCC" w:rsidRDefault="00922541" w:rsidP="00C2580F">
            <w:r w:rsidRPr="00446FCC">
              <w:t>Поточний ремонт дороги по вул. Козацька</w:t>
            </w:r>
          </w:p>
        </w:tc>
        <w:tc>
          <w:tcPr>
            <w:tcW w:w="1657" w:type="dxa"/>
            <w:shd w:val="clear" w:color="auto" w:fill="8DB3E2" w:themeFill="text2" w:themeFillTint="66"/>
            <w:vAlign w:val="bottom"/>
          </w:tcPr>
          <w:p w:rsidR="00922541" w:rsidRPr="00021830" w:rsidRDefault="00922541" w:rsidP="00C2580F">
            <w:pPr>
              <w:jc w:val="center"/>
              <w:rPr>
                <w:lang w:val="en-US"/>
              </w:rPr>
            </w:pPr>
            <w:r>
              <w:t>1</w:t>
            </w:r>
            <w:r>
              <w:rPr>
                <w:lang w:val="uk-UA"/>
              </w:rPr>
              <w:t>6</w:t>
            </w:r>
            <w:r w:rsidRPr="00446FCC">
              <w:t>000</w:t>
            </w:r>
            <w:r>
              <w:rPr>
                <w:lang w:val="en-US"/>
              </w:rPr>
              <w:t>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24</w:t>
            </w:r>
          </w:p>
        </w:tc>
        <w:tc>
          <w:tcPr>
            <w:tcW w:w="6887" w:type="dxa"/>
            <w:shd w:val="clear" w:color="auto" w:fill="8DB3E2" w:themeFill="text2" w:themeFillTint="66"/>
            <w:vAlign w:val="bottom"/>
          </w:tcPr>
          <w:p w:rsidR="00922541" w:rsidRPr="00446FCC" w:rsidRDefault="00922541" w:rsidP="00C2580F">
            <w:r w:rsidRPr="00446FCC">
              <w:t xml:space="preserve">Поточний ремонт дороги по вул. Робоча </w:t>
            </w:r>
          </w:p>
        </w:tc>
        <w:tc>
          <w:tcPr>
            <w:tcW w:w="1657" w:type="dxa"/>
            <w:shd w:val="clear" w:color="auto" w:fill="8DB3E2" w:themeFill="text2" w:themeFillTint="66"/>
            <w:vAlign w:val="bottom"/>
          </w:tcPr>
          <w:p w:rsidR="00922541" w:rsidRPr="00446FCC" w:rsidRDefault="00922541" w:rsidP="00C2580F">
            <w:pPr>
              <w:jc w:val="center"/>
            </w:pPr>
            <w:r>
              <w:t>1</w:t>
            </w:r>
            <w:r>
              <w:rPr>
                <w:lang w:val="uk-UA"/>
              </w:rPr>
              <w:t>68</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25</w:t>
            </w:r>
          </w:p>
        </w:tc>
        <w:tc>
          <w:tcPr>
            <w:tcW w:w="6887" w:type="dxa"/>
            <w:vAlign w:val="bottom"/>
          </w:tcPr>
          <w:p w:rsidR="00922541" w:rsidRPr="00446FCC" w:rsidRDefault="00922541" w:rsidP="00C2580F">
            <w:r w:rsidRPr="00446FCC">
              <w:t xml:space="preserve">Поточний ремонт дороги по                                 вул. Першотравнева </w:t>
            </w:r>
          </w:p>
        </w:tc>
        <w:tc>
          <w:tcPr>
            <w:tcW w:w="1657" w:type="dxa"/>
            <w:vAlign w:val="bottom"/>
          </w:tcPr>
          <w:p w:rsidR="00922541" w:rsidRPr="00446FCC" w:rsidRDefault="00922541" w:rsidP="00C2580F">
            <w:pPr>
              <w:jc w:val="center"/>
            </w:pPr>
            <w:r>
              <w:t>80</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26</w:t>
            </w:r>
          </w:p>
        </w:tc>
        <w:tc>
          <w:tcPr>
            <w:tcW w:w="6887" w:type="dxa"/>
            <w:vAlign w:val="bottom"/>
          </w:tcPr>
          <w:p w:rsidR="00922541" w:rsidRPr="00446FCC" w:rsidRDefault="00922541" w:rsidP="00C2580F">
            <w:r w:rsidRPr="00446FCC">
              <w:t>Поточний ремонт дороги по вул. Піщана</w:t>
            </w:r>
          </w:p>
        </w:tc>
        <w:tc>
          <w:tcPr>
            <w:tcW w:w="1657" w:type="dxa"/>
            <w:vAlign w:val="bottom"/>
          </w:tcPr>
          <w:p w:rsidR="00922541" w:rsidRPr="00446FCC" w:rsidRDefault="00922541" w:rsidP="00C2580F">
            <w:pPr>
              <w:jc w:val="center"/>
            </w:pPr>
            <w:r>
              <w:t>90</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27</w:t>
            </w:r>
          </w:p>
        </w:tc>
        <w:tc>
          <w:tcPr>
            <w:tcW w:w="6887" w:type="dxa"/>
            <w:vAlign w:val="bottom"/>
          </w:tcPr>
          <w:p w:rsidR="00922541" w:rsidRPr="00446FCC" w:rsidRDefault="00922541" w:rsidP="00C2580F">
            <w:r w:rsidRPr="00446FCC">
              <w:t xml:space="preserve">Поточний ремонт дороги по                              провулку Партизанський </w:t>
            </w:r>
          </w:p>
        </w:tc>
        <w:tc>
          <w:tcPr>
            <w:tcW w:w="1657" w:type="dxa"/>
            <w:vAlign w:val="bottom"/>
          </w:tcPr>
          <w:p w:rsidR="00922541" w:rsidRPr="00446FCC" w:rsidRDefault="00922541" w:rsidP="00C2580F">
            <w:pPr>
              <w:jc w:val="center"/>
            </w:pPr>
            <w:r>
              <w:t>40</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28</w:t>
            </w:r>
          </w:p>
        </w:tc>
        <w:tc>
          <w:tcPr>
            <w:tcW w:w="6887" w:type="dxa"/>
            <w:vAlign w:val="bottom"/>
          </w:tcPr>
          <w:p w:rsidR="00922541" w:rsidRPr="00446FCC" w:rsidRDefault="00922541" w:rsidP="00C2580F">
            <w:r w:rsidRPr="00446FCC">
              <w:t xml:space="preserve">Поточний ремонт дороги по вул. Волошкова </w:t>
            </w:r>
          </w:p>
        </w:tc>
        <w:tc>
          <w:tcPr>
            <w:tcW w:w="1657" w:type="dxa"/>
            <w:vAlign w:val="bottom"/>
          </w:tcPr>
          <w:p w:rsidR="00922541" w:rsidRPr="00446FCC" w:rsidRDefault="00922541" w:rsidP="00C2580F">
            <w:pPr>
              <w:jc w:val="center"/>
            </w:pPr>
            <w:r>
              <w:t>70</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29</w:t>
            </w:r>
          </w:p>
        </w:tc>
        <w:tc>
          <w:tcPr>
            <w:tcW w:w="6887" w:type="dxa"/>
            <w:vAlign w:val="bottom"/>
          </w:tcPr>
          <w:p w:rsidR="00922541" w:rsidRPr="00446FCC" w:rsidRDefault="00922541" w:rsidP="00C2580F">
            <w:r w:rsidRPr="00446FCC">
              <w:t>Поточний ремонт дороги по вул. Польок</w:t>
            </w:r>
          </w:p>
        </w:tc>
        <w:tc>
          <w:tcPr>
            <w:tcW w:w="1657" w:type="dxa"/>
            <w:vAlign w:val="bottom"/>
          </w:tcPr>
          <w:p w:rsidR="00922541" w:rsidRPr="00446FCC" w:rsidRDefault="00922541" w:rsidP="00C2580F">
            <w:pPr>
              <w:jc w:val="center"/>
            </w:pPr>
            <w:r>
              <w:t>50</w:t>
            </w:r>
            <w:r w:rsidRPr="00446FCC">
              <w:t>000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30</w:t>
            </w:r>
          </w:p>
        </w:tc>
        <w:tc>
          <w:tcPr>
            <w:tcW w:w="6887" w:type="dxa"/>
            <w:shd w:val="clear" w:color="auto" w:fill="8DB3E2" w:themeFill="text2" w:themeFillTint="66"/>
            <w:vAlign w:val="bottom"/>
          </w:tcPr>
          <w:p w:rsidR="00922541" w:rsidRPr="00446FCC" w:rsidRDefault="00922541" w:rsidP="00C2580F">
            <w:r w:rsidRPr="00446FCC">
              <w:t>Поточний ремонт пішохідних зон на м-н Яблуневий</w:t>
            </w:r>
          </w:p>
        </w:tc>
        <w:tc>
          <w:tcPr>
            <w:tcW w:w="1657" w:type="dxa"/>
            <w:shd w:val="clear" w:color="auto" w:fill="8DB3E2" w:themeFill="text2" w:themeFillTint="66"/>
            <w:vAlign w:val="bottom"/>
          </w:tcPr>
          <w:p w:rsidR="00922541" w:rsidRPr="00446FCC" w:rsidRDefault="00922541" w:rsidP="00C2580F">
            <w:pPr>
              <w:jc w:val="center"/>
            </w:pPr>
            <w:r>
              <w:t>1</w:t>
            </w:r>
            <w:r>
              <w:rPr>
                <w:lang w:val="uk-UA"/>
              </w:rPr>
              <w:t>35</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31</w:t>
            </w:r>
          </w:p>
        </w:tc>
        <w:tc>
          <w:tcPr>
            <w:tcW w:w="6887" w:type="dxa"/>
            <w:vAlign w:val="bottom"/>
          </w:tcPr>
          <w:p w:rsidR="00922541" w:rsidRPr="00446FCC" w:rsidRDefault="00922541" w:rsidP="00C2580F">
            <w:r w:rsidRPr="00446FCC">
              <w:t>Поточний ремонт пішохідних зон по вул. 8 Березня</w:t>
            </w:r>
          </w:p>
        </w:tc>
        <w:tc>
          <w:tcPr>
            <w:tcW w:w="1657" w:type="dxa"/>
            <w:vAlign w:val="bottom"/>
          </w:tcPr>
          <w:p w:rsidR="00922541" w:rsidRPr="00446FCC" w:rsidRDefault="00922541" w:rsidP="00C2580F">
            <w:pPr>
              <w:jc w:val="center"/>
            </w:pPr>
            <w:r>
              <w:t>120</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w:t>
            </w:r>
            <w:r w:rsidRPr="00446FCC">
              <w:rPr>
                <w:rFonts w:ascii="Times New Roman" w:hAnsi="Times New Roman"/>
                <w:sz w:val="24"/>
                <w:szCs w:val="24"/>
                <w:lang w:val="uk-UA"/>
              </w:rPr>
              <w:t>32</w:t>
            </w:r>
          </w:p>
        </w:tc>
        <w:tc>
          <w:tcPr>
            <w:tcW w:w="6887" w:type="dxa"/>
            <w:vAlign w:val="bottom"/>
          </w:tcPr>
          <w:p w:rsidR="00922541" w:rsidRPr="00446FCC" w:rsidRDefault="00922541" w:rsidP="00C2580F">
            <w:r w:rsidRPr="00446FCC">
              <w:t xml:space="preserve">Поточний ремонт пішохідної зони між                вул. Б.Хмельницького - Каштанова </w:t>
            </w:r>
          </w:p>
        </w:tc>
        <w:tc>
          <w:tcPr>
            <w:tcW w:w="1657" w:type="dxa"/>
            <w:vAlign w:val="bottom"/>
          </w:tcPr>
          <w:p w:rsidR="00922541" w:rsidRPr="00446FCC" w:rsidRDefault="00922541" w:rsidP="00C2580F">
            <w:pPr>
              <w:jc w:val="center"/>
            </w:pPr>
            <w:r>
              <w:t>55</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2.1.33</w:t>
            </w:r>
          </w:p>
        </w:tc>
        <w:tc>
          <w:tcPr>
            <w:tcW w:w="6887" w:type="dxa"/>
            <w:vAlign w:val="bottom"/>
          </w:tcPr>
          <w:p w:rsidR="00922541" w:rsidRPr="00DC40DE" w:rsidRDefault="00922541" w:rsidP="00C2580F">
            <w:r w:rsidRPr="00DC40DE">
              <w:t>Поточний ремонт дороги по вул. Чумацький шлях</w:t>
            </w:r>
          </w:p>
        </w:tc>
        <w:tc>
          <w:tcPr>
            <w:tcW w:w="1657" w:type="dxa"/>
            <w:vAlign w:val="bottom"/>
          </w:tcPr>
          <w:p w:rsidR="00922541" w:rsidRPr="00DC40DE" w:rsidRDefault="00922541" w:rsidP="00C2580F">
            <w:pPr>
              <w:jc w:val="center"/>
            </w:pPr>
            <w:r w:rsidRPr="00DC40DE">
              <w:t>150000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2.1.34</w:t>
            </w:r>
          </w:p>
        </w:tc>
        <w:tc>
          <w:tcPr>
            <w:tcW w:w="6887" w:type="dxa"/>
            <w:vAlign w:val="bottom"/>
          </w:tcPr>
          <w:p w:rsidR="00922541" w:rsidRPr="00DC40DE" w:rsidRDefault="00922541" w:rsidP="00C2580F">
            <w:r w:rsidRPr="00DC40DE">
              <w:t>Поточний ремонт дороги по вул. І.Франка</w:t>
            </w:r>
          </w:p>
        </w:tc>
        <w:tc>
          <w:tcPr>
            <w:tcW w:w="1657" w:type="dxa"/>
            <w:vAlign w:val="bottom"/>
          </w:tcPr>
          <w:p w:rsidR="00922541" w:rsidRPr="00DC40DE" w:rsidRDefault="00922541" w:rsidP="00C2580F">
            <w:pPr>
              <w:jc w:val="center"/>
            </w:pPr>
            <w:r>
              <w:t>100</w:t>
            </w:r>
            <w:r w:rsidRPr="00DC40DE">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2.1.35</w:t>
            </w:r>
          </w:p>
        </w:tc>
        <w:tc>
          <w:tcPr>
            <w:tcW w:w="6887" w:type="dxa"/>
            <w:vAlign w:val="bottom"/>
          </w:tcPr>
          <w:p w:rsidR="00922541" w:rsidRPr="00DC40DE" w:rsidRDefault="00922541" w:rsidP="00C2580F">
            <w:r w:rsidRPr="00DC40DE">
              <w:t>Поточний ремонт дороги по вул. Гайдамацька</w:t>
            </w:r>
          </w:p>
        </w:tc>
        <w:tc>
          <w:tcPr>
            <w:tcW w:w="1657" w:type="dxa"/>
            <w:vAlign w:val="bottom"/>
          </w:tcPr>
          <w:p w:rsidR="00922541" w:rsidRPr="00DC40DE" w:rsidRDefault="00922541" w:rsidP="00C2580F">
            <w:pPr>
              <w:jc w:val="center"/>
            </w:pPr>
            <w:r>
              <w:t>190</w:t>
            </w:r>
            <w:r w:rsidRPr="00DC40DE">
              <w:t>000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2.1.36</w:t>
            </w:r>
          </w:p>
        </w:tc>
        <w:tc>
          <w:tcPr>
            <w:tcW w:w="6887" w:type="dxa"/>
            <w:shd w:val="clear" w:color="auto" w:fill="8DB3E2" w:themeFill="text2" w:themeFillTint="66"/>
            <w:vAlign w:val="bottom"/>
          </w:tcPr>
          <w:p w:rsidR="00922541" w:rsidRPr="00446FCC" w:rsidRDefault="00922541" w:rsidP="00C2580F">
            <w:r w:rsidRPr="00866714">
              <w:t>Пото</w:t>
            </w:r>
            <w:r>
              <w:t>чний ремонт дороги по вул. Васильк</w:t>
            </w:r>
            <w:r>
              <w:rPr>
                <w:lang w:val="uk-UA"/>
              </w:rPr>
              <w:t>і</w:t>
            </w:r>
            <w:r>
              <w:t>вська</w:t>
            </w:r>
          </w:p>
        </w:tc>
        <w:tc>
          <w:tcPr>
            <w:tcW w:w="1657" w:type="dxa"/>
            <w:shd w:val="clear" w:color="auto" w:fill="8DB3E2" w:themeFill="text2" w:themeFillTint="66"/>
            <w:vAlign w:val="bottom"/>
          </w:tcPr>
          <w:p w:rsidR="00922541" w:rsidRPr="002A6B91" w:rsidRDefault="00922541" w:rsidP="00C2580F">
            <w:pPr>
              <w:jc w:val="center"/>
              <w:rPr>
                <w:lang w:val="uk-UA"/>
              </w:rPr>
            </w:pPr>
            <w:r>
              <w:rPr>
                <w:lang w:val="uk-UA"/>
              </w:rPr>
              <w:t>80000</w:t>
            </w:r>
          </w:p>
        </w:tc>
      </w:tr>
      <w:tr w:rsidR="00922541" w:rsidRPr="00446FCC"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2.1.37</w:t>
            </w:r>
          </w:p>
        </w:tc>
        <w:tc>
          <w:tcPr>
            <w:tcW w:w="6887" w:type="dxa"/>
            <w:shd w:val="clear" w:color="auto" w:fill="8DB3E2" w:themeFill="text2" w:themeFillTint="66"/>
            <w:vAlign w:val="bottom"/>
          </w:tcPr>
          <w:p w:rsidR="00922541" w:rsidRPr="00866714" w:rsidRDefault="00922541" w:rsidP="00C2580F">
            <w:pPr>
              <w:rPr>
                <w:lang w:val="uk-UA"/>
              </w:rPr>
            </w:pPr>
            <w:r w:rsidRPr="00866714">
              <w:t>Пото</w:t>
            </w:r>
            <w:r>
              <w:t>чний ремонт дороги по вул. С</w:t>
            </w:r>
            <w:r>
              <w:rPr>
                <w:lang w:val="uk-UA"/>
              </w:rPr>
              <w:t>оборна</w:t>
            </w:r>
          </w:p>
        </w:tc>
        <w:tc>
          <w:tcPr>
            <w:tcW w:w="1657" w:type="dxa"/>
            <w:shd w:val="clear" w:color="auto" w:fill="8DB3E2" w:themeFill="text2" w:themeFillTint="66"/>
            <w:vAlign w:val="bottom"/>
          </w:tcPr>
          <w:p w:rsidR="00922541" w:rsidRDefault="00922541" w:rsidP="00C2580F">
            <w:pPr>
              <w:jc w:val="center"/>
              <w:rPr>
                <w:lang w:val="uk-UA"/>
              </w:rPr>
            </w:pPr>
            <w:r>
              <w:rPr>
                <w:lang w:val="uk-UA"/>
              </w:rPr>
              <w:t>60000</w:t>
            </w:r>
          </w:p>
        </w:tc>
      </w:tr>
      <w:tr w:rsidR="00922541" w:rsidRPr="00446FCC" w:rsidTr="00C2580F">
        <w:trPr>
          <w:jc w:val="center"/>
        </w:trPr>
        <w:tc>
          <w:tcPr>
            <w:tcW w:w="1164" w:type="dxa"/>
            <w:shd w:val="clear" w:color="auto" w:fill="auto"/>
          </w:tcPr>
          <w:p w:rsidR="00922541" w:rsidRDefault="00922541" w:rsidP="00C2580F">
            <w:pPr>
              <w:pStyle w:val="afc"/>
              <w:rPr>
                <w:rFonts w:ascii="Times New Roman" w:hAnsi="Times New Roman"/>
                <w:sz w:val="24"/>
                <w:szCs w:val="24"/>
                <w:lang w:val="uk-UA"/>
              </w:rPr>
            </w:pPr>
          </w:p>
        </w:tc>
        <w:tc>
          <w:tcPr>
            <w:tcW w:w="6887" w:type="dxa"/>
            <w:shd w:val="clear" w:color="auto" w:fill="auto"/>
            <w:vAlign w:val="bottom"/>
          </w:tcPr>
          <w:p w:rsidR="00922541" w:rsidRDefault="00922541" w:rsidP="00C2580F">
            <w:pPr>
              <w:rPr>
                <w:lang w:val="uk-UA"/>
              </w:rPr>
            </w:pPr>
            <w:r>
              <w:rPr>
                <w:lang w:val="uk-UA"/>
              </w:rPr>
              <w:t>Разом по розділу 2.1</w:t>
            </w:r>
          </w:p>
          <w:p w:rsidR="00922541" w:rsidRPr="00EF56F2" w:rsidRDefault="00922541" w:rsidP="00C2580F">
            <w:pPr>
              <w:rPr>
                <w:lang w:val="uk-UA"/>
              </w:rPr>
            </w:pPr>
          </w:p>
        </w:tc>
        <w:tc>
          <w:tcPr>
            <w:tcW w:w="1657" w:type="dxa"/>
            <w:shd w:val="clear" w:color="auto" w:fill="auto"/>
            <w:vAlign w:val="bottom"/>
          </w:tcPr>
          <w:p w:rsidR="00922541" w:rsidRPr="00FD6198" w:rsidRDefault="00922541" w:rsidP="00C2580F">
            <w:pPr>
              <w:jc w:val="center"/>
              <w:rPr>
                <w:lang w:val="en-US"/>
              </w:rPr>
            </w:pPr>
            <w:r>
              <w:rPr>
                <w:lang w:val="en-US"/>
              </w:rPr>
              <w:t>6280000</w:t>
            </w:r>
          </w:p>
        </w:tc>
      </w:tr>
      <w:tr w:rsidR="00922541" w:rsidRPr="00446FCC" w:rsidTr="00C2580F">
        <w:trPr>
          <w:jc w:val="center"/>
        </w:trPr>
        <w:tc>
          <w:tcPr>
            <w:tcW w:w="1164" w:type="dxa"/>
            <w:shd w:val="clear" w:color="auto" w:fill="8DB3E2" w:themeFill="text2" w:themeFillTint="66"/>
          </w:tcPr>
          <w:p w:rsidR="00922541" w:rsidRPr="00A351E5" w:rsidRDefault="00922541" w:rsidP="00C2580F">
            <w:pPr>
              <w:pStyle w:val="afc"/>
              <w:rPr>
                <w:rFonts w:ascii="Times New Roman" w:hAnsi="Times New Roman"/>
                <w:b/>
                <w:sz w:val="24"/>
                <w:szCs w:val="24"/>
                <w:lang w:val="uk-UA"/>
              </w:rPr>
            </w:pPr>
            <w:r>
              <w:rPr>
                <w:rFonts w:ascii="Times New Roman" w:hAnsi="Times New Roman"/>
                <w:b/>
                <w:sz w:val="24"/>
                <w:szCs w:val="24"/>
                <w:lang w:val="uk-UA"/>
              </w:rPr>
              <w:t>2.2.1</w:t>
            </w:r>
          </w:p>
        </w:tc>
        <w:tc>
          <w:tcPr>
            <w:tcW w:w="6887" w:type="dxa"/>
            <w:shd w:val="clear" w:color="auto" w:fill="8DB3E2" w:themeFill="text2" w:themeFillTint="66"/>
            <w:vAlign w:val="bottom"/>
          </w:tcPr>
          <w:p w:rsidR="00922541" w:rsidRPr="00A351E5" w:rsidRDefault="00922541" w:rsidP="00C2580F">
            <w:pPr>
              <w:rPr>
                <w:b/>
              </w:rPr>
            </w:pPr>
            <w:r w:rsidRPr="00A351E5">
              <w:rPr>
                <w:b/>
                <w:lang w:eastAsia="uk-UA"/>
              </w:rPr>
              <w:t>Капітальний ремонт дороги по вул. Шевченка в м. Обухові Київської області</w:t>
            </w:r>
          </w:p>
        </w:tc>
        <w:tc>
          <w:tcPr>
            <w:tcW w:w="1657" w:type="dxa"/>
            <w:shd w:val="clear" w:color="auto" w:fill="8DB3E2" w:themeFill="text2" w:themeFillTint="66"/>
            <w:vAlign w:val="bottom"/>
          </w:tcPr>
          <w:p w:rsidR="00922541" w:rsidRPr="00A351E5" w:rsidRDefault="00922541" w:rsidP="00C2580F">
            <w:pPr>
              <w:jc w:val="center"/>
              <w:rPr>
                <w:b/>
              </w:rPr>
            </w:pPr>
            <w:r>
              <w:rPr>
                <w:b/>
                <w:lang w:eastAsia="uk-UA"/>
              </w:rPr>
              <w:t>1 490</w:t>
            </w:r>
            <w:r w:rsidRPr="00A351E5">
              <w:rPr>
                <w:b/>
                <w:lang w:eastAsia="uk-UA"/>
              </w:rPr>
              <w:t>000</w:t>
            </w:r>
          </w:p>
        </w:tc>
      </w:tr>
      <w:tr w:rsidR="00922541" w:rsidRPr="00446FCC" w:rsidTr="00C2580F">
        <w:trPr>
          <w:jc w:val="center"/>
        </w:trPr>
        <w:tc>
          <w:tcPr>
            <w:tcW w:w="1164" w:type="dxa"/>
            <w:shd w:val="clear" w:color="auto" w:fill="8DB3E2" w:themeFill="text2" w:themeFillTint="66"/>
          </w:tcPr>
          <w:p w:rsidR="00922541" w:rsidRPr="00A351E5" w:rsidRDefault="00922541" w:rsidP="00C2580F">
            <w:pPr>
              <w:pStyle w:val="afc"/>
              <w:rPr>
                <w:rFonts w:ascii="Times New Roman" w:hAnsi="Times New Roman"/>
                <w:b/>
                <w:sz w:val="24"/>
                <w:szCs w:val="24"/>
                <w:lang w:val="uk-UA"/>
              </w:rPr>
            </w:pPr>
            <w:r>
              <w:rPr>
                <w:rFonts w:ascii="Times New Roman" w:hAnsi="Times New Roman"/>
                <w:b/>
                <w:sz w:val="24"/>
                <w:szCs w:val="24"/>
                <w:lang w:val="uk-UA"/>
              </w:rPr>
              <w:t>2.2.2</w:t>
            </w:r>
          </w:p>
        </w:tc>
        <w:tc>
          <w:tcPr>
            <w:tcW w:w="6887" w:type="dxa"/>
            <w:shd w:val="clear" w:color="auto" w:fill="8DB3E2" w:themeFill="text2" w:themeFillTint="66"/>
            <w:vAlign w:val="bottom"/>
          </w:tcPr>
          <w:p w:rsidR="00922541" w:rsidRPr="00A351E5" w:rsidRDefault="00922541" w:rsidP="00C2580F">
            <w:pPr>
              <w:rPr>
                <w:b/>
              </w:rPr>
            </w:pPr>
            <w:r w:rsidRPr="00A351E5">
              <w:rPr>
                <w:b/>
                <w:lang w:eastAsia="uk-UA"/>
              </w:rPr>
              <w:t>Капітальний ремонт дороги з укріпленням узбіччя по вул. Гоголя,35 в м. Обухові Ки</w:t>
            </w:r>
            <w:r>
              <w:rPr>
                <w:b/>
                <w:lang w:eastAsia="uk-UA"/>
              </w:rPr>
              <w:t>ївської області</w:t>
            </w:r>
          </w:p>
        </w:tc>
        <w:tc>
          <w:tcPr>
            <w:tcW w:w="1657" w:type="dxa"/>
            <w:shd w:val="clear" w:color="auto" w:fill="8DB3E2" w:themeFill="text2" w:themeFillTint="66"/>
            <w:vAlign w:val="bottom"/>
          </w:tcPr>
          <w:p w:rsidR="00922541" w:rsidRPr="00A351E5" w:rsidRDefault="00922541" w:rsidP="00C2580F">
            <w:pPr>
              <w:jc w:val="center"/>
              <w:rPr>
                <w:b/>
              </w:rPr>
            </w:pPr>
            <w:r>
              <w:rPr>
                <w:b/>
              </w:rPr>
              <w:t>290</w:t>
            </w:r>
            <w:r w:rsidRPr="00A351E5">
              <w:rPr>
                <w:b/>
              </w:rPr>
              <w:t>000</w:t>
            </w:r>
          </w:p>
        </w:tc>
      </w:tr>
      <w:tr w:rsidR="00922541" w:rsidRPr="00446FCC" w:rsidTr="00C2580F">
        <w:trPr>
          <w:jc w:val="center"/>
        </w:trPr>
        <w:tc>
          <w:tcPr>
            <w:tcW w:w="1164" w:type="dxa"/>
          </w:tcPr>
          <w:p w:rsidR="00922541" w:rsidRPr="00A351E5" w:rsidRDefault="00922541" w:rsidP="00C2580F">
            <w:pPr>
              <w:pStyle w:val="afc"/>
              <w:rPr>
                <w:rFonts w:ascii="Times New Roman" w:hAnsi="Times New Roman"/>
                <w:sz w:val="24"/>
                <w:szCs w:val="24"/>
                <w:lang w:val="uk-UA"/>
              </w:rPr>
            </w:pPr>
            <w:r>
              <w:rPr>
                <w:rFonts w:ascii="Times New Roman" w:hAnsi="Times New Roman"/>
                <w:sz w:val="24"/>
                <w:szCs w:val="24"/>
                <w:lang w:val="uk-UA"/>
              </w:rPr>
              <w:t>2.2.3</w:t>
            </w:r>
          </w:p>
        </w:tc>
        <w:tc>
          <w:tcPr>
            <w:tcW w:w="6887" w:type="dxa"/>
            <w:vAlign w:val="bottom"/>
          </w:tcPr>
          <w:p w:rsidR="00922541" w:rsidRPr="00A351E5" w:rsidRDefault="00922541" w:rsidP="00C2580F">
            <w:r w:rsidRPr="00A351E5">
              <w:rPr>
                <w:bCs/>
              </w:rPr>
              <w:t xml:space="preserve">Виготовлення кошторисної документації </w:t>
            </w:r>
            <w:r w:rsidRPr="00A351E5">
              <w:rPr>
                <w:bCs/>
                <w:i/>
              </w:rPr>
              <w:t>“</w:t>
            </w:r>
            <w:r w:rsidRPr="00A351E5">
              <w:rPr>
                <w:bCs/>
              </w:rPr>
              <w:t>Капітальний ремонт дороги від  вул.Шевченка №19 до буд.№21А, кладовище, № 31 до №23   в м.Обухові Київської області “</w:t>
            </w:r>
          </w:p>
        </w:tc>
        <w:tc>
          <w:tcPr>
            <w:tcW w:w="1657" w:type="dxa"/>
            <w:vAlign w:val="bottom"/>
          </w:tcPr>
          <w:p w:rsidR="00922541" w:rsidRPr="00A351E5" w:rsidRDefault="00922541" w:rsidP="00C2580F">
            <w:pPr>
              <w:jc w:val="center"/>
            </w:pPr>
            <w:r>
              <w:t>9</w:t>
            </w:r>
            <w:r w:rsidRPr="00A351E5">
              <w:t>000</w:t>
            </w:r>
          </w:p>
        </w:tc>
      </w:tr>
      <w:tr w:rsidR="00922541" w:rsidRPr="00446FCC" w:rsidTr="00C2580F">
        <w:trPr>
          <w:trHeight w:val="595"/>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2.2.4</w:t>
            </w:r>
          </w:p>
        </w:tc>
        <w:tc>
          <w:tcPr>
            <w:tcW w:w="6887" w:type="dxa"/>
            <w:vAlign w:val="bottom"/>
          </w:tcPr>
          <w:p w:rsidR="00922541" w:rsidRPr="00446FCC" w:rsidRDefault="00922541" w:rsidP="00C2580F">
            <w:r w:rsidRPr="00446FCC">
              <w:t xml:space="preserve">Капітальний ремонт підпірної стінки по вул.Каштанова30-26 в м.Обухів Київської області </w:t>
            </w:r>
          </w:p>
        </w:tc>
        <w:tc>
          <w:tcPr>
            <w:tcW w:w="1657" w:type="dxa"/>
            <w:vAlign w:val="bottom"/>
          </w:tcPr>
          <w:p w:rsidR="00922541" w:rsidRPr="00446FCC" w:rsidRDefault="00922541" w:rsidP="00C2580F">
            <w:pPr>
              <w:jc w:val="center"/>
            </w:pPr>
            <w:r w:rsidRPr="00446FCC">
              <w:t>199900</w:t>
            </w:r>
          </w:p>
        </w:tc>
      </w:tr>
      <w:tr w:rsidR="00922541" w:rsidRPr="00446FCC" w:rsidTr="00C2580F">
        <w:trPr>
          <w:jc w:val="center"/>
        </w:trPr>
        <w:tc>
          <w:tcPr>
            <w:tcW w:w="1164" w:type="dxa"/>
            <w:shd w:val="clear" w:color="auto" w:fill="8DB3E2" w:themeFill="text2" w:themeFillTint="66"/>
          </w:tcPr>
          <w:p w:rsidR="00922541" w:rsidRPr="00A351E5" w:rsidRDefault="00922541" w:rsidP="00C2580F">
            <w:pPr>
              <w:pStyle w:val="afc"/>
              <w:rPr>
                <w:rFonts w:ascii="Times New Roman" w:hAnsi="Times New Roman"/>
                <w:b/>
                <w:sz w:val="24"/>
                <w:szCs w:val="24"/>
                <w:lang w:val="uk-UA"/>
              </w:rPr>
            </w:pPr>
            <w:r>
              <w:rPr>
                <w:rFonts w:ascii="Times New Roman" w:hAnsi="Times New Roman"/>
                <w:b/>
                <w:sz w:val="24"/>
                <w:szCs w:val="24"/>
                <w:lang w:val="uk-UA"/>
              </w:rPr>
              <w:lastRenderedPageBreak/>
              <w:t>2.2.5</w:t>
            </w:r>
          </w:p>
        </w:tc>
        <w:tc>
          <w:tcPr>
            <w:tcW w:w="6887" w:type="dxa"/>
            <w:shd w:val="clear" w:color="auto" w:fill="8DB3E2" w:themeFill="text2" w:themeFillTint="66"/>
            <w:vAlign w:val="bottom"/>
          </w:tcPr>
          <w:p w:rsidR="00922541" w:rsidRPr="00A351E5" w:rsidRDefault="00922541" w:rsidP="00C2580F">
            <w:pPr>
              <w:rPr>
                <w:b/>
              </w:rPr>
            </w:pPr>
            <w:r w:rsidRPr="00A351E5">
              <w:rPr>
                <w:b/>
              </w:rPr>
              <w:t>Капітальний ремонт пішохідних зон по                   вул. Київська,</w:t>
            </w:r>
            <w:r>
              <w:rPr>
                <w:b/>
                <w:lang w:val="uk-UA"/>
              </w:rPr>
              <w:t xml:space="preserve"> </w:t>
            </w:r>
            <w:r w:rsidRPr="00A351E5">
              <w:rPr>
                <w:b/>
              </w:rPr>
              <w:t xml:space="preserve">156 ( зі сходами) паркової зони біля площадки Рошен в м.Обухів Київської області </w:t>
            </w:r>
          </w:p>
        </w:tc>
        <w:tc>
          <w:tcPr>
            <w:tcW w:w="1657" w:type="dxa"/>
            <w:shd w:val="clear" w:color="auto" w:fill="8DB3E2" w:themeFill="text2" w:themeFillTint="66"/>
            <w:vAlign w:val="bottom"/>
          </w:tcPr>
          <w:p w:rsidR="00922541" w:rsidRPr="00A351E5" w:rsidRDefault="00922541" w:rsidP="00C2580F">
            <w:pPr>
              <w:jc w:val="center"/>
              <w:rPr>
                <w:b/>
              </w:rPr>
            </w:pPr>
            <w:r>
              <w:rPr>
                <w:b/>
              </w:rPr>
              <w:t>310</w:t>
            </w:r>
            <w:r w:rsidRPr="00A351E5">
              <w:rPr>
                <w:b/>
              </w:rPr>
              <w:t>000</w:t>
            </w:r>
          </w:p>
        </w:tc>
      </w:tr>
      <w:tr w:rsidR="00922541" w:rsidRPr="00446FCC" w:rsidTr="00C2580F">
        <w:trPr>
          <w:jc w:val="center"/>
        </w:trPr>
        <w:tc>
          <w:tcPr>
            <w:tcW w:w="1164" w:type="dxa"/>
            <w:shd w:val="clear" w:color="auto" w:fill="8DB3E2" w:themeFill="text2" w:themeFillTint="66"/>
          </w:tcPr>
          <w:p w:rsidR="00922541" w:rsidRPr="00A351E5" w:rsidRDefault="00922541" w:rsidP="00C2580F">
            <w:pPr>
              <w:pStyle w:val="afc"/>
              <w:rPr>
                <w:rFonts w:ascii="Times New Roman" w:hAnsi="Times New Roman"/>
                <w:b/>
                <w:sz w:val="24"/>
                <w:szCs w:val="24"/>
                <w:lang w:val="uk-UA"/>
              </w:rPr>
            </w:pPr>
            <w:r>
              <w:rPr>
                <w:rFonts w:ascii="Times New Roman" w:hAnsi="Times New Roman"/>
                <w:b/>
                <w:sz w:val="24"/>
                <w:szCs w:val="24"/>
                <w:lang w:val="uk-UA"/>
              </w:rPr>
              <w:t>2.2.6</w:t>
            </w:r>
          </w:p>
        </w:tc>
        <w:tc>
          <w:tcPr>
            <w:tcW w:w="6887" w:type="dxa"/>
            <w:shd w:val="clear" w:color="auto" w:fill="8DB3E2" w:themeFill="text2" w:themeFillTint="66"/>
            <w:vAlign w:val="bottom"/>
          </w:tcPr>
          <w:p w:rsidR="00922541" w:rsidRPr="00A351E5" w:rsidRDefault="00922541" w:rsidP="00C2580F">
            <w:pPr>
              <w:rPr>
                <w:b/>
              </w:rPr>
            </w:pPr>
            <w:r w:rsidRPr="00A351E5">
              <w:rPr>
                <w:b/>
              </w:rPr>
              <w:t>Капітальний ремонт внутрішньодворового проїзду та пішохідних зон житлового будинку №146 по вул. Київській в м.Обухів Київської області</w:t>
            </w:r>
          </w:p>
        </w:tc>
        <w:tc>
          <w:tcPr>
            <w:tcW w:w="1657" w:type="dxa"/>
            <w:shd w:val="clear" w:color="auto" w:fill="8DB3E2" w:themeFill="text2" w:themeFillTint="66"/>
            <w:vAlign w:val="bottom"/>
          </w:tcPr>
          <w:p w:rsidR="00922541" w:rsidRPr="00A351E5" w:rsidRDefault="00922541" w:rsidP="00C2580F">
            <w:pPr>
              <w:jc w:val="center"/>
              <w:rPr>
                <w:b/>
              </w:rPr>
            </w:pPr>
            <w:r>
              <w:rPr>
                <w:b/>
              </w:rPr>
              <w:t>950</w:t>
            </w:r>
            <w:r w:rsidRPr="00A351E5">
              <w:rPr>
                <w:b/>
              </w:rPr>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2.2.7</w:t>
            </w:r>
          </w:p>
        </w:tc>
        <w:tc>
          <w:tcPr>
            <w:tcW w:w="6887" w:type="dxa"/>
            <w:vAlign w:val="bottom"/>
          </w:tcPr>
          <w:p w:rsidR="00922541" w:rsidRPr="00446FCC" w:rsidRDefault="00922541" w:rsidP="00C2580F">
            <w:r w:rsidRPr="00446FCC">
              <w:t>Виготовлення ПКД "Капітальний ремонт внутрішньодворового проїзду та пішохідних зон  по вул. Київська 123 у місті Обухові, Київської області "</w:t>
            </w:r>
          </w:p>
        </w:tc>
        <w:tc>
          <w:tcPr>
            <w:tcW w:w="1657" w:type="dxa"/>
            <w:vAlign w:val="bottom"/>
          </w:tcPr>
          <w:p w:rsidR="00922541" w:rsidRPr="00446FCC" w:rsidRDefault="00922541" w:rsidP="00C2580F">
            <w:pPr>
              <w:jc w:val="center"/>
            </w:pPr>
            <w:r>
              <w:t>9</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2.2.8</w:t>
            </w:r>
          </w:p>
        </w:tc>
        <w:tc>
          <w:tcPr>
            <w:tcW w:w="6887" w:type="dxa"/>
            <w:vAlign w:val="bottom"/>
          </w:tcPr>
          <w:p w:rsidR="00922541" w:rsidRPr="00446FCC" w:rsidRDefault="00922541" w:rsidP="00C2580F">
            <w:r w:rsidRPr="00446FCC">
              <w:t xml:space="preserve">Капітальний ремонт внутрішньодворового проїзду та пішохідних зон по вул. Миру 14-17А в м.Обухів Київської області </w:t>
            </w:r>
          </w:p>
        </w:tc>
        <w:tc>
          <w:tcPr>
            <w:tcW w:w="1657" w:type="dxa"/>
            <w:vAlign w:val="bottom"/>
          </w:tcPr>
          <w:p w:rsidR="00922541" w:rsidRPr="00446FCC" w:rsidRDefault="00922541" w:rsidP="00C2580F">
            <w:pPr>
              <w:jc w:val="center"/>
            </w:pPr>
            <w:r w:rsidRPr="00446FCC">
              <w:t>365600</w:t>
            </w:r>
          </w:p>
          <w:p w:rsidR="00922541" w:rsidRPr="00446FCC" w:rsidRDefault="00922541" w:rsidP="00C2580F">
            <w:pPr>
              <w:jc w:val="center"/>
            </w:pPr>
          </w:p>
        </w:tc>
      </w:tr>
      <w:tr w:rsidR="00922541" w:rsidRPr="00446FCC" w:rsidTr="00C2580F">
        <w:trPr>
          <w:jc w:val="center"/>
        </w:trPr>
        <w:tc>
          <w:tcPr>
            <w:tcW w:w="1164" w:type="dxa"/>
            <w:shd w:val="clear" w:color="auto" w:fill="auto"/>
          </w:tcPr>
          <w:p w:rsidR="00922541" w:rsidRPr="00A351E5" w:rsidRDefault="00922541" w:rsidP="00C2580F">
            <w:pPr>
              <w:pStyle w:val="afc"/>
              <w:rPr>
                <w:rFonts w:ascii="Times New Roman" w:hAnsi="Times New Roman"/>
                <w:b/>
                <w:sz w:val="24"/>
                <w:szCs w:val="24"/>
                <w:lang w:val="uk-UA"/>
              </w:rPr>
            </w:pPr>
            <w:r>
              <w:rPr>
                <w:rFonts w:ascii="Times New Roman" w:hAnsi="Times New Roman"/>
                <w:b/>
                <w:sz w:val="24"/>
                <w:szCs w:val="24"/>
                <w:lang w:val="uk-UA"/>
              </w:rPr>
              <w:t>2.2.9</w:t>
            </w:r>
          </w:p>
        </w:tc>
        <w:tc>
          <w:tcPr>
            <w:tcW w:w="6887" w:type="dxa"/>
            <w:shd w:val="clear" w:color="auto" w:fill="auto"/>
            <w:vAlign w:val="bottom"/>
          </w:tcPr>
          <w:p w:rsidR="00922541" w:rsidRPr="00A351E5" w:rsidRDefault="00922541" w:rsidP="00C2580F">
            <w:pPr>
              <w:rPr>
                <w:b/>
                <w:lang w:val="uk-UA"/>
              </w:rPr>
            </w:pPr>
            <w:r w:rsidRPr="00A351E5">
              <w:rPr>
                <w:b/>
                <w:lang w:val="uk-UA"/>
              </w:rPr>
              <w:t xml:space="preserve">Капітальний ремонт пішохідної зони (сходи) в р-ні вул.Миру7  м.Обухів Київської області </w:t>
            </w:r>
          </w:p>
        </w:tc>
        <w:tc>
          <w:tcPr>
            <w:tcW w:w="1657" w:type="dxa"/>
            <w:shd w:val="clear" w:color="auto" w:fill="auto"/>
            <w:vAlign w:val="bottom"/>
          </w:tcPr>
          <w:p w:rsidR="00922541" w:rsidRPr="00A351E5" w:rsidRDefault="00922541" w:rsidP="00C2580F">
            <w:pPr>
              <w:jc w:val="center"/>
              <w:rPr>
                <w:b/>
              </w:rPr>
            </w:pPr>
            <w:r>
              <w:rPr>
                <w:b/>
              </w:rPr>
              <w:t>90</w:t>
            </w:r>
            <w:r w:rsidRPr="00A351E5">
              <w:rPr>
                <w:b/>
              </w:rPr>
              <w:t>000</w:t>
            </w:r>
          </w:p>
        </w:tc>
      </w:tr>
      <w:tr w:rsidR="00922541" w:rsidRPr="00446FCC" w:rsidTr="00C2580F">
        <w:trPr>
          <w:jc w:val="center"/>
        </w:trPr>
        <w:tc>
          <w:tcPr>
            <w:tcW w:w="1164" w:type="dxa"/>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2.2.10</w:t>
            </w:r>
          </w:p>
          <w:p w:rsidR="00922541" w:rsidRPr="00446FCC" w:rsidRDefault="00922541" w:rsidP="00C2580F">
            <w:pPr>
              <w:pStyle w:val="afc"/>
              <w:rPr>
                <w:rFonts w:ascii="Times New Roman" w:hAnsi="Times New Roman"/>
                <w:sz w:val="24"/>
                <w:szCs w:val="24"/>
                <w:lang w:val="uk-UA"/>
              </w:rPr>
            </w:pPr>
          </w:p>
        </w:tc>
        <w:tc>
          <w:tcPr>
            <w:tcW w:w="6887" w:type="dxa"/>
            <w:vAlign w:val="bottom"/>
          </w:tcPr>
          <w:p w:rsidR="00922541" w:rsidRPr="00446FCC" w:rsidRDefault="00922541" w:rsidP="00C2580F">
            <w:r w:rsidRPr="00446FCC">
              <w:t xml:space="preserve">Виготовлення проектно-кошторисної документації "Капітальний ремонт внутрішньодворового проїзду та пішохідних зон по вул. Київська 115 в м.Обухів Київської області </w:t>
            </w:r>
          </w:p>
        </w:tc>
        <w:tc>
          <w:tcPr>
            <w:tcW w:w="1657" w:type="dxa"/>
            <w:vAlign w:val="bottom"/>
          </w:tcPr>
          <w:p w:rsidR="00922541" w:rsidRPr="00446FCC" w:rsidRDefault="00922541" w:rsidP="00C2580F">
            <w:pPr>
              <w:jc w:val="center"/>
            </w:pPr>
            <w:r>
              <w:t>9</w:t>
            </w:r>
            <w:r w:rsidRPr="00446FCC">
              <w:t>000</w:t>
            </w:r>
          </w:p>
        </w:tc>
      </w:tr>
      <w:tr w:rsidR="00922541" w:rsidRPr="00446FCC" w:rsidTr="00C2580F">
        <w:trPr>
          <w:jc w:val="center"/>
        </w:trPr>
        <w:tc>
          <w:tcPr>
            <w:tcW w:w="1164" w:type="dxa"/>
            <w:shd w:val="clear" w:color="auto" w:fill="8DB3E2" w:themeFill="text2" w:themeFillTint="66"/>
          </w:tcPr>
          <w:p w:rsidR="00922541" w:rsidRPr="00A351E5" w:rsidRDefault="00922541" w:rsidP="00C2580F">
            <w:pPr>
              <w:pStyle w:val="afc"/>
              <w:rPr>
                <w:rFonts w:ascii="Times New Roman" w:hAnsi="Times New Roman"/>
                <w:b/>
                <w:sz w:val="24"/>
                <w:szCs w:val="24"/>
                <w:lang w:val="uk-UA"/>
              </w:rPr>
            </w:pPr>
            <w:r>
              <w:rPr>
                <w:rFonts w:ascii="Times New Roman" w:hAnsi="Times New Roman"/>
                <w:b/>
                <w:sz w:val="24"/>
                <w:szCs w:val="24"/>
                <w:lang w:val="uk-UA"/>
              </w:rPr>
              <w:t>2.2.11</w:t>
            </w:r>
          </w:p>
        </w:tc>
        <w:tc>
          <w:tcPr>
            <w:tcW w:w="6887" w:type="dxa"/>
            <w:shd w:val="clear" w:color="auto" w:fill="8DB3E2" w:themeFill="text2" w:themeFillTint="66"/>
            <w:vAlign w:val="bottom"/>
          </w:tcPr>
          <w:p w:rsidR="00922541" w:rsidRPr="00A351E5" w:rsidRDefault="00922541" w:rsidP="00C2580F">
            <w:pPr>
              <w:rPr>
                <w:b/>
              </w:rPr>
            </w:pPr>
            <w:r w:rsidRPr="00A351E5">
              <w:rPr>
                <w:b/>
              </w:rPr>
              <w:t>Капітальний ремонт п</w:t>
            </w:r>
            <w:r>
              <w:rPr>
                <w:b/>
              </w:rPr>
              <w:t xml:space="preserve">ідпірної стінки по </w:t>
            </w:r>
            <w:r w:rsidRPr="00A351E5">
              <w:rPr>
                <w:b/>
              </w:rPr>
              <w:t xml:space="preserve">вул. Київська,164 в м.Обухів Київської області </w:t>
            </w:r>
          </w:p>
        </w:tc>
        <w:tc>
          <w:tcPr>
            <w:tcW w:w="1657" w:type="dxa"/>
            <w:shd w:val="clear" w:color="auto" w:fill="8DB3E2" w:themeFill="text2" w:themeFillTint="66"/>
            <w:vAlign w:val="bottom"/>
          </w:tcPr>
          <w:p w:rsidR="00922541" w:rsidRPr="00A351E5" w:rsidRDefault="00922541" w:rsidP="00C2580F">
            <w:pPr>
              <w:jc w:val="center"/>
              <w:rPr>
                <w:b/>
              </w:rPr>
            </w:pPr>
            <w:r w:rsidRPr="00A351E5">
              <w:rPr>
                <w:b/>
              </w:rPr>
              <w:t>140000</w:t>
            </w:r>
          </w:p>
        </w:tc>
      </w:tr>
      <w:tr w:rsidR="00922541" w:rsidRPr="00446FCC" w:rsidTr="00C2580F">
        <w:trPr>
          <w:jc w:val="center"/>
        </w:trPr>
        <w:tc>
          <w:tcPr>
            <w:tcW w:w="1164" w:type="dxa"/>
            <w:shd w:val="clear" w:color="auto" w:fill="8DB3E2" w:themeFill="text2" w:themeFillTint="66"/>
          </w:tcPr>
          <w:p w:rsidR="00922541" w:rsidRPr="00A351E5" w:rsidRDefault="00922541" w:rsidP="00C2580F">
            <w:pPr>
              <w:pStyle w:val="afc"/>
              <w:rPr>
                <w:rFonts w:ascii="Times New Roman" w:hAnsi="Times New Roman"/>
                <w:b/>
                <w:sz w:val="24"/>
                <w:szCs w:val="24"/>
                <w:lang w:val="uk-UA"/>
              </w:rPr>
            </w:pPr>
            <w:bookmarkStart w:id="0" w:name="_GoBack" w:colFirst="1" w:colLast="1"/>
            <w:r>
              <w:rPr>
                <w:rFonts w:ascii="Times New Roman" w:hAnsi="Times New Roman"/>
                <w:b/>
                <w:sz w:val="24"/>
                <w:szCs w:val="24"/>
                <w:lang w:val="uk-UA"/>
              </w:rPr>
              <w:t>2.2.12</w:t>
            </w:r>
          </w:p>
        </w:tc>
        <w:tc>
          <w:tcPr>
            <w:tcW w:w="6887" w:type="dxa"/>
            <w:shd w:val="clear" w:color="auto" w:fill="8DB3E2" w:themeFill="text2" w:themeFillTint="66"/>
            <w:vAlign w:val="bottom"/>
          </w:tcPr>
          <w:p w:rsidR="00922541" w:rsidRPr="00A351E5" w:rsidRDefault="00922541" w:rsidP="00C2580F">
            <w:pPr>
              <w:rPr>
                <w:b/>
              </w:rPr>
            </w:pPr>
            <w:r w:rsidRPr="00A351E5">
              <w:rPr>
                <w:b/>
              </w:rPr>
              <w:t>Капітальний ремонт дороги  біля житлового будинку  Лермонтова 28 в м.Обухів Київської області</w:t>
            </w:r>
          </w:p>
        </w:tc>
        <w:tc>
          <w:tcPr>
            <w:tcW w:w="1657" w:type="dxa"/>
            <w:shd w:val="clear" w:color="auto" w:fill="8DB3E2" w:themeFill="text2" w:themeFillTint="66"/>
            <w:vAlign w:val="bottom"/>
          </w:tcPr>
          <w:p w:rsidR="00922541" w:rsidRPr="00A351E5" w:rsidRDefault="00922541" w:rsidP="00C2580F">
            <w:pPr>
              <w:jc w:val="center"/>
              <w:rPr>
                <w:b/>
              </w:rPr>
            </w:pPr>
            <w:r w:rsidRPr="00A351E5">
              <w:rPr>
                <w:b/>
              </w:rPr>
              <w:t>30</w:t>
            </w:r>
            <w:r>
              <w:rPr>
                <w:b/>
                <w:lang w:val="en-US"/>
              </w:rPr>
              <w:t>0</w:t>
            </w:r>
            <w:r w:rsidRPr="00A351E5">
              <w:rPr>
                <w:b/>
              </w:rPr>
              <w:t>000</w:t>
            </w:r>
          </w:p>
        </w:tc>
      </w:tr>
      <w:bookmarkEnd w:id="0"/>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2.2.13</w:t>
            </w:r>
          </w:p>
        </w:tc>
        <w:tc>
          <w:tcPr>
            <w:tcW w:w="6887" w:type="dxa"/>
            <w:vAlign w:val="bottom"/>
          </w:tcPr>
          <w:p w:rsidR="00922541" w:rsidRPr="00446FCC" w:rsidRDefault="00922541" w:rsidP="00C2580F">
            <w:r w:rsidRPr="00446FCC">
              <w:t xml:space="preserve">Капітальний ремонт пішохідної зони по           вул. Київська від ж. б №146 (1,2,3п),за ж. б №148, між ж.б.№146 та ж. б №148 , від ж. б №148 (1,2,3п),  за ж. б №150, з торця ж. б №150 ,перед ж. б №150., в м. Обухові Київської області </w:t>
            </w:r>
          </w:p>
        </w:tc>
        <w:tc>
          <w:tcPr>
            <w:tcW w:w="1657" w:type="dxa"/>
            <w:vAlign w:val="bottom"/>
          </w:tcPr>
          <w:p w:rsidR="00922541" w:rsidRPr="00446FCC" w:rsidRDefault="00922541" w:rsidP="00C2580F">
            <w:pPr>
              <w:jc w:val="center"/>
            </w:pPr>
            <w:r>
              <w:t>295</w:t>
            </w:r>
            <w:r w:rsidRPr="00446FCC">
              <w:t>000</w:t>
            </w:r>
          </w:p>
        </w:tc>
      </w:tr>
      <w:tr w:rsidR="00922541" w:rsidRPr="00446FCC" w:rsidTr="00C2580F">
        <w:trPr>
          <w:jc w:val="center"/>
        </w:trPr>
        <w:tc>
          <w:tcPr>
            <w:tcW w:w="1164" w:type="dxa"/>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2.2.14</w:t>
            </w:r>
          </w:p>
          <w:p w:rsidR="00922541" w:rsidRPr="00446FCC" w:rsidRDefault="00922541" w:rsidP="00C2580F">
            <w:pPr>
              <w:pStyle w:val="afc"/>
              <w:rPr>
                <w:rFonts w:ascii="Times New Roman" w:hAnsi="Times New Roman"/>
                <w:sz w:val="24"/>
                <w:szCs w:val="24"/>
                <w:lang w:val="uk-UA"/>
              </w:rPr>
            </w:pPr>
          </w:p>
        </w:tc>
        <w:tc>
          <w:tcPr>
            <w:tcW w:w="6887" w:type="dxa"/>
            <w:vAlign w:val="bottom"/>
          </w:tcPr>
          <w:p w:rsidR="00922541" w:rsidRPr="00446FCC" w:rsidRDefault="00922541" w:rsidP="00C2580F">
            <w:r w:rsidRPr="00446FCC">
              <w:t xml:space="preserve">Капітальний ремонт пішохідної зони по вул. Київська ж.б.№115 ( 6 п.), між ж. б №115 та ж. б. №14, 13, 13 а п о вул. Миру в м. Обухові Київської області </w:t>
            </w:r>
          </w:p>
        </w:tc>
        <w:tc>
          <w:tcPr>
            <w:tcW w:w="1657" w:type="dxa"/>
            <w:vAlign w:val="bottom"/>
          </w:tcPr>
          <w:p w:rsidR="00922541" w:rsidRPr="00446FCC" w:rsidRDefault="00922541" w:rsidP="00C2580F">
            <w:pPr>
              <w:jc w:val="center"/>
            </w:pPr>
            <w:r>
              <w:t>250</w:t>
            </w:r>
            <w:r w:rsidRPr="00446FCC">
              <w:t>000</w:t>
            </w:r>
          </w:p>
        </w:tc>
      </w:tr>
      <w:tr w:rsidR="00922541" w:rsidRPr="00446FCC" w:rsidTr="00C2580F">
        <w:trPr>
          <w:jc w:val="center"/>
        </w:trPr>
        <w:tc>
          <w:tcPr>
            <w:tcW w:w="1164" w:type="dxa"/>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2.2.15</w:t>
            </w:r>
          </w:p>
          <w:p w:rsidR="00922541" w:rsidRPr="00446FCC" w:rsidRDefault="00922541" w:rsidP="00C2580F">
            <w:pPr>
              <w:pStyle w:val="afc"/>
              <w:rPr>
                <w:rFonts w:ascii="Times New Roman" w:hAnsi="Times New Roman"/>
                <w:sz w:val="24"/>
                <w:szCs w:val="24"/>
                <w:lang w:val="uk-UA"/>
              </w:rPr>
            </w:pPr>
          </w:p>
        </w:tc>
        <w:tc>
          <w:tcPr>
            <w:tcW w:w="6887" w:type="dxa"/>
            <w:vAlign w:val="bottom"/>
          </w:tcPr>
          <w:p w:rsidR="00922541" w:rsidRPr="00446FCC" w:rsidRDefault="00922541" w:rsidP="00C2580F">
            <w:r w:rsidRPr="00446FCC">
              <w:t xml:space="preserve">Капітальний ремонт тротуару по вул. Чумацький шлях (в районі буд.№14а-вул.Малишка,1) в м. Обухові Київської області </w:t>
            </w:r>
          </w:p>
        </w:tc>
        <w:tc>
          <w:tcPr>
            <w:tcW w:w="1657" w:type="dxa"/>
            <w:vAlign w:val="bottom"/>
          </w:tcPr>
          <w:p w:rsidR="00922541" w:rsidRPr="00446FCC" w:rsidRDefault="00922541" w:rsidP="00C2580F">
            <w:pPr>
              <w:jc w:val="center"/>
            </w:pPr>
            <w:r>
              <w:t>190</w:t>
            </w:r>
            <w:r w:rsidRPr="00446FCC">
              <w:t>000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2.2.16</w:t>
            </w:r>
          </w:p>
        </w:tc>
        <w:tc>
          <w:tcPr>
            <w:tcW w:w="6887" w:type="dxa"/>
            <w:shd w:val="clear" w:color="auto" w:fill="8DB3E2" w:themeFill="text2" w:themeFillTint="66"/>
            <w:vAlign w:val="bottom"/>
          </w:tcPr>
          <w:p w:rsidR="00922541" w:rsidRPr="00446FCC" w:rsidRDefault="00922541" w:rsidP="00C2580F">
            <w:r w:rsidRPr="00446FCC">
              <w:t xml:space="preserve">Капітальний ремонт внутрішньодворового проїзду та пішохідних зон по вул. Каштанова 2, 2а в м.Обухів Київської області </w:t>
            </w:r>
          </w:p>
        </w:tc>
        <w:tc>
          <w:tcPr>
            <w:tcW w:w="1657" w:type="dxa"/>
            <w:shd w:val="clear" w:color="auto" w:fill="8DB3E2" w:themeFill="text2" w:themeFillTint="66"/>
            <w:vAlign w:val="bottom"/>
          </w:tcPr>
          <w:p w:rsidR="00922541" w:rsidRPr="00446FCC" w:rsidRDefault="00922541" w:rsidP="00C2580F">
            <w:pPr>
              <w:jc w:val="center"/>
            </w:pPr>
            <w:r>
              <w:rPr>
                <w:lang w:val="uk-UA"/>
              </w:rPr>
              <w:t>740</w:t>
            </w:r>
            <w:r w:rsidRPr="00446FCC">
              <w:t>000</w:t>
            </w:r>
          </w:p>
        </w:tc>
      </w:tr>
      <w:tr w:rsidR="00922541" w:rsidRPr="00446FCC" w:rsidTr="00C2580F">
        <w:trPr>
          <w:jc w:val="center"/>
        </w:trPr>
        <w:tc>
          <w:tcPr>
            <w:tcW w:w="1164" w:type="dxa"/>
            <w:shd w:val="clear" w:color="auto" w:fill="8DB3E2" w:themeFill="text2" w:themeFillTint="66"/>
          </w:tcPr>
          <w:p w:rsidR="00922541" w:rsidRPr="00A351E5" w:rsidRDefault="00922541" w:rsidP="00C2580F">
            <w:pPr>
              <w:pStyle w:val="afc"/>
              <w:rPr>
                <w:rFonts w:ascii="Times New Roman" w:hAnsi="Times New Roman"/>
                <w:b/>
                <w:sz w:val="24"/>
                <w:szCs w:val="24"/>
                <w:lang w:val="uk-UA"/>
              </w:rPr>
            </w:pPr>
            <w:r>
              <w:rPr>
                <w:rFonts w:ascii="Times New Roman" w:hAnsi="Times New Roman"/>
                <w:b/>
                <w:sz w:val="24"/>
                <w:szCs w:val="24"/>
                <w:lang w:val="uk-UA"/>
              </w:rPr>
              <w:t>2.2.17</w:t>
            </w:r>
          </w:p>
        </w:tc>
        <w:tc>
          <w:tcPr>
            <w:tcW w:w="6887" w:type="dxa"/>
            <w:shd w:val="clear" w:color="auto" w:fill="8DB3E2" w:themeFill="text2" w:themeFillTint="66"/>
            <w:vAlign w:val="bottom"/>
          </w:tcPr>
          <w:p w:rsidR="00922541" w:rsidRPr="00A351E5" w:rsidRDefault="00922541" w:rsidP="00C2580F">
            <w:pPr>
              <w:rPr>
                <w:b/>
              </w:rPr>
            </w:pPr>
            <w:r w:rsidRPr="00A351E5">
              <w:rPr>
                <w:b/>
              </w:rPr>
              <w:t xml:space="preserve">Виготовлення кошторисної документації капітального ремонту внутрішньодворових проїздів та пішохідних зон мкрн. Яблуневий № 1, №12, №13 в м. Обухові Київської області  </w:t>
            </w:r>
          </w:p>
        </w:tc>
        <w:tc>
          <w:tcPr>
            <w:tcW w:w="1657" w:type="dxa"/>
            <w:shd w:val="clear" w:color="auto" w:fill="8DB3E2" w:themeFill="text2" w:themeFillTint="66"/>
            <w:vAlign w:val="bottom"/>
          </w:tcPr>
          <w:p w:rsidR="00922541" w:rsidRPr="00A351E5" w:rsidRDefault="00922541" w:rsidP="00C2580F">
            <w:pPr>
              <w:jc w:val="center"/>
              <w:rPr>
                <w:b/>
              </w:rPr>
            </w:pPr>
            <w:r w:rsidRPr="00A351E5">
              <w:rPr>
                <w:b/>
              </w:rPr>
              <w:t>7000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2.2.18</w:t>
            </w:r>
          </w:p>
        </w:tc>
        <w:tc>
          <w:tcPr>
            <w:tcW w:w="6887" w:type="dxa"/>
            <w:vAlign w:val="bottom"/>
          </w:tcPr>
          <w:p w:rsidR="00922541" w:rsidRPr="00446FCC" w:rsidRDefault="00922541" w:rsidP="00C2580F">
            <w:r w:rsidRPr="00446FCC">
              <w:t>Виготовлення кошторисної документації капітального ремонту дороги по вул. Джамбула ,  від вул. Козацький шлях №71 до №33,  №37 - №99 вул. Козацький шлях  в            м. Обухові Київської області</w:t>
            </w:r>
          </w:p>
        </w:tc>
        <w:tc>
          <w:tcPr>
            <w:tcW w:w="1657" w:type="dxa"/>
            <w:vAlign w:val="bottom"/>
          </w:tcPr>
          <w:p w:rsidR="00922541" w:rsidRPr="00446FCC" w:rsidRDefault="00922541" w:rsidP="00C2580F">
            <w:pPr>
              <w:jc w:val="center"/>
            </w:pPr>
            <w:r>
              <w:t>7</w:t>
            </w:r>
            <w:r w:rsidRPr="00446FCC">
              <w:t>000</w:t>
            </w:r>
          </w:p>
          <w:p w:rsidR="00922541" w:rsidRPr="00446FCC" w:rsidRDefault="00922541" w:rsidP="00C2580F"/>
        </w:tc>
      </w:tr>
      <w:tr w:rsidR="00922541" w:rsidRPr="00446FCC" w:rsidTr="00C2580F">
        <w:trPr>
          <w:jc w:val="center"/>
        </w:trPr>
        <w:tc>
          <w:tcPr>
            <w:tcW w:w="1164" w:type="dxa"/>
          </w:tcPr>
          <w:p w:rsidR="00922541" w:rsidRPr="00A351E5" w:rsidRDefault="00922541" w:rsidP="00C2580F">
            <w:pPr>
              <w:pStyle w:val="afc"/>
              <w:rPr>
                <w:rFonts w:ascii="Times New Roman" w:hAnsi="Times New Roman"/>
                <w:sz w:val="24"/>
                <w:szCs w:val="24"/>
                <w:lang w:val="uk-UA"/>
              </w:rPr>
            </w:pPr>
            <w:r>
              <w:rPr>
                <w:rFonts w:ascii="Times New Roman" w:hAnsi="Times New Roman"/>
                <w:sz w:val="24"/>
                <w:szCs w:val="24"/>
                <w:lang w:val="uk-UA"/>
              </w:rPr>
              <w:t>2.2.19</w:t>
            </w:r>
          </w:p>
        </w:tc>
        <w:tc>
          <w:tcPr>
            <w:tcW w:w="6887" w:type="dxa"/>
            <w:vAlign w:val="bottom"/>
          </w:tcPr>
          <w:p w:rsidR="00922541" w:rsidRPr="00A351E5" w:rsidRDefault="00922541" w:rsidP="00C2580F">
            <w:r w:rsidRPr="00A351E5">
              <w:t>Виготовлення кошторисної документації “Капітальний ремонт дороги по вул. Яровівська, №7 до вул. Козацький шлях, 72, №24 – дитячий майданчик, №71 – №53, №71-№63 в м.Обухові Київської області“</w:t>
            </w:r>
          </w:p>
        </w:tc>
        <w:tc>
          <w:tcPr>
            <w:tcW w:w="1657" w:type="dxa"/>
            <w:vAlign w:val="bottom"/>
          </w:tcPr>
          <w:p w:rsidR="00922541" w:rsidRPr="00A351E5" w:rsidRDefault="00922541" w:rsidP="00C2580F">
            <w:pPr>
              <w:jc w:val="center"/>
            </w:pPr>
            <w:r>
              <w:t>5</w:t>
            </w:r>
            <w:r w:rsidRPr="00A351E5">
              <w:t>000</w:t>
            </w:r>
          </w:p>
        </w:tc>
      </w:tr>
      <w:tr w:rsidR="00922541" w:rsidRPr="00446FCC" w:rsidTr="00C2580F">
        <w:trPr>
          <w:jc w:val="center"/>
        </w:trPr>
        <w:tc>
          <w:tcPr>
            <w:tcW w:w="1164" w:type="dxa"/>
          </w:tcPr>
          <w:p w:rsidR="00922541" w:rsidRPr="00A351E5" w:rsidRDefault="00922541" w:rsidP="00C2580F">
            <w:pPr>
              <w:pStyle w:val="afc"/>
              <w:rPr>
                <w:rFonts w:ascii="Times New Roman" w:hAnsi="Times New Roman"/>
                <w:sz w:val="24"/>
                <w:szCs w:val="24"/>
                <w:lang w:val="uk-UA"/>
              </w:rPr>
            </w:pPr>
            <w:r>
              <w:rPr>
                <w:rFonts w:ascii="Times New Roman" w:hAnsi="Times New Roman"/>
                <w:sz w:val="24"/>
                <w:szCs w:val="24"/>
                <w:lang w:val="uk-UA"/>
              </w:rPr>
              <w:t>2.2.20</w:t>
            </w:r>
          </w:p>
        </w:tc>
        <w:tc>
          <w:tcPr>
            <w:tcW w:w="6887" w:type="dxa"/>
            <w:vAlign w:val="bottom"/>
          </w:tcPr>
          <w:p w:rsidR="00922541" w:rsidRPr="00A351E5" w:rsidRDefault="00922541" w:rsidP="00C2580F">
            <w:r w:rsidRPr="00A351E5">
              <w:t xml:space="preserve">Виготовлення кошторисної документації капітального ремонту дороги по                      мкрн. Будівельник №18-№40 та ділянки дороги по вул. Ватутіна №75 в м. Обухові Київської області </w:t>
            </w:r>
          </w:p>
        </w:tc>
        <w:tc>
          <w:tcPr>
            <w:tcW w:w="1657" w:type="dxa"/>
            <w:vAlign w:val="bottom"/>
          </w:tcPr>
          <w:p w:rsidR="00922541" w:rsidRPr="00A351E5" w:rsidRDefault="00922541" w:rsidP="00C2580F">
            <w:pPr>
              <w:jc w:val="center"/>
            </w:pPr>
            <w:r w:rsidRPr="00A351E5">
              <w:t>5000</w:t>
            </w:r>
          </w:p>
        </w:tc>
      </w:tr>
      <w:tr w:rsidR="00922541" w:rsidRPr="00446FCC" w:rsidTr="00C2580F">
        <w:trPr>
          <w:jc w:val="center"/>
        </w:trPr>
        <w:tc>
          <w:tcPr>
            <w:tcW w:w="1164" w:type="dxa"/>
            <w:shd w:val="clear" w:color="auto" w:fill="auto"/>
          </w:tcPr>
          <w:p w:rsidR="00922541" w:rsidRPr="00AA7537" w:rsidRDefault="00922541" w:rsidP="00C2580F">
            <w:pPr>
              <w:pStyle w:val="afc"/>
              <w:rPr>
                <w:rFonts w:ascii="Times New Roman" w:hAnsi="Times New Roman"/>
                <w:sz w:val="24"/>
                <w:szCs w:val="24"/>
                <w:lang w:val="uk-UA"/>
              </w:rPr>
            </w:pPr>
            <w:r w:rsidRPr="00AA7537">
              <w:rPr>
                <w:rFonts w:ascii="Times New Roman" w:hAnsi="Times New Roman"/>
                <w:sz w:val="24"/>
                <w:szCs w:val="24"/>
                <w:lang w:val="uk-UA"/>
              </w:rPr>
              <w:t>2.2.21</w:t>
            </w:r>
          </w:p>
        </w:tc>
        <w:tc>
          <w:tcPr>
            <w:tcW w:w="6887" w:type="dxa"/>
            <w:shd w:val="clear" w:color="auto" w:fill="auto"/>
            <w:vAlign w:val="bottom"/>
          </w:tcPr>
          <w:p w:rsidR="00922541" w:rsidRPr="00AA7537" w:rsidRDefault="00922541" w:rsidP="00C2580F">
            <w:r w:rsidRPr="00AA7537">
              <w:t xml:space="preserve">Виготовлення кошторисної документації капітального ремонту дороги по пров. Парковому №1-№19 в м.Обухові Київської області </w:t>
            </w:r>
          </w:p>
        </w:tc>
        <w:tc>
          <w:tcPr>
            <w:tcW w:w="1657" w:type="dxa"/>
            <w:shd w:val="clear" w:color="auto" w:fill="auto"/>
            <w:vAlign w:val="bottom"/>
          </w:tcPr>
          <w:p w:rsidR="00922541" w:rsidRPr="00AA7537" w:rsidRDefault="00922541" w:rsidP="00C2580F">
            <w:pPr>
              <w:jc w:val="center"/>
            </w:pPr>
            <w:r w:rsidRPr="00AA7537">
              <w:t>5000</w:t>
            </w:r>
          </w:p>
        </w:tc>
      </w:tr>
      <w:tr w:rsidR="00922541" w:rsidRPr="00446FCC" w:rsidTr="00C2580F">
        <w:trPr>
          <w:jc w:val="center"/>
        </w:trPr>
        <w:tc>
          <w:tcPr>
            <w:tcW w:w="1164" w:type="dxa"/>
          </w:tcPr>
          <w:p w:rsidR="00922541" w:rsidRPr="00AA7537" w:rsidRDefault="00922541" w:rsidP="00C2580F">
            <w:pPr>
              <w:pStyle w:val="afc"/>
              <w:rPr>
                <w:rFonts w:ascii="Times New Roman" w:hAnsi="Times New Roman"/>
                <w:sz w:val="24"/>
                <w:szCs w:val="24"/>
                <w:lang w:val="uk-UA"/>
              </w:rPr>
            </w:pPr>
            <w:r w:rsidRPr="00AA7537">
              <w:rPr>
                <w:rFonts w:ascii="Times New Roman" w:hAnsi="Times New Roman"/>
                <w:sz w:val="24"/>
                <w:szCs w:val="24"/>
                <w:lang w:val="uk-UA"/>
              </w:rPr>
              <w:lastRenderedPageBreak/>
              <w:t>2.2.22</w:t>
            </w:r>
          </w:p>
        </w:tc>
        <w:tc>
          <w:tcPr>
            <w:tcW w:w="6887" w:type="dxa"/>
            <w:vAlign w:val="bottom"/>
          </w:tcPr>
          <w:p w:rsidR="00922541" w:rsidRPr="00AA7537" w:rsidRDefault="00922541" w:rsidP="00C2580F">
            <w:r w:rsidRPr="00AA7537">
              <w:t>Виготовлення кошторисної документації капітального ремонту дороги від ж/б № 2            вул. Козацький шлях до вул. Чумацький шлях (автостанція) в м. Обухові Київської області</w:t>
            </w:r>
          </w:p>
        </w:tc>
        <w:tc>
          <w:tcPr>
            <w:tcW w:w="1657" w:type="dxa"/>
            <w:vAlign w:val="bottom"/>
          </w:tcPr>
          <w:p w:rsidR="00922541" w:rsidRPr="00AA7537" w:rsidRDefault="00922541" w:rsidP="00C2580F">
            <w:pPr>
              <w:jc w:val="center"/>
            </w:pPr>
            <w:r w:rsidRPr="00AA7537">
              <w:t>7000</w:t>
            </w:r>
          </w:p>
        </w:tc>
      </w:tr>
      <w:tr w:rsidR="00922541" w:rsidRPr="00446FCC" w:rsidTr="00C2580F">
        <w:trPr>
          <w:jc w:val="center"/>
        </w:trPr>
        <w:tc>
          <w:tcPr>
            <w:tcW w:w="1164" w:type="dxa"/>
            <w:shd w:val="clear" w:color="auto" w:fill="8DB3E2" w:themeFill="text2" w:themeFillTint="66"/>
          </w:tcPr>
          <w:p w:rsidR="00922541" w:rsidRPr="00AA7537" w:rsidRDefault="00922541" w:rsidP="00C2580F">
            <w:pPr>
              <w:pStyle w:val="afc"/>
              <w:rPr>
                <w:rFonts w:ascii="Times New Roman" w:hAnsi="Times New Roman"/>
                <w:sz w:val="24"/>
                <w:szCs w:val="24"/>
                <w:lang w:val="uk-UA"/>
              </w:rPr>
            </w:pPr>
            <w:r w:rsidRPr="00AA7537">
              <w:rPr>
                <w:rFonts w:ascii="Times New Roman" w:hAnsi="Times New Roman"/>
                <w:sz w:val="24"/>
                <w:szCs w:val="24"/>
                <w:lang w:val="uk-UA"/>
              </w:rPr>
              <w:t>2.2.23</w:t>
            </w:r>
          </w:p>
        </w:tc>
        <w:tc>
          <w:tcPr>
            <w:tcW w:w="6887" w:type="dxa"/>
            <w:shd w:val="clear" w:color="auto" w:fill="8DB3E2" w:themeFill="text2" w:themeFillTint="66"/>
            <w:vAlign w:val="bottom"/>
          </w:tcPr>
          <w:p w:rsidR="00922541" w:rsidRPr="00AA7537" w:rsidRDefault="00922541" w:rsidP="00C2580F">
            <w:r w:rsidRPr="00AA7537">
              <w:rPr>
                <w:bCs/>
              </w:rPr>
              <w:t>Виготовлення кошторисної документації “Капітальний ремонт дороги по мкрн. Вікторія в районі житлових №57</w:t>
            </w:r>
            <w:r w:rsidRPr="00AA7537">
              <w:rPr>
                <w:bCs/>
                <w:lang w:val="en-US"/>
              </w:rPr>
              <w:t>-</w:t>
            </w:r>
            <w:r w:rsidRPr="00AA7537">
              <w:rPr>
                <w:bCs/>
              </w:rPr>
              <w:t>№15 в м. Обухові Київської області</w:t>
            </w:r>
          </w:p>
        </w:tc>
        <w:tc>
          <w:tcPr>
            <w:tcW w:w="1657" w:type="dxa"/>
            <w:shd w:val="clear" w:color="auto" w:fill="8DB3E2" w:themeFill="text2" w:themeFillTint="66"/>
            <w:vAlign w:val="bottom"/>
          </w:tcPr>
          <w:p w:rsidR="00922541" w:rsidRPr="00AA7537" w:rsidRDefault="00922541" w:rsidP="00C2580F">
            <w:pPr>
              <w:jc w:val="center"/>
            </w:pPr>
            <w:r w:rsidRPr="00AA7537">
              <w:t>7000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2.2.24</w:t>
            </w:r>
          </w:p>
        </w:tc>
        <w:tc>
          <w:tcPr>
            <w:tcW w:w="6887" w:type="dxa"/>
            <w:vAlign w:val="bottom"/>
          </w:tcPr>
          <w:p w:rsidR="00922541" w:rsidRPr="00446FCC" w:rsidRDefault="00922541" w:rsidP="00C2580F">
            <w:r w:rsidRPr="00446FCC">
              <w:t xml:space="preserve">Виготовлення кошторисної документації капітального ремонту східців гімназії                 ім. В. Мельника в м. Обухові Київської області </w:t>
            </w:r>
          </w:p>
        </w:tc>
        <w:tc>
          <w:tcPr>
            <w:tcW w:w="1657" w:type="dxa"/>
            <w:vAlign w:val="bottom"/>
          </w:tcPr>
          <w:p w:rsidR="00922541" w:rsidRPr="00446FCC" w:rsidRDefault="00922541" w:rsidP="00C2580F">
            <w:pPr>
              <w:jc w:val="center"/>
            </w:pPr>
            <w:r w:rsidRPr="00446FCC">
              <w:t>7000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2.2.25</w:t>
            </w:r>
          </w:p>
        </w:tc>
        <w:tc>
          <w:tcPr>
            <w:tcW w:w="6887" w:type="dxa"/>
            <w:vAlign w:val="bottom"/>
          </w:tcPr>
          <w:p w:rsidR="00922541" w:rsidRPr="00446FCC" w:rsidRDefault="00922541" w:rsidP="00C2580F">
            <w:r w:rsidRPr="00446FCC">
              <w:t>Виготовлення кошторисної документації капітального ремонту внутрішньодворових проїздів та пішохідних зон по  вул. Миру ,11 в м. Обухові Київської області</w:t>
            </w:r>
          </w:p>
        </w:tc>
        <w:tc>
          <w:tcPr>
            <w:tcW w:w="1657" w:type="dxa"/>
            <w:vAlign w:val="bottom"/>
          </w:tcPr>
          <w:p w:rsidR="00922541" w:rsidRPr="00446FCC" w:rsidRDefault="00922541" w:rsidP="00C2580F">
            <w:pPr>
              <w:jc w:val="center"/>
            </w:pPr>
            <w:r w:rsidRPr="00446FCC">
              <w:t>5000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2.2.26</w:t>
            </w:r>
          </w:p>
        </w:tc>
        <w:tc>
          <w:tcPr>
            <w:tcW w:w="6887" w:type="dxa"/>
            <w:vAlign w:val="bottom"/>
          </w:tcPr>
          <w:p w:rsidR="00922541" w:rsidRPr="00446FCC" w:rsidRDefault="00922541" w:rsidP="00C2580F">
            <w:r w:rsidRPr="00446FCC">
              <w:t xml:space="preserve">Капітальний ремонт пішохідної зони та проїзду по вул. Миру,17-17а в м. Обухові Київської області </w:t>
            </w:r>
          </w:p>
        </w:tc>
        <w:tc>
          <w:tcPr>
            <w:tcW w:w="1657" w:type="dxa"/>
            <w:vAlign w:val="bottom"/>
          </w:tcPr>
          <w:p w:rsidR="00922541" w:rsidRPr="00446FCC" w:rsidRDefault="00922541" w:rsidP="00C2580F">
            <w:pPr>
              <w:jc w:val="center"/>
            </w:pPr>
            <w:r>
              <w:t>200</w:t>
            </w:r>
            <w:r w:rsidRPr="00446FCC">
              <w:t>000</w:t>
            </w:r>
          </w:p>
        </w:tc>
      </w:tr>
      <w:tr w:rsidR="00922541" w:rsidRPr="00446FCC" w:rsidTr="00C2580F">
        <w:trPr>
          <w:trHeight w:val="488"/>
          <w:jc w:val="center"/>
        </w:trPr>
        <w:tc>
          <w:tcPr>
            <w:tcW w:w="1164" w:type="dxa"/>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2.2.27</w:t>
            </w:r>
          </w:p>
          <w:p w:rsidR="00922541" w:rsidRPr="00446FCC" w:rsidRDefault="00922541" w:rsidP="00C2580F">
            <w:pPr>
              <w:pStyle w:val="afc"/>
              <w:rPr>
                <w:rFonts w:ascii="Times New Roman" w:hAnsi="Times New Roman"/>
                <w:sz w:val="24"/>
                <w:szCs w:val="24"/>
                <w:lang w:val="uk-UA"/>
              </w:rPr>
            </w:pPr>
          </w:p>
        </w:tc>
        <w:tc>
          <w:tcPr>
            <w:tcW w:w="6887" w:type="dxa"/>
            <w:vAlign w:val="bottom"/>
          </w:tcPr>
          <w:p w:rsidR="00922541" w:rsidRPr="00446FCC" w:rsidRDefault="00922541" w:rsidP="00C2580F">
            <w:r w:rsidRPr="00446FCC">
              <w:t xml:space="preserve">Капітальний ремонт внутрішньодворового проїзду та пішохідних зон по вул. Миру,16 в         м. Обухові Київської області </w:t>
            </w:r>
          </w:p>
        </w:tc>
        <w:tc>
          <w:tcPr>
            <w:tcW w:w="1657" w:type="dxa"/>
            <w:vAlign w:val="bottom"/>
          </w:tcPr>
          <w:p w:rsidR="00922541" w:rsidRPr="00446FCC" w:rsidRDefault="00922541" w:rsidP="00C2580F">
            <w:pPr>
              <w:jc w:val="center"/>
            </w:pPr>
            <w:r>
              <w:t>1</w:t>
            </w:r>
            <w:r w:rsidRPr="00446FCC">
              <w:t>410000</w:t>
            </w:r>
          </w:p>
        </w:tc>
      </w:tr>
      <w:tr w:rsidR="00922541" w:rsidRPr="00446FCC" w:rsidTr="00C2580F">
        <w:trPr>
          <w:jc w:val="center"/>
        </w:trPr>
        <w:tc>
          <w:tcPr>
            <w:tcW w:w="1164" w:type="dxa"/>
            <w:shd w:val="clear" w:color="auto" w:fill="8DB3E2" w:themeFill="text2" w:themeFillTint="66"/>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2.2.28</w:t>
            </w:r>
          </w:p>
        </w:tc>
        <w:tc>
          <w:tcPr>
            <w:tcW w:w="6887" w:type="dxa"/>
            <w:shd w:val="clear" w:color="auto" w:fill="8DB3E2" w:themeFill="text2" w:themeFillTint="66"/>
            <w:vAlign w:val="bottom"/>
          </w:tcPr>
          <w:p w:rsidR="00922541" w:rsidRPr="004C65B2" w:rsidRDefault="00922541" w:rsidP="00C2580F">
            <w:pPr>
              <w:rPr>
                <w:b/>
              </w:rPr>
            </w:pPr>
            <w:r w:rsidRPr="00267D75">
              <w:t xml:space="preserve">Виготовлення кошторисної документації </w:t>
            </w:r>
            <w:r w:rsidRPr="00267D75">
              <w:rPr>
                <w:lang w:val="uk-UA"/>
              </w:rPr>
              <w:t>«К</w:t>
            </w:r>
            <w:r w:rsidRPr="00267D75">
              <w:t>апітальн</w:t>
            </w:r>
            <w:r w:rsidRPr="00267D75">
              <w:rPr>
                <w:lang w:val="uk-UA"/>
              </w:rPr>
              <w:t>ий</w:t>
            </w:r>
            <w:r w:rsidRPr="00267D75">
              <w:t xml:space="preserve"> ремонт</w:t>
            </w:r>
            <w:r w:rsidRPr="00267D75">
              <w:rPr>
                <w:lang w:val="uk-UA"/>
              </w:rPr>
              <w:t xml:space="preserve"> пішохідної зони</w:t>
            </w:r>
            <w:r w:rsidRPr="00267D75">
              <w:t xml:space="preserve"> Алеї Небесної сотні по вул. Миру</w:t>
            </w:r>
            <w:r w:rsidRPr="00267D75">
              <w:rPr>
                <w:lang w:val="uk-UA"/>
              </w:rPr>
              <w:t>, 11-13</w:t>
            </w:r>
            <w:r w:rsidRPr="00267D75">
              <w:t xml:space="preserve"> в м. Обухові Київської області</w:t>
            </w:r>
            <w:r w:rsidRPr="00267D75">
              <w:rPr>
                <w:lang w:val="uk-UA"/>
              </w:rPr>
              <w:t>»</w:t>
            </w:r>
          </w:p>
        </w:tc>
        <w:tc>
          <w:tcPr>
            <w:tcW w:w="1657" w:type="dxa"/>
            <w:shd w:val="clear" w:color="auto" w:fill="auto"/>
            <w:vAlign w:val="bottom"/>
          </w:tcPr>
          <w:p w:rsidR="00922541" w:rsidRPr="004C65B2" w:rsidRDefault="00922541" w:rsidP="00C2580F">
            <w:pPr>
              <w:jc w:val="center"/>
              <w:rPr>
                <w:b/>
              </w:rPr>
            </w:pPr>
            <w:r w:rsidRPr="004C65B2">
              <w:rPr>
                <w:b/>
              </w:rPr>
              <w:t>10000</w:t>
            </w:r>
          </w:p>
        </w:tc>
      </w:tr>
      <w:tr w:rsidR="00922541" w:rsidRPr="00446FCC" w:rsidTr="00C2580F">
        <w:trPr>
          <w:jc w:val="center"/>
        </w:trPr>
        <w:tc>
          <w:tcPr>
            <w:tcW w:w="1164" w:type="dxa"/>
            <w:shd w:val="clear" w:color="auto" w:fill="auto"/>
          </w:tcPr>
          <w:p w:rsidR="00922541" w:rsidRPr="004C65B2" w:rsidRDefault="00922541" w:rsidP="00C2580F">
            <w:pPr>
              <w:pStyle w:val="afc"/>
              <w:rPr>
                <w:rFonts w:ascii="Times New Roman" w:hAnsi="Times New Roman"/>
                <w:b/>
                <w:sz w:val="24"/>
                <w:szCs w:val="24"/>
                <w:lang w:val="uk-UA"/>
              </w:rPr>
            </w:pPr>
            <w:r w:rsidRPr="004C65B2">
              <w:rPr>
                <w:rFonts w:ascii="Times New Roman" w:hAnsi="Times New Roman"/>
                <w:b/>
                <w:sz w:val="24"/>
                <w:szCs w:val="24"/>
                <w:lang w:val="uk-UA"/>
              </w:rPr>
              <w:t>2.2.29</w:t>
            </w:r>
          </w:p>
        </w:tc>
        <w:tc>
          <w:tcPr>
            <w:tcW w:w="6887" w:type="dxa"/>
            <w:shd w:val="clear" w:color="auto" w:fill="auto"/>
            <w:vAlign w:val="bottom"/>
          </w:tcPr>
          <w:p w:rsidR="00922541" w:rsidRPr="00446FCC" w:rsidRDefault="00922541" w:rsidP="00C2580F">
            <w:r w:rsidRPr="00446FCC">
              <w:t xml:space="preserve">Виготовлення кошторисної документації капітального ремонту пішохідної зони по         вул. Миру 13 - Миру 12 в м. Обухові Київської області </w:t>
            </w:r>
          </w:p>
        </w:tc>
        <w:tc>
          <w:tcPr>
            <w:tcW w:w="1657" w:type="dxa"/>
            <w:shd w:val="clear" w:color="auto" w:fill="auto"/>
            <w:vAlign w:val="bottom"/>
          </w:tcPr>
          <w:p w:rsidR="00922541" w:rsidRPr="00446FCC" w:rsidRDefault="00922541" w:rsidP="00C2580F">
            <w:pPr>
              <w:jc w:val="center"/>
            </w:pPr>
            <w:r w:rsidRPr="00446FCC">
              <w:t>5000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2.2.30</w:t>
            </w:r>
          </w:p>
        </w:tc>
        <w:tc>
          <w:tcPr>
            <w:tcW w:w="6887" w:type="dxa"/>
            <w:vAlign w:val="bottom"/>
          </w:tcPr>
          <w:p w:rsidR="00922541" w:rsidRPr="00446FCC" w:rsidRDefault="00922541" w:rsidP="00C2580F">
            <w:r w:rsidRPr="00446FCC">
              <w:t>Виготовлення кошторисної документації капітального ремонту автостоянки та проїзду житлових будинків по вул. Київська  174-180 в м. Обухові Київської області</w:t>
            </w:r>
          </w:p>
        </w:tc>
        <w:tc>
          <w:tcPr>
            <w:tcW w:w="1657" w:type="dxa"/>
            <w:vAlign w:val="bottom"/>
          </w:tcPr>
          <w:p w:rsidR="00922541" w:rsidRPr="00446FCC" w:rsidRDefault="00922541" w:rsidP="00C2580F">
            <w:pPr>
              <w:jc w:val="center"/>
            </w:pPr>
            <w:r w:rsidRPr="00446FCC">
              <w:t>5000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2.2.31</w:t>
            </w:r>
          </w:p>
        </w:tc>
        <w:tc>
          <w:tcPr>
            <w:tcW w:w="6887" w:type="dxa"/>
            <w:vAlign w:val="bottom"/>
          </w:tcPr>
          <w:p w:rsidR="00922541" w:rsidRPr="00446FCC" w:rsidRDefault="00922541" w:rsidP="00C2580F">
            <w:r w:rsidRPr="00446FCC">
              <w:t>Виготовлення кошторисної документації капітального ремонту тротуару по                        вул. Каштанова № 23  - № 22  в м. Обухові Київської області</w:t>
            </w:r>
          </w:p>
        </w:tc>
        <w:tc>
          <w:tcPr>
            <w:tcW w:w="1657" w:type="dxa"/>
            <w:vAlign w:val="bottom"/>
          </w:tcPr>
          <w:p w:rsidR="00922541" w:rsidRPr="00446FCC" w:rsidRDefault="00922541" w:rsidP="00C2580F">
            <w:pPr>
              <w:jc w:val="center"/>
            </w:pPr>
            <w:r w:rsidRPr="00446FCC">
              <w:t>7000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2.2.32</w:t>
            </w:r>
          </w:p>
        </w:tc>
        <w:tc>
          <w:tcPr>
            <w:tcW w:w="6887" w:type="dxa"/>
            <w:vAlign w:val="bottom"/>
          </w:tcPr>
          <w:p w:rsidR="00922541" w:rsidRPr="00A351E5" w:rsidRDefault="00922541" w:rsidP="00C2580F">
            <w:r w:rsidRPr="00A351E5">
              <w:rPr>
                <w:lang w:val="uk-UA"/>
              </w:rPr>
              <w:t xml:space="preserve">Виготовлення кошторисної документації «Капітальний ремонт тротуару в районі навчально-виховного комплексу «Спеціалізована загальноосвітня школа І-ІІІ ступеня  № 5 з поглибленим вивченням іноземних мов - загальноосвітня школа І-ІІІ ступеня  № 5» Обухівської міської ради  по вул. </w:t>
            </w:r>
            <w:r w:rsidRPr="00A351E5">
              <w:t>Лермонтова,24 в м.Обухів Київської області</w:t>
            </w:r>
            <w:r w:rsidRPr="00A351E5">
              <w:rPr>
                <w:lang w:val="en-US"/>
              </w:rPr>
              <w:t>”</w:t>
            </w:r>
          </w:p>
        </w:tc>
        <w:tc>
          <w:tcPr>
            <w:tcW w:w="1657" w:type="dxa"/>
            <w:vAlign w:val="bottom"/>
          </w:tcPr>
          <w:p w:rsidR="00922541" w:rsidRPr="00A351E5" w:rsidRDefault="00922541" w:rsidP="00C2580F">
            <w:pPr>
              <w:jc w:val="center"/>
            </w:pPr>
            <w:r w:rsidRPr="00A351E5">
              <w:t>7000</w:t>
            </w:r>
          </w:p>
        </w:tc>
      </w:tr>
      <w:tr w:rsidR="00922541" w:rsidRPr="00446FCC" w:rsidTr="00C2580F">
        <w:trPr>
          <w:jc w:val="center"/>
        </w:trPr>
        <w:tc>
          <w:tcPr>
            <w:tcW w:w="1164" w:type="dxa"/>
          </w:tcPr>
          <w:p w:rsidR="00922541" w:rsidRPr="00A351E5" w:rsidRDefault="00922541" w:rsidP="00C2580F">
            <w:pPr>
              <w:pStyle w:val="afc"/>
              <w:rPr>
                <w:rFonts w:ascii="Times New Roman" w:hAnsi="Times New Roman"/>
                <w:sz w:val="24"/>
                <w:szCs w:val="24"/>
                <w:lang w:val="uk-UA"/>
              </w:rPr>
            </w:pPr>
            <w:r>
              <w:rPr>
                <w:rFonts w:ascii="Times New Roman" w:hAnsi="Times New Roman"/>
                <w:sz w:val="24"/>
                <w:szCs w:val="24"/>
                <w:lang w:val="uk-UA"/>
              </w:rPr>
              <w:t>2.2.33</w:t>
            </w:r>
          </w:p>
        </w:tc>
        <w:tc>
          <w:tcPr>
            <w:tcW w:w="6887" w:type="dxa"/>
            <w:vAlign w:val="bottom"/>
          </w:tcPr>
          <w:p w:rsidR="00922541" w:rsidRPr="00A351E5" w:rsidRDefault="00922541" w:rsidP="00C2580F">
            <w:r w:rsidRPr="00A351E5">
              <w:t xml:space="preserve">Виготовлення кошторисної документації капітального ремонту тротуару по                        вул. Миру,2 - Миру 9 в м. Обухові Київської області </w:t>
            </w:r>
          </w:p>
        </w:tc>
        <w:tc>
          <w:tcPr>
            <w:tcW w:w="1657" w:type="dxa"/>
            <w:vAlign w:val="bottom"/>
          </w:tcPr>
          <w:p w:rsidR="00922541" w:rsidRPr="00A351E5" w:rsidRDefault="00922541" w:rsidP="00C2580F">
            <w:pPr>
              <w:jc w:val="center"/>
            </w:pPr>
            <w:r w:rsidRPr="00A351E5">
              <w:t>7000</w:t>
            </w:r>
          </w:p>
        </w:tc>
      </w:tr>
      <w:tr w:rsidR="00922541" w:rsidRPr="00446FCC" w:rsidTr="00C2580F">
        <w:trPr>
          <w:jc w:val="center"/>
        </w:trPr>
        <w:tc>
          <w:tcPr>
            <w:tcW w:w="1164" w:type="dxa"/>
          </w:tcPr>
          <w:p w:rsidR="00922541" w:rsidRPr="00A351E5" w:rsidRDefault="00922541" w:rsidP="00C2580F">
            <w:pPr>
              <w:pStyle w:val="afc"/>
              <w:rPr>
                <w:rFonts w:ascii="Times New Roman" w:hAnsi="Times New Roman"/>
                <w:sz w:val="24"/>
                <w:szCs w:val="24"/>
                <w:lang w:val="uk-UA"/>
              </w:rPr>
            </w:pPr>
            <w:r>
              <w:rPr>
                <w:rFonts w:ascii="Times New Roman" w:hAnsi="Times New Roman"/>
                <w:sz w:val="24"/>
                <w:szCs w:val="24"/>
                <w:lang w:val="uk-UA"/>
              </w:rPr>
              <w:t>2.2.34</w:t>
            </w:r>
          </w:p>
        </w:tc>
        <w:tc>
          <w:tcPr>
            <w:tcW w:w="6887" w:type="dxa"/>
            <w:vAlign w:val="bottom"/>
          </w:tcPr>
          <w:p w:rsidR="00922541" w:rsidRPr="00446FCC" w:rsidRDefault="00922541" w:rsidP="00C2580F">
            <w:r w:rsidRPr="00446FCC">
              <w:t xml:space="preserve">Виготовлення кошторисної документації капітального ремонту міжквартального проїзду по вул. Лісна в с.Таценки Обухівської міської ради Київської області </w:t>
            </w:r>
          </w:p>
        </w:tc>
        <w:tc>
          <w:tcPr>
            <w:tcW w:w="1657" w:type="dxa"/>
            <w:vAlign w:val="bottom"/>
          </w:tcPr>
          <w:p w:rsidR="00922541" w:rsidRPr="00446FCC" w:rsidRDefault="00922541" w:rsidP="00C2580F">
            <w:pPr>
              <w:jc w:val="center"/>
            </w:pPr>
            <w:r w:rsidRPr="00446FCC">
              <w:t>7000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2.2.35</w:t>
            </w:r>
          </w:p>
        </w:tc>
        <w:tc>
          <w:tcPr>
            <w:tcW w:w="6887" w:type="dxa"/>
            <w:vAlign w:val="bottom"/>
          </w:tcPr>
          <w:p w:rsidR="00922541" w:rsidRPr="00446FCC" w:rsidRDefault="00922541" w:rsidP="00C2580F">
            <w:r w:rsidRPr="00446FCC">
              <w:t xml:space="preserve">Виготовлення кошторисної документації капітального ремонту дороги по вул. Київська №24-№38 в м. Обухові Київської області </w:t>
            </w:r>
          </w:p>
        </w:tc>
        <w:tc>
          <w:tcPr>
            <w:tcW w:w="1657" w:type="dxa"/>
            <w:vAlign w:val="bottom"/>
          </w:tcPr>
          <w:p w:rsidR="00922541" w:rsidRPr="00446FCC" w:rsidRDefault="00922541" w:rsidP="00C2580F">
            <w:pPr>
              <w:jc w:val="center"/>
            </w:pPr>
            <w:r w:rsidRPr="00446FCC">
              <w:t>7000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2.2.36</w:t>
            </w:r>
          </w:p>
        </w:tc>
        <w:tc>
          <w:tcPr>
            <w:tcW w:w="6887" w:type="dxa"/>
            <w:vAlign w:val="bottom"/>
          </w:tcPr>
          <w:p w:rsidR="00922541" w:rsidRPr="00446FCC" w:rsidRDefault="00922541" w:rsidP="00C2580F">
            <w:r w:rsidRPr="00446FCC">
              <w:t>Виготовлення кошторисної документації капітального ремонту внутрішньодворових проїздів та пішохідних зон житлових будинків № 172,174,176 178,180 п</w:t>
            </w:r>
            <w:r>
              <w:t>о вул. Київська</w:t>
            </w:r>
            <w:r w:rsidRPr="00446FCC">
              <w:t xml:space="preserve"> м. Обухові Київської області </w:t>
            </w:r>
          </w:p>
        </w:tc>
        <w:tc>
          <w:tcPr>
            <w:tcW w:w="1657" w:type="dxa"/>
            <w:vAlign w:val="bottom"/>
          </w:tcPr>
          <w:p w:rsidR="00922541" w:rsidRPr="00446FCC" w:rsidRDefault="00922541" w:rsidP="00C2580F">
            <w:pPr>
              <w:jc w:val="center"/>
            </w:pPr>
            <w:r w:rsidRPr="00446FCC">
              <w:t>7000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2.2.37</w:t>
            </w:r>
          </w:p>
        </w:tc>
        <w:tc>
          <w:tcPr>
            <w:tcW w:w="6887" w:type="dxa"/>
            <w:vAlign w:val="bottom"/>
          </w:tcPr>
          <w:p w:rsidR="00922541" w:rsidRPr="00052744" w:rsidRDefault="00922541" w:rsidP="00C2580F">
            <w:r w:rsidRPr="00052744">
              <w:t xml:space="preserve">Виготовлення кошторисної документації капітального ремонту внутрішньодворового проїзду в районі житлових будинків по             вул. Дружби №2,№3-№8  в м. Обухові Київської області </w:t>
            </w:r>
          </w:p>
        </w:tc>
        <w:tc>
          <w:tcPr>
            <w:tcW w:w="1657" w:type="dxa"/>
            <w:vAlign w:val="bottom"/>
          </w:tcPr>
          <w:p w:rsidR="00922541" w:rsidRPr="00446FCC" w:rsidRDefault="00922541" w:rsidP="00C2580F">
            <w:pPr>
              <w:jc w:val="center"/>
            </w:pPr>
            <w:r w:rsidRPr="00052744">
              <w:t>7000</w:t>
            </w:r>
          </w:p>
        </w:tc>
      </w:tr>
      <w:tr w:rsidR="00922541" w:rsidRPr="00446FCC" w:rsidTr="00C2580F">
        <w:trPr>
          <w:jc w:val="center"/>
        </w:trPr>
        <w:tc>
          <w:tcPr>
            <w:tcW w:w="1164" w:type="dxa"/>
          </w:tcPr>
          <w:p w:rsidR="00922541" w:rsidRPr="00052744" w:rsidRDefault="00922541" w:rsidP="00C2580F">
            <w:pPr>
              <w:pStyle w:val="afc"/>
              <w:rPr>
                <w:rFonts w:ascii="Times New Roman" w:hAnsi="Times New Roman"/>
                <w:sz w:val="24"/>
                <w:szCs w:val="24"/>
                <w:lang w:val="uk-UA"/>
              </w:rPr>
            </w:pPr>
            <w:r w:rsidRPr="00052744">
              <w:rPr>
                <w:rFonts w:ascii="Times New Roman" w:hAnsi="Times New Roman"/>
                <w:sz w:val="24"/>
                <w:szCs w:val="24"/>
                <w:lang w:val="uk-UA"/>
              </w:rPr>
              <w:t>2.2.38</w:t>
            </w:r>
          </w:p>
        </w:tc>
        <w:tc>
          <w:tcPr>
            <w:tcW w:w="6887" w:type="dxa"/>
            <w:vAlign w:val="bottom"/>
          </w:tcPr>
          <w:p w:rsidR="00922541" w:rsidRPr="00A351E5" w:rsidRDefault="00922541" w:rsidP="00C2580F">
            <w:r w:rsidRPr="00A351E5">
              <w:t xml:space="preserve">Виготовлення кошторисної документації «Капітальний ремонт </w:t>
            </w:r>
            <w:r w:rsidRPr="00A351E5">
              <w:lastRenderedPageBreak/>
              <w:t>дороги  по  вул.І.Франка № 12-№18  в м. Обухові Київської області”</w:t>
            </w:r>
          </w:p>
        </w:tc>
        <w:tc>
          <w:tcPr>
            <w:tcW w:w="1657" w:type="dxa"/>
            <w:vAlign w:val="bottom"/>
          </w:tcPr>
          <w:p w:rsidR="00922541" w:rsidRPr="00A351E5" w:rsidRDefault="00922541" w:rsidP="00C2580F">
            <w:pPr>
              <w:jc w:val="center"/>
            </w:pPr>
            <w:r w:rsidRPr="00A351E5">
              <w:lastRenderedPageBreak/>
              <w:t>7000</w:t>
            </w:r>
          </w:p>
        </w:tc>
      </w:tr>
      <w:tr w:rsidR="00922541" w:rsidRPr="00446FCC" w:rsidTr="00C2580F">
        <w:trPr>
          <w:jc w:val="center"/>
        </w:trPr>
        <w:tc>
          <w:tcPr>
            <w:tcW w:w="1164" w:type="dxa"/>
          </w:tcPr>
          <w:p w:rsidR="00922541" w:rsidRPr="00A351E5" w:rsidRDefault="00922541" w:rsidP="00C2580F">
            <w:pPr>
              <w:pStyle w:val="afc"/>
              <w:rPr>
                <w:rFonts w:ascii="Times New Roman" w:hAnsi="Times New Roman"/>
                <w:sz w:val="24"/>
                <w:szCs w:val="24"/>
                <w:lang w:val="uk-UA"/>
              </w:rPr>
            </w:pPr>
            <w:r>
              <w:rPr>
                <w:rFonts w:ascii="Times New Roman" w:hAnsi="Times New Roman"/>
                <w:sz w:val="24"/>
                <w:szCs w:val="24"/>
                <w:lang w:val="uk-UA"/>
              </w:rPr>
              <w:lastRenderedPageBreak/>
              <w:t>2.2.39</w:t>
            </w:r>
          </w:p>
        </w:tc>
        <w:tc>
          <w:tcPr>
            <w:tcW w:w="6887" w:type="dxa"/>
            <w:vAlign w:val="bottom"/>
          </w:tcPr>
          <w:p w:rsidR="00922541" w:rsidRPr="00A351E5" w:rsidRDefault="00922541" w:rsidP="00C2580F">
            <w:r w:rsidRPr="00A351E5">
              <w:t>Виготовлення кошторисної документації “Капітальний ремонт внутрішньодворового проїзду та пішохідних зон по вул.Каштанова,7а, 7б, 7в в м.Обухові Київськлої області”</w:t>
            </w:r>
          </w:p>
        </w:tc>
        <w:tc>
          <w:tcPr>
            <w:tcW w:w="1657" w:type="dxa"/>
            <w:vAlign w:val="bottom"/>
          </w:tcPr>
          <w:p w:rsidR="00922541" w:rsidRPr="00A351E5" w:rsidRDefault="00922541" w:rsidP="00C2580F">
            <w:pPr>
              <w:jc w:val="center"/>
            </w:pPr>
            <w:r w:rsidRPr="00A351E5">
              <w:t>7000</w:t>
            </w:r>
          </w:p>
        </w:tc>
      </w:tr>
      <w:tr w:rsidR="00922541" w:rsidRPr="00052744" w:rsidTr="00C2580F">
        <w:trPr>
          <w:jc w:val="center"/>
        </w:trPr>
        <w:tc>
          <w:tcPr>
            <w:tcW w:w="1164" w:type="dxa"/>
            <w:shd w:val="clear" w:color="auto" w:fill="8DB3E2" w:themeFill="text2" w:themeFillTint="66"/>
          </w:tcPr>
          <w:p w:rsidR="00922541" w:rsidRPr="00A351E5" w:rsidRDefault="00922541" w:rsidP="00C2580F">
            <w:pPr>
              <w:pStyle w:val="afc"/>
              <w:rPr>
                <w:rFonts w:ascii="Times New Roman" w:hAnsi="Times New Roman"/>
                <w:sz w:val="24"/>
                <w:szCs w:val="24"/>
                <w:lang w:val="uk-UA"/>
              </w:rPr>
            </w:pPr>
            <w:r>
              <w:rPr>
                <w:rFonts w:ascii="Times New Roman" w:hAnsi="Times New Roman"/>
                <w:sz w:val="24"/>
                <w:szCs w:val="24"/>
                <w:lang w:val="uk-UA"/>
              </w:rPr>
              <w:t>2.2.40</w:t>
            </w:r>
          </w:p>
        </w:tc>
        <w:tc>
          <w:tcPr>
            <w:tcW w:w="6887" w:type="dxa"/>
            <w:shd w:val="clear" w:color="auto" w:fill="8DB3E2" w:themeFill="text2" w:themeFillTint="66"/>
            <w:vAlign w:val="bottom"/>
          </w:tcPr>
          <w:p w:rsidR="00922541" w:rsidRPr="00052744" w:rsidRDefault="00922541" w:rsidP="00C2580F">
            <w:r w:rsidRPr="00267D75">
              <w:t>Виготовлення кошторисної документації капітального ремонту внутрішньодворового проїзду та пішохідних зон по                               вул. Київська,123 в м.Обухові Київської області</w:t>
            </w:r>
          </w:p>
        </w:tc>
        <w:tc>
          <w:tcPr>
            <w:tcW w:w="1657" w:type="dxa"/>
            <w:shd w:val="clear" w:color="auto" w:fill="8DB3E2" w:themeFill="text2" w:themeFillTint="66"/>
            <w:vAlign w:val="bottom"/>
          </w:tcPr>
          <w:p w:rsidR="00922541" w:rsidRPr="00103E3E" w:rsidRDefault="00922541" w:rsidP="00C2580F">
            <w:pPr>
              <w:jc w:val="center"/>
              <w:rPr>
                <w:lang w:val="en-US"/>
              </w:rPr>
            </w:pPr>
            <w:r>
              <w:rPr>
                <w:lang w:val="en-US"/>
              </w:rPr>
              <w:t>0</w:t>
            </w:r>
          </w:p>
        </w:tc>
      </w:tr>
      <w:tr w:rsidR="00922541" w:rsidRPr="00052744" w:rsidTr="00C2580F">
        <w:trPr>
          <w:jc w:val="center"/>
        </w:trPr>
        <w:tc>
          <w:tcPr>
            <w:tcW w:w="1164" w:type="dxa"/>
            <w:shd w:val="clear" w:color="auto" w:fill="auto"/>
          </w:tcPr>
          <w:p w:rsidR="00922541" w:rsidRPr="00014E97" w:rsidRDefault="00922541" w:rsidP="00C2580F">
            <w:pPr>
              <w:pStyle w:val="afc"/>
              <w:rPr>
                <w:rFonts w:ascii="Times New Roman" w:hAnsi="Times New Roman"/>
                <w:sz w:val="24"/>
                <w:szCs w:val="24"/>
                <w:lang w:val="uk-UA"/>
              </w:rPr>
            </w:pPr>
            <w:r w:rsidRPr="00014E97">
              <w:rPr>
                <w:rFonts w:ascii="Times New Roman" w:hAnsi="Times New Roman"/>
                <w:sz w:val="24"/>
                <w:szCs w:val="24"/>
                <w:lang w:val="uk-UA"/>
              </w:rPr>
              <w:t>2.2.41</w:t>
            </w:r>
          </w:p>
        </w:tc>
        <w:tc>
          <w:tcPr>
            <w:tcW w:w="6887" w:type="dxa"/>
            <w:shd w:val="clear" w:color="auto" w:fill="auto"/>
            <w:vAlign w:val="bottom"/>
          </w:tcPr>
          <w:p w:rsidR="00922541" w:rsidRPr="00014E97" w:rsidRDefault="00922541" w:rsidP="00C2580F">
            <w:r w:rsidRPr="00014E97">
              <w:t xml:space="preserve">Виготовлення кошторисної документації капітального ремонту міжквартального проїзду по вул. Кринична №17-№23-№38  в   м. Обухові Київської області </w:t>
            </w:r>
          </w:p>
        </w:tc>
        <w:tc>
          <w:tcPr>
            <w:tcW w:w="1657" w:type="dxa"/>
            <w:shd w:val="clear" w:color="auto" w:fill="auto"/>
            <w:vAlign w:val="bottom"/>
          </w:tcPr>
          <w:p w:rsidR="00922541" w:rsidRPr="00014E97" w:rsidRDefault="00922541" w:rsidP="00C2580F">
            <w:pPr>
              <w:jc w:val="center"/>
            </w:pPr>
            <w:r w:rsidRPr="00014E97">
              <w:t>7000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2.2.42</w:t>
            </w:r>
          </w:p>
        </w:tc>
        <w:tc>
          <w:tcPr>
            <w:tcW w:w="6887" w:type="dxa"/>
            <w:vAlign w:val="bottom"/>
          </w:tcPr>
          <w:p w:rsidR="00922541" w:rsidRPr="00446FCC" w:rsidRDefault="00922541" w:rsidP="00C2580F">
            <w:r w:rsidRPr="00446FCC">
              <w:t>Виготовлення кошторисної документації капітального ремонту тро</w:t>
            </w:r>
            <w:r>
              <w:t xml:space="preserve">туару по </w:t>
            </w:r>
            <w:r w:rsidRPr="00446FCC">
              <w:t xml:space="preserve">вул. Київська,166  в м. Обухові Київської області </w:t>
            </w:r>
          </w:p>
        </w:tc>
        <w:tc>
          <w:tcPr>
            <w:tcW w:w="1657" w:type="dxa"/>
            <w:vAlign w:val="bottom"/>
          </w:tcPr>
          <w:p w:rsidR="00922541" w:rsidRPr="00446FCC" w:rsidRDefault="00922541" w:rsidP="00C2580F">
            <w:pPr>
              <w:jc w:val="center"/>
            </w:pPr>
            <w:r w:rsidRPr="00446FCC">
              <w:t>7000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2.2.43</w:t>
            </w:r>
          </w:p>
        </w:tc>
        <w:tc>
          <w:tcPr>
            <w:tcW w:w="6887" w:type="dxa"/>
            <w:vAlign w:val="bottom"/>
          </w:tcPr>
          <w:p w:rsidR="00922541" w:rsidRPr="00446FCC" w:rsidRDefault="00922541" w:rsidP="00C2580F">
            <w:r w:rsidRPr="00446FCC">
              <w:t xml:space="preserve">Виготовлення кошторисної документації капітального ремонту автостоянки та пішохідної зони в р-ні житлових будинків №13-15 по вул. Каштанова в м. Обухові Київської області </w:t>
            </w:r>
          </w:p>
        </w:tc>
        <w:tc>
          <w:tcPr>
            <w:tcW w:w="1657" w:type="dxa"/>
            <w:vAlign w:val="bottom"/>
          </w:tcPr>
          <w:p w:rsidR="00922541" w:rsidRPr="00446FCC" w:rsidRDefault="00922541" w:rsidP="00C2580F">
            <w:pPr>
              <w:jc w:val="center"/>
            </w:pPr>
            <w:r w:rsidRPr="00446FCC">
              <w:t>10000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2.2.44</w:t>
            </w:r>
          </w:p>
        </w:tc>
        <w:tc>
          <w:tcPr>
            <w:tcW w:w="6887" w:type="dxa"/>
            <w:vAlign w:val="bottom"/>
          </w:tcPr>
          <w:p w:rsidR="00922541" w:rsidRPr="00A351E5" w:rsidRDefault="00922541" w:rsidP="00C2580F">
            <w:r w:rsidRPr="00A351E5">
              <w:t>Капітальний ремонт дороги від вул.Шевченка №19 до буд.№21А, кладовище, №31 до №23 в м.Обухів  Київської області</w:t>
            </w:r>
          </w:p>
        </w:tc>
        <w:tc>
          <w:tcPr>
            <w:tcW w:w="1657" w:type="dxa"/>
            <w:vAlign w:val="bottom"/>
          </w:tcPr>
          <w:p w:rsidR="00922541" w:rsidRPr="00A351E5" w:rsidRDefault="00922541" w:rsidP="00C2580F">
            <w:pPr>
              <w:jc w:val="center"/>
            </w:pPr>
            <w:r>
              <w:t>650</w:t>
            </w:r>
            <w:r w:rsidRPr="00A351E5">
              <w:t>000</w:t>
            </w:r>
          </w:p>
        </w:tc>
      </w:tr>
      <w:tr w:rsidR="00922541" w:rsidRPr="00446FCC" w:rsidTr="00C2580F">
        <w:trPr>
          <w:jc w:val="center"/>
        </w:trPr>
        <w:tc>
          <w:tcPr>
            <w:tcW w:w="1164" w:type="dxa"/>
          </w:tcPr>
          <w:p w:rsidR="00922541" w:rsidRPr="00A351E5" w:rsidRDefault="00922541" w:rsidP="00C2580F">
            <w:pPr>
              <w:pStyle w:val="afc"/>
              <w:rPr>
                <w:rFonts w:ascii="Times New Roman" w:hAnsi="Times New Roman"/>
                <w:sz w:val="24"/>
                <w:szCs w:val="24"/>
                <w:lang w:val="uk-UA"/>
              </w:rPr>
            </w:pPr>
            <w:r>
              <w:rPr>
                <w:rFonts w:ascii="Times New Roman" w:hAnsi="Times New Roman"/>
                <w:sz w:val="24"/>
                <w:szCs w:val="24"/>
                <w:lang w:val="uk-UA"/>
              </w:rPr>
              <w:t>2.2.45</w:t>
            </w:r>
          </w:p>
        </w:tc>
        <w:tc>
          <w:tcPr>
            <w:tcW w:w="6887" w:type="dxa"/>
            <w:vAlign w:val="bottom"/>
          </w:tcPr>
          <w:p w:rsidR="00922541" w:rsidRPr="00446FCC" w:rsidRDefault="00922541" w:rsidP="00C2580F">
            <w:r w:rsidRPr="00446FCC">
              <w:rPr>
                <w:bCs/>
                <w:iCs/>
              </w:rPr>
              <w:t>Виготовлення кошторисної документації "Капітальний ремонт внутрішньодворового проїзду по вул. Київська, будинок №113 (п.5, 6, 7) в м. Обухові Київської області"</w:t>
            </w:r>
          </w:p>
        </w:tc>
        <w:tc>
          <w:tcPr>
            <w:tcW w:w="1657" w:type="dxa"/>
            <w:vAlign w:val="bottom"/>
          </w:tcPr>
          <w:p w:rsidR="00922541" w:rsidRPr="00446FCC" w:rsidRDefault="00922541" w:rsidP="00C2580F">
            <w:pPr>
              <w:jc w:val="center"/>
            </w:pPr>
            <w:r>
              <w:t>7</w:t>
            </w:r>
            <w:r w:rsidRPr="00446FCC">
              <w:t>000</w:t>
            </w:r>
          </w:p>
        </w:tc>
      </w:tr>
      <w:tr w:rsidR="00922541" w:rsidRPr="00446FCC" w:rsidTr="00C2580F">
        <w:trPr>
          <w:jc w:val="center"/>
        </w:trPr>
        <w:tc>
          <w:tcPr>
            <w:tcW w:w="1164" w:type="dxa"/>
          </w:tcPr>
          <w:p w:rsidR="00922541" w:rsidRPr="00446FCC" w:rsidRDefault="00922541" w:rsidP="00C2580F">
            <w:pPr>
              <w:pStyle w:val="afc"/>
              <w:rPr>
                <w:rFonts w:ascii="Times New Roman" w:hAnsi="Times New Roman"/>
                <w:sz w:val="24"/>
                <w:szCs w:val="24"/>
                <w:lang w:val="uk-UA"/>
              </w:rPr>
            </w:pPr>
            <w:r>
              <w:rPr>
                <w:rFonts w:ascii="Times New Roman" w:hAnsi="Times New Roman"/>
                <w:sz w:val="24"/>
                <w:szCs w:val="24"/>
                <w:lang w:val="uk-UA"/>
              </w:rPr>
              <w:t>2.2.46</w:t>
            </w:r>
          </w:p>
        </w:tc>
        <w:tc>
          <w:tcPr>
            <w:tcW w:w="6887" w:type="dxa"/>
            <w:vAlign w:val="bottom"/>
          </w:tcPr>
          <w:p w:rsidR="00922541" w:rsidRPr="00A351E5" w:rsidRDefault="00922541" w:rsidP="00C2580F">
            <w:pPr>
              <w:rPr>
                <w:bCs/>
                <w:iCs/>
              </w:rPr>
            </w:pPr>
            <w:r w:rsidRPr="00A351E5">
              <w:rPr>
                <w:bCs/>
                <w:iCs/>
              </w:rPr>
              <w:t>Виготовлення кошторисної документації "Капітальний ремонт дороги по мікрорайону Лукавиця від житлового будинку №217 до №278  в м.Обухові Київської області"</w:t>
            </w:r>
          </w:p>
        </w:tc>
        <w:tc>
          <w:tcPr>
            <w:tcW w:w="1657" w:type="dxa"/>
            <w:vAlign w:val="bottom"/>
          </w:tcPr>
          <w:p w:rsidR="00922541" w:rsidRPr="00A351E5" w:rsidRDefault="00922541" w:rsidP="00C2580F">
            <w:pPr>
              <w:jc w:val="center"/>
            </w:pPr>
            <w:r>
              <w:t>7</w:t>
            </w:r>
            <w:r w:rsidRPr="00A351E5">
              <w:t xml:space="preserve">000 </w:t>
            </w:r>
          </w:p>
        </w:tc>
      </w:tr>
      <w:tr w:rsidR="00922541" w:rsidRPr="00446FCC" w:rsidTr="00C2580F">
        <w:trPr>
          <w:jc w:val="center"/>
        </w:trPr>
        <w:tc>
          <w:tcPr>
            <w:tcW w:w="1164" w:type="dxa"/>
          </w:tcPr>
          <w:p w:rsidR="00922541" w:rsidRPr="00221A72" w:rsidRDefault="00922541" w:rsidP="00C2580F">
            <w:pPr>
              <w:pStyle w:val="afc"/>
              <w:rPr>
                <w:rFonts w:ascii="Times New Roman" w:hAnsi="Times New Roman"/>
                <w:sz w:val="24"/>
                <w:szCs w:val="24"/>
                <w:lang w:val="uk-UA"/>
              </w:rPr>
            </w:pPr>
            <w:r>
              <w:rPr>
                <w:rFonts w:ascii="Times New Roman" w:hAnsi="Times New Roman"/>
                <w:sz w:val="24"/>
                <w:szCs w:val="24"/>
                <w:lang w:val="uk-UA"/>
              </w:rPr>
              <w:t>2.2.47</w:t>
            </w:r>
          </w:p>
        </w:tc>
        <w:tc>
          <w:tcPr>
            <w:tcW w:w="6887" w:type="dxa"/>
            <w:vAlign w:val="bottom"/>
          </w:tcPr>
          <w:p w:rsidR="00922541" w:rsidRPr="003D3AAB" w:rsidRDefault="00922541" w:rsidP="00C2580F">
            <w:pPr>
              <w:rPr>
                <w:bCs/>
                <w:iCs/>
                <w:lang w:val="uk-UA"/>
              </w:rPr>
            </w:pPr>
            <w:r w:rsidRPr="003D3AAB">
              <w:rPr>
                <w:bCs/>
                <w:iCs/>
                <w:lang w:val="uk-UA"/>
              </w:rPr>
              <w:t>Виготовлення кошторисної документації "Капітальний ремонт дороги від житлового будинку №22 вулиця Козацький Шлях до житлового будинку №68 вулиця Волошкова в м.Обухові Київської області"</w:t>
            </w:r>
          </w:p>
        </w:tc>
        <w:tc>
          <w:tcPr>
            <w:tcW w:w="1657" w:type="dxa"/>
            <w:vAlign w:val="bottom"/>
          </w:tcPr>
          <w:p w:rsidR="00922541" w:rsidRPr="00552AA7" w:rsidRDefault="00922541" w:rsidP="00C2580F">
            <w:pPr>
              <w:jc w:val="center"/>
              <w:rPr>
                <w:lang w:val="en-US"/>
              </w:rPr>
            </w:pPr>
            <w:r>
              <w:t>7</w:t>
            </w:r>
            <w:r w:rsidRPr="00446FCC">
              <w:t xml:space="preserve">000 </w:t>
            </w:r>
          </w:p>
        </w:tc>
      </w:tr>
      <w:tr w:rsidR="00922541" w:rsidRPr="00446FCC" w:rsidTr="00C2580F">
        <w:trPr>
          <w:jc w:val="center"/>
        </w:trPr>
        <w:tc>
          <w:tcPr>
            <w:tcW w:w="1164" w:type="dxa"/>
          </w:tcPr>
          <w:p w:rsidR="00922541" w:rsidRPr="00221A72" w:rsidRDefault="00922541" w:rsidP="00C2580F">
            <w:pPr>
              <w:pStyle w:val="afc"/>
              <w:rPr>
                <w:rFonts w:ascii="Times New Roman" w:hAnsi="Times New Roman"/>
                <w:sz w:val="24"/>
                <w:szCs w:val="24"/>
                <w:lang w:val="uk-UA"/>
              </w:rPr>
            </w:pPr>
            <w:r>
              <w:rPr>
                <w:rFonts w:ascii="Times New Roman" w:hAnsi="Times New Roman"/>
                <w:sz w:val="24"/>
                <w:szCs w:val="24"/>
                <w:lang w:val="uk-UA"/>
              </w:rPr>
              <w:t>2.2.48</w:t>
            </w:r>
          </w:p>
        </w:tc>
        <w:tc>
          <w:tcPr>
            <w:tcW w:w="6887" w:type="dxa"/>
            <w:vAlign w:val="bottom"/>
          </w:tcPr>
          <w:p w:rsidR="00922541" w:rsidRPr="00446FCC" w:rsidRDefault="00922541" w:rsidP="00C2580F">
            <w:pPr>
              <w:rPr>
                <w:bCs/>
                <w:iCs/>
              </w:rPr>
            </w:pPr>
            <w:r w:rsidRPr="00446FCC">
              <w:rPr>
                <w:bCs/>
                <w:iCs/>
              </w:rPr>
              <w:t>Виготовлення кошторисної документації "Капітальний ремонт тротуару по                   вул. Козацький Шлях (від вул. Чумацький Шлях до провулку Вільний) в м. Обухові Київської області"</w:t>
            </w:r>
          </w:p>
        </w:tc>
        <w:tc>
          <w:tcPr>
            <w:tcW w:w="1657" w:type="dxa"/>
            <w:vAlign w:val="bottom"/>
          </w:tcPr>
          <w:p w:rsidR="00922541" w:rsidRPr="00446FCC" w:rsidRDefault="00922541" w:rsidP="00C2580F">
            <w:pPr>
              <w:jc w:val="center"/>
            </w:pPr>
            <w:r w:rsidRPr="00446FCC">
              <w:t xml:space="preserve">7000 </w:t>
            </w:r>
          </w:p>
        </w:tc>
      </w:tr>
      <w:tr w:rsidR="00922541" w:rsidRPr="00446FCC" w:rsidTr="00C2580F">
        <w:trPr>
          <w:jc w:val="center"/>
        </w:trPr>
        <w:tc>
          <w:tcPr>
            <w:tcW w:w="1164" w:type="dxa"/>
          </w:tcPr>
          <w:p w:rsidR="00922541" w:rsidRPr="00221A72" w:rsidRDefault="00922541" w:rsidP="00C2580F">
            <w:pPr>
              <w:pStyle w:val="afc"/>
              <w:rPr>
                <w:rFonts w:ascii="Times New Roman" w:hAnsi="Times New Roman"/>
                <w:sz w:val="24"/>
                <w:szCs w:val="24"/>
                <w:lang w:val="uk-UA"/>
              </w:rPr>
            </w:pPr>
            <w:r>
              <w:rPr>
                <w:rFonts w:ascii="Times New Roman" w:hAnsi="Times New Roman"/>
                <w:sz w:val="24"/>
                <w:szCs w:val="24"/>
                <w:lang w:val="uk-UA"/>
              </w:rPr>
              <w:t>2.2.49</w:t>
            </w:r>
          </w:p>
        </w:tc>
        <w:tc>
          <w:tcPr>
            <w:tcW w:w="6887" w:type="dxa"/>
            <w:vAlign w:val="bottom"/>
          </w:tcPr>
          <w:p w:rsidR="00922541" w:rsidRPr="00A351E5" w:rsidRDefault="00922541" w:rsidP="00C2580F">
            <w:pPr>
              <w:rPr>
                <w:bCs/>
                <w:iCs/>
              </w:rPr>
            </w:pPr>
            <w:r w:rsidRPr="00A351E5">
              <w:rPr>
                <w:bCs/>
                <w:iCs/>
              </w:rPr>
              <w:t>Виготовлення кошторисної документації "Капітальний ремонт дороги по мікрорайону Лукавиця від будинку  №278 до №220/1 в м.Обухові Київської області"</w:t>
            </w:r>
          </w:p>
        </w:tc>
        <w:tc>
          <w:tcPr>
            <w:tcW w:w="1657" w:type="dxa"/>
            <w:vAlign w:val="bottom"/>
          </w:tcPr>
          <w:p w:rsidR="00922541" w:rsidRPr="00A351E5" w:rsidRDefault="00922541" w:rsidP="00C2580F">
            <w:pPr>
              <w:jc w:val="center"/>
            </w:pPr>
            <w:r>
              <w:t>7</w:t>
            </w:r>
            <w:r w:rsidRPr="00A351E5">
              <w:t xml:space="preserve">000 </w:t>
            </w:r>
          </w:p>
        </w:tc>
      </w:tr>
      <w:tr w:rsidR="00922541" w:rsidRPr="00446FCC" w:rsidTr="00C2580F">
        <w:trPr>
          <w:jc w:val="center"/>
        </w:trPr>
        <w:tc>
          <w:tcPr>
            <w:tcW w:w="1164" w:type="dxa"/>
          </w:tcPr>
          <w:p w:rsidR="00922541" w:rsidRPr="00221A72" w:rsidRDefault="00922541" w:rsidP="00C2580F">
            <w:pPr>
              <w:pStyle w:val="afc"/>
              <w:rPr>
                <w:rFonts w:ascii="Times New Roman" w:hAnsi="Times New Roman"/>
                <w:sz w:val="24"/>
                <w:szCs w:val="24"/>
                <w:lang w:val="uk-UA"/>
              </w:rPr>
            </w:pPr>
            <w:r>
              <w:rPr>
                <w:rFonts w:ascii="Times New Roman" w:hAnsi="Times New Roman"/>
                <w:sz w:val="24"/>
                <w:szCs w:val="24"/>
                <w:lang w:val="uk-UA"/>
              </w:rPr>
              <w:t>2.2.50</w:t>
            </w:r>
          </w:p>
        </w:tc>
        <w:tc>
          <w:tcPr>
            <w:tcW w:w="6887" w:type="dxa"/>
            <w:vAlign w:val="bottom"/>
          </w:tcPr>
          <w:p w:rsidR="00922541" w:rsidRPr="00A351E5" w:rsidRDefault="00922541" w:rsidP="00C2580F">
            <w:pPr>
              <w:rPr>
                <w:bCs/>
                <w:iCs/>
              </w:rPr>
            </w:pPr>
            <w:r w:rsidRPr="00A351E5">
              <w:rPr>
                <w:bCs/>
                <w:iCs/>
              </w:rPr>
              <w:t>Виготовлення кошторисної документації "Капітальний ремонт дороги по мікрорайону Дзюбівка від будинку №207 до №238 в м.Обухові Київської області"</w:t>
            </w:r>
          </w:p>
        </w:tc>
        <w:tc>
          <w:tcPr>
            <w:tcW w:w="1657" w:type="dxa"/>
            <w:vAlign w:val="bottom"/>
          </w:tcPr>
          <w:p w:rsidR="00922541" w:rsidRPr="00A351E5" w:rsidRDefault="00922541" w:rsidP="00C2580F">
            <w:pPr>
              <w:jc w:val="center"/>
            </w:pPr>
            <w:r>
              <w:t>7</w:t>
            </w:r>
            <w:r w:rsidRPr="00A351E5">
              <w:t xml:space="preserve">000 </w:t>
            </w:r>
          </w:p>
        </w:tc>
      </w:tr>
      <w:tr w:rsidR="00922541" w:rsidRPr="00446FCC" w:rsidTr="00C2580F">
        <w:trPr>
          <w:jc w:val="center"/>
        </w:trPr>
        <w:tc>
          <w:tcPr>
            <w:tcW w:w="1164" w:type="dxa"/>
          </w:tcPr>
          <w:p w:rsidR="00922541" w:rsidRPr="00221A72" w:rsidRDefault="00922541" w:rsidP="00C2580F">
            <w:pPr>
              <w:pStyle w:val="afc"/>
              <w:rPr>
                <w:rFonts w:ascii="Times New Roman" w:hAnsi="Times New Roman"/>
                <w:sz w:val="24"/>
                <w:szCs w:val="24"/>
                <w:lang w:val="uk-UA"/>
              </w:rPr>
            </w:pPr>
            <w:r>
              <w:rPr>
                <w:rFonts w:ascii="Times New Roman" w:hAnsi="Times New Roman"/>
                <w:sz w:val="24"/>
                <w:szCs w:val="24"/>
                <w:lang w:val="uk-UA"/>
              </w:rPr>
              <w:t>2.2.51</w:t>
            </w:r>
          </w:p>
        </w:tc>
        <w:tc>
          <w:tcPr>
            <w:tcW w:w="6887" w:type="dxa"/>
            <w:vAlign w:val="bottom"/>
          </w:tcPr>
          <w:p w:rsidR="00922541" w:rsidRPr="00A351E5" w:rsidRDefault="00922541" w:rsidP="00C2580F">
            <w:pPr>
              <w:rPr>
                <w:bCs/>
                <w:iCs/>
              </w:rPr>
            </w:pPr>
            <w:r w:rsidRPr="00A351E5">
              <w:rPr>
                <w:bCs/>
                <w:iCs/>
              </w:rPr>
              <w:t>Капітальний ремонт дороги по вул. Лукавиця 356-364 в м. Обухів Київської області</w:t>
            </w:r>
          </w:p>
        </w:tc>
        <w:tc>
          <w:tcPr>
            <w:tcW w:w="1657" w:type="dxa"/>
            <w:vAlign w:val="bottom"/>
          </w:tcPr>
          <w:p w:rsidR="00922541" w:rsidRPr="00A351E5" w:rsidRDefault="00922541" w:rsidP="00C2580F">
            <w:pPr>
              <w:jc w:val="center"/>
            </w:pPr>
            <w:r w:rsidRPr="00A351E5">
              <w:t>154800</w:t>
            </w:r>
          </w:p>
        </w:tc>
      </w:tr>
      <w:tr w:rsidR="00922541" w:rsidRPr="00446FCC" w:rsidTr="00C2580F">
        <w:trPr>
          <w:jc w:val="center"/>
        </w:trPr>
        <w:tc>
          <w:tcPr>
            <w:tcW w:w="1164" w:type="dxa"/>
            <w:shd w:val="clear" w:color="auto" w:fill="8DB3E2" w:themeFill="text2" w:themeFillTint="66"/>
          </w:tcPr>
          <w:p w:rsidR="00922541" w:rsidRPr="00A351E5" w:rsidRDefault="00922541" w:rsidP="00C2580F">
            <w:pPr>
              <w:pStyle w:val="afc"/>
              <w:rPr>
                <w:rFonts w:ascii="Times New Roman" w:hAnsi="Times New Roman"/>
                <w:sz w:val="24"/>
                <w:szCs w:val="24"/>
                <w:lang w:val="uk-UA"/>
              </w:rPr>
            </w:pPr>
            <w:r>
              <w:rPr>
                <w:rFonts w:ascii="Times New Roman" w:hAnsi="Times New Roman"/>
                <w:sz w:val="24"/>
                <w:szCs w:val="24"/>
                <w:lang w:val="uk-UA"/>
              </w:rPr>
              <w:t>2.2.52</w:t>
            </w:r>
          </w:p>
        </w:tc>
        <w:tc>
          <w:tcPr>
            <w:tcW w:w="6887" w:type="dxa"/>
            <w:shd w:val="clear" w:color="auto" w:fill="8DB3E2" w:themeFill="text2" w:themeFillTint="66"/>
            <w:vAlign w:val="bottom"/>
          </w:tcPr>
          <w:p w:rsidR="00922541" w:rsidRPr="00A351E5" w:rsidRDefault="00922541" w:rsidP="00C2580F">
            <w:pPr>
              <w:rPr>
                <w:bCs/>
                <w:iCs/>
              </w:rPr>
            </w:pPr>
            <w:r w:rsidRPr="00D46DDD">
              <w:rPr>
                <w:bCs/>
              </w:rPr>
              <w:t>Капітальний ремонт пішохідної зони по вул. Київська, 2</w:t>
            </w:r>
            <w:r>
              <w:rPr>
                <w:bCs/>
              </w:rPr>
              <w:t xml:space="preserve"> ( в р-н</w:t>
            </w:r>
            <w:r>
              <w:rPr>
                <w:bCs/>
                <w:lang w:val="uk-UA"/>
              </w:rPr>
              <w:t>і відділу ДРАЦСу)</w:t>
            </w:r>
            <w:r w:rsidRPr="00D46DDD">
              <w:rPr>
                <w:bCs/>
              </w:rPr>
              <w:t xml:space="preserve"> в м. Обухові Київської області </w:t>
            </w:r>
            <w:r>
              <w:rPr>
                <w:bCs/>
              </w:rPr>
              <w:t xml:space="preserve"> </w:t>
            </w:r>
          </w:p>
        </w:tc>
        <w:tc>
          <w:tcPr>
            <w:tcW w:w="1657" w:type="dxa"/>
            <w:shd w:val="clear" w:color="auto" w:fill="8DB3E2" w:themeFill="text2" w:themeFillTint="66"/>
            <w:vAlign w:val="bottom"/>
          </w:tcPr>
          <w:p w:rsidR="00922541" w:rsidRPr="00A351E5" w:rsidRDefault="00922541" w:rsidP="00C2580F">
            <w:pPr>
              <w:jc w:val="center"/>
            </w:pPr>
            <w:r>
              <w:t>295</w:t>
            </w:r>
            <w:r w:rsidRPr="00A351E5">
              <w:t>000</w:t>
            </w:r>
          </w:p>
        </w:tc>
      </w:tr>
      <w:tr w:rsidR="00922541" w:rsidRPr="00446FCC" w:rsidTr="00C2580F">
        <w:trPr>
          <w:jc w:val="center"/>
        </w:trPr>
        <w:tc>
          <w:tcPr>
            <w:tcW w:w="1164" w:type="dxa"/>
            <w:shd w:val="clear" w:color="auto" w:fill="8DB3E2" w:themeFill="text2" w:themeFillTint="66"/>
          </w:tcPr>
          <w:p w:rsidR="00922541" w:rsidRPr="00092932" w:rsidRDefault="00922541" w:rsidP="00C2580F">
            <w:pPr>
              <w:pStyle w:val="afc"/>
              <w:rPr>
                <w:rFonts w:ascii="Times New Roman" w:hAnsi="Times New Roman"/>
                <w:sz w:val="24"/>
                <w:szCs w:val="24"/>
                <w:lang w:val="en-US"/>
              </w:rPr>
            </w:pPr>
            <w:r>
              <w:rPr>
                <w:rFonts w:ascii="Times New Roman" w:hAnsi="Times New Roman"/>
                <w:sz w:val="24"/>
                <w:szCs w:val="24"/>
                <w:lang w:val="uk-UA"/>
              </w:rPr>
              <w:t>2.2.5</w:t>
            </w:r>
            <w:r>
              <w:rPr>
                <w:rFonts w:ascii="Times New Roman" w:hAnsi="Times New Roman"/>
                <w:sz w:val="24"/>
                <w:szCs w:val="24"/>
                <w:lang w:val="en-US"/>
              </w:rPr>
              <w:t>3</w:t>
            </w:r>
          </w:p>
        </w:tc>
        <w:tc>
          <w:tcPr>
            <w:tcW w:w="6887" w:type="dxa"/>
            <w:shd w:val="clear" w:color="auto" w:fill="8DB3E2" w:themeFill="text2" w:themeFillTint="66"/>
            <w:vAlign w:val="bottom"/>
          </w:tcPr>
          <w:p w:rsidR="00922541" w:rsidRPr="00EB0438" w:rsidRDefault="00922541" w:rsidP="00C2580F">
            <w:pPr>
              <w:rPr>
                <w:bCs/>
              </w:rPr>
            </w:pPr>
            <w:r>
              <w:rPr>
                <w:bCs/>
                <w:lang w:val="uk-UA"/>
              </w:rPr>
              <w:t>Капітальний ремонт тротуару та пішохідних зон житлового будинку  по вул. Миру, 9 в м.</w:t>
            </w:r>
            <w:r w:rsidRPr="00EB0438">
              <w:rPr>
                <w:bCs/>
              </w:rPr>
              <w:t xml:space="preserve"> </w:t>
            </w:r>
            <w:r>
              <w:rPr>
                <w:bCs/>
                <w:lang w:val="uk-UA"/>
              </w:rPr>
              <w:t>Обухові Київської</w:t>
            </w:r>
            <w:r w:rsidRPr="00EB0438">
              <w:rPr>
                <w:bCs/>
              </w:rPr>
              <w:t xml:space="preserve"> </w:t>
            </w:r>
            <w:r>
              <w:rPr>
                <w:bCs/>
                <w:lang w:val="uk-UA"/>
              </w:rPr>
              <w:t xml:space="preserve">області </w:t>
            </w:r>
          </w:p>
        </w:tc>
        <w:tc>
          <w:tcPr>
            <w:tcW w:w="1657" w:type="dxa"/>
            <w:shd w:val="clear" w:color="auto" w:fill="8DB3E2" w:themeFill="text2" w:themeFillTint="66"/>
            <w:vAlign w:val="bottom"/>
          </w:tcPr>
          <w:p w:rsidR="00922541" w:rsidRDefault="00922541" w:rsidP="00C2580F">
            <w:pPr>
              <w:jc w:val="center"/>
              <w:rPr>
                <w:lang w:val="uk-UA"/>
              </w:rPr>
            </w:pPr>
            <w:r w:rsidRPr="00092932">
              <w:rPr>
                <w:lang w:val="uk-UA"/>
              </w:rPr>
              <w:t>266</w:t>
            </w:r>
            <w:r>
              <w:rPr>
                <w:lang w:val="uk-UA"/>
              </w:rPr>
              <w:t>300</w:t>
            </w:r>
          </w:p>
          <w:p w:rsidR="00922541" w:rsidRPr="00092932" w:rsidRDefault="00922541" w:rsidP="00C2580F">
            <w:pPr>
              <w:jc w:val="center"/>
              <w:rPr>
                <w:lang w:val="uk-UA"/>
              </w:rPr>
            </w:pPr>
          </w:p>
        </w:tc>
      </w:tr>
      <w:tr w:rsidR="00922541" w:rsidRPr="00446FCC" w:rsidTr="00C2580F">
        <w:trPr>
          <w:jc w:val="center"/>
        </w:trPr>
        <w:tc>
          <w:tcPr>
            <w:tcW w:w="1164" w:type="dxa"/>
            <w:shd w:val="clear" w:color="auto" w:fill="8DB3E2" w:themeFill="text2" w:themeFillTint="66"/>
          </w:tcPr>
          <w:p w:rsidR="00922541" w:rsidRPr="00092932" w:rsidRDefault="00922541" w:rsidP="00C2580F">
            <w:pPr>
              <w:pStyle w:val="afc"/>
              <w:rPr>
                <w:rFonts w:ascii="Times New Roman" w:hAnsi="Times New Roman"/>
                <w:sz w:val="24"/>
                <w:szCs w:val="24"/>
                <w:lang w:val="uk-UA"/>
              </w:rPr>
            </w:pPr>
            <w:r>
              <w:rPr>
                <w:rFonts w:ascii="Times New Roman" w:hAnsi="Times New Roman"/>
                <w:sz w:val="24"/>
                <w:szCs w:val="24"/>
                <w:lang w:val="uk-UA"/>
              </w:rPr>
              <w:t>2.2.54</w:t>
            </w:r>
          </w:p>
        </w:tc>
        <w:tc>
          <w:tcPr>
            <w:tcW w:w="6887" w:type="dxa"/>
            <w:shd w:val="clear" w:color="auto" w:fill="8DB3E2" w:themeFill="text2" w:themeFillTint="66"/>
            <w:vAlign w:val="bottom"/>
          </w:tcPr>
          <w:p w:rsidR="00922541" w:rsidRPr="00092932" w:rsidRDefault="00922541" w:rsidP="00C2580F">
            <w:r w:rsidRPr="00921C39">
              <w:rPr>
                <w:bCs/>
                <w:lang w:val="uk-UA"/>
              </w:rPr>
              <w:t xml:space="preserve">Капітальний ремонт пішохідних зон житлового будинку  по вул. </w:t>
            </w:r>
            <w:r>
              <w:rPr>
                <w:bCs/>
                <w:lang w:val="uk-UA"/>
              </w:rPr>
              <w:t>Миру, 14</w:t>
            </w:r>
            <w:r w:rsidRPr="00921C39">
              <w:rPr>
                <w:bCs/>
                <w:lang w:val="uk-UA"/>
              </w:rPr>
              <w:t xml:space="preserve"> в м.</w:t>
            </w:r>
            <w:r>
              <w:rPr>
                <w:bCs/>
                <w:lang w:val="uk-UA"/>
              </w:rPr>
              <w:t xml:space="preserve"> </w:t>
            </w:r>
            <w:r w:rsidRPr="00921C39">
              <w:rPr>
                <w:bCs/>
                <w:lang w:val="uk-UA"/>
              </w:rPr>
              <w:t>Обухові Київської</w:t>
            </w:r>
            <w:r>
              <w:rPr>
                <w:bCs/>
                <w:lang w:val="uk-UA"/>
              </w:rPr>
              <w:t xml:space="preserve"> </w:t>
            </w:r>
            <w:r w:rsidRPr="00921C39">
              <w:rPr>
                <w:bCs/>
                <w:lang w:val="uk-UA"/>
              </w:rPr>
              <w:t>області</w:t>
            </w:r>
          </w:p>
        </w:tc>
        <w:tc>
          <w:tcPr>
            <w:tcW w:w="1657" w:type="dxa"/>
            <w:shd w:val="clear" w:color="auto" w:fill="8DB3E2" w:themeFill="text2" w:themeFillTint="66"/>
            <w:vAlign w:val="bottom"/>
          </w:tcPr>
          <w:p w:rsidR="00922541" w:rsidRPr="00792B52" w:rsidRDefault="00922541" w:rsidP="00C2580F">
            <w:pPr>
              <w:jc w:val="center"/>
              <w:rPr>
                <w:lang w:val="en-US"/>
              </w:rPr>
            </w:pPr>
            <w:r>
              <w:rPr>
                <w:lang w:val="uk-UA"/>
              </w:rPr>
              <w:t>76890</w:t>
            </w:r>
            <w:r>
              <w:rPr>
                <w:lang w:val="en-US"/>
              </w:rPr>
              <w:t>0</w:t>
            </w:r>
          </w:p>
        </w:tc>
      </w:tr>
      <w:tr w:rsidR="00922541" w:rsidRPr="00446FCC" w:rsidTr="00C2580F">
        <w:trPr>
          <w:jc w:val="center"/>
        </w:trPr>
        <w:tc>
          <w:tcPr>
            <w:tcW w:w="1164" w:type="dxa"/>
            <w:shd w:val="clear" w:color="auto" w:fill="8DB3E2" w:themeFill="text2" w:themeFillTint="66"/>
          </w:tcPr>
          <w:p w:rsidR="00922541" w:rsidRPr="00092932" w:rsidRDefault="00922541" w:rsidP="00C2580F">
            <w:pPr>
              <w:pStyle w:val="afc"/>
              <w:rPr>
                <w:rFonts w:ascii="Times New Roman" w:hAnsi="Times New Roman"/>
                <w:sz w:val="24"/>
                <w:szCs w:val="24"/>
                <w:lang w:val="uk-UA"/>
              </w:rPr>
            </w:pPr>
            <w:r>
              <w:rPr>
                <w:rFonts w:ascii="Times New Roman" w:hAnsi="Times New Roman"/>
                <w:sz w:val="24"/>
                <w:szCs w:val="24"/>
                <w:lang w:val="uk-UA"/>
              </w:rPr>
              <w:t>2.2.55</w:t>
            </w:r>
          </w:p>
        </w:tc>
        <w:tc>
          <w:tcPr>
            <w:tcW w:w="6887" w:type="dxa"/>
            <w:shd w:val="clear" w:color="auto" w:fill="8DB3E2" w:themeFill="text2" w:themeFillTint="66"/>
            <w:vAlign w:val="bottom"/>
          </w:tcPr>
          <w:p w:rsidR="00922541" w:rsidRPr="00921C39" w:rsidRDefault="00922541" w:rsidP="00C2580F">
            <w:pPr>
              <w:rPr>
                <w:bCs/>
                <w:lang w:val="uk-UA"/>
              </w:rPr>
            </w:pPr>
            <w:r>
              <w:rPr>
                <w:sz w:val="26"/>
                <w:szCs w:val="26"/>
              </w:rPr>
              <w:t>Капітальний ремонт</w:t>
            </w:r>
            <w:r w:rsidRPr="007A7CB5">
              <w:rPr>
                <w:sz w:val="26"/>
                <w:szCs w:val="26"/>
              </w:rPr>
              <w:t xml:space="preserve"> </w:t>
            </w:r>
            <w:r>
              <w:rPr>
                <w:sz w:val="26"/>
                <w:szCs w:val="26"/>
              </w:rPr>
              <w:t>дороги  по</w:t>
            </w:r>
            <w:r w:rsidRPr="007A7CB5">
              <w:rPr>
                <w:sz w:val="26"/>
                <w:szCs w:val="26"/>
              </w:rPr>
              <w:t xml:space="preserve">  вул.</w:t>
            </w:r>
            <w:r>
              <w:rPr>
                <w:sz w:val="26"/>
                <w:szCs w:val="26"/>
                <w:lang w:val="uk-UA"/>
              </w:rPr>
              <w:t xml:space="preserve"> </w:t>
            </w:r>
            <w:r w:rsidRPr="007A7CB5">
              <w:rPr>
                <w:sz w:val="26"/>
                <w:szCs w:val="26"/>
              </w:rPr>
              <w:t>І.Франка № 12-№18  в м. Обухові Київської області</w:t>
            </w:r>
          </w:p>
        </w:tc>
        <w:tc>
          <w:tcPr>
            <w:tcW w:w="1657" w:type="dxa"/>
            <w:shd w:val="clear" w:color="auto" w:fill="8DB3E2" w:themeFill="text2" w:themeFillTint="66"/>
            <w:vAlign w:val="bottom"/>
          </w:tcPr>
          <w:p w:rsidR="00922541" w:rsidRDefault="00922541" w:rsidP="00C2580F">
            <w:pPr>
              <w:jc w:val="center"/>
              <w:rPr>
                <w:lang w:val="uk-UA"/>
              </w:rPr>
            </w:pPr>
            <w:r>
              <w:rPr>
                <w:lang w:val="uk-UA"/>
              </w:rPr>
              <w:t>347700</w:t>
            </w:r>
          </w:p>
          <w:p w:rsidR="00922541" w:rsidRDefault="00922541" w:rsidP="00C2580F">
            <w:pPr>
              <w:jc w:val="center"/>
              <w:rPr>
                <w:lang w:val="uk-UA"/>
              </w:rPr>
            </w:pPr>
          </w:p>
        </w:tc>
      </w:tr>
      <w:tr w:rsidR="00922541" w:rsidRPr="00446FCC"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2.2.56</w:t>
            </w:r>
          </w:p>
        </w:tc>
        <w:tc>
          <w:tcPr>
            <w:tcW w:w="6887" w:type="dxa"/>
            <w:shd w:val="clear" w:color="auto" w:fill="8DB3E2" w:themeFill="text2" w:themeFillTint="66"/>
            <w:vAlign w:val="bottom"/>
          </w:tcPr>
          <w:p w:rsidR="00922541" w:rsidRPr="000F4433" w:rsidRDefault="00922541" w:rsidP="00C2580F">
            <w:pPr>
              <w:rPr>
                <w:bCs/>
                <w:lang w:val="uk-UA"/>
              </w:rPr>
            </w:pPr>
            <w:r w:rsidRPr="000F4433">
              <w:rPr>
                <w:bCs/>
              </w:rPr>
              <w:t>Капітальний ремонт внутрішньодворового проїзду та пішохідних зон по вул.Каштанова,7а, 7б, 7в в м.</w:t>
            </w:r>
            <w:r>
              <w:rPr>
                <w:bCs/>
                <w:lang w:val="uk-UA"/>
              </w:rPr>
              <w:t xml:space="preserve"> </w:t>
            </w:r>
            <w:r>
              <w:rPr>
                <w:bCs/>
              </w:rPr>
              <w:t xml:space="preserve">Обухові </w:t>
            </w:r>
            <w:r>
              <w:rPr>
                <w:bCs/>
              </w:rPr>
              <w:lastRenderedPageBreak/>
              <w:t>Київськ</w:t>
            </w:r>
            <w:r w:rsidRPr="000F4433">
              <w:rPr>
                <w:bCs/>
              </w:rPr>
              <w:t>ої област</w:t>
            </w:r>
            <w:r>
              <w:rPr>
                <w:bCs/>
                <w:lang w:val="uk-UA"/>
              </w:rPr>
              <w:t>і</w:t>
            </w:r>
          </w:p>
        </w:tc>
        <w:tc>
          <w:tcPr>
            <w:tcW w:w="1657" w:type="dxa"/>
            <w:shd w:val="clear" w:color="auto" w:fill="8DB3E2" w:themeFill="text2" w:themeFillTint="66"/>
            <w:vAlign w:val="bottom"/>
          </w:tcPr>
          <w:p w:rsidR="00922541" w:rsidRDefault="00922541" w:rsidP="00C2580F">
            <w:pPr>
              <w:jc w:val="center"/>
              <w:rPr>
                <w:lang w:val="uk-UA"/>
              </w:rPr>
            </w:pPr>
            <w:r>
              <w:rPr>
                <w:lang w:val="uk-UA"/>
              </w:rPr>
              <w:lastRenderedPageBreak/>
              <w:t>1039700</w:t>
            </w:r>
          </w:p>
        </w:tc>
      </w:tr>
      <w:tr w:rsidR="00922541" w:rsidRPr="00446FCC"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lastRenderedPageBreak/>
              <w:t>2.2.57</w:t>
            </w:r>
          </w:p>
        </w:tc>
        <w:tc>
          <w:tcPr>
            <w:tcW w:w="6887" w:type="dxa"/>
            <w:shd w:val="clear" w:color="auto" w:fill="8DB3E2" w:themeFill="text2" w:themeFillTint="66"/>
            <w:vAlign w:val="bottom"/>
          </w:tcPr>
          <w:p w:rsidR="00922541" w:rsidRPr="000F4433" w:rsidRDefault="00922541" w:rsidP="00C2580F">
            <w:r w:rsidRPr="000F4433">
              <w:t>Капітальний ремонт внутрішньодворового проїзду по вул.Київська, будинок №113 (п.5, 6, 7) в м.Обухові Київської області</w:t>
            </w:r>
          </w:p>
        </w:tc>
        <w:tc>
          <w:tcPr>
            <w:tcW w:w="1657" w:type="dxa"/>
            <w:shd w:val="clear" w:color="auto" w:fill="8DB3E2" w:themeFill="text2" w:themeFillTint="66"/>
            <w:vAlign w:val="bottom"/>
          </w:tcPr>
          <w:p w:rsidR="00922541" w:rsidRDefault="00922541" w:rsidP="00C2580F">
            <w:pPr>
              <w:jc w:val="center"/>
              <w:rPr>
                <w:lang w:val="uk-UA"/>
              </w:rPr>
            </w:pPr>
            <w:r>
              <w:rPr>
                <w:lang w:val="uk-UA"/>
              </w:rPr>
              <w:t>507800</w:t>
            </w:r>
          </w:p>
          <w:p w:rsidR="00922541" w:rsidRPr="00092932" w:rsidRDefault="00922541" w:rsidP="00C2580F">
            <w:pPr>
              <w:jc w:val="center"/>
              <w:rPr>
                <w:lang w:val="uk-UA"/>
              </w:rPr>
            </w:pPr>
          </w:p>
        </w:tc>
      </w:tr>
      <w:tr w:rsidR="00922541" w:rsidRPr="00446FCC" w:rsidTr="00C2580F">
        <w:trPr>
          <w:jc w:val="center"/>
        </w:trPr>
        <w:tc>
          <w:tcPr>
            <w:tcW w:w="1164" w:type="dxa"/>
            <w:shd w:val="clear" w:color="auto" w:fill="8DB3E2" w:themeFill="text2" w:themeFillTint="66"/>
          </w:tcPr>
          <w:p w:rsidR="00922541" w:rsidRPr="00092932" w:rsidRDefault="00922541" w:rsidP="00C2580F">
            <w:pPr>
              <w:pStyle w:val="afc"/>
              <w:rPr>
                <w:rFonts w:ascii="Times New Roman" w:hAnsi="Times New Roman"/>
                <w:sz w:val="24"/>
                <w:szCs w:val="24"/>
                <w:lang w:val="uk-UA"/>
              </w:rPr>
            </w:pPr>
            <w:r>
              <w:rPr>
                <w:rFonts w:ascii="Times New Roman" w:hAnsi="Times New Roman"/>
                <w:sz w:val="24"/>
                <w:szCs w:val="24"/>
                <w:lang w:val="uk-UA"/>
              </w:rPr>
              <w:t>2.2.58</w:t>
            </w:r>
          </w:p>
        </w:tc>
        <w:tc>
          <w:tcPr>
            <w:tcW w:w="6887" w:type="dxa"/>
            <w:shd w:val="clear" w:color="auto" w:fill="8DB3E2" w:themeFill="text2" w:themeFillTint="66"/>
            <w:vAlign w:val="bottom"/>
          </w:tcPr>
          <w:p w:rsidR="00922541" w:rsidRPr="0016213A" w:rsidRDefault="00922541" w:rsidP="00C2580F">
            <w:r w:rsidRPr="000F4433">
              <w:rPr>
                <w:lang w:val="uk-UA"/>
              </w:rPr>
              <w:t xml:space="preserve">Капітальний ремонт тротуару в районі навчально-виховного комплексу «Спеціалізована загальноосвітня школа І-ІІІ ступеня  № 5 з поглибленим вивченням іноземних мов - загальноосвітня школа І-ІІІ ступеня  № 5» Обухівської міської ради  по вул. </w:t>
            </w:r>
            <w:r w:rsidRPr="000F4433">
              <w:t>Лермонтова,24 в м.Обухів Київської області</w:t>
            </w:r>
          </w:p>
        </w:tc>
        <w:tc>
          <w:tcPr>
            <w:tcW w:w="1657" w:type="dxa"/>
            <w:shd w:val="clear" w:color="auto" w:fill="8DB3E2" w:themeFill="text2" w:themeFillTint="66"/>
            <w:vAlign w:val="bottom"/>
          </w:tcPr>
          <w:p w:rsidR="00922541" w:rsidRDefault="00922541" w:rsidP="00C2580F">
            <w:pPr>
              <w:jc w:val="center"/>
              <w:rPr>
                <w:lang w:val="uk-UA"/>
              </w:rPr>
            </w:pPr>
            <w:r>
              <w:rPr>
                <w:lang w:val="uk-UA"/>
              </w:rPr>
              <w:t>712900</w:t>
            </w:r>
          </w:p>
        </w:tc>
      </w:tr>
      <w:tr w:rsidR="00922541" w:rsidRPr="00446FCC" w:rsidTr="00C2580F">
        <w:trPr>
          <w:jc w:val="center"/>
        </w:trPr>
        <w:tc>
          <w:tcPr>
            <w:tcW w:w="1164" w:type="dxa"/>
            <w:shd w:val="clear" w:color="auto" w:fill="8DB3E2" w:themeFill="text2" w:themeFillTint="66"/>
          </w:tcPr>
          <w:p w:rsidR="00922541" w:rsidRPr="00092932" w:rsidRDefault="00922541" w:rsidP="00C2580F">
            <w:pPr>
              <w:pStyle w:val="afc"/>
              <w:rPr>
                <w:rFonts w:ascii="Times New Roman" w:hAnsi="Times New Roman"/>
                <w:sz w:val="24"/>
                <w:szCs w:val="24"/>
                <w:lang w:val="uk-UA"/>
              </w:rPr>
            </w:pPr>
            <w:r>
              <w:rPr>
                <w:rFonts w:ascii="Times New Roman" w:hAnsi="Times New Roman"/>
                <w:sz w:val="24"/>
                <w:szCs w:val="24"/>
                <w:lang w:val="uk-UA"/>
              </w:rPr>
              <w:t>2.2.59</w:t>
            </w:r>
          </w:p>
        </w:tc>
        <w:tc>
          <w:tcPr>
            <w:tcW w:w="6887" w:type="dxa"/>
            <w:shd w:val="clear" w:color="auto" w:fill="8DB3E2" w:themeFill="text2" w:themeFillTint="66"/>
            <w:vAlign w:val="bottom"/>
          </w:tcPr>
          <w:p w:rsidR="00922541" w:rsidRPr="00B75F7D" w:rsidRDefault="00922541" w:rsidP="00C2580F">
            <w:r>
              <w:rPr>
                <w:bCs/>
                <w:iCs/>
                <w:lang w:val="uk-UA"/>
              </w:rPr>
              <w:t>К</w:t>
            </w:r>
            <w:r>
              <w:rPr>
                <w:bCs/>
                <w:iCs/>
              </w:rPr>
              <w:t>апітальний ремонт</w:t>
            </w:r>
            <w:r w:rsidRPr="002D1B8E">
              <w:rPr>
                <w:bCs/>
                <w:iCs/>
              </w:rPr>
              <w:t xml:space="preserve"> дороги по мкрн.Будівельник №18-№40 та ділянки дороги по вул.Ватутіна №75 в м.Обухові Київської області</w:t>
            </w:r>
          </w:p>
        </w:tc>
        <w:tc>
          <w:tcPr>
            <w:tcW w:w="1657" w:type="dxa"/>
            <w:shd w:val="clear" w:color="auto" w:fill="8DB3E2" w:themeFill="text2" w:themeFillTint="66"/>
            <w:vAlign w:val="bottom"/>
          </w:tcPr>
          <w:p w:rsidR="00922541" w:rsidRDefault="00922541" w:rsidP="00C2580F">
            <w:pPr>
              <w:jc w:val="center"/>
              <w:rPr>
                <w:lang w:val="uk-UA"/>
              </w:rPr>
            </w:pPr>
            <w:r>
              <w:rPr>
                <w:lang w:val="uk-UA"/>
              </w:rPr>
              <w:t>398600</w:t>
            </w:r>
          </w:p>
        </w:tc>
      </w:tr>
      <w:tr w:rsidR="00922541" w:rsidRPr="00446FCC" w:rsidTr="00C2580F">
        <w:trPr>
          <w:jc w:val="center"/>
        </w:trPr>
        <w:tc>
          <w:tcPr>
            <w:tcW w:w="1164" w:type="dxa"/>
            <w:shd w:val="clear" w:color="auto" w:fill="8DB3E2" w:themeFill="text2" w:themeFillTint="66"/>
          </w:tcPr>
          <w:p w:rsidR="00922541" w:rsidRPr="00092932" w:rsidRDefault="00922541" w:rsidP="00C2580F">
            <w:pPr>
              <w:pStyle w:val="afc"/>
              <w:rPr>
                <w:rFonts w:ascii="Times New Roman" w:hAnsi="Times New Roman"/>
                <w:sz w:val="24"/>
                <w:szCs w:val="24"/>
                <w:lang w:val="uk-UA"/>
              </w:rPr>
            </w:pPr>
            <w:r>
              <w:rPr>
                <w:rFonts w:ascii="Times New Roman" w:hAnsi="Times New Roman"/>
                <w:sz w:val="24"/>
                <w:szCs w:val="24"/>
                <w:lang w:val="uk-UA"/>
              </w:rPr>
              <w:t>2.2.60</w:t>
            </w:r>
          </w:p>
        </w:tc>
        <w:tc>
          <w:tcPr>
            <w:tcW w:w="6887" w:type="dxa"/>
            <w:shd w:val="clear" w:color="auto" w:fill="8DB3E2" w:themeFill="text2" w:themeFillTint="66"/>
            <w:vAlign w:val="bottom"/>
          </w:tcPr>
          <w:p w:rsidR="00922541" w:rsidRPr="00ED2BB9" w:rsidRDefault="00922541" w:rsidP="00C2580F">
            <w:pPr>
              <w:rPr>
                <w:bCs/>
                <w:iCs/>
              </w:rPr>
            </w:pPr>
            <w:r>
              <w:rPr>
                <w:bCs/>
                <w:iCs/>
              </w:rPr>
              <w:t>Капітальний ремонт</w:t>
            </w:r>
            <w:r w:rsidRPr="00C522EF">
              <w:rPr>
                <w:bCs/>
                <w:iCs/>
              </w:rPr>
              <w:t xml:space="preserve"> дороги по вул. Джамбула ,  від.вул.Козацький шлях №71 до №33,  №37 - №99 вул.Козацький шлях  в м.</w:t>
            </w:r>
            <w:r>
              <w:rPr>
                <w:bCs/>
                <w:iCs/>
              </w:rPr>
              <w:t xml:space="preserve"> </w:t>
            </w:r>
            <w:r w:rsidRPr="00C522EF">
              <w:rPr>
                <w:bCs/>
                <w:iCs/>
              </w:rPr>
              <w:t>Обухові Київської області</w:t>
            </w:r>
          </w:p>
        </w:tc>
        <w:tc>
          <w:tcPr>
            <w:tcW w:w="1657" w:type="dxa"/>
            <w:shd w:val="clear" w:color="auto" w:fill="8DB3E2" w:themeFill="text2" w:themeFillTint="66"/>
            <w:vAlign w:val="bottom"/>
          </w:tcPr>
          <w:p w:rsidR="00922541" w:rsidRDefault="00922541" w:rsidP="00C2580F">
            <w:pPr>
              <w:jc w:val="center"/>
              <w:rPr>
                <w:lang w:val="uk-UA"/>
              </w:rPr>
            </w:pPr>
            <w:r>
              <w:rPr>
                <w:lang w:val="uk-UA"/>
              </w:rPr>
              <w:t>1498400</w:t>
            </w:r>
          </w:p>
        </w:tc>
      </w:tr>
      <w:tr w:rsidR="00922541" w:rsidRPr="00446FCC" w:rsidTr="00C2580F">
        <w:trPr>
          <w:jc w:val="center"/>
        </w:trPr>
        <w:tc>
          <w:tcPr>
            <w:tcW w:w="1164" w:type="dxa"/>
            <w:shd w:val="clear" w:color="auto" w:fill="8DB3E2" w:themeFill="text2" w:themeFillTint="66"/>
          </w:tcPr>
          <w:p w:rsidR="00922541" w:rsidRPr="00092932" w:rsidRDefault="00922541" w:rsidP="00C2580F">
            <w:pPr>
              <w:pStyle w:val="afc"/>
              <w:rPr>
                <w:rFonts w:ascii="Times New Roman" w:hAnsi="Times New Roman"/>
                <w:sz w:val="24"/>
                <w:szCs w:val="24"/>
                <w:lang w:val="uk-UA"/>
              </w:rPr>
            </w:pPr>
            <w:r>
              <w:rPr>
                <w:rFonts w:ascii="Times New Roman" w:hAnsi="Times New Roman"/>
                <w:sz w:val="24"/>
                <w:szCs w:val="24"/>
                <w:lang w:val="uk-UA"/>
              </w:rPr>
              <w:t>2.2.61</w:t>
            </w:r>
          </w:p>
        </w:tc>
        <w:tc>
          <w:tcPr>
            <w:tcW w:w="6887" w:type="dxa"/>
            <w:shd w:val="clear" w:color="auto" w:fill="8DB3E2" w:themeFill="text2" w:themeFillTint="66"/>
            <w:vAlign w:val="bottom"/>
          </w:tcPr>
          <w:p w:rsidR="00922541" w:rsidRPr="008B0D24" w:rsidRDefault="00922541" w:rsidP="00C2580F">
            <w:r>
              <w:rPr>
                <w:lang w:val="uk-UA"/>
              </w:rPr>
              <w:t>К</w:t>
            </w:r>
            <w:r>
              <w:t>апітальний ремонт</w:t>
            </w:r>
            <w:r w:rsidRPr="008B0D24">
              <w:t xml:space="preserve"> тротуару по вул.Київська,166  в м.Обухові Київської області </w:t>
            </w:r>
          </w:p>
          <w:p w:rsidR="00922541" w:rsidRPr="008B0D24" w:rsidRDefault="00922541" w:rsidP="00C2580F"/>
        </w:tc>
        <w:tc>
          <w:tcPr>
            <w:tcW w:w="1657" w:type="dxa"/>
            <w:shd w:val="clear" w:color="auto" w:fill="8DB3E2" w:themeFill="text2" w:themeFillTint="66"/>
            <w:vAlign w:val="bottom"/>
          </w:tcPr>
          <w:p w:rsidR="00922541" w:rsidRDefault="00922541" w:rsidP="00C2580F">
            <w:pPr>
              <w:jc w:val="center"/>
              <w:rPr>
                <w:lang w:val="uk-UA"/>
              </w:rPr>
            </w:pPr>
            <w:r>
              <w:rPr>
                <w:lang w:val="uk-UA"/>
              </w:rPr>
              <w:t>283600</w:t>
            </w:r>
          </w:p>
        </w:tc>
      </w:tr>
      <w:tr w:rsidR="00922541" w:rsidRPr="00981231"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2.2.62</w:t>
            </w:r>
          </w:p>
        </w:tc>
        <w:tc>
          <w:tcPr>
            <w:tcW w:w="6887" w:type="dxa"/>
            <w:shd w:val="clear" w:color="auto" w:fill="8DB3E2" w:themeFill="text2" w:themeFillTint="66"/>
            <w:vAlign w:val="bottom"/>
          </w:tcPr>
          <w:p w:rsidR="00922541" w:rsidRPr="008B0D24" w:rsidRDefault="00922541" w:rsidP="00C2580F">
            <w:pPr>
              <w:spacing w:after="200" w:line="276" w:lineRule="auto"/>
            </w:pPr>
            <w:r>
              <w:rPr>
                <w:lang w:val="uk-UA"/>
              </w:rPr>
              <w:t>К</w:t>
            </w:r>
            <w:r>
              <w:t xml:space="preserve">апітальний ремонт дороги  </w:t>
            </w:r>
            <w:r w:rsidRPr="008B0D24">
              <w:t>по пров.Парковому №1-№19 в м.</w:t>
            </w:r>
            <w:r>
              <w:t xml:space="preserve"> </w:t>
            </w:r>
            <w:r w:rsidRPr="008B0D24">
              <w:t xml:space="preserve">Обухові Київської області </w:t>
            </w:r>
          </w:p>
        </w:tc>
        <w:tc>
          <w:tcPr>
            <w:tcW w:w="1657" w:type="dxa"/>
            <w:shd w:val="clear" w:color="auto" w:fill="8DB3E2" w:themeFill="text2" w:themeFillTint="66"/>
            <w:vAlign w:val="bottom"/>
          </w:tcPr>
          <w:p w:rsidR="00922541" w:rsidRDefault="00922541" w:rsidP="00C2580F">
            <w:pPr>
              <w:jc w:val="center"/>
              <w:rPr>
                <w:lang w:val="uk-UA"/>
              </w:rPr>
            </w:pPr>
            <w:r>
              <w:rPr>
                <w:lang w:val="uk-UA"/>
              </w:rPr>
              <w:t>211200</w:t>
            </w:r>
          </w:p>
          <w:p w:rsidR="00922541" w:rsidRDefault="00922541" w:rsidP="00C2580F">
            <w:pPr>
              <w:jc w:val="center"/>
              <w:rPr>
                <w:lang w:val="uk-UA"/>
              </w:rPr>
            </w:pPr>
          </w:p>
        </w:tc>
      </w:tr>
      <w:tr w:rsidR="00922541" w:rsidRPr="00446FCC"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2.2.63</w:t>
            </w:r>
          </w:p>
        </w:tc>
        <w:tc>
          <w:tcPr>
            <w:tcW w:w="6887" w:type="dxa"/>
            <w:shd w:val="clear" w:color="auto" w:fill="8DB3E2" w:themeFill="text2" w:themeFillTint="66"/>
            <w:vAlign w:val="bottom"/>
          </w:tcPr>
          <w:p w:rsidR="00922541" w:rsidRPr="00CE3265" w:rsidRDefault="00922541" w:rsidP="00C2580F">
            <w:r>
              <w:t>Капітальний  ремонт</w:t>
            </w:r>
            <w:r w:rsidRPr="00CE3265">
              <w:t xml:space="preserve"> тротуару по вул.Миру,2 - Миру 9 в м.Обухові Київської області </w:t>
            </w:r>
          </w:p>
          <w:p w:rsidR="00922541" w:rsidRPr="00CE3265" w:rsidRDefault="00922541" w:rsidP="00C2580F"/>
        </w:tc>
        <w:tc>
          <w:tcPr>
            <w:tcW w:w="1657" w:type="dxa"/>
            <w:shd w:val="clear" w:color="auto" w:fill="8DB3E2" w:themeFill="text2" w:themeFillTint="66"/>
            <w:vAlign w:val="bottom"/>
          </w:tcPr>
          <w:p w:rsidR="00922541" w:rsidRDefault="00922541" w:rsidP="00C2580F">
            <w:pPr>
              <w:jc w:val="center"/>
              <w:rPr>
                <w:lang w:val="uk-UA"/>
              </w:rPr>
            </w:pPr>
            <w:r>
              <w:rPr>
                <w:lang w:val="uk-UA"/>
              </w:rPr>
              <w:t>298400</w:t>
            </w:r>
          </w:p>
        </w:tc>
      </w:tr>
      <w:tr w:rsidR="00922541" w:rsidRPr="00446FCC"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2.2.64</w:t>
            </w:r>
          </w:p>
        </w:tc>
        <w:tc>
          <w:tcPr>
            <w:tcW w:w="6887" w:type="dxa"/>
            <w:shd w:val="clear" w:color="auto" w:fill="8DB3E2" w:themeFill="text2" w:themeFillTint="66"/>
            <w:vAlign w:val="bottom"/>
          </w:tcPr>
          <w:p w:rsidR="00922541" w:rsidRPr="001752E5" w:rsidRDefault="00922541" w:rsidP="00C2580F">
            <w:pPr>
              <w:rPr>
                <w:lang w:val="uk-UA"/>
              </w:rPr>
            </w:pPr>
            <w:r w:rsidRPr="005B4642">
              <w:t>Капітальний ремонт пішохідної доріжки по вул. Каштанова 30-26 в м.Обухів Київської област</w:t>
            </w:r>
            <w:r>
              <w:rPr>
                <w:lang w:val="uk-UA"/>
              </w:rPr>
              <w:t>і</w:t>
            </w:r>
          </w:p>
        </w:tc>
        <w:tc>
          <w:tcPr>
            <w:tcW w:w="1657" w:type="dxa"/>
            <w:shd w:val="clear" w:color="auto" w:fill="8DB3E2" w:themeFill="text2" w:themeFillTint="66"/>
            <w:vAlign w:val="bottom"/>
          </w:tcPr>
          <w:p w:rsidR="00922541" w:rsidRDefault="00922541" w:rsidP="00C2580F">
            <w:pPr>
              <w:jc w:val="center"/>
              <w:rPr>
                <w:lang w:val="uk-UA"/>
              </w:rPr>
            </w:pPr>
            <w:r>
              <w:rPr>
                <w:lang w:val="uk-UA"/>
              </w:rPr>
              <w:t>139200</w:t>
            </w:r>
          </w:p>
        </w:tc>
      </w:tr>
      <w:tr w:rsidR="00922541" w:rsidRPr="00446FCC"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2.2.65</w:t>
            </w:r>
          </w:p>
        </w:tc>
        <w:tc>
          <w:tcPr>
            <w:tcW w:w="6887" w:type="dxa"/>
            <w:shd w:val="clear" w:color="auto" w:fill="8DB3E2" w:themeFill="text2" w:themeFillTint="66"/>
          </w:tcPr>
          <w:p w:rsidR="00922541" w:rsidRPr="00ED2BB9" w:rsidRDefault="00922541" w:rsidP="00C2580F">
            <w:pPr>
              <w:rPr>
                <w:bCs/>
                <w:iCs/>
                <w:lang w:val="uk-UA"/>
              </w:rPr>
            </w:pPr>
            <w:r w:rsidRPr="009D0D66">
              <w:rPr>
                <w:bCs/>
                <w:iCs/>
              </w:rPr>
              <w:t>Капітальний ремонт дороги по мкрн. Вікторія в</w:t>
            </w:r>
            <w:r>
              <w:rPr>
                <w:bCs/>
                <w:iCs/>
                <w:lang w:val="uk-UA"/>
              </w:rPr>
              <w:t xml:space="preserve">ід </w:t>
            </w:r>
            <w:r>
              <w:rPr>
                <w:bCs/>
                <w:iCs/>
              </w:rPr>
              <w:t xml:space="preserve"> №57</w:t>
            </w:r>
            <w:r>
              <w:rPr>
                <w:bCs/>
                <w:iCs/>
                <w:lang w:val="uk-UA"/>
              </w:rPr>
              <w:t xml:space="preserve"> до </w:t>
            </w:r>
            <w:r w:rsidRPr="009D0D66">
              <w:rPr>
                <w:bCs/>
                <w:iCs/>
              </w:rPr>
              <w:t>№15 в м. Обух</w:t>
            </w:r>
            <w:r>
              <w:rPr>
                <w:bCs/>
                <w:iCs/>
                <w:lang w:val="uk-UA"/>
              </w:rPr>
              <w:t>і</w:t>
            </w:r>
            <w:r w:rsidRPr="009D0D66">
              <w:rPr>
                <w:bCs/>
                <w:iCs/>
              </w:rPr>
              <w:t>в Київської області</w:t>
            </w:r>
          </w:p>
        </w:tc>
        <w:tc>
          <w:tcPr>
            <w:tcW w:w="1657" w:type="dxa"/>
            <w:shd w:val="clear" w:color="auto" w:fill="8DB3E2" w:themeFill="text2" w:themeFillTint="66"/>
            <w:vAlign w:val="bottom"/>
          </w:tcPr>
          <w:p w:rsidR="00922541" w:rsidRDefault="00922541" w:rsidP="00C2580F">
            <w:pPr>
              <w:jc w:val="center"/>
              <w:rPr>
                <w:lang w:val="uk-UA"/>
              </w:rPr>
            </w:pPr>
            <w:r>
              <w:rPr>
                <w:lang w:val="uk-UA"/>
              </w:rPr>
              <w:t>1499800</w:t>
            </w:r>
          </w:p>
        </w:tc>
      </w:tr>
      <w:tr w:rsidR="00922541" w:rsidRPr="00446FCC"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2.2.66</w:t>
            </w:r>
          </w:p>
        </w:tc>
        <w:tc>
          <w:tcPr>
            <w:tcW w:w="6887" w:type="dxa"/>
            <w:shd w:val="clear" w:color="auto" w:fill="8DB3E2" w:themeFill="text2" w:themeFillTint="66"/>
          </w:tcPr>
          <w:p w:rsidR="00922541" w:rsidRPr="00736263" w:rsidRDefault="00922541" w:rsidP="00C2580F">
            <w:pPr>
              <w:rPr>
                <w:bCs/>
                <w:iCs/>
              </w:rPr>
            </w:pPr>
            <w:r w:rsidRPr="009D0D66">
              <w:rPr>
                <w:bCs/>
                <w:iCs/>
              </w:rPr>
              <w:t>Капітальний ремонт дороги по мкрн. Вікторія в</w:t>
            </w:r>
            <w:r>
              <w:rPr>
                <w:bCs/>
                <w:iCs/>
                <w:lang w:val="uk-UA"/>
              </w:rPr>
              <w:t xml:space="preserve">ід </w:t>
            </w:r>
            <w:r w:rsidRPr="009D0D66">
              <w:rPr>
                <w:bCs/>
                <w:iCs/>
              </w:rPr>
              <w:t xml:space="preserve"> </w:t>
            </w:r>
            <w:r>
              <w:rPr>
                <w:bCs/>
                <w:iCs/>
              </w:rPr>
              <w:t>№16</w:t>
            </w:r>
            <w:r w:rsidRPr="009D0D66">
              <w:rPr>
                <w:bCs/>
                <w:iCs/>
              </w:rPr>
              <w:t>7</w:t>
            </w:r>
            <w:r>
              <w:rPr>
                <w:bCs/>
                <w:iCs/>
                <w:lang w:val="uk-UA"/>
              </w:rPr>
              <w:t xml:space="preserve"> до ТП (№90-№108, №15-№6</w:t>
            </w:r>
            <w:r>
              <w:rPr>
                <w:bCs/>
                <w:iCs/>
              </w:rPr>
              <w:t xml:space="preserve"> в м. Обух</w:t>
            </w:r>
            <w:r>
              <w:rPr>
                <w:bCs/>
                <w:iCs/>
                <w:lang w:val="uk-UA"/>
              </w:rPr>
              <w:t>і</w:t>
            </w:r>
            <w:r w:rsidRPr="009D0D66">
              <w:rPr>
                <w:bCs/>
                <w:iCs/>
              </w:rPr>
              <w:t>в Київської області</w:t>
            </w:r>
          </w:p>
          <w:p w:rsidR="00922541" w:rsidRPr="00736263" w:rsidRDefault="00922541" w:rsidP="00C2580F">
            <w:pPr>
              <w:rPr>
                <w:bCs/>
                <w:iCs/>
              </w:rPr>
            </w:pPr>
          </w:p>
        </w:tc>
        <w:tc>
          <w:tcPr>
            <w:tcW w:w="1657" w:type="dxa"/>
            <w:shd w:val="clear" w:color="auto" w:fill="8DB3E2" w:themeFill="text2" w:themeFillTint="66"/>
            <w:vAlign w:val="bottom"/>
          </w:tcPr>
          <w:p w:rsidR="00922541" w:rsidRDefault="00922541" w:rsidP="00C2580F">
            <w:pPr>
              <w:jc w:val="center"/>
              <w:rPr>
                <w:lang w:val="uk-UA"/>
              </w:rPr>
            </w:pPr>
            <w:r>
              <w:rPr>
                <w:lang w:val="uk-UA"/>
              </w:rPr>
              <w:t>1499600</w:t>
            </w:r>
          </w:p>
        </w:tc>
      </w:tr>
      <w:tr w:rsidR="00922541" w:rsidRPr="00446FCC"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2.2.67</w:t>
            </w:r>
          </w:p>
        </w:tc>
        <w:tc>
          <w:tcPr>
            <w:tcW w:w="6887" w:type="dxa"/>
            <w:shd w:val="clear" w:color="auto" w:fill="8DB3E2" w:themeFill="text2" w:themeFillTint="66"/>
          </w:tcPr>
          <w:p w:rsidR="00922541" w:rsidRPr="00ED2BB9" w:rsidRDefault="00922541" w:rsidP="00C2580F">
            <w:pPr>
              <w:rPr>
                <w:bCs/>
                <w:iCs/>
                <w:lang w:val="uk-UA"/>
              </w:rPr>
            </w:pPr>
            <w:r>
              <w:rPr>
                <w:bCs/>
                <w:iCs/>
              </w:rPr>
              <w:t>Капітальний ремонт</w:t>
            </w:r>
            <w:r w:rsidRPr="009D0D66">
              <w:rPr>
                <w:bCs/>
                <w:iCs/>
              </w:rPr>
              <w:t xml:space="preserve"> тротуару по                        вул. Каштанова № 23  - № 22  в м. Обухові Київської області</w:t>
            </w:r>
          </w:p>
        </w:tc>
        <w:tc>
          <w:tcPr>
            <w:tcW w:w="1657" w:type="dxa"/>
            <w:shd w:val="clear" w:color="auto" w:fill="8DB3E2" w:themeFill="text2" w:themeFillTint="66"/>
            <w:vAlign w:val="bottom"/>
          </w:tcPr>
          <w:p w:rsidR="00922541" w:rsidRDefault="00922541" w:rsidP="00C2580F">
            <w:pPr>
              <w:jc w:val="center"/>
              <w:rPr>
                <w:lang w:val="uk-UA"/>
              </w:rPr>
            </w:pPr>
            <w:r>
              <w:rPr>
                <w:lang w:val="uk-UA"/>
              </w:rPr>
              <w:t>1305700</w:t>
            </w:r>
          </w:p>
        </w:tc>
      </w:tr>
      <w:tr w:rsidR="00922541" w:rsidRPr="00446FCC"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2.2.68</w:t>
            </w:r>
          </w:p>
        </w:tc>
        <w:tc>
          <w:tcPr>
            <w:tcW w:w="6887" w:type="dxa"/>
            <w:shd w:val="clear" w:color="auto" w:fill="8DB3E2" w:themeFill="text2" w:themeFillTint="66"/>
          </w:tcPr>
          <w:p w:rsidR="00922541" w:rsidRPr="00ED2BB9" w:rsidRDefault="00922541" w:rsidP="00C2580F">
            <w:pPr>
              <w:rPr>
                <w:bCs/>
                <w:iCs/>
                <w:lang w:val="uk-UA"/>
              </w:rPr>
            </w:pPr>
            <w:r w:rsidRPr="00816FFC">
              <w:rPr>
                <w:bCs/>
                <w:iCs/>
              </w:rPr>
              <w:t>Капітальний ремонт дороги по мікрорайону Дзюбівка від будинку №207 до №238 в м.Обухові Київської області</w:t>
            </w:r>
          </w:p>
        </w:tc>
        <w:tc>
          <w:tcPr>
            <w:tcW w:w="1657" w:type="dxa"/>
            <w:shd w:val="clear" w:color="auto" w:fill="8DB3E2" w:themeFill="text2" w:themeFillTint="66"/>
            <w:vAlign w:val="bottom"/>
          </w:tcPr>
          <w:p w:rsidR="00922541" w:rsidRDefault="00922541" w:rsidP="00C2580F">
            <w:pPr>
              <w:jc w:val="center"/>
              <w:rPr>
                <w:lang w:val="uk-UA"/>
              </w:rPr>
            </w:pPr>
            <w:r>
              <w:rPr>
                <w:lang w:val="uk-UA"/>
              </w:rPr>
              <w:t>1460000</w:t>
            </w:r>
          </w:p>
        </w:tc>
      </w:tr>
      <w:tr w:rsidR="00922541" w:rsidRPr="00446FCC"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2.2.69</w:t>
            </w:r>
          </w:p>
        </w:tc>
        <w:tc>
          <w:tcPr>
            <w:tcW w:w="6887" w:type="dxa"/>
            <w:shd w:val="clear" w:color="auto" w:fill="8DB3E2" w:themeFill="text2" w:themeFillTint="66"/>
          </w:tcPr>
          <w:p w:rsidR="00922541" w:rsidRPr="00ED2BB9" w:rsidRDefault="00922541" w:rsidP="00C2580F">
            <w:pPr>
              <w:rPr>
                <w:bCs/>
                <w:iCs/>
                <w:lang w:val="uk-UA"/>
              </w:rPr>
            </w:pPr>
            <w:r w:rsidRPr="00ED60F5">
              <w:rPr>
                <w:bCs/>
                <w:iCs/>
              </w:rPr>
              <w:t>Капітальний ремонт дороги по мікрорайону Лукавиця від житлового будинку №217 до №278  в м.Обухові Київської області</w:t>
            </w:r>
          </w:p>
        </w:tc>
        <w:tc>
          <w:tcPr>
            <w:tcW w:w="1657" w:type="dxa"/>
            <w:shd w:val="clear" w:color="auto" w:fill="8DB3E2" w:themeFill="text2" w:themeFillTint="66"/>
            <w:vAlign w:val="bottom"/>
          </w:tcPr>
          <w:p w:rsidR="00922541" w:rsidRDefault="00922541" w:rsidP="00C2580F">
            <w:pPr>
              <w:jc w:val="center"/>
              <w:rPr>
                <w:lang w:val="uk-UA"/>
              </w:rPr>
            </w:pPr>
            <w:r>
              <w:rPr>
                <w:lang w:val="uk-UA"/>
              </w:rPr>
              <w:t>1105500</w:t>
            </w:r>
          </w:p>
          <w:p w:rsidR="00922541" w:rsidRDefault="00922541" w:rsidP="00C2580F">
            <w:pPr>
              <w:jc w:val="center"/>
              <w:rPr>
                <w:lang w:val="uk-UA"/>
              </w:rPr>
            </w:pPr>
          </w:p>
        </w:tc>
      </w:tr>
      <w:tr w:rsidR="00922541" w:rsidRPr="00446FCC"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2.2.70</w:t>
            </w:r>
          </w:p>
        </w:tc>
        <w:tc>
          <w:tcPr>
            <w:tcW w:w="6887" w:type="dxa"/>
            <w:shd w:val="clear" w:color="auto" w:fill="8DB3E2" w:themeFill="text2" w:themeFillTint="66"/>
          </w:tcPr>
          <w:p w:rsidR="00922541" w:rsidRPr="00ED2BB9" w:rsidRDefault="00922541" w:rsidP="00C2580F">
            <w:pPr>
              <w:rPr>
                <w:bCs/>
                <w:iCs/>
                <w:lang w:val="uk-UA"/>
              </w:rPr>
            </w:pPr>
            <w:r w:rsidRPr="00ED60F5">
              <w:rPr>
                <w:bCs/>
                <w:iCs/>
                <w:lang w:val="uk-UA"/>
              </w:rPr>
              <w:t>Капітальний ремонт дороги по мікрорайону Лукавиця від будинку  №278 до №220/1 в м.Обухові Київської області</w:t>
            </w:r>
          </w:p>
        </w:tc>
        <w:tc>
          <w:tcPr>
            <w:tcW w:w="1657" w:type="dxa"/>
            <w:shd w:val="clear" w:color="auto" w:fill="8DB3E2" w:themeFill="text2" w:themeFillTint="66"/>
            <w:vAlign w:val="bottom"/>
          </w:tcPr>
          <w:p w:rsidR="00922541" w:rsidRDefault="00922541" w:rsidP="00C2580F">
            <w:pPr>
              <w:jc w:val="center"/>
              <w:rPr>
                <w:lang w:val="uk-UA"/>
              </w:rPr>
            </w:pPr>
            <w:r>
              <w:rPr>
                <w:lang w:val="uk-UA"/>
              </w:rPr>
              <w:t>1452600</w:t>
            </w:r>
          </w:p>
        </w:tc>
      </w:tr>
      <w:tr w:rsidR="00922541" w:rsidRPr="00446FCC"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2.2.71</w:t>
            </w:r>
          </w:p>
        </w:tc>
        <w:tc>
          <w:tcPr>
            <w:tcW w:w="6887" w:type="dxa"/>
            <w:shd w:val="clear" w:color="auto" w:fill="8DB3E2" w:themeFill="text2" w:themeFillTint="66"/>
            <w:vAlign w:val="bottom"/>
          </w:tcPr>
          <w:p w:rsidR="00922541" w:rsidRPr="005B4642" w:rsidRDefault="00922541" w:rsidP="00C2580F">
            <w:r>
              <w:rPr>
                <w:bCs/>
                <w:iCs/>
                <w:lang w:val="uk-UA"/>
              </w:rPr>
              <w:t>Капітальний ремонт</w:t>
            </w:r>
            <w:r w:rsidRPr="004F5071">
              <w:rPr>
                <w:bCs/>
                <w:iCs/>
                <w:lang w:val="uk-UA"/>
              </w:rPr>
              <w:t xml:space="preserve"> автостоянки та пішохідної зони в р-ні житлових будинків №13-15 по вул. Каштанова в м. Обухові Київської області</w:t>
            </w:r>
          </w:p>
        </w:tc>
        <w:tc>
          <w:tcPr>
            <w:tcW w:w="1657" w:type="dxa"/>
            <w:shd w:val="clear" w:color="auto" w:fill="8DB3E2" w:themeFill="text2" w:themeFillTint="66"/>
            <w:vAlign w:val="bottom"/>
          </w:tcPr>
          <w:p w:rsidR="00922541" w:rsidRDefault="00922541" w:rsidP="00C2580F">
            <w:pPr>
              <w:jc w:val="center"/>
              <w:rPr>
                <w:lang w:val="uk-UA"/>
              </w:rPr>
            </w:pPr>
            <w:r>
              <w:rPr>
                <w:lang w:val="uk-UA"/>
              </w:rPr>
              <w:t>738000</w:t>
            </w:r>
          </w:p>
        </w:tc>
      </w:tr>
      <w:tr w:rsidR="00922541" w:rsidRPr="00446FCC" w:rsidTr="00C2580F">
        <w:trPr>
          <w:trHeight w:val="811"/>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2.2.72</w:t>
            </w:r>
          </w:p>
        </w:tc>
        <w:tc>
          <w:tcPr>
            <w:tcW w:w="6887" w:type="dxa"/>
            <w:shd w:val="clear" w:color="auto" w:fill="8DB3E2" w:themeFill="text2" w:themeFillTint="66"/>
          </w:tcPr>
          <w:p w:rsidR="00922541" w:rsidRDefault="00922541" w:rsidP="00C2580F">
            <w:pPr>
              <w:rPr>
                <w:bCs/>
                <w:iCs/>
              </w:rPr>
            </w:pPr>
            <w:r>
              <w:rPr>
                <w:bCs/>
                <w:iCs/>
              </w:rPr>
              <w:t>К</w:t>
            </w:r>
            <w:r w:rsidRPr="00461F9C">
              <w:rPr>
                <w:bCs/>
                <w:iCs/>
              </w:rPr>
              <w:t>апітального ремонту дороги по вул. Київська №24-№38 в м. Обухові Київської області</w:t>
            </w:r>
          </w:p>
        </w:tc>
        <w:tc>
          <w:tcPr>
            <w:tcW w:w="1657" w:type="dxa"/>
            <w:shd w:val="clear" w:color="auto" w:fill="8DB3E2" w:themeFill="text2" w:themeFillTint="66"/>
            <w:vAlign w:val="bottom"/>
          </w:tcPr>
          <w:p w:rsidR="00922541" w:rsidRDefault="00922541" w:rsidP="00C2580F">
            <w:pPr>
              <w:jc w:val="center"/>
              <w:rPr>
                <w:lang w:val="uk-UA"/>
              </w:rPr>
            </w:pPr>
            <w:r>
              <w:rPr>
                <w:lang w:val="uk-UA"/>
              </w:rPr>
              <w:t>299600</w:t>
            </w:r>
          </w:p>
        </w:tc>
      </w:tr>
      <w:tr w:rsidR="00922541" w:rsidRPr="00446FCC" w:rsidTr="00C2580F">
        <w:trPr>
          <w:trHeight w:val="837"/>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2.2.73</w:t>
            </w:r>
          </w:p>
        </w:tc>
        <w:tc>
          <w:tcPr>
            <w:tcW w:w="6887" w:type="dxa"/>
            <w:shd w:val="clear" w:color="auto" w:fill="8DB3E2" w:themeFill="text2" w:themeFillTint="66"/>
          </w:tcPr>
          <w:p w:rsidR="00922541" w:rsidRDefault="00922541" w:rsidP="00C2580F">
            <w:pPr>
              <w:rPr>
                <w:bCs/>
                <w:iCs/>
              </w:rPr>
            </w:pPr>
            <w:r>
              <w:t>Капітальний ремонт</w:t>
            </w:r>
            <w:r w:rsidRPr="00461F9C">
              <w:t xml:space="preserve"> пішохідної зони по         вул. Миру 13 - Миру 12 в м. Обухові Київської області</w:t>
            </w:r>
          </w:p>
        </w:tc>
        <w:tc>
          <w:tcPr>
            <w:tcW w:w="1657" w:type="dxa"/>
            <w:shd w:val="clear" w:color="auto" w:fill="8DB3E2" w:themeFill="text2" w:themeFillTint="66"/>
            <w:vAlign w:val="bottom"/>
          </w:tcPr>
          <w:p w:rsidR="00922541" w:rsidRDefault="00922541" w:rsidP="00C2580F">
            <w:pPr>
              <w:jc w:val="center"/>
              <w:rPr>
                <w:lang w:val="uk-UA"/>
              </w:rPr>
            </w:pPr>
            <w:r>
              <w:rPr>
                <w:lang w:val="uk-UA"/>
              </w:rPr>
              <w:t>298800</w:t>
            </w:r>
          </w:p>
        </w:tc>
      </w:tr>
      <w:tr w:rsidR="00922541" w:rsidRPr="00446FCC"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2.2.74</w:t>
            </w:r>
          </w:p>
        </w:tc>
        <w:tc>
          <w:tcPr>
            <w:tcW w:w="6887" w:type="dxa"/>
            <w:shd w:val="clear" w:color="auto" w:fill="8DB3E2" w:themeFill="text2" w:themeFillTint="66"/>
          </w:tcPr>
          <w:p w:rsidR="00922541" w:rsidRPr="000B7FB3" w:rsidRDefault="00922541" w:rsidP="00C2580F">
            <w:r w:rsidRPr="000B7FB3">
              <w:rPr>
                <w:bCs/>
              </w:rPr>
              <w:t>Капітальний ремонт дороги по вул. Яровівська, №7 до вул. Козацький шлях, 72, №24-дитячий майданчик, №71-№53, №71-№63 в м. Обухіві</w:t>
            </w:r>
            <w:r>
              <w:rPr>
                <w:bCs/>
                <w:lang w:val="uk-UA"/>
              </w:rPr>
              <w:t xml:space="preserve"> </w:t>
            </w:r>
            <w:r w:rsidRPr="00EF56F2">
              <w:rPr>
                <w:bCs/>
              </w:rPr>
              <w:t>Київської області</w:t>
            </w:r>
          </w:p>
        </w:tc>
        <w:tc>
          <w:tcPr>
            <w:tcW w:w="1657" w:type="dxa"/>
            <w:shd w:val="clear" w:color="auto" w:fill="8DB3E2" w:themeFill="text2" w:themeFillTint="66"/>
            <w:vAlign w:val="bottom"/>
          </w:tcPr>
          <w:p w:rsidR="00922541" w:rsidRDefault="00922541" w:rsidP="00C2580F">
            <w:pPr>
              <w:jc w:val="center"/>
              <w:rPr>
                <w:lang w:val="uk-UA"/>
              </w:rPr>
            </w:pPr>
            <w:r>
              <w:rPr>
                <w:lang w:val="uk-UA"/>
              </w:rPr>
              <w:t>995800</w:t>
            </w:r>
          </w:p>
        </w:tc>
      </w:tr>
      <w:tr w:rsidR="00922541" w:rsidRPr="00446FCC" w:rsidTr="00C2580F">
        <w:trPr>
          <w:trHeight w:val="847"/>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lastRenderedPageBreak/>
              <w:t>2.2.75</w:t>
            </w:r>
          </w:p>
        </w:tc>
        <w:tc>
          <w:tcPr>
            <w:tcW w:w="6887" w:type="dxa"/>
            <w:shd w:val="clear" w:color="auto" w:fill="8DB3E2" w:themeFill="text2" w:themeFillTint="66"/>
          </w:tcPr>
          <w:p w:rsidR="00922541" w:rsidRPr="00F74002" w:rsidRDefault="00922541" w:rsidP="00C2580F">
            <w:r w:rsidRPr="00F74002">
              <w:rPr>
                <w:bCs/>
              </w:rPr>
              <w:t xml:space="preserve">Капітальний ремонт внутрішньодворовиї проїздів та пішохідних зон по вул.  </w:t>
            </w:r>
            <w:r w:rsidRPr="007B72C4">
              <w:rPr>
                <w:bCs/>
              </w:rPr>
              <w:t>Миру, 11 в м. Обухові Київської області</w:t>
            </w:r>
          </w:p>
        </w:tc>
        <w:tc>
          <w:tcPr>
            <w:tcW w:w="1657" w:type="dxa"/>
            <w:shd w:val="clear" w:color="auto" w:fill="8DB3E2" w:themeFill="text2" w:themeFillTint="66"/>
            <w:vAlign w:val="bottom"/>
          </w:tcPr>
          <w:p w:rsidR="00922541" w:rsidRDefault="00922541" w:rsidP="00C2580F">
            <w:pPr>
              <w:jc w:val="center"/>
              <w:rPr>
                <w:lang w:val="uk-UA"/>
              </w:rPr>
            </w:pPr>
            <w:r>
              <w:rPr>
                <w:lang w:val="uk-UA"/>
              </w:rPr>
              <w:t>1497900</w:t>
            </w:r>
          </w:p>
        </w:tc>
      </w:tr>
      <w:tr w:rsidR="00922541" w:rsidRPr="00446FCC"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2.2.76</w:t>
            </w:r>
          </w:p>
        </w:tc>
        <w:tc>
          <w:tcPr>
            <w:tcW w:w="6887" w:type="dxa"/>
            <w:shd w:val="clear" w:color="auto" w:fill="8DB3E2" w:themeFill="text2" w:themeFillTint="66"/>
          </w:tcPr>
          <w:p w:rsidR="00922541" w:rsidRPr="00F74002" w:rsidRDefault="00922541" w:rsidP="00C2580F">
            <w:r w:rsidRPr="00F74002">
              <w:rPr>
                <w:bCs/>
              </w:rPr>
              <w:t xml:space="preserve">Капітальний ремонт дороги по від ж/б №2 вул Козацький шлях до вул. </w:t>
            </w:r>
            <w:r w:rsidRPr="00F74002">
              <w:rPr>
                <w:bCs/>
                <w:lang w:val="en-US"/>
              </w:rPr>
              <w:t>Чумацький шлях (автостанція) в м. Обухів Київської області</w:t>
            </w:r>
          </w:p>
        </w:tc>
        <w:tc>
          <w:tcPr>
            <w:tcW w:w="1657" w:type="dxa"/>
            <w:shd w:val="clear" w:color="auto" w:fill="8DB3E2" w:themeFill="text2" w:themeFillTint="66"/>
            <w:vAlign w:val="bottom"/>
          </w:tcPr>
          <w:p w:rsidR="00922541" w:rsidRDefault="00922541" w:rsidP="00C2580F">
            <w:pPr>
              <w:jc w:val="center"/>
              <w:rPr>
                <w:lang w:val="uk-UA"/>
              </w:rPr>
            </w:pPr>
            <w:r>
              <w:rPr>
                <w:lang w:val="uk-UA"/>
              </w:rPr>
              <w:t>991800</w:t>
            </w:r>
          </w:p>
        </w:tc>
      </w:tr>
      <w:tr w:rsidR="00922541" w:rsidRPr="00F16C98"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2.2.77</w:t>
            </w:r>
          </w:p>
        </w:tc>
        <w:tc>
          <w:tcPr>
            <w:tcW w:w="6887" w:type="dxa"/>
            <w:shd w:val="clear" w:color="auto" w:fill="8DB3E2" w:themeFill="text2" w:themeFillTint="66"/>
          </w:tcPr>
          <w:p w:rsidR="00922541" w:rsidRPr="00F74002" w:rsidRDefault="00922541" w:rsidP="00C2580F">
            <w:r w:rsidRPr="00F74002">
              <w:rPr>
                <w:bCs/>
              </w:rPr>
              <w:t>Капітальний ремонт тротуару по вул. Козацький шлях (від вул. Чумацький шлях до провулку Вільний) в м. Обухові Київської області</w:t>
            </w:r>
          </w:p>
        </w:tc>
        <w:tc>
          <w:tcPr>
            <w:tcW w:w="1657" w:type="dxa"/>
            <w:shd w:val="clear" w:color="auto" w:fill="8DB3E2" w:themeFill="text2" w:themeFillTint="66"/>
            <w:vAlign w:val="bottom"/>
          </w:tcPr>
          <w:p w:rsidR="00922541" w:rsidRDefault="00922541" w:rsidP="00C2580F">
            <w:pPr>
              <w:jc w:val="center"/>
              <w:rPr>
                <w:lang w:val="uk-UA"/>
              </w:rPr>
            </w:pPr>
          </w:p>
          <w:p w:rsidR="00922541" w:rsidRDefault="00922541" w:rsidP="00C2580F">
            <w:pPr>
              <w:jc w:val="center"/>
              <w:rPr>
                <w:lang w:val="uk-UA"/>
              </w:rPr>
            </w:pPr>
            <w:r>
              <w:rPr>
                <w:lang w:val="uk-UA"/>
              </w:rPr>
              <w:t>730000</w:t>
            </w:r>
          </w:p>
        </w:tc>
      </w:tr>
      <w:tr w:rsidR="00922541" w:rsidRPr="00446FCC"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2.2.78</w:t>
            </w:r>
          </w:p>
        </w:tc>
        <w:tc>
          <w:tcPr>
            <w:tcW w:w="6887" w:type="dxa"/>
            <w:shd w:val="clear" w:color="auto" w:fill="8DB3E2" w:themeFill="text2" w:themeFillTint="66"/>
          </w:tcPr>
          <w:p w:rsidR="00922541" w:rsidRPr="00EF56F2" w:rsidRDefault="00922541" w:rsidP="00C2580F">
            <w:pPr>
              <w:rPr>
                <w:bCs/>
                <w:lang w:val="uk-UA"/>
              </w:rPr>
            </w:pPr>
            <w:r w:rsidRPr="00E01A0B">
              <w:rPr>
                <w:lang w:val="uk-UA"/>
              </w:rPr>
              <w:t>Капітальний ремонт під'їздної дороги до клубу села Таценки</w:t>
            </w:r>
            <w:r>
              <w:rPr>
                <w:lang w:val="uk-UA"/>
              </w:rPr>
              <w:t>,</w:t>
            </w:r>
            <w:r w:rsidRPr="00E01A0B">
              <w:rPr>
                <w:lang w:val="uk-UA"/>
              </w:rPr>
              <w:t xml:space="preserve"> </w:t>
            </w:r>
            <w:r w:rsidRPr="00CB3196">
              <w:rPr>
                <w:lang w:val="uk-UA"/>
              </w:rPr>
              <w:t>разташованого</w:t>
            </w:r>
            <w:r w:rsidRPr="00E01A0B">
              <w:rPr>
                <w:lang w:val="uk-UA"/>
              </w:rPr>
              <w:t xml:space="preserve"> за адресою</w:t>
            </w:r>
            <w:r>
              <w:rPr>
                <w:lang w:val="uk-UA"/>
              </w:rPr>
              <w:t xml:space="preserve">  вул. Лісна, 80, </w:t>
            </w:r>
            <w:r w:rsidRPr="00E01A0B">
              <w:rPr>
                <w:lang w:val="uk-UA"/>
              </w:rPr>
              <w:t xml:space="preserve">с. Таценки </w:t>
            </w:r>
            <w:r>
              <w:rPr>
                <w:lang w:val="uk-UA"/>
              </w:rPr>
              <w:t>Обухівського району Київської області</w:t>
            </w:r>
            <w:r w:rsidRPr="00E01A0B">
              <w:rPr>
                <w:lang w:val="uk-UA"/>
              </w:rPr>
              <w:t>"</w:t>
            </w:r>
          </w:p>
        </w:tc>
        <w:tc>
          <w:tcPr>
            <w:tcW w:w="1657" w:type="dxa"/>
            <w:shd w:val="clear" w:color="auto" w:fill="8DB3E2" w:themeFill="text2" w:themeFillTint="66"/>
            <w:vAlign w:val="bottom"/>
          </w:tcPr>
          <w:p w:rsidR="00922541" w:rsidRPr="004A4713" w:rsidRDefault="00922541" w:rsidP="00C2580F">
            <w:pPr>
              <w:jc w:val="center"/>
              <w:rPr>
                <w:lang w:val="uk-UA"/>
              </w:rPr>
            </w:pPr>
            <w:r>
              <w:rPr>
                <w:lang w:val="uk-UA"/>
              </w:rPr>
              <w:t>225000</w:t>
            </w:r>
          </w:p>
        </w:tc>
      </w:tr>
      <w:tr w:rsidR="00922541" w:rsidRPr="00446FCC" w:rsidTr="00C2580F">
        <w:trPr>
          <w:trHeight w:val="585"/>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2.2.79</w:t>
            </w:r>
          </w:p>
        </w:tc>
        <w:tc>
          <w:tcPr>
            <w:tcW w:w="6887" w:type="dxa"/>
            <w:shd w:val="clear" w:color="auto" w:fill="8DB3E2" w:themeFill="text2" w:themeFillTint="66"/>
          </w:tcPr>
          <w:p w:rsidR="00922541" w:rsidRPr="00EF56F2" w:rsidRDefault="00922541" w:rsidP="00C2580F">
            <w:pPr>
              <w:rPr>
                <w:bCs/>
                <w:lang w:val="uk-UA"/>
              </w:rPr>
            </w:pPr>
            <w:r>
              <w:rPr>
                <w:bCs/>
                <w:lang w:val="uk-UA"/>
              </w:rPr>
              <w:t>Разом по розділу 2.2</w:t>
            </w:r>
          </w:p>
        </w:tc>
        <w:tc>
          <w:tcPr>
            <w:tcW w:w="1657" w:type="dxa"/>
            <w:shd w:val="clear" w:color="auto" w:fill="8DB3E2" w:themeFill="text2" w:themeFillTint="66"/>
            <w:vAlign w:val="bottom"/>
          </w:tcPr>
          <w:p w:rsidR="00922541" w:rsidRPr="00EF56F2" w:rsidRDefault="00922541" w:rsidP="00C2580F">
            <w:pPr>
              <w:jc w:val="center"/>
              <w:rPr>
                <w:lang w:val="en-US"/>
              </w:rPr>
            </w:pPr>
            <w:r>
              <w:rPr>
                <w:lang w:val="en-US"/>
              </w:rPr>
              <w:t>29124100</w:t>
            </w:r>
          </w:p>
        </w:tc>
      </w:tr>
      <w:tr w:rsidR="00922541" w:rsidRPr="00446FCC" w:rsidTr="00C2580F">
        <w:trPr>
          <w:jc w:val="center"/>
        </w:trPr>
        <w:tc>
          <w:tcPr>
            <w:tcW w:w="1164" w:type="dxa"/>
            <w:shd w:val="clear" w:color="auto" w:fill="8DB3E2" w:themeFill="text2" w:themeFillTint="66"/>
          </w:tcPr>
          <w:p w:rsidR="00922541" w:rsidRDefault="00922541" w:rsidP="00C2580F">
            <w:pPr>
              <w:pStyle w:val="afc"/>
              <w:rPr>
                <w:rFonts w:ascii="Times New Roman" w:hAnsi="Times New Roman"/>
                <w:sz w:val="24"/>
                <w:szCs w:val="24"/>
                <w:lang w:val="uk-UA"/>
              </w:rPr>
            </w:pPr>
            <w:r>
              <w:rPr>
                <w:rFonts w:ascii="Times New Roman" w:hAnsi="Times New Roman"/>
                <w:sz w:val="24"/>
                <w:szCs w:val="24"/>
                <w:lang w:val="uk-UA"/>
              </w:rPr>
              <w:t>2.2.80</w:t>
            </w:r>
          </w:p>
        </w:tc>
        <w:tc>
          <w:tcPr>
            <w:tcW w:w="6887" w:type="dxa"/>
            <w:shd w:val="clear" w:color="auto" w:fill="8DB3E2" w:themeFill="text2" w:themeFillTint="66"/>
          </w:tcPr>
          <w:p w:rsidR="00922541" w:rsidRPr="00446FCC" w:rsidRDefault="00922541" w:rsidP="00C2580F">
            <w:pPr>
              <w:rPr>
                <w:b/>
              </w:rPr>
            </w:pPr>
            <w:r w:rsidRPr="00446FCC">
              <w:rPr>
                <w:b/>
              </w:rPr>
              <w:t>Всього по Програмі</w:t>
            </w:r>
          </w:p>
        </w:tc>
        <w:tc>
          <w:tcPr>
            <w:tcW w:w="1657" w:type="dxa"/>
            <w:shd w:val="clear" w:color="auto" w:fill="8DB3E2" w:themeFill="text2" w:themeFillTint="66"/>
          </w:tcPr>
          <w:p w:rsidR="00922541" w:rsidRDefault="00922541" w:rsidP="00C2580F">
            <w:pPr>
              <w:jc w:val="center"/>
              <w:rPr>
                <w:b/>
                <w:lang w:val="en-US"/>
              </w:rPr>
            </w:pPr>
            <w:r>
              <w:rPr>
                <w:b/>
                <w:lang w:val="en-US"/>
              </w:rPr>
              <w:t>55657000</w:t>
            </w:r>
          </w:p>
          <w:p w:rsidR="00922541" w:rsidRPr="009A395E" w:rsidRDefault="00922541" w:rsidP="00C2580F">
            <w:pPr>
              <w:jc w:val="center"/>
              <w:rPr>
                <w:b/>
                <w:lang w:val="en-US"/>
              </w:rPr>
            </w:pPr>
          </w:p>
        </w:tc>
      </w:tr>
    </w:tbl>
    <w:p w:rsidR="00922541" w:rsidRDefault="00922541" w:rsidP="00922541">
      <w:pPr>
        <w:pStyle w:val="Default"/>
        <w:rPr>
          <w:bCs/>
          <w:lang w:val="en-US"/>
        </w:rPr>
      </w:pPr>
    </w:p>
    <w:p w:rsidR="00922541" w:rsidRDefault="00922541" w:rsidP="00922541">
      <w:pPr>
        <w:pStyle w:val="Default"/>
        <w:rPr>
          <w:bCs/>
          <w:lang w:val="en-US"/>
        </w:rPr>
      </w:pPr>
    </w:p>
    <w:p w:rsidR="00922541" w:rsidRPr="00014E97" w:rsidRDefault="00922541" w:rsidP="00922541">
      <w:pPr>
        <w:pStyle w:val="Default"/>
        <w:rPr>
          <w:bCs/>
          <w:lang w:val="en-US"/>
        </w:rPr>
      </w:pPr>
    </w:p>
    <w:p w:rsidR="00922541" w:rsidRDefault="00922541" w:rsidP="00922541">
      <w:pPr>
        <w:pStyle w:val="Default"/>
        <w:rPr>
          <w:bCs/>
          <w:lang w:val="en-US"/>
        </w:rPr>
      </w:pPr>
    </w:p>
    <w:p w:rsidR="00922541" w:rsidRDefault="00922541" w:rsidP="00922541">
      <w:pPr>
        <w:pStyle w:val="Default"/>
        <w:rPr>
          <w:bCs/>
          <w:lang w:val="en-US"/>
        </w:rPr>
      </w:pPr>
    </w:p>
    <w:p w:rsidR="00922541" w:rsidRPr="00446FCC" w:rsidRDefault="00922541" w:rsidP="00922541">
      <w:pPr>
        <w:pStyle w:val="Default"/>
        <w:rPr>
          <w:bCs/>
        </w:rPr>
      </w:pPr>
      <w:r w:rsidRPr="00446FCC">
        <w:rPr>
          <w:bCs/>
        </w:rPr>
        <w:t>Секретар міської ради</w:t>
      </w:r>
      <w:r w:rsidRPr="00446FCC">
        <w:rPr>
          <w:bCs/>
        </w:rPr>
        <w:tab/>
      </w:r>
      <w:r w:rsidRPr="00446FCC">
        <w:rPr>
          <w:bCs/>
        </w:rPr>
        <w:tab/>
      </w:r>
      <w:r w:rsidRPr="00446FCC">
        <w:rPr>
          <w:bCs/>
        </w:rPr>
        <w:tab/>
      </w:r>
      <w:r w:rsidRPr="00446FCC">
        <w:rPr>
          <w:bCs/>
        </w:rPr>
        <w:tab/>
      </w:r>
      <w:r w:rsidRPr="00446FCC">
        <w:rPr>
          <w:bCs/>
        </w:rPr>
        <w:tab/>
      </w:r>
      <w:r w:rsidRPr="00446FCC">
        <w:rPr>
          <w:bCs/>
        </w:rPr>
        <w:tab/>
      </w:r>
      <w:r w:rsidRPr="00446FCC">
        <w:rPr>
          <w:bCs/>
        </w:rPr>
        <w:tab/>
      </w:r>
      <w:r w:rsidRPr="00446FCC">
        <w:rPr>
          <w:bCs/>
        </w:rPr>
        <w:tab/>
        <w:t>Клочко С.М.</w:t>
      </w:r>
    </w:p>
    <w:p w:rsidR="00922541" w:rsidRPr="00446FCC" w:rsidRDefault="00922541" w:rsidP="00922541">
      <w:pPr>
        <w:pStyle w:val="Default"/>
        <w:rPr>
          <w:bCs/>
        </w:rPr>
      </w:pPr>
    </w:p>
    <w:p w:rsidR="00922541" w:rsidRPr="00446FCC" w:rsidRDefault="00922541" w:rsidP="00922541">
      <w:pPr>
        <w:pStyle w:val="Default"/>
        <w:rPr>
          <w:bCs/>
        </w:rPr>
      </w:pPr>
      <w:r w:rsidRPr="00446FCC">
        <w:rPr>
          <w:bCs/>
        </w:rPr>
        <w:t>Перший заступник міського голови</w:t>
      </w:r>
      <w:r w:rsidRPr="00446FCC">
        <w:rPr>
          <w:bCs/>
        </w:rPr>
        <w:tab/>
      </w:r>
      <w:r w:rsidRPr="00446FCC">
        <w:rPr>
          <w:bCs/>
        </w:rPr>
        <w:tab/>
      </w:r>
      <w:r w:rsidRPr="00446FCC">
        <w:rPr>
          <w:bCs/>
        </w:rPr>
        <w:tab/>
      </w:r>
      <w:r w:rsidRPr="00446FCC">
        <w:rPr>
          <w:bCs/>
        </w:rPr>
        <w:tab/>
      </w:r>
      <w:r w:rsidRPr="00446FCC">
        <w:rPr>
          <w:bCs/>
        </w:rPr>
        <w:tab/>
      </w:r>
      <w:r>
        <w:rPr>
          <w:bCs/>
        </w:rPr>
        <w:t xml:space="preserve">            </w:t>
      </w:r>
      <w:r w:rsidRPr="00446FCC">
        <w:rPr>
          <w:bCs/>
        </w:rPr>
        <w:t>Верещак А.М.</w:t>
      </w:r>
    </w:p>
    <w:p w:rsidR="00922541" w:rsidRPr="00446FCC" w:rsidRDefault="00922541" w:rsidP="00922541">
      <w:pPr>
        <w:pStyle w:val="Default"/>
        <w:rPr>
          <w:bCs/>
        </w:rPr>
      </w:pPr>
    </w:p>
    <w:p w:rsidR="00922541" w:rsidRDefault="00922541" w:rsidP="00922541">
      <w:pPr>
        <w:pStyle w:val="Default"/>
        <w:rPr>
          <w:bCs/>
        </w:rPr>
      </w:pPr>
      <w:r w:rsidRPr="00446FCC">
        <w:rPr>
          <w:bCs/>
        </w:rPr>
        <w:t>Начальник відділу з питань благоустрою</w:t>
      </w:r>
      <w:r w:rsidRPr="00446FCC">
        <w:rPr>
          <w:bCs/>
        </w:rPr>
        <w:tab/>
      </w:r>
      <w:r w:rsidRPr="00446FCC">
        <w:rPr>
          <w:bCs/>
        </w:rPr>
        <w:tab/>
      </w:r>
      <w:r w:rsidRPr="00446FCC">
        <w:rPr>
          <w:bCs/>
        </w:rPr>
        <w:tab/>
      </w:r>
      <w:r w:rsidRPr="00446FCC">
        <w:rPr>
          <w:bCs/>
        </w:rPr>
        <w:tab/>
      </w:r>
      <w:r w:rsidRPr="00446FCC">
        <w:rPr>
          <w:bCs/>
        </w:rPr>
        <w:tab/>
      </w:r>
      <w:r>
        <w:rPr>
          <w:bCs/>
        </w:rPr>
        <w:t xml:space="preserve">     </w:t>
      </w:r>
      <w:r w:rsidRPr="00AB085F">
        <w:rPr>
          <w:bCs/>
          <w:lang w:val="ru-RU"/>
        </w:rPr>
        <w:t xml:space="preserve"> </w:t>
      </w:r>
      <w:r>
        <w:rPr>
          <w:bCs/>
        </w:rPr>
        <w:t xml:space="preserve">      </w:t>
      </w:r>
      <w:r w:rsidRPr="00446FCC">
        <w:rPr>
          <w:bCs/>
        </w:rPr>
        <w:t>Кулініч І.В.</w:t>
      </w:r>
    </w:p>
    <w:p w:rsidR="00922541" w:rsidRPr="00446FCC" w:rsidRDefault="00922541" w:rsidP="00922541">
      <w:pPr>
        <w:pStyle w:val="Default"/>
        <w:rPr>
          <w:bCs/>
        </w:rPr>
      </w:pPr>
    </w:p>
    <w:p w:rsidR="00922541" w:rsidRDefault="00922541" w:rsidP="00922541">
      <w:pPr>
        <w:pStyle w:val="Default"/>
        <w:rPr>
          <w:bCs/>
        </w:rPr>
      </w:pPr>
      <w:r w:rsidRPr="00446FCC">
        <w:rPr>
          <w:bCs/>
        </w:rPr>
        <w:t>Начальник відділу капітального будівництва</w:t>
      </w:r>
      <w:r w:rsidRPr="00446FCC">
        <w:rPr>
          <w:bCs/>
        </w:rPr>
        <w:tab/>
      </w:r>
      <w:r w:rsidRPr="00446FCC">
        <w:rPr>
          <w:bCs/>
        </w:rPr>
        <w:tab/>
      </w:r>
      <w:r w:rsidRPr="00446FCC">
        <w:rPr>
          <w:bCs/>
        </w:rPr>
        <w:tab/>
      </w:r>
      <w:r w:rsidRPr="00446FCC">
        <w:rPr>
          <w:bCs/>
        </w:rPr>
        <w:tab/>
      </w:r>
      <w:r w:rsidRPr="009A395E">
        <w:rPr>
          <w:bCs/>
          <w:lang w:val="ru-RU"/>
        </w:rPr>
        <w:t xml:space="preserve">           </w:t>
      </w:r>
      <w:r w:rsidRPr="00446FCC">
        <w:rPr>
          <w:bCs/>
        </w:rPr>
        <w:t>Вяхірєв М.О.</w:t>
      </w:r>
    </w:p>
    <w:p w:rsidR="00922541" w:rsidRPr="00F22781" w:rsidRDefault="00922541" w:rsidP="00922541">
      <w:pPr>
        <w:rPr>
          <w:lang w:val="uk-UA"/>
        </w:rPr>
      </w:pPr>
    </w:p>
    <w:p w:rsidR="002973C1" w:rsidRDefault="002973C1" w:rsidP="00614142">
      <w:pPr>
        <w:pStyle w:val="Default"/>
        <w:rPr>
          <w:bCs/>
        </w:rPr>
      </w:pPr>
    </w:p>
    <w:p w:rsidR="00922541" w:rsidRDefault="00922541" w:rsidP="00614142">
      <w:pPr>
        <w:pStyle w:val="Default"/>
        <w:rPr>
          <w:bCs/>
        </w:rPr>
      </w:pPr>
    </w:p>
    <w:p w:rsidR="00922541" w:rsidRDefault="00922541" w:rsidP="00614142">
      <w:pPr>
        <w:pStyle w:val="Default"/>
        <w:rPr>
          <w:bCs/>
        </w:rPr>
      </w:pPr>
    </w:p>
    <w:p w:rsidR="00922541" w:rsidRDefault="00922541" w:rsidP="00614142">
      <w:pPr>
        <w:pStyle w:val="Default"/>
        <w:rPr>
          <w:bCs/>
        </w:rPr>
      </w:pPr>
    </w:p>
    <w:p w:rsidR="00922541" w:rsidRPr="005C544B" w:rsidRDefault="00922541" w:rsidP="00614142">
      <w:pPr>
        <w:pStyle w:val="Default"/>
        <w:rPr>
          <w:bCs/>
        </w:rPr>
      </w:pPr>
    </w:p>
    <w:p w:rsidR="002973C1" w:rsidRPr="005C544B" w:rsidRDefault="002973C1" w:rsidP="00614142">
      <w:pPr>
        <w:pStyle w:val="Default"/>
        <w:rPr>
          <w:bCs/>
        </w:rPr>
      </w:pPr>
    </w:p>
    <w:p w:rsidR="002973C1" w:rsidRPr="005C544B" w:rsidRDefault="002973C1" w:rsidP="00614142">
      <w:pPr>
        <w:pStyle w:val="Default"/>
        <w:rPr>
          <w:bCs/>
        </w:rPr>
      </w:pPr>
    </w:p>
    <w:p w:rsidR="002973C1" w:rsidRPr="005C544B" w:rsidRDefault="002973C1" w:rsidP="00614142">
      <w:pPr>
        <w:pStyle w:val="Default"/>
        <w:rPr>
          <w:bCs/>
        </w:rPr>
      </w:pPr>
    </w:p>
    <w:p w:rsidR="002973C1" w:rsidRPr="005C544B" w:rsidRDefault="002973C1" w:rsidP="00614142">
      <w:pPr>
        <w:pStyle w:val="Default"/>
        <w:rPr>
          <w:bCs/>
        </w:rPr>
      </w:pPr>
    </w:p>
    <w:p w:rsidR="002973C1" w:rsidRPr="005C544B" w:rsidRDefault="002973C1" w:rsidP="00614142">
      <w:pPr>
        <w:pStyle w:val="Default"/>
        <w:rPr>
          <w:bCs/>
        </w:rPr>
      </w:pPr>
    </w:p>
    <w:p w:rsidR="002973C1" w:rsidRPr="005C544B" w:rsidRDefault="002973C1" w:rsidP="00614142">
      <w:pPr>
        <w:pStyle w:val="Default"/>
        <w:rPr>
          <w:bCs/>
        </w:rPr>
      </w:pPr>
    </w:p>
    <w:p w:rsidR="002973C1" w:rsidRPr="005C544B" w:rsidRDefault="002973C1" w:rsidP="00614142">
      <w:pPr>
        <w:pStyle w:val="Default"/>
        <w:rPr>
          <w:bCs/>
        </w:rPr>
      </w:pPr>
    </w:p>
    <w:p w:rsidR="002973C1" w:rsidRPr="005C544B" w:rsidRDefault="002973C1" w:rsidP="00614142">
      <w:pPr>
        <w:pStyle w:val="Default"/>
        <w:rPr>
          <w:bCs/>
        </w:rPr>
      </w:pPr>
    </w:p>
    <w:p w:rsidR="002973C1" w:rsidRPr="005C544B" w:rsidRDefault="002973C1" w:rsidP="00614142">
      <w:pPr>
        <w:pStyle w:val="Default"/>
        <w:rPr>
          <w:bCs/>
        </w:rPr>
      </w:pPr>
    </w:p>
    <w:p w:rsidR="002973C1" w:rsidRPr="005C544B" w:rsidRDefault="002973C1" w:rsidP="00614142">
      <w:pPr>
        <w:pStyle w:val="Default"/>
        <w:rPr>
          <w:bCs/>
        </w:rPr>
      </w:pPr>
    </w:p>
    <w:p w:rsidR="00614142" w:rsidRPr="005C544B" w:rsidRDefault="00614142" w:rsidP="00614142">
      <w:pPr>
        <w:pStyle w:val="Default"/>
        <w:rPr>
          <w:bCs/>
        </w:rPr>
      </w:pPr>
    </w:p>
    <w:p w:rsidR="003264CD" w:rsidRPr="005C544B" w:rsidRDefault="003264CD" w:rsidP="00614142">
      <w:pPr>
        <w:pStyle w:val="Default"/>
        <w:rPr>
          <w:bCs/>
        </w:rPr>
      </w:pPr>
    </w:p>
    <w:p w:rsidR="003264CD" w:rsidRPr="005C544B" w:rsidRDefault="003264CD" w:rsidP="00614142">
      <w:pPr>
        <w:pStyle w:val="Default"/>
        <w:rPr>
          <w:bCs/>
        </w:rPr>
      </w:pPr>
    </w:p>
    <w:p w:rsidR="003264CD" w:rsidRPr="005C544B" w:rsidRDefault="003264CD" w:rsidP="00614142">
      <w:pPr>
        <w:pStyle w:val="Default"/>
        <w:rPr>
          <w:bCs/>
        </w:rPr>
      </w:pPr>
    </w:p>
    <w:p w:rsidR="003264CD" w:rsidRDefault="003264CD" w:rsidP="00614142">
      <w:pPr>
        <w:pStyle w:val="Default"/>
        <w:rPr>
          <w:bCs/>
        </w:rPr>
      </w:pPr>
    </w:p>
    <w:p w:rsidR="00922541" w:rsidRDefault="00922541" w:rsidP="00614142">
      <w:pPr>
        <w:pStyle w:val="Default"/>
        <w:rPr>
          <w:bCs/>
        </w:rPr>
      </w:pPr>
    </w:p>
    <w:p w:rsidR="00922541" w:rsidRDefault="00922541" w:rsidP="00614142">
      <w:pPr>
        <w:pStyle w:val="Default"/>
        <w:rPr>
          <w:bCs/>
        </w:rPr>
      </w:pPr>
    </w:p>
    <w:p w:rsidR="00922541" w:rsidRDefault="00922541" w:rsidP="00614142">
      <w:pPr>
        <w:pStyle w:val="Default"/>
        <w:rPr>
          <w:bCs/>
        </w:rPr>
      </w:pPr>
    </w:p>
    <w:p w:rsidR="00922541" w:rsidRPr="00FE7FEF" w:rsidRDefault="00922541" w:rsidP="00922541">
      <w:pPr>
        <w:tabs>
          <w:tab w:val="left" w:pos="2100"/>
          <w:tab w:val="left" w:pos="3261"/>
          <w:tab w:val="left" w:pos="5300"/>
        </w:tabs>
        <w:jc w:val="center"/>
      </w:pPr>
      <w:r>
        <w:object w:dxaOrig="865" w:dyaOrig="1185">
          <v:shape id="_x0000_i1032" type="#_x0000_t75" style="width:38.25pt;height:52.5pt" o:ole="" fillcolor="window">
            <v:imagedata r:id="rId16" o:title=""/>
          </v:shape>
          <o:OLEObject Type="Embed" ProgID="Word.Picture.8" ShapeID="_x0000_i1032" DrawAspect="Content" ObjectID="_1589201895" r:id="rId17"/>
        </w:object>
      </w:r>
    </w:p>
    <w:p w:rsidR="00922541" w:rsidRPr="00015C2C" w:rsidRDefault="00922541" w:rsidP="00922541">
      <w:pPr>
        <w:tabs>
          <w:tab w:val="left" w:pos="2100"/>
          <w:tab w:val="left" w:pos="3261"/>
          <w:tab w:val="left" w:pos="5300"/>
        </w:tabs>
        <w:jc w:val="center"/>
        <w:rPr>
          <w:b/>
          <w:lang w:val="uk-UA"/>
        </w:rPr>
      </w:pPr>
      <w:r w:rsidRPr="00015C2C">
        <w:rPr>
          <w:b/>
          <w:lang w:val="uk-UA"/>
        </w:rPr>
        <w:t>УКРАЇНА</w:t>
      </w:r>
    </w:p>
    <w:p w:rsidR="00922541" w:rsidRDefault="00922541" w:rsidP="00922541">
      <w:pPr>
        <w:pStyle w:val="1"/>
        <w:tabs>
          <w:tab w:val="left" w:pos="3261"/>
        </w:tabs>
      </w:pPr>
      <w:r>
        <w:t>ВИКОНАВЧИЙ КОМІТЕТ ОБУХІВСЬКОЇ МІСЬКОЇ РАДИ</w:t>
      </w:r>
    </w:p>
    <w:p w:rsidR="00922541" w:rsidRDefault="00922541" w:rsidP="00922541">
      <w:pPr>
        <w:jc w:val="center"/>
        <w:rPr>
          <w:rFonts w:ascii="Arial" w:hAnsi="Arial"/>
          <w:b/>
          <w:sz w:val="28"/>
          <w:lang w:val="uk-UA"/>
        </w:rPr>
      </w:pPr>
      <w:r w:rsidRPr="00216BB5">
        <w:rPr>
          <w:rFonts w:ascii="Arial" w:hAnsi="Arial"/>
          <w:b/>
          <w:sz w:val="28"/>
          <w:lang w:val="uk-UA"/>
        </w:rPr>
        <w:t>КИЇВСЬКОЇ ОБЛАСТІ</w:t>
      </w:r>
    </w:p>
    <w:p w:rsidR="00922541" w:rsidRPr="00216BB5" w:rsidRDefault="00922541" w:rsidP="00922541">
      <w:pPr>
        <w:jc w:val="center"/>
        <w:rPr>
          <w:rFonts w:ascii="Arial" w:hAnsi="Arial"/>
          <w:b/>
          <w:sz w:val="28"/>
          <w:lang w:val="uk-UA"/>
        </w:rPr>
      </w:pPr>
    </w:p>
    <w:p w:rsidR="00922541" w:rsidRDefault="00922541" w:rsidP="00922541">
      <w:pPr>
        <w:pStyle w:val="2"/>
        <w:ind w:left="-284" w:right="-143"/>
        <w:rPr>
          <w:rFonts w:ascii="Times New Roman" w:eastAsia="Batang" w:hAnsi="Times New Roman"/>
          <w:szCs w:val="28"/>
        </w:rPr>
      </w:pPr>
      <w:r>
        <w:rPr>
          <w:rFonts w:ascii="Times New Roman" w:eastAsia="Batang" w:hAnsi="Times New Roman"/>
          <w:szCs w:val="28"/>
        </w:rPr>
        <w:t>ВІДДІЛ КАПІТАЛЬНОГО БУДІВНИЦТВА</w:t>
      </w:r>
      <w:r w:rsidRPr="00B12D64">
        <w:rPr>
          <w:rFonts w:ascii="Times New Roman" w:eastAsia="Batang" w:hAnsi="Times New Roman"/>
          <w:szCs w:val="28"/>
        </w:rPr>
        <w:t xml:space="preserve"> </w:t>
      </w:r>
    </w:p>
    <w:p w:rsidR="00922541" w:rsidRPr="00B12D64" w:rsidRDefault="00922541" w:rsidP="00922541">
      <w:pPr>
        <w:rPr>
          <w:lang w:val="uk-UA"/>
        </w:rPr>
      </w:pPr>
    </w:p>
    <w:p w:rsidR="00922541" w:rsidRPr="00015C2C" w:rsidRDefault="00922541" w:rsidP="00922541">
      <w:pPr>
        <w:pStyle w:val="1"/>
        <w:tabs>
          <w:tab w:val="left" w:pos="3261"/>
        </w:tabs>
        <w:rPr>
          <w:b/>
        </w:rPr>
      </w:pPr>
      <w:r w:rsidRPr="00015C2C">
        <w:rPr>
          <w:b/>
        </w:rPr>
        <w:t xml:space="preserve">08700, Київська обл., м. Обухів, вул. </w:t>
      </w:r>
      <w:r>
        <w:rPr>
          <w:b/>
        </w:rPr>
        <w:t>Малишка, 6</w:t>
      </w:r>
    </w:p>
    <w:p w:rsidR="00922541" w:rsidRDefault="00922541" w:rsidP="00922541">
      <w:pPr>
        <w:pStyle w:val="1"/>
        <w:tabs>
          <w:tab w:val="left" w:pos="3261"/>
        </w:tabs>
        <w:rPr>
          <w:b/>
        </w:rPr>
      </w:pPr>
      <w:r w:rsidRPr="00015C2C">
        <w:rPr>
          <w:b/>
        </w:rPr>
        <w:t>тел. (04572) 5-</w:t>
      </w:r>
      <w:r>
        <w:rPr>
          <w:b/>
        </w:rPr>
        <w:t>30-74</w:t>
      </w:r>
      <w:r w:rsidRPr="00015C2C">
        <w:rPr>
          <w:b/>
        </w:rPr>
        <w:t xml:space="preserve"> </w:t>
      </w:r>
      <w:r w:rsidRPr="00015C2C">
        <w:rPr>
          <w:b/>
        </w:rPr>
        <w:br/>
        <w:t>е-</w:t>
      </w:r>
      <w:r w:rsidRPr="00015C2C">
        <w:rPr>
          <w:b/>
          <w:lang w:val="en-US"/>
        </w:rPr>
        <w:t>mail</w:t>
      </w:r>
      <w:r w:rsidRPr="00015C2C">
        <w:rPr>
          <w:b/>
        </w:rPr>
        <w:t xml:space="preserve">: </w:t>
      </w:r>
      <w:hyperlink r:id="rId18" w:history="1">
        <w:r w:rsidRPr="00DE009F">
          <w:rPr>
            <w:rStyle w:val="af5"/>
            <w:lang w:val="en-US"/>
          </w:rPr>
          <w:t>vkb</w:t>
        </w:r>
        <w:r w:rsidRPr="00105295">
          <w:rPr>
            <w:rStyle w:val="af5"/>
          </w:rPr>
          <w:t>-2014</w:t>
        </w:r>
        <w:r w:rsidRPr="00DE009F">
          <w:rPr>
            <w:rStyle w:val="af5"/>
          </w:rPr>
          <w:t>@</w:t>
        </w:r>
        <w:r w:rsidRPr="00DE009F">
          <w:rPr>
            <w:rStyle w:val="af5"/>
            <w:lang w:val="en-US"/>
          </w:rPr>
          <w:t>ukr</w:t>
        </w:r>
        <w:r w:rsidRPr="00DE009F">
          <w:rPr>
            <w:rStyle w:val="af5"/>
          </w:rPr>
          <w:t>.</w:t>
        </w:r>
        <w:r w:rsidRPr="00DE009F">
          <w:rPr>
            <w:rStyle w:val="af5"/>
            <w:lang w:val="en-US"/>
          </w:rPr>
          <w:t>net</w:t>
        </w:r>
      </w:hyperlink>
    </w:p>
    <w:p w:rsidR="00922541" w:rsidRPr="00015C2C" w:rsidRDefault="00922541" w:rsidP="00922541">
      <w:pPr>
        <w:rPr>
          <w:lang w:val="uk-UA"/>
        </w:rPr>
      </w:pPr>
    </w:p>
    <w:tbl>
      <w:tblPr>
        <w:tblW w:w="10100" w:type="dxa"/>
        <w:tblInd w:w="-92" w:type="dxa"/>
        <w:tblBorders>
          <w:top w:val="thinThickSmallGap" w:sz="24" w:space="0" w:color="auto"/>
        </w:tblBorders>
        <w:tblLook w:val="0000"/>
      </w:tblPr>
      <w:tblGrid>
        <w:gridCol w:w="10100"/>
      </w:tblGrid>
      <w:tr w:rsidR="00922541" w:rsidTr="00C2580F">
        <w:tblPrEx>
          <w:tblCellMar>
            <w:top w:w="0" w:type="dxa"/>
            <w:bottom w:w="0" w:type="dxa"/>
          </w:tblCellMar>
        </w:tblPrEx>
        <w:trPr>
          <w:trHeight w:val="100"/>
        </w:trPr>
        <w:tc>
          <w:tcPr>
            <w:tcW w:w="10095" w:type="dxa"/>
          </w:tcPr>
          <w:p w:rsidR="00922541" w:rsidRDefault="00922541" w:rsidP="00C2580F">
            <w:pPr>
              <w:rPr>
                <w:lang w:val="uk-UA"/>
              </w:rPr>
            </w:pPr>
          </w:p>
          <w:p w:rsidR="00922541" w:rsidRPr="00563214" w:rsidRDefault="00922541" w:rsidP="00C2580F">
            <w:pPr>
              <w:rPr>
                <w:sz w:val="22"/>
                <w:szCs w:val="22"/>
                <w:lang w:val="uk-UA"/>
              </w:rPr>
            </w:pPr>
            <w:r w:rsidRPr="00563214">
              <w:rPr>
                <w:sz w:val="22"/>
                <w:szCs w:val="22"/>
                <w:lang w:val="uk-UA"/>
              </w:rPr>
              <w:t>Вих.</w:t>
            </w:r>
            <w:r>
              <w:rPr>
                <w:sz w:val="22"/>
                <w:szCs w:val="22"/>
                <w:lang w:val="uk-UA"/>
              </w:rPr>
              <w:t xml:space="preserve"> </w:t>
            </w:r>
            <w:r w:rsidRPr="00563214">
              <w:rPr>
                <w:sz w:val="22"/>
                <w:szCs w:val="22"/>
                <w:lang w:val="uk-UA"/>
              </w:rPr>
              <w:t xml:space="preserve">№ </w:t>
            </w:r>
            <w:r>
              <w:rPr>
                <w:sz w:val="22"/>
                <w:szCs w:val="22"/>
                <w:lang w:val="uk-UA"/>
              </w:rPr>
              <w:t xml:space="preserve"> 302 /18 від 29.05.2018</w:t>
            </w:r>
          </w:p>
        </w:tc>
      </w:tr>
    </w:tbl>
    <w:p w:rsidR="00922541" w:rsidRPr="00E965CA" w:rsidRDefault="00922541" w:rsidP="00922541">
      <w:pPr>
        <w:rPr>
          <w:vanish/>
        </w:rPr>
      </w:pPr>
    </w:p>
    <w:p w:rsidR="00922541" w:rsidRPr="00563214" w:rsidRDefault="00922541" w:rsidP="00922541">
      <w:pPr>
        <w:rPr>
          <w:sz w:val="28"/>
          <w:szCs w:val="28"/>
          <w:u w:val="single"/>
          <w:lang w:val="uk-UA"/>
        </w:rPr>
      </w:pPr>
    </w:p>
    <w:p w:rsidR="00922541" w:rsidRPr="00A4006C" w:rsidRDefault="00922541" w:rsidP="00922541">
      <w:pPr>
        <w:ind w:left="5040"/>
        <w:jc w:val="right"/>
        <w:rPr>
          <w:sz w:val="28"/>
          <w:szCs w:val="28"/>
          <w:lang w:val="uk-UA"/>
        </w:rPr>
      </w:pPr>
      <w:r w:rsidRPr="00A4006C">
        <w:rPr>
          <w:sz w:val="28"/>
          <w:szCs w:val="28"/>
          <w:lang w:val="uk-UA"/>
        </w:rPr>
        <w:t xml:space="preserve">Обухівському міському голові </w:t>
      </w:r>
    </w:p>
    <w:p w:rsidR="00922541" w:rsidRPr="00A4006C" w:rsidRDefault="00922541" w:rsidP="00922541">
      <w:pPr>
        <w:ind w:left="5040"/>
        <w:jc w:val="right"/>
        <w:rPr>
          <w:sz w:val="28"/>
          <w:szCs w:val="28"/>
          <w:lang w:val="uk-UA"/>
        </w:rPr>
      </w:pPr>
      <w:r w:rsidRPr="00A4006C">
        <w:rPr>
          <w:sz w:val="28"/>
          <w:szCs w:val="28"/>
          <w:lang w:val="uk-UA"/>
        </w:rPr>
        <w:t xml:space="preserve">             Левченку О.М.</w:t>
      </w:r>
    </w:p>
    <w:p w:rsidR="00922541" w:rsidRDefault="00922541" w:rsidP="00922541">
      <w:pPr>
        <w:ind w:left="5040"/>
        <w:rPr>
          <w:b/>
          <w:sz w:val="28"/>
          <w:szCs w:val="28"/>
          <w:lang w:val="uk-UA"/>
        </w:rPr>
      </w:pPr>
    </w:p>
    <w:p w:rsidR="00922541" w:rsidRPr="00563214" w:rsidRDefault="00922541" w:rsidP="00922541">
      <w:pPr>
        <w:ind w:left="5040"/>
        <w:rPr>
          <w:b/>
          <w:sz w:val="28"/>
          <w:szCs w:val="28"/>
          <w:lang w:val="uk-UA"/>
        </w:rPr>
      </w:pPr>
    </w:p>
    <w:p w:rsidR="00922541" w:rsidRPr="00414904" w:rsidRDefault="00922541" w:rsidP="00922541">
      <w:pPr>
        <w:rPr>
          <w:b/>
          <w:sz w:val="28"/>
          <w:szCs w:val="28"/>
          <w:lang w:val="uk-UA"/>
        </w:rPr>
      </w:pPr>
      <w:r w:rsidRPr="00563214">
        <w:rPr>
          <w:b/>
          <w:sz w:val="28"/>
          <w:szCs w:val="28"/>
          <w:lang w:val="uk-UA"/>
        </w:rPr>
        <w:t xml:space="preserve">                                  </w:t>
      </w:r>
      <w:r>
        <w:rPr>
          <w:b/>
          <w:sz w:val="28"/>
          <w:szCs w:val="28"/>
          <w:lang w:val="uk-UA"/>
        </w:rPr>
        <w:t xml:space="preserve">                Подання </w:t>
      </w:r>
    </w:p>
    <w:p w:rsidR="00922541" w:rsidRDefault="00922541" w:rsidP="00922541">
      <w:pPr>
        <w:rPr>
          <w:lang w:val="uk-UA"/>
        </w:rPr>
      </w:pPr>
    </w:p>
    <w:p w:rsidR="00922541" w:rsidRDefault="00922541" w:rsidP="00922541">
      <w:pPr>
        <w:rPr>
          <w:lang w:val="uk-UA"/>
        </w:rPr>
      </w:pPr>
    </w:p>
    <w:p w:rsidR="00922541" w:rsidRDefault="00922541" w:rsidP="00922541">
      <w:pPr>
        <w:rPr>
          <w:lang w:val="uk-UA"/>
        </w:rPr>
      </w:pPr>
    </w:p>
    <w:p w:rsidR="00922541" w:rsidRDefault="00922541" w:rsidP="00922541">
      <w:pPr>
        <w:rPr>
          <w:sz w:val="28"/>
          <w:szCs w:val="28"/>
          <w:lang w:val="uk-UA"/>
        </w:rPr>
      </w:pPr>
      <w:r>
        <w:rPr>
          <w:lang w:val="uk-UA"/>
        </w:rPr>
        <w:t xml:space="preserve">    </w:t>
      </w:r>
      <w:r w:rsidRPr="004B32C5">
        <w:rPr>
          <w:sz w:val="28"/>
          <w:szCs w:val="28"/>
          <w:lang w:val="uk-UA"/>
        </w:rPr>
        <w:t>В зв’язку з фінансуванням</w:t>
      </w:r>
      <w:r>
        <w:rPr>
          <w:sz w:val="28"/>
          <w:szCs w:val="28"/>
          <w:lang w:val="uk-UA"/>
        </w:rPr>
        <w:t>,</w:t>
      </w:r>
      <w:r w:rsidRPr="004B32C5">
        <w:rPr>
          <w:sz w:val="28"/>
          <w:szCs w:val="28"/>
          <w:lang w:val="uk-UA"/>
        </w:rPr>
        <w:t xml:space="preserve"> що </w:t>
      </w:r>
      <w:r>
        <w:rPr>
          <w:sz w:val="28"/>
          <w:szCs w:val="28"/>
          <w:lang w:val="uk-UA"/>
        </w:rPr>
        <w:t>планується</w:t>
      </w:r>
      <w:r w:rsidRPr="004B32C5">
        <w:rPr>
          <w:sz w:val="28"/>
          <w:szCs w:val="28"/>
          <w:lang w:val="uk-UA"/>
        </w:rPr>
        <w:t xml:space="preserve"> здійсн</w:t>
      </w:r>
      <w:r>
        <w:rPr>
          <w:sz w:val="28"/>
          <w:szCs w:val="28"/>
          <w:lang w:val="uk-UA"/>
        </w:rPr>
        <w:t xml:space="preserve">ити </w:t>
      </w:r>
      <w:r w:rsidRPr="004B32C5">
        <w:rPr>
          <w:sz w:val="28"/>
          <w:szCs w:val="28"/>
          <w:lang w:val="uk-UA"/>
        </w:rPr>
        <w:t xml:space="preserve"> за рахунок субвенцій з державного бюджету в 2018 році</w:t>
      </w:r>
      <w:r>
        <w:rPr>
          <w:lang w:val="uk-UA"/>
        </w:rPr>
        <w:t xml:space="preserve">  </w:t>
      </w:r>
      <w:r>
        <w:rPr>
          <w:sz w:val="28"/>
          <w:szCs w:val="28"/>
          <w:lang w:val="uk-UA"/>
        </w:rPr>
        <w:t>п</w:t>
      </w:r>
      <w:r w:rsidRPr="00431485">
        <w:rPr>
          <w:sz w:val="28"/>
          <w:szCs w:val="28"/>
          <w:lang w:val="uk-UA"/>
        </w:rPr>
        <w:t xml:space="preserve">рошу </w:t>
      </w:r>
      <w:r>
        <w:rPr>
          <w:sz w:val="28"/>
          <w:szCs w:val="28"/>
          <w:lang w:val="uk-UA"/>
        </w:rPr>
        <w:t>внести зміни до</w:t>
      </w:r>
      <w:r w:rsidRPr="00431485">
        <w:rPr>
          <w:sz w:val="28"/>
          <w:szCs w:val="28"/>
          <w:lang w:val="uk-UA"/>
        </w:rPr>
        <w:t xml:space="preserve">  </w:t>
      </w:r>
      <w:r>
        <w:rPr>
          <w:sz w:val="28"/>
          <w:szCs w:val="28"/>
          <w:lang w:val="uk-UA"/>
        </w:rPr>
        <w:t xml:space="preserve">проекту рішення </w:t>
      </w:r>
      <w:r w:rsidRPr="00431485">
        <w:rPr>
          <w:bCs/>
          <w:sz w:val="28"/>
          <w:szCs w:val="28"/>
          <w:lang w:val="uk-UA"/>
        </w:rPr>
        <w:t xml:space="preserve">міської цільової  Програми </w:t>
      </w:r>
      <w:r>
        <w:rPr>
          <w:sz w:val="28"/>
          <w:szCs w:val="28"/>
          <w:lang w:val="uk-UA"/>
        </w:rPr>
        <w:t>з питань благоустрою на території</w:t>
      </w:r>
      <w:r w:rsidRPr="00431485">
        <w:rPr>
          <w:rFonts w:eastAsia="Calibri"/>
          <w:bCs/>
          <w:sz w:val="28"/>
          <w:szCs w:val="28"/>
          <w:lang w:val="hr-HR"/>
        </w:rPr>
        <w:t xml:space="preserve"> </w:t>
      </w:r>
      <w:r w:rsidRPr="00431485">
        <w:rPr>
          <w:sz w:val="28"/>
          <w:szCs w:val="28"/>
          <w:lang w:val="uk-UA"/>
        </w:rPr>
        <w:t>Обух</w:t>
      </w:r>
      <w:r>
        <w:rPr>
          <w:sz w:val="28"/>
          <w:szCs w:val="28"/>
          <w:lang w:val="uk-UA"/>
        </w:rPr>
        <w:t>івської міської ради на 2018 рік та видалити наступні об'єкти</w:t>
      </w:r>
      <w:r w:rsidRPr="00431485">
        <w:rPr>
          <w:sz w:val="28"/>
          <w:szCs w:val="28"/>
          <w:lang w:val="uk-UA"/>
        </w:rPr>
        <w:t xml:space="preserve">:   </w:t>
      </w:r>
    </w:p>
    <w:p w:rsidR="00922541" w:rsidRPr="00431485" w:rsidRDefault="00922541" w:rsidP="00922541">
      <w:pPr>
        <w:rPr>
          <w:sz w:val="28"/>
          <w:szCs w:val="28"/>
          <w:lang w:val="uk-UA"/>
        </w:rPr>
      </w:pPr>
    </w:p>
    <w:tbl>
      <w:tblPr>
        <w:tblW w:w="10432" w:type="dxa"/>
        <w:tblInd w:w="-743" w:type="dxa"/>
        <w:tblLook w:val="04A0"/>
      </w:tblPr>
      <w:tblGrid>
        <w:gridCol w:w="532"/>
        <w:gridCol w:w="8560"/>
        <w:gridCol w:w="1340"/>
      </w:tblGrid>
      <w:tr w:rsidR="00922541" w:rsidRPr="00972DF8" w:rsidTr="00C2580F">
        <w:trPr>
          <w:trHeight w:val="630"/>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2541" w:rsidRPr="00521913" w:rsidRDefault="00922541" w:rsidP="00C2580F">
            <w:pPr>
              <w:jc w:val="right"/>
              <w:rPr>
                <w:color w:val="000000"/>
                <w:lang w:val="uk-UA"/>
              </w:rPr>
            </w:pPr>
            <w:r>
              <w:rPr>
                <w:color w:val="000000"/>
                <w:lang w:val="uk-UA"/>
              </w:rPr>
              <w:t>1</w:t>
            </w:r>
          </w:p>
        </w:tc>
        <w:tc>
          <w:tcPr>
            <w:tcW w:w="8560" w:type="dxa"/>
            <w:tcBorders>
              <w:top w:val="single" w:sz="4" w:space="0" w:color="auto"/>
              <w:left w:val="nil"/>
              <w:bottom w:val="single" w:sz="4" w:space="0" w:color="auto"/>
              <w:right w:val="single" w:sz="4" w:space="0" w:color="auto"/>
            </w:tcBorders>
            <w:shd w:val="clear" w:color="auto" w:fill="auto"/>
            <w:vAlign w:val="bottom"/>
            <w:hideMark/>
          </w:tcPr>
          <w:p w:rsidR="00922541" w:rsidRPr="00972DF8" w:rsidRDefault="00922541" w:rsidP="00C2580F">
            <w:pPr>
              <w:rPr>
                <w:color w:val="000000"/>
              </w:rPr>
            </w:pPr>
            <w:r w:rsidRPr="00972DF8">
              <w:rPr>
                <w:color w:val="000000"/>
              </w:rPr>
              <w:t xml:space="preserve">Капітальний ремонт внутрішньодворового проїзду та пішохідних зон по вул.Київська 115 в м.Обухів Київської області </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922541" w:rsidRPr="004B32C5" w:rsidRDefault="00922541" w:rsidP="00C2580F">
            <w:pPr>
              <w:jc w:val="right"/>
              <w:rPr>
                <w:color w:val="000000"/>
                <w:lang w:val="uk-UA"/>
              </w:rPr>
            </w:pPr>
            <w:r>
              <w:rPr>
                <w:color w:val="000000"/>
                <w:lang w:val="uk-UA"/>
              </w:rPr>
              <w:t>1498900</w:t>
            </w:r>
          </w:p>
        </w:tc>
      </w:tr>
      <w:tr w:rsidR="00922541" w:rsidRPr="00972DF8" w:rsidTr="00C2580F">
        <w:trPr>
          <w:trHeight w:val="630"/>
        </w:trPr>
        <w:tc>
          <w:tcPr>
            <w:tcW w:w="532" w:type="dxa"/>
            <w:tcBorders>
              <w:top w:val="nil"/>
              <w:left w:val="single" w:sz="4" w:space="0" w:color="auto"/>
              <w:bottom w:val="single" w:sz="4" w:space="0" w:color="auto"/>
              <w:right w:val="single" w:sz="4" w:space="0" w:color="auto"/>
            </w:tcBorders>
            <w:shd w:val="clear" w:color="auto" w:fill="auto"/>
            <w:noWrap/>
            <w:vAlign w:val="bottom"/>
            <w:hideMark/>
          </w:tcPr>
          <w:p w:rsidR="00922541" w:rsidRPr="00972DF8" w:rsidRDefault="00922541" w:rsidP="00C2580F">
            <w:pPr>
              <w:jc w:val="right"/>
              <w:rPr>
                <w:color w:val="000000"/>
              </w:rPr>
            </w:pPr>
            <w:r w:rsidRPr="00972DF8">
              <w:rPr>
                <w:color w:val="000000"/>
              </w:rPr>
              <w:t>2</w:t>
            </w:r>
          </w:p>
        </w:tc>
        <w:tc>
          <w:tcPr>
            <w:tcW w:w="8560" w:type="dxa"/>
            <w:tcBorders>
              <w:top w:val="nil"/>
              <w:left w:val="nil"/>
              <w:bottom w:val="single" w:sz="4" w:space="0" w:color="auto"/>
              <w:right w:val="single" w:sz="4" w:space="0" w:color="auto"/>
            </w:tcBorders>
            <w:shd w:val="clear" w:color="auto" w:fill="auto"/>
            <w:vAlign w:val="bottom"/>
            <w:hideMark/>
          </w:tcPr>
          <w:p w:rsidR="00922541" w:rsidRPr="00972DF8" w:rsidRDefault="00922541" w:rsidP="00C2580F">
            <w:pPr>
              <w:rPr>
                <w:color w:val="000000"/>
              </w:rPr>
            </w:pPr>
            <w:r w:rsidRPr="00972DF8">
              <w:rPr>
                <w:color w:val="000000"/>
              </w:rPr>
              <w:t xml:space="preserve">Капітальний ремонт внутрішньодворових проїздів та пішохідних зон мкрн.Яблуневий № 1, №12, №13 в м.Обухові Київської області  </w:t>
            </w:r>
          </w:p>
        </w:tc>
        <w:tc>
          <w:tcPr>
            <w:tcW w:w="1340" w:type="dxa"/>
            <w:tcBorders>
              <w:top w:val="nil"/>
              <w:left w:val="nil"/>
              <w:bottom w:val="single" w:sz="4" w:space="0" w:color="auto"/>
              <w:right w:val="single" w:sz="4" w:space="0" w:color="auto"/>
            </w:tcBorders>
            <w:shd w:val="clear" w:color="auto" w:fill="auto"/>
            <w:noWrap/>
            <w:vAlign w:val="bottom"/>
            <w:hideMark/>
          </w:tcPr>
          <w:p w:rsidR="00922541" w:rsidRPr="00972DF8" w:rsidRDefault="00922541" w:rsidP="00C2580F">
            <w:pPr>
              <w:jc w:val="right"/>
              <w:rPr>
                <w:color w:val="000000"/>
              </w:rPr>
            </w:pPr>
            <w:r>
              <w:rPr>
                <w:color w:val="000000"/>
                <w:lang w:val="uk-UA"/>
              </w:rPr>
              <w:t>1466600</w:t>
            </w:r>
          </w:p>
        </w:tc>
      </w:tr>
      <w:tr w:rsidR="00922541" w:rsidRPr="00972DF8" w:rsidTr="00C2580F">
        <w:trPr>
          <w:trHeight w:val="630"/>
        </w:trPr>
        <w:tc>
          <w:tcPr>
            <w:tcW w:w="532" w:type="dxa"/>
            <w:tcBorders>
              <w:top w:val="nil"/>
              <w:left w:val="single" w:sz="4" w:space="0" w:color="auto"/>
              <w:bottom w:val="single" w:sz="4" w:space="0" w:color="auto"/>
              <w:right w:val="single" w:sz="4" w:space="0" w:color="auto"/>
            </w:tcBorders>
            <w:shd w:val="clear" w:color="auto" w:fill="auto"/>
            <w:noWrap/>
            <w:vAlign w:val="bottom"/>
            <w:hideMark/>
          </w:tcPr>
          <w:p w:rsidR="00922541" w:rsidRPr="00972DF8" w:rsidRDefault="00922541" w:rsidP="00C2580F">
            <w:pPr>
              <w:jc w:val="right"/>
              <w:rPr>
                <w:color w:val="000000"/>
              </w:rPr>
            </w:pPr>
            <w:r w:rsidRPr="00972DF8">
              <w:rPr>
                <w:color w:val="000000"/>
              </w:rPr>
              <w:t>3</w:t>
            </w:r>
          </w:p>
        </w:tc>
        <w:tc>
          <w:tcPr>
            <w:tcW w:w="8560" w:type="dxa"/>
            <w:tcBorders>
              <w:top w:val="nil"/>
              <w:left w:val="nil"/>
              <w:bottom w:val="single" w:sz="4" w:space="0" w:color="auto"/>
              <w:right w:val="single" w:sz="4" w:space="0" w:color="auto"/>
            </w:tcBorders>
            <w:shd w:val="clear" w:color="auto" w:fill="auto"/>
            <w:vAlign w:val="bottom"/>
            <w:hideMark/>
          </w:tcPr>
          <w:p w:rsidR="00922541" w:rsidRPr="00972DF8" w:rsidRDefault="00922541" w:rsidP="00C2580F">
            <w:pPr>
              <w:rPr>
                <w:color w:val="000000"/>
              </w:rPr>
            </w:pPr>
            <w:r w:rsidRPr="00972DF8">
              <w:rPr>
                <w:color w:val="000000"/>
              </w:rPr>
              <w:t>Капітальний ремонт дороги від житлового будинку №22 вулиця Козацький шлях до житлового будинку №68 вул.Волошкова  в м.Обухові Київської області</w:t>
            </w:r>
          </w:p>
        </w:tc>
        <w:tc>
          <w:tcPr>
            <w:tcW w:w="1340" w:type="dxa"/>
            <w:tcBorders>
              <w:top w:val="nil"/>
              <w:left w:val="nil"/>
              <w:bottom w:val="single" w:sz="4" w:space="0" w:color="auto"/>
              <w:right w:val="single" w:sz="4" w:space="0" w:color="auto"/>
            </w:tcBorders>
            <w:shd w:val="clear" w:color="auto" w:fill="auto"/>
            <w:noWrap/>
            <w:vAlign w:val="bottom"/>
            <w:hideMark/>
          </w:tcPr>
          <w:p w:rsidR="00922541" w:rsidRPr="004B32C5" w:rsidRDefault="00922541" w:rsidP="00C2580F">
            <w:pPr>
              <w:jc w:val="right"/>
              <w:rPr>
                <w:color w:val="000000"/>
                <w:lang w:val="uk-UA"/>
              </w:rPr>
            </w:pPr>
            <w:r>
              <w:rPr>
                <w:color w:val="000000"/>
                <w:lang w:val="uk-UA"/>
              </w:rPr>
              <w:t>1375500</w:t>
            </w:r>
          </w:p>
        </w:tc>
      </w:tr>
      <w:tr w:rsidR="00922541" w:rsidRPr="00972DF8" w:rsidTr="00C2580F">
        <w:trPr>
          <w:trHeight w:val="630"/>
        </w:trPr>
        <w:tc>
          <w:tcPr>
            <w:tcW w:w="532" w:type="dxa"/>
            <w:tcBorders>
              <w:top w:val="nil"/>
              <w:left w:val="single" w:sz="4" w:space="0" w:color="auto"/>
              <w:bottom w:val="single" w:sz="4" w:space="0" w:color="auto"/>
              <w:right w:val="single" w:sz="4" w:space="0" w:color="auto"/>
            </w:tcBorders>
            <w:shd w:val="clear" w:color="auto" w:fill="auto"/>
            <w:noWrap/>
            <w:vAlign w:val="bottom"/>
            <w:hideMark/>
          </w:tcPr>
          <w:p w:rsidR="00922541" w:rsidRPr="00972DF8" w:rsidRDefault="00922541" w:rsidP="00C2580F">
            <w:pPr>
              <w:jc w:val="right"/>
              <w:rPr>
                <w:color w:val="000000"/>
              </w:rPr>
            </w:pPr>
            <w:r w:rsidRPr="00972DF8">
              <w:rPr>
                <w:color w:val="000000"/>
              </w:rPr>
              <w:t>4</w:t>
            </w:r>
          </w:p>
        </w:tc>
        <w:tc>
          <w:tcPr>
            <w:tcW w:w="8560" w:type="dxa"/>
            <w:tcBorders>
              <w:top w:val="single" w:sz="4" w:space="0" w:color="auto"/>
              <w:left w:val="nil"/>
              <w:bottom w:val="single" w:sz="4" w:space="0" w:color="auto"/>
              <w:right w:val="single" w:sz="4" w:space="0" w:color="auto"/>
            </w:tcBorders>
            <w:shd w:val="clear" w:color="auto" w:fill="auto"/>
            <w:vAlign w:val="bottom"/>
            <w:hideMark/>
          </w:tcPr>
          <w:p w:rsidR="00922541" w:rsidRPr="00972DF8" w:rsidRDefault="00922541" w:rsidP="00C2580F">
            <w:pPr>
              <w:rPr>
                <w:color w:val="000000"/>
              </w:rPr>
            </w:pPr>
            <w:r w:rsidRPr="00972DF8">
              <w:rPr>
                <w:color w:val="000000"/>
              </w:rPr>
              <w:t xml:space="preserve">Капітальний ремонт внутрішньодворового проїзду по вул.Миру,17 в м.Обухові Київської області </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922541" w:rsidRPr="004B32C5" w:rsidRDefault="00922541" w:rsidP="00C2580F">
            <w:pPr>
              <w:jc w:val="right"/>
              <w:rPr>
                <w:color w:val="000000"/>
                <w:lang w:val="uk-UA"/>
              </w:rPr>
            </w:pPr>
            <w:r>
              <w:rPr>
                <w:color w:val="000000"/>
                <w:lang w:val="uk-UA"/>
              </w:rPr>
              <w:t>1203000</w:t>
            </w:r>
          </w:p>
        </w:tc>
      </w:tr>
      <w:tr w:rsidR="00922541" w:rsidRPr="00972DF8" w:rsidTr="00C2580F">
        <w:trPr>
          <w:trHeight w:val="630"/>
        </w:trPr>
        <w:tc>
          <w:tcPr>
            <w:tcW w:w="5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22541" w:rsidRDefault="00922541" w:rsidP="00C2580F">
            <w:pPr>
              <w:jc w:val="right"/>
              <w:rPr>
                <w:color w:val="000000"/>
              </w:rPr>
            </w:pPr>
          </w:p>
          <w:p w:rsidR="00922541" w:rsidRPr="00972DF8" w:rsidRDefault="00922541" w:rsidP="00C2580F">
            <w:pPr>
              <w:jc w:val="right"/>
              <w:rPr>
                <w:color w:val="000000"/>
              </w:rPr>
            </w:pPr>
          </w:p>
        </w:tc>
        <w:tc>
          <w:tcPr>
            <w:tcW w:w="8560" w:type="dxa"/>
            <w:tcBorders>
              <w:top w:val="single" w:sz="4" w:space="0" w:color="auto"/>
              <w:left w:val="nil"/>
              <w:bottom w:val="single" w:sz="4" w:space="0" w:color="auto"/>
              <w:right w:val="single" w:sz="4" w:space="0" w:color="auto"/>
            </w:tcBorders>
            <w:shd w:val="clear" w:color="auto" w:fill="auto"/>
            <w:vAlign w:val="bottom"/>
            <w:hideMark/>
          </w:tcPr>
          <w:p w:rsidR="00922541" w:rsidRPr="00972DF8" w:rsidRDefault="00922541" w:rsidP="00C2580F">
            <w:pPr>
              <w:rPr>
                <w:color w:val="000000"/>
              </w:rPr>
            </w:pPr>
            <w:r>
              <w:rPr>
                <w:color w:val="000000"/>
              </w:rPr>
              <w:t xml:space="preserve">                                                                Разом</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rsidR="00922541" w:rsidRDefault="00922541" w:rsidP="00C2580F">
            <w:pPr>
              <w:jc w:val="right"/>
              <w:rPr>
                <w:color w:val="000000"/>
                <w:lang w:val="uk-UA"/>
              </w:rPr>
            </w:pPr>
            <w:r>
              <w:rPr>
                <w:color w:val="000000"/>
                <w:lang w:val="uk-UA"/>
              </w:rPr>
              <w:t>5544000</w:t>
            </w:r>
          </w:p>
        </w:tc>
      </w:tr>
    </w:tbl>
    <w:p w:rsidR="00922541" w:rsidRPr="00F126E1" w:rsidRDefault="00922541" w:rsidP="00922541">
      <w:pPr>
        <w:ind w:left="1245"/>
        <w:rPr>
          <w:lang w:val="uk-UA"/>
        </w:rPr>
      </w:pPr>
    </w:p>
    <w:p w:rsidR="00922541" w:rsidRPr="00F126E1" w:rsidRDefault="00922541" w:rsidP="00922541">
      <w:pPr>
        <w:rPr>
          <w:lang w:val="uk-UA"/>
        </w:rPr>
      </w:pPr>
    </w:p>
    <w:p w:rsidR="00922541" w:rsidRDefault="00922541" w:rsidP="00922541">
      <w:pPr>
        <w:rPr>
          <w:lang w:val="uk-UA"/>
        </w:rPr>
      </w:pPr>
    </w:p>
    <w:p w:rsidR="00922541" w:rsidRDefault="00922541" w:rsidP="00922541">
      <w:pPr>
        <w:rPr>
          <w:lang w:val="uk-UA"/>
        </w:rPr>
      </w:pPr>
    </w:p>
    <w:p w:rsidR="00922541" w:rsidRDefault="00922541" w:rsidP="00922541">
      <w:pPr>
        <w:rPr>
          <w:lang w:val="uk-UA"/>
        </w:rPr>
      </w:pPr>
    </w:p>
    <w:p w:rsidR="00922541" w:rsidRDefault="00922541" w:rsidP="00922541">
      <w:pPr>
        <w:rPr>
          <w:lang w:val="uk-UA"/>
        </w:rPr>
      </w:pPr>
    </w:p>
    <w:p w:rsidR="00922541" w:rsidRDefault="00922541" w:rsidP="00922541">
      <w:pPr>
        <w:rPr>
          <w:lang w:val="uk-UA"/>
        </w:rPr>
      </w:pPr>
      <w:r w:rsidRPr="00431485">
        <w:rPr>
          <w:sz w:val="28"/>
          <w:szCs w:val="28"/>
          <w:lang w:val="uk-UA"/>
        </w:rPr>
        <w:t xml:space="preserve">Начальник відділу  капітального будівництва       </w:t>
      </w:r>
      <w:r>
        <w:rPr>
          <w:sz w:val="28"/>
          <w:szCs w:val="28"/>
          <w:lang w:val="uk-UA"/>
        </w:rPr>
        <w:t xml:space="preserve">     </w:t>
      </w:r>
      <w:r w:rsidRPr="00431485">
        <w:rPr>
          <w:sz w:val="28"/>
          <w:szCs w:val="28"/>
          <w:lang w:val="uk-UA"/>
        </w:rPr>
        <w:t xml:space="preserve">          </w:t>
      </w:r>
      <w:r>
        <w:rPr>
          <w:sz w:val="28"/>
          <w:szCs w:val="28"/>
          <w:lang w:val="uk-UA"/>
        </w:rPr>
        <w:t xml:space="preserve">          М.О.</w:t>
      </w:r>
      <w:r w:rsidRPr="00431485">
        <w:rPr>
          <w:sz w:val="28"/>
          <w:szCs w:val="28"/>
          <w:lang w:val="uk-UA"/>
        </w:rPr>
        <w:t xml:space="preserve">Вяхірєв </w:t>
      </w:r>
    </w:p>
    <w:p w:rsidR="00922541" w:rsidRPr="005C544B" w:rsidRDefault="00922541" w:rsidP="00614142">
      <w:pPr>
        <w:pStyle w:val="Default"/>
        <w:rPr>
          <w:bCs/>
        </w:rPr>
      </w:pPr>
    </w:p>
    <w:bookmarkStart w:id="1" w:name="_MON_1066569629"/>
    <w:bookmarkEnd w:id="1"/>
    <w:p w:rsidR="003264CD" w:rsidRPr="005C544B" w:rsidRDefault="003264CD" w:rsidP="003264CD">
      <w:pPr>
        <w:tabs>
          <w:tab w:val="left" w:pos="2100"/>
          <w:tab w:val="left" w:pos="3261"/>
          <w:tab w:val="left" w:pos="5300"/>
        </w:tabs>
        <w:jc w:val="center"/>
      </w:pPr>
      <w:r w:rsidRPr="005C544B">
        <w:object w:dxaOrig="865" w:dyaOrig="1185">
          <v:shape id="_x0000_i1029" type="#_x0000_t75" style="width:38.25pt;height:52.5pt" o:ole="" fillcolor="window">
            <v:imagedata r:id="rId16" o:title=""/>
          </v:shape>
          <o:OLEObject Type="Embed" ProgID="Word.Picture.8" ShapeID="_x0000_i1029" DrawAspect="Content" ObjectID="_1589201896" r:id="rId19"/>
        </w:object>
      </w:r>
    </w:p>
    <w:p w:rsidR="003264CD" w:rsidRPr="005C544B" w:rsidRDefault="003264CD" w:rsidP="003264CD">
      <w:pPr>
        <w:tabs>
          <w:tab w:val="left" w:pos="2100"/>
          <w:tab w:val="left" w:pos="3261"/>
          <w:tab w:val="left" w:pos="5300"/>
        </w:tabs>
        <w:jc w:val="center"/>
        <w:rPr>
          <w:lang w:val="uk-UA"/>
        </w:rPr>
      </w:pPr>
      <w:r w:rsidRPr="005C544B">
        <w:rPr>
          <w:lang w:val="uk-UA"/>
        </w:rPr>
        <w:t>УКРАЇНА</w:t>
      </w:r>
    </w:p>
    <w:p w:rsidR="003264CD" w:rsidRPr="005C544B" w:rsidRDefault="003264CD" w:rsidP="003264CD">
      <w:pPr>
        <w:pStyle w:val="1"/>
        <w:tabs>
          <w:tab w:val="left" w:pos="3261"/>
        </w:tabs>
      </w:pPr>
      <w:r w:rsidRPr="005C544B">
        <w:t>ВИКОНАВЧИЙ КОМІТЕТ ОБУХІВСЬКОЇ МІСЬКОЇ РАДИ</w:t>
      </w:r>
    </w:p>
    <w:p w:rsidR="003264CD" w:rsidRPr="005C544B" w:rsidRDefault="003264CD" w:rsidP="003264CD">
      <w:pPr>
        <w:jc w:val="center"/>
        <w:rPr>
          <w:sz w:val="28"/>
          <w:lang w:val="uk-UA"/>
        </w:rPr>
      </w:pPr>
      <w:r w:rsidRPr="005C544B">
        <w:rPr>
          <w:sz w:val="28"/>
          <w:lang w:val="uk-UA"/>
        </w:rPr>
        <w:t>КИЇВСЬКОЇ ОБЛАСТІ</w:t>
      </w:r>
    </w:p>
    <w:p w:rsidR="003264CD" w:rsidRPr="005C544B" w:rsidRDefault="003264CD" w:rsidP="003264CD">
      <w:pPr>
        <w:jc w:val="center"/>
        <w:rPr>
          <w:sz w:val="28"/>
          <w:lang w:val="uk-UA"/>
        </w:rPr>
      </w:pPr>
    </w:p>
    <w:p w:rsidR="003264CD" w:rsidRPr="005C544B" w:rsidRDefault="003264CD" w:rsidP="003264CD">
      <w:pPr>
        <w:pStyle w:val="2"/>
        <w:ind w:left="-284" w:right="-143"/>
        <w:rPr>
          <w:rFonts w:ascii="Times New Roman" w:eastAsia="Batang" w:hAnsi="Times New Roman"/>
          <w:b w:val="0"/>
          <w:szCs w:val="28"/>
        </w:rPr>
      </w:pPr>
      <w:r w:rsidRPr="005C544B">
        <w:rPr>
          <w:rFonts w:ascii="Times New Roman" w:eastAsia="Batang" w:hAnsi="Times New Roman"/>
          <w:b w:val="0"/>
          <w:szCs w:val="28"/>
        </w:rPr>
        <w:t xml:space="preserve">ВІДДІЛ КАПІТАЛЬНОГО БУДІВНИЦТВА </w:t>
      </w:r>
    </w:p>
    <w:p w:rsidR="003264CD" w:rsidRPr="005C544B" w:rsidRDefault="003264CD" w:rsidP="003264CD">
      <w:pPr>
        <w:rPr>
          <w:lang w:val="uk-UA"/>
        </w:rPr>
      </w:pPr>
    </w:p>
    <w:p w:rsidR="003264CD" w:rsidRPr="005C544B" w:rsidRDefault="003264CD" w:rsidP="003264CD">
      <w:pPr>
        <w:pStyle w:val="1"/>
        <w:tabs>
          <w:tab w:val="left" w:pos="3261"/>
        </w:tabs>
      </w:pPr>
      <w:r w:rsidRPr="005C544B">
        <w:t>08700, Київська обл., м. Обухів, вул. Малишка, 6</w:t>
      </w:r>
    </w:p>
    <w:p w:rsidR="003264CD" w:rsidRPr="005C544B" w:rsidRDefault="003264CD" w:rsidP="003264CD">
      <w:pPr>
        <w:pStyle w:val="1"/>
        <w:tabs>
          <w:tab w:val="left" w:pos="3261"/>
        </w:tabs>
      </w:pPr>
      <w:r w:rsidRPr="005C544B">
        <w:t xml:space="preserve">тел. (04572) 5-30-74 </w:t>
      </w:r>
      <w:r w:rsidRPr="005C544B">
        <w:br/>
        <w:t>е-</w:t>
      </w:r>
      <w:r w:rsidRPr="005C544B">
        <w:rPr>
          <w:lang w:val="en-US"/>
        </w:rPr>
        <w:t>mail</w:t>
      </w:r>
      <w:r w:rsidRPr="005C544B">
        <w:t xml:space="preserve">: </w:t>
      </w:r>
      <w:hyperlink r:id="rId20" w:history="1">
        <w:r w:rsidRPr="005C544B">
          <w:rPr>
            <w:rStyle w:val="af5"/>
            <w:lang w:val="en-US"/>
          </w:rPr>
          <w:t>vkb</w:t>
        </w:r>
        <w:r w:rsidRPr="005C544B">
          <w:rPr>
            <w:rStyle w:val="af5"/>
          </w:rPr>
          <w:t>-2014@</w:t>
        </w:r>
        <w:r w:rsidRPr="005C544B">
          <w:rPr>
            <w:rStyle w:val="af5"/>
            <w:lang w:val="en-US"/>
          </w:rPr>
          <w:t>ukr</w:t>
        </w:r>
        <w:r w:rsidRPr="005C544B">
          <w:rPr>
            <w:rStyle w:val="af5"/>
          </w:rPr>
          <w:t>.</w:t>
        </w:r>
        <w:r w:rsidRPr="005C544B">
          <w:rPr>
            <w:rStyle w:val="af5"/>
            <w:lang w:val="en-US"/>
          </w:rPr>
          <w:t>net</w:t>
        </w:r>
      </w:hyperlink>
    </w:p>
    <w:p w:rsidR="003264CD" w:rsidRPr="005C544B" w:rsidRDefault="003264CD" w:rsidP="003264CD">
      <w:pPr>
        <w:rPr>
          <w:lang w:val="uk-UA"/>
        </w:rPr>
      </w:pPr>
    </w:p>
    <w:tbl>
      <w:tblPr>
        <w:tblW w:w="10100" w:type="dxa"/>
        <w:tblInd w:w="-92" w:type="dxa"/>
        <w:tblBorders>
          <w:top w:val="thinThickSmallGap" w:sz="24" w:space="0" w:color="auto"/>
        </w:tblBorders>
        <w:tblLook w:val="0000"/>
      </w:tblPr>
      <w:tblGrid>
        <w:gridCol w:w="10100"/>
      </w:tblGrid>
      <w:tr w:rsidR="003264CD" w:rsidRPr="005C544B" w:rsidTr="00C46903">
        <w:trPr>
          <w:trHeight w:val="100"/>
        </w:trPr>
        <w:tc>
          <w:tcPr>
            <w:tcW w:w="10095" w:type="dxa"/>
          </w:tcPr>
          <w:p w:rsidR="003264CD" w:rsidRPr="005C544B" w:rsidRDefault="003264CD" w:rsidP="00C46903">
            <w:pPr>
              <w:rPr>
                <w:lang w:val="uk-UA"/>
              </w:rPr>
            </w:pPr>
          </w:p>
          <w:p w:rsidR="003264CD" w:rsidRPr="005C544B" w:rsidRDefault="003264CD" w:rsidP="00C46903">
            <w:pPr>
              <w:rPr>
                <w:lang w:val="uk-UA"/>
              </w:rPr>
            </w:pPr>
            <w:r w:rsidRPr="005C544B">
              <w:rPr>
                <w:sz w:val="22"/>
                <w:szCs w:val="22"/>
                <w:lang w:val="uk-UA"/>
              </w:rPr>
              <w:t>Вих. № ________________________________</w:t>
            </w:r>
          </w:p>
        </w:tc>
      </w:tr>
    </w:tbl>
    <w:p w:rsidR="003264CD" w:rsidRPr="005C544B" w:rsidRDefault="003264CD" w:rsidP="003264CD">
      <w:pPr>
        <w:rPr>
          <w:vanish/>
        </w:rPr>
      </w:pPr>
    </w:p>
    <w:p w:rsidR="003264CD" w:rsidRPr="005C544B" w:rsidRDefault="003264CD" w:rsidP="003264CD">
      <w:pPr>
        <w:rPr>
          <w:sz w:val="28"/>
          <w:szCs w:val="28"/>
          <w:u w:val="single"/>
          <w:lang w:val="uk-UA"/>
        </w:rPr>
      </w:pPr>
    </w:p>
    <w:p w:rsidR="003264CD" w:rsidRPr="005C544B" w:rsidRDefault="003264CD" w:rsidP="003264CD">
      <w:pPr>
        <w:ind w:left="5040"/>
        <w:jc w:val="right"/>
        <w:rPr>
          <w:sz w:val="28"/>
          <w:szCs w:val="28"/>
          <w:lang w:val="uk-UA"/>
        </w:rPr>
      </w:pPr>
      <w:r w:rsidRPr="005C544B">
        <w:rPr>
          <w:sz w:val="28"/>
          <w:szCs w:val="28"/>
          <w:lang w:val="uk-UA"/>
        </w:rPr>
        <w:t xml:space="preserve">Обухівському міському голові </w:t>
      </w:r>
    </w:p>
    <w:p w:rsidR="003264CD" w:rsidRPr="005C544B" w:rsidRDefault="003264CD" w:rsidP="003264CD">
      <w:pPr>
        <w:ind w:left="5040"/>
        <w:jc w:val="right"/>
        <w:rPr>
          <w:sz w:val="28"/>
          <w:szCs w:val="28"/>
          <w:lang w:val="uk-UA"/>
        </w:rPr>
      </w:pPr>
      <w:r w:rsidRPr="005C544B">
        <w:rPr>
          <w:sz w:val="28"/>
          <w:szCs w:val="28"/>
          <w:lang w:val="uk-UA"/>
        </w:rPr>
        <w:t xml:space="preserve">             Левченку О.М.</w:t>
      </w:r>
    </w:p>
    <w:p w:rsidR="003264CD" w:rsidRPr="005C544B" w:rsidRDefault="003264CD" w:rsidP="003264CD">
      <w:pPr>
        <w:ind w:left="5040"/>
        <w:rPr>
          <w:sz w:val="28"/>
          <w:szCs w:val="28"/>
          <w:lang w:val="uk-UA"/>
        </w:rPr>
      </w:pPr>
    </w:p>
    <w:p w:rsidR="003264CD" w:rsidRPr="005C544B" w:rsidRDefault="003264CD" w:rsidP="003264CD">
      <w:pPr>
        <w:ind w:left="5040"/>
        <w:rPr>
          <w:sz w:val="28"/>
          <w:szCs w:val="28"/>
          <w:lang w:val="uk-UA"/>
        </w:rPr>
      </w:pPr>
    </w:p>
    <w:p w:rsidR="003264CD" w:rsidRPr="005C544B" w:rsidRDefault="003264CD" w:rsidP="003264CD">
      <w:pPr>
        <w:rPr>
          <w:sz w:val="28"/>
          <w:szCs w:val="28"/>
          <w:lang w:val="uk-UA"/>
        </w:rPr>
      </w:pPr>
      <w:r w:rsidRPr="005C544B">
        <w:rPr>
          <w:sz w:val="28"/>
          <w:szCs w:val="28"/>
          <w:lang w:val="uk-UA"/>
        </w:rPr>
        <w:t xml:space="preserve">                                                  Подання </w:t>
      </w:r>
    </w:p>
    <w:p w:rsidR="003264CD" w:rsidRPr="005C544B" w:rsidRDefault="003264CD" w:rsidP="003264CD">
      <w:pPr>
        <w:rPr>
          <w:lang w:val="uk-UA"/>
        </w:rPr>
      </w:pPr>
    </w:p>
    <w:p w:rsidR="003264CD" w:rsidRPr="005C544B" w:rsidRDefault="003264CD" w:rsidP="003264CD">
      <w:pPr>
        <w:rPr>
          <w:lang w:val="uk-UA"/>
        </w:rPr>
      </w:pPr>
    </w:p>
    <w:p w:rsidR="003264CD" w:rsidRPr="005C544B" w:rsidRDefault="003264CD" w:rsidP="003264CD">
      <w:pPr>
        <w:rPr>
          <w:lang w:val="uk-UA"/>
        </w:rPr>
      </w:pPr>
    </w:p>
    <w:p w:rsidR="003264CD" w:rsidRPr="005C544B" w:rsidRDefault="003264CD" w:rsidP="003264CD">
      <w:pPr>
        <w:rPr>
          <w:sz w:val="28"/>
          <w:szCs w:val="28"/>
          <w:lang w:val="uk-UA"/>
        </w:rPr>
      </w:pPr>
      <w:r w:rsidRPr="005C544B">
        <w:rPr>
          <w:lang w:val="uk-UA"/>
        </w:rPr>
        <w:t xml:space="preserve">     </w:t>
      </w:r>
      <w:r w:rsidRPr="005C544B">
        <w:rPr>
          <w:sz w:val="28"/>
          <w:szCs w:val="28"/>
          <w:lang w:val="uk-UA"/>
        </w:rPr>
        <w:t xml:space="preserve">Прошу розглянути можливість внести зміни до  </w:t>
      </w:r>
      <w:r w:rsidRPr="005C544B">
        <w:rPr>
          <w:bCs/>
          <w:sz w:val="28"/>
          <w:szCs w:val="28"/>
          <w:lang w:val="uk-UA"/>
        </w:rPr>
        <w:t xml:space="preserve">міської цільової  Програми </w:t>
      </w:r>
      <w:r w:rsidRPr="005C544B">
        <w:rPr>
          <w:sz w:val="28"/>
          <w:szCs w:val="28"/>
          <w:lang w:val="uk-UA"/>
        </w:rPr>
        <w:t>з питань благоустрою на території</w:t>
      </w:r>
      <w:r w:rsidRPr="005C544B">
        <w:rPr>
          <w:rFonts w:eastAsia="Calibri"/>
          <w:bCs/>
          <w:sz w:val="28"/>
          <w:szCs w:val="28"/>
          <w:lang w:val="hr-HR"/>
        </w:rPr>
        <w:t xml:space="preserve"> </w:t>
      </w:r>
      <w:r w:rsidRPr="005C544B">
        <w:rPr>
          <w:sz w:val="28"/>
          <w:szCs w:val="28"/>
          <w:lang w:val="uk-UA"/>
        </w:rPr>
        <w:t xml:space="preserve">Обухівської міської ради на 2018 рік :   </w:t>
      </w:r>
    </w:p>
    <w:p w:rsidR="003264CD" w:rsidRPr="005C544B" w:rsidRDefault="003264CD" w:rsidP="003264CD">
      <w:pPr>
        <w:ind w:left="1245"/>
        <w:rPr>
          <w:lang w:val="uk-UA"/>
        </w:rPr>
      </w:pPr>
    </w:p>
    <w:p w:rsidR="003264CD" w:rsidRPr="005C544B" w:rsidRDefault="003264CD" w:rsidP="003264CD">
      <w:pPr>
        <w:rPr>
          <w:lang w:val="uk-UA"/>
        </w:rPr>
      </w:pPr>
    </w:p>
    <w:tbl>
      <w:tblPr>
        <w:tblW w:w="992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4394"/>
        <w:gridCol w:w="1418"/>
        <w:gridCol w:w="1525"/>
        <w:gridCol w:w="1593"/>
      </w:tblGrid>
      <w:tr w:rsidR="003264CD" w:rsidRPr="005C544B" w:rsidTr="00C46903">
        <w:tc>
          <w:tcPr>
            <w:tcW w:w="993" w:type="dxa"/>
          </w:tcPr>
          <w:p w:rsidR="003264CD" w:rsidRPr="005C544B" w:rsidRDefault="003264CD" w:rsidP="00C46903">
            <w:pPr>
              <w:rPr>
                <w:lang w:val="uk-UA"/>
              </w:rPr>
            </w:pPr>
            <w:r w:rsidRPr="005C544B">
              <w:rPr>
                <w:lang w:val="uk-UA"/>
              </w:rPr>
              <w:t>№п.п</w:t>
            </w:r>
          </w:p>
          <w:p w:rsidR="003264CD" w:rsidRPr="005C544B" w:rsidRDefault="003264CD" w:rsidP="00C46903">
            <w:pPr>
              <w:rPr>
                <w:lang w:val="uk-UA"/>
              </w:rPr>
            </w:pPr>
            <w:r w:rsidRPr="005C544B">
              <w:rPr>
                <w:lang w:val="uk-UA"/>
              </w:rPr>
              <w:t>Згідно програми</w:t>
            </w:r>
          </w:p>
        </w:tc>
        <w:tc>
          <w:tcPr>
            <w:tcW w:w="4394" w:type="dxa"/>
          </w:tcPr>
          <w:p w:rsidR="003264CD" w:rsidRPr="005C544B" w:rsidRDefault="003264CD" w:rsidP="00C46903">
            <w:pPr>
              <w:rPr>
                <w:lang w:val="uk-UA"/>
              </w:rPr>
            </w:pPr>
          </w:p>
          <w:p w:rsidR="003264CD" w:rsidRPr="005C544B" w:rsidRDefault="003264CD" w:rsidP="00C46903">
            <w:pPr>
              <w:rPr>
                <w:lang w:val="uk-UA"/>
              </w:rPr>
            </w:pPr>
            <w:r w:rsidRPr="005C544B">
              <w:rPr>
                <w:lang w:val="uk-UA"/>
              </w:rPr>
              <w:t>Перелік об’єктів будівництва</w:t>
            </w:r>
          </w:p>
        </w:tc>
        <w:tc>
          <w:tcPr>
            <w:tcW w:w="1418" w:type="dxa"/>
          </w:tcPr>
          <w:p w:rsidR="003264CD" w:rsidRPr="005C544B" w:rsidRDefault="003264CD" w:rsidP="00C46903">
            <w:pPr>
              <w:rPr>
                <w:lang w:val="uk-UA"/>
              </w:rPr>
            </w:pPr>
            <w:r w:rsidRPr="005C544B">
              <w:rPr>
                <w:lang w:val="uk-UA"/>
              </w:rPr>
              <w:t>Обсяг фінансування</w:t>
            </w:r>
          </w:p>
          <w:p w:rsidR="003264CD" w:rsidRPr="005C544B" w:rsidRDefault="003264CD" w:rsidP="00C46903">
            <w:pPr>
              <w:rPr>
                <w:lang w:val="uk-UA"/>
              </w:rPr>
            </w:pPr>
            <w:r w:rsidRPr="005C544B">
              <w:rPr>
                <w:lang w:val="en-US"/>
              </w:rPr>
              <w:t>3</w:t>
            </w:r>
            <w:r w:rsidRPr="005C544B">
              <w:rPr>
                <w:lang w:val="uk-UA"/>
              </w:rPr>
              <w:t xml:space="preserve">4 сесія </w:t>
            </w:r>
          </w:p>
          <w:p w:rsidR="003264CD" w:rsidRPr="005C544B" w:rsidRDefault="003264CD" w:rsidP="00C46903">
            <w:pPr>
              <w:rPr>
                <w:lang w:val="uk-UA"/>
              </w:rPr>
            </w:pPr>
            <w:r w:rsidRPr="005C544B">
              <w:rPr>
                <w:lang w:val="uk-UA"/>
              </w:rPr>
              <w:t xml:space="preserve"> ( грн..)</w:t>
            </w:r>
          </w:p>
        </w:tc>
        <w:tc>
          <w:tcPr>
            <w:tcW w:w="1525" w:type="dxa"/>
          </w:tcPr>
          <w:p w:rsidR="003264CD" w:rsidRPr="005C544B" w:rsidRDefault="003264CD" w:rsidP="00C46903">
            <w:pPr>
              <w:rPr>
                <w:lang w:val="uk-UA"/>
              </w:rPr>
            </w:pPr>
            <w:r w:rsidRPr="005C544B">
              <w:rPr>
                <w:lang w:val="uk-UA"/>
              </w:rPr>
              <w:t>Обсяг фінансування</w:t>
            </w:r>
          </w:p>
          <w:p w:rsidR="003264CD" w:rsidRPr="005C544B" w:rsidRDefault="003264CD" w:rsidP="00C46903">
            <w:r w:rsidRPr="005C544B">
              <w:rPr>
                <w:lang w:val="uk-UA"/>
              </w:rPr>
              <w:t xml:space="preserve">35 сесія </w:t>
            </w:r>
            <w:r w:rsidRPr="005C544B">
              <w:t xml:space="preserve"> </w:t>
            </w:r>
          </w:p>
          <w:p w:rsidR="003264CD" w:rsidRPr="005C544B" w:rsidRDefault="003264CD" w:rsidP="00C46903">
            <w:pPr>
              <w:rPr>
                <w:lang w:val="uk-UA"/>
              </w:rPr>
            </w:pPr>
            <w:r w:rsidRPr="005C544B">
              <w:rPr>
                <w:lang w:val="uk-UA"/>
              </w:rPr>
              <w:t xml:space="preserve"> ( грн.)</w:t>
            </w:r>
          </w:p>
        </w:tc>
        <w:tc>
          <w:tcPr>
            <w:tcW w:w="1593" w:type="dxa"/>
          </w:tcPr>
          <w:p w:rsidR="003264CD" w:rsidRPr="005C544B" w:rsidRDefault="003264CD" w:rsidP="00C46903">
            <w:pPr>
              <w:rPr>
                <w:lang w:val="uk-UA"/>
              </w:rPr>
            </w:pPr>
          </w:p>
          <w:p w:rsidR="003264CD" w:rsidRPr="005C544B" w:rsidRDefault="003264CD" w:rsidP="00C46903">
            <w:pPr>
              <w:rPr>
                <w:lang w:val="uk-UA"/>
              </w:rPr>
            </w:pPr>
            <w:r w:rsidRPr="005C544B">
              <w:rPr>
                <w:lang w:val="uk-UA"/>
              </w:rPr>
              <w:t>Примітка</w:t>
            </w:r>
          </w:p>
        </w:tc>
      </w:tr>
      <w:tr w:rsidR="003264CD" w:rsidRPr="005C544B" w:rsidTr="00C46903">
        <w:tc>
          <w:tcPr>
            <w:tcW w:w="993" w:type="dxa"/>
            <w:shd w:val="clear" w:color="auto" w:fill="FFFFFF"/>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2.2.1</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bCs/>
                <w:lang w:val="uk-UA"/>
              </w:rPr>
            </w:pPr>
            <w:r w:rsidRPr="005C544B">
              <w:rPr>
                <w:bCs/>
              </w:rPr>
              <w:t xml:space="preserve">Капітальний ремонт дороги по вул. Шевченка в м. Обухові Київської 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r w:rsidRPr="005C544B">
              <w:rPr>
                <w:bCs/>
                <w:lang w:val="uk-UA" w:eastAsia="uk-UA"/>
              </w:rPr>
              <w:t>1 490 000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1 490 000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r w:rsidRPr="005C544B">
              <w:rPr>
                <w:bCs/>
                <w:lang w:val="uk-UA" w:eastAsia="uk-UA"/>
              </w:rPr>
              <w:t>Коригування назви</w:t>
            </w:r>
          </w:p>
        </w:tc>
      </w:tr>
      <w:tr w:rsidR="003264CD" w:rsidRPr="005C544B" w:rsidTr="00C46903">
        <w:tc>
          <w:tcPr>
            <w:tcW w:w="993" w:type="dxa"/>
            <w:shd w:val="clear" w:color="auto" w:fill="FFFFFF"/>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2.2.2</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bCs/>
                <w:lang w:val="uk-UA"/>
              </w:rPr>
            </w:pPr>
            <w:r w:rsidRPr="005C544B">
              <w:rPr>
                <w:bCs/>
              </w:rPr>
              <w:t>Капітальний ремонт дороги з укріпленням узбіччя по вул. Гоголя,35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r w:rsidRPr="005C544B">
              <w:rPr>
                <w:bCs/>
                <w:lang w:val="uk-UA" w:eastAsia="uk-UA"/>
              </w:rPr>
              <w:t>290 000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290 000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r w:rsidRPr="005C544B">
              <w:rPr>
                <w:bCs/>
                <w:lang w:val="uk-UA" w:eastAsia="uk-UA"/>
              </w:rPr>
              <w:t>Коригування назви</w:t>
            </w:r>
          </w:p>
        </w:tc>
      </w:tr>
      <w:tr w:rsidR="003264CD" w:rsidRPr="005C544B" w:rsidTr="00C46903">
        <w:tc>
          <w:tcPr>
            <w:tcW w:w="993" w:type="dxa"/>
            <w:shd w:val="clear" w:color="auto" w:fill="FFFFFF"/>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2.2.5</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bCs/>
                <w:lang w:val="uk-UA"/>
              </w:rPr>
            </w:pPr>
            <w:r w:rsidRPr="005C544B">
              <w:t>Капітальний ремонт пішохідних зон по                   вул. Київська,156 ( зі сходами) паркової зони біля площадки Рошен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p>
          <w:p w:rsidR="003264CD" w:rsidRPr="005C544B" w:rsidRDefault="003264CD" w:rsidP="00C46903">
            <w:pPr>
              <w:jc w:val="center"/>
              <w:rPr>
                <w:bCs/>
                <w:lang w:val="uk-UA" w:eastAsia="uk-UA"/>
              </w:rPr>
            </w:pPr>
            <w:r w:rsidRPr="005C544B">
              <w:rPr>
                <w:bCs/>
                <w:lang w:val="uk-UA" w:eastAsia="uk-UA"/>
              </w:rPr>
              <w:t>310 000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310 000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p>
          <w:p w:rsidR="003264CD" w:rsidRPr="005C544B" w:rsidRDefault="003264CD" w:rsidP="00C46903">
            <w:pPr>
              <w:jc w:val="center"/>
              <w:rPr>
                <w:bCs/>
                <w:lang w:val="uk-UA" w:eastAsia="uk-UA"/>
              </w:rPr>
            </w:pPr>
            <w:r w:rsidRPr="005C544B">
              <w:rPr>
                <w:bCs/>
                <w:lang w:val="uk-UA" w:eastAsia="uk-UA"/>
              </w:rPr>
              <w:t>Коригування назви</w:t>
            </w:r>
          </w:p>
        </w:tc>
      </w:tr>
      <w:tr w:rsidR="003264CD" w:rsidRPr="005C544B" w:rsidTr="00C46903">
        <w:tc>
          <w:tcPr>
            <w:tcW w:w="993" w:type="dxa"/>
            <w:shd w:val="clear" w:color="auto" w:fill="FFFFFF"/>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2.2.6</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bCs/>
                <w:lang w:val="uk-UA"/>
              </w:rPr>
            </w:pPr>
            <w:r w:rsidRPr="005C544B">
              <w:rPr>
                <w:bCs/>
                <w:lang w:val="uk-UA"/>
              </w:rPr>
              <w:t>Капітальний ремонт внутрішньодворового проїзду та пішохідних зон житлового будинку №146 по вул. Київській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p>
          <w:p w:rsidR="003264CD" w:rsidRPr="005C544B" w:rsidRDefault="003264CD" w:rsidP="00C46903">
            <w:pPr>
              <w:jc w:val="center"/>
              <w:rPr>
                <w:bCs/>
                <w:lang w:val="uk-UA" w:eastAsia="uk-UA"/>
              </w:rPr>
            </w:pPr>
            <w:r w:rsidRPr="005C544B">
              <w:rPr>
                <w:bCs/>
                <w:lang w:val="uk-UA" w:eastAsia="uk-UA"/>
              </w:rPr>
              <w:t>950 000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950 000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p>
          <w:p w:rsidR="003264CD" w:rsidRPr="005C544B" w:rsidRDefault="003264CD" w:rsidP="00C46903">
            <w:pPr>
              <w:jc w:val="center"/>
              <w:rPr>
                <w:bCs/>
                <w:lang w:val="uk-UA" w:eastAsia="uk-UA"/>
              </w:rPr>
            </w:pPr>
            <w:r w:rsidRPr="005C544B">
              <w:rPr>
                <w:bCs/>
                <w:lang w:val="uk-UA" w:eastAsia="uk-UA"/>
              </w:rPr>
              <w:t>Коригування назви</w:t>
            </w:r>
          </w:p>
        </w:tc>
      </w:tr>
      <w:tr w:rsidR="003264CD" w:rsidRPr="005C544B" w:rsidTr="00C46903">
        <w:tc>
          <w:tcPr>
            <w:tcW w:w="993" w:type="dxa"/>
            <w:shd w:val="clear" w:color="auto" w:fill="FFFFFF"/>
          </w:tcPr>
          <w:p w:rsidR="003264CD" w:rsidRPr="005C544B" w:rsidRDefault="003264CD" w:rsidP="00C46903">
            <w:pPr>
              <w:pStyle w:val="afc"/>
              <w:jc w:val="center"/>
              <w:rPr>
                <w:rFonts w:ascii="Times New Roman" w:hAnsi="Times New Roman"/>
                <w:sz w:val="24"/>
                <w:szCs w:val="24"/>
                <w:lang w:val="uk-UA"/>
              </w:rPr>
            </w:pPr>
            <w:r w:rsidRPr="005C544B">
              <w:rPr>
                <w:rFonts w:ascii="Times New Roman" w:hAnsi="Times New Roman"/>
                <w:sz w:val="24"/>
                <w:szCs w:val="24"/>
                <w:lang w:val="uk-UA"/>
              </w:rPr>
              <w:t>2.2.11</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bCs/>
                <w:lang w:val="uk-UA"/>
              </w:rPr>
            </w:pPr>
            <w:r w:rsidRPr="005C544B">
              <w:t xml:space="preserve">Капітальний ремонт підпірної стінки по </w:t>
            </w:r>
            <w:r w:rsidRPr="005C544B">
              <w:lastRenderedPageBreak/>
              <w:t>вул. Київська,164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p>
          <w:p w:rsidR="003264CD" w:rsidRPr="005C544B" w:rsidRDefault="003264CD" w:rsidP="00C46903">
            <w:pPr>
              <w:jc w:val="center"/>
              <w:rPr>
                <w:bCs/>
                <w:lang w:val="uk-UA" w:eastAsia="uk-UA"/>
              </w:rPr>
            </w:pPr>
            <w:r w:rsidRPr="005C544B">
              <w:rPr>
                <w:bCs/>
                <w:lang w:val="uk-UA" w:eastAsia="uk-UA"/>
              </w:rPr>
              <w:lastRenderedPageBreak/>
              <w:t>140 000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lastRenderedPageBreak/>
              <w:t>140 000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r w:rsidRPr="005C544B">
              <w:rPr>
                <w:bCs/>
                <w:lang w:val="uk-UA" w:eastAsia="uk-UA"/>
              </w:rPr>
              <w:lastRenderedPageBreak/>
              <w:t xml:space="preserve">Коригування </w:t>
            </w:r>
            <w:r w:rsidRPr="005C544B">
              <w:rPr>
                <w:bCs/>
                <w:lang w:val="uk-UA" w:eastAsia="uk-UA"/>
              </w:rPr>
              <w:lastRenderedPageBreak/>
              <w:t>назви</w:t>
            </w:r>
          </w:p>
        </w:tc>
      </w:tr>
      <w:tr w:rsidR="003264CD" w:rsidRPr="005C544B" w:rsidTr="00C46903">
        <w:tc>
          <w:tcPr>
            <w:tcW w:w="993" w:type="dxa"/>
            <w:shd w:val="clear" w:color="auto" w:fill="FFFFFF"/>
          </w:tcPr>
          <w:p w:rsidR="003264CD" w:rsidRPr="005C544B" w:rsidRDefault="003264CD" w:rsidP="00C46903">
            <w:pPr>
              <w:pStyle w:val="afc"/>
              <w:jc w:val="center"/>
              <w:rPr>
                <w:rFonts w:ascii="Times New Roman" w:hAnsi="Times New Roman"/>
                <w:sz w:val="24"/>
                <w:szCs w:val="24"/>
                <w:lang w:val="uk-UA"/>
              </w:rPr>
            </w:pPr>
            <w:r w:rsidRPr="005C544B">
              <w:rPr>
                <w:rFonts w:ascii="Times New Roman" w:hAnsi="Times New Roman"/>
                <w:sz w:val="24"/>
                <w:szCs w:val="24"/>
                <w:lang w:val="uk-UA"/>
              </w:rPr>
              <w:lastRenderedPageBreak/>
              <w:t>2.2.12</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bCs/>
                <w:lang w:val="uk-UA"/>
              </w:rPr>
            </w:pPr>
            <w:r w:rsidRPr="005C544B">
              <w:t>Капітальний ремонт дороги  біля житлового будинку  Лермонтова 28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r w:rsidRPr="005C544B">
              <w:rPr>
                <w:bCs/>
                <w:lang w:val="uk-UA" w:eastAsia="uk-UA"/>
              </w:rPr>
              <w:t>130 000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300 000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r w:rsidRPr="005C544B">
              <w:rPr>
                <w:bCs/>
                <w:lang w:val="uk-UA" w:eastAsia="uk-UA"/>
              </w:rPr>
              <w:t>Коригування назви</w:t>
            </w:r>
          </w:p>
          <w:p w:rsidR="003264CD" w:rsidRPr="005C544B" w:rsidRDefault="003264CD" w:rsidP="00C46903">
            <w:pPr>
              <w:jc w:val="center"/>
              <w:rPr>
                <w:bCs/>
                <w:lang w:val="uk-UA" w:eastAsia="uk-UA"/>
              </w:rPr>
            </w:pPr>
            <w:r w:rsidRPr="005C544B">
              <w:rPr>
                <w:bCs/>
                <w:lang w:val="uk-UA" w:eastAsia="uk-UA"/>
              </w:rPr>
              <w:t>+ 170 000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rPr>
                <w:bCs/>
                <w:lang w:val="uk-UA"/>
              </w:rPr>
            </w:pPr>
            <w:r w:rsidRPr="005C544B">
              <w:rPr>
                <w:bCs/>
                <w:lang w:val="uk-UA"/>
              </w:rPr>
              <w:t>2.2.17</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bCs/>
                <w:lang w:val="uk-UA"/>
              </w:rPr>
            </w:pPr>
            <w:r w:rsidRPr="005C544B">
              <w:t xml:space="preserve">Виготовлення кошторисної документації капітального ремонту внутрішньодворових проїздів та пішохідних зон мкрн. Яблуневий № 1, №12, №13 в м. Обухові Київської 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p>
          <w:p w:rsidR="003264CD" w:rsidRPr="005C544B" w:rsidRDefault="003264CD" w:rsidP="00C46903">
            <w:pPr>
              <w:jc w:val="center"/>
              <w:rPr>
                <w:bCs/>
                <w:lang w:val="uk-UA" w:eastAsia="uk-UA"/>
              </w:rPr>
            </w:pPr>
          </w:p>
          <w:p w:rsidR="003264CD" w:rsidRPr="005C544B" w:rsidRDefault="003264CD" w:rsidP="00C46903">
            <w:pPr>
              <w:jc w:val="center"/>
              <w:rPr>
                <w:bCs/>
                <w:lang w:val="uk-UA" w:eastAsia="uk-UA"/>
              </w:rPr>
            </w:pPr>
            <w:r w:rsidRPr="005C544B">
              <w:rPr>
                <w:bCs/>
                <w:lang w:val="uk-UA" w:eastAsia="uk-UA"/>
              </w:rPr>
              <w:t>7 000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7 000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p>
          <w:p w:rsidR="003264CD" w:rsidRPr="005C544B" w:rsidRDefault="003264CD" w:rsidP="00C46903">
            <w:pPr>
              <w:jc w:val="center"/>
              <w:rPr>
                <w:bCs/>
                <w:lang w:val="uk-UA" w:eastAsia="uk-UA"/>
              </w:rPr>
            </w:pPr>
          </w:p>
          <w:p w:rsidR="003264CD" w:rsidRPr="005C544B" w:rsidRDefault="003264CD" w:rsidP="00C46903">
            <w:pPr>
              <w:jc w:val="center"/>
              <w:rPr>
                <w:bCs/>
                <w:lang w:val="uk-UA" w:eastAsia="uk-UA"/>
              </w:rPr>
            </w:pPr>
            <w:r w:rsidRPr="005C544B">
              <w:rPr>
                <w:bCs/>
                <w:lang w:val="uk-UA" w:eastAsia="uk-UA"/>
              </w:rPr>
              <w:t>Коригування назви</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rPr>
                <w:bCs/>
                <w:lang w:val="en-US"/>
              </w:rPr>
            </w:pPr>
            <w:r w:rsidRPr="005C544B">
              <w:rPr>
                <w:bCs/>
                <w:lang w:val="en-US"/>
              </w:rPr>
              <w:t>2.2.23</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r w:rsidRPr="005C544B">
              <w:rPr>
                <w:bCs/>
              </w:rPr>
              <w:t xml:space="preserve">Виготовлення кошторисної документації “Капітальний ремонт дороги по мкрн. Вікторія в районі житлових </w:t>
            </w:r>
            <w:r w:rsidR="009C0BB1" w:rsidRPr="005C544B">
              <w:rPr>
                <w:bCs/>
                <w:lang w:val="uk-UA"/>
              </w:rPr>
              <w:t xml:space="preserve"> будинків </w:t>
            </w:r>
            <w:r w:rsidRPr="005C544B">
              <w:rPr>
                <w:bCs/>
              </w:rPr>
              <w:t>№57-№15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p>
          <w:p w:rsidR="003264CD" w:rsidRPr="005C544B" w:rsidRDefault="003264CD" w:rsidP="00C46903">
            <w:pPr>
              <w:jc w:val="center"/>
              <w:rPr>
                <w:bCs/>
                <w:lang w:val="en-US" w:eastAsia="uk-UA"/>
              </w:rPr>
            </w:pPr>
            <w:r w:rsidRPr="005C544B">
              <w:rPr>
                <w:bCs/>
                <w:lang w:val="en-US" w:eastAsia="uk-UA"/>
              </w:rPr>
              <w:t>7000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en-US"/>
              </w:rPr>
              <w:t>7000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p>
          <w:p w:rsidR="003264CD" w:rsidRPr="005C544B" w:rsidRDefault="003264CD" w:rsidP="00C46903">
            <w:pPr>
              <w:jc w:val="center"/>
              <w:rPr>
                <w:bCs/>
                <w:lang w:val="uk-UA" w:eastAsia="uk-UA"/>
              </w:rPr>
            </w:pPr>
            <w:r w:rsidRPr="005C544B">
              <w:rPr>
                <w:bCs/>
                <w:lang w:val="uk-UA" w:eastAsia="uk-UA"/>
              </w:rPr>
              <w:t>Коригування назви</w:t>
            </w:r>
          </w:p>
        </w:tc>
      </w:tr>
      <w:tr w:rsidR="003264CD" w:rsidRPr="005C544B" w:rsidTr="00C46903">
        <w:tc>
          <w:tcPr>
            <w:tcW w:w="993" w:type="dxa"/>
            <w:shd w:val="clear" w:color="auto" w:fill="FFFFFF"/>
          </w:tcPr>
          <w:p w:rsidR="003264CD" w:rsidRPr="005C544B" w:rsidRDefault="003264CD" w:rsidP="00C46903">
            <w:pPr>
              <w:pStyle w:val="afc"/>
              <w:rPr>
                <w:rFonts w:ascii="Times New Roman" w:hAnsi="Times New Roman"/>
                <w:sz w:val="24"/>
                <w:szCs w:val="24"/>
                <w:lang w:val="uk-UA"/>
              </w:rPr>
            </w:pPr>
          </w:p>
          <w:p w:rsidR="003264CD" w:rsidRPr="005C544B" w:rsidRDefault="003264CD" w:rsidP="00C46903">
            <w:pPr>
              <w:pStyle w:val="afc"/>
              <w:rPr>
                <w:rFonts w:ascii="Times New Roman" w:hAnsi="Times New Roman"/>
                <w:sz w:val="24"/>
                <w:szCs w:val="24"/>
                <w:lang w:val="uk-UA"/>
              </w:rPr>
            </w:pPr>
          </w:p>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2.2.29</w:t>
            </w:r>
          </w:p>
        </w:tc>
        <w:tc>
          <w:tcPr>
            <w:tcW w:w="4394" w:type="dxa"/>
            <w:shd w:val="clear" w:color="auto" w:fill="FFFFFF"/>
            <w:vAlign w:val="bottom"/>
          </w:tcPr>
          <w:p w:rsidR="003264CD" w:rsidRPr="005C544B" w:rsidRDefault="003264CD" w:rsidP="00C46903">
            <w:r w:rsidRPr="005C544B">
              <w:t xml:space="preserve">Виготовлення кошторисної документації </w:t>
            </w:r>
            <w:r w:rsidRPr="005C544B">
              <w:rPr>
                <w:lang w:val="uk-UA"/>
              </w:rPr>
              <w:t>«К</w:t>
            </w:r>
            <w:r w:rsidRPr="005C544B">
              <w:t>апітальн</w:t>
            </w:r>
            <w:r w:rsidRPr="005C544B">
              <w:rPr>
                <w:lang w:val="uk-UA"/>
              </w:rPr>
              <w:t>ий</w:t>
            </w:r>
            <w:r w:rsidRPr="005C544B">
              <w:t xml:space="preserve"> ремонт</w:t>
            </w:r>
            <w:r w:rsidRPr="005C544B">
              <w:rPr>
                <w:lang w:val="uk-UA"/>
              </w:rPr>
              <w:t xml:space="preserve"> пішохідної зони</w:t>
            </w:r>
            <w:r w:rsidRPr="005C544B">
              <w:t xml:space="preserve"> Алеї Небесної сотні по вул. Миру</w:t>
            </w:r>
            <w:r w:rsidRPr="005C544B">
              <w:rPr>
                <w:lang w:val="uk-UA"/>
              </w:rPr>
              <w:t>, 11-13</w:t>
            </w:r>
            <w:r w:rsidRPr="005C544B">
              <w:t xml:space="preserve"> в м. Обухові Київської області</w:t>
            </w:r>
            <w:r w:rsidRPr="005C544B">
              <w:rPr>
                <w:lang w:val="uk-UA"/>
              </w:rPr>
              <w:t>»</w:t>
            </w:r>
            <w:r w:rsidRPr="005C544B">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p>
          <w:p w:rsidR="003264CD" w:rsidRPr="005C544B" w:rsidRDefault="003264CD" w:rsidP="00C46903">
            <w:pPr>
              <w:jc w:val="center"/>
              <w:rPr>
                <w:bCs/>
                <w:lang w:val="en-US" w:eastAsia="uk-UA"/>
              </w:rPr>
            </w:pPr>
            <w:r w:rsidRPr="005C544B">
              <w:rPr>
                <w:bCs/>
                <w:lang w:val="en-US" w:eastAsia="uk-UA"/>
              </w:rPr>
              <w:t>10000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en-US"/>
              </w:rPr>
              <w:t>10000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r w:rsidRPr="005C544B">
              <w:rPr>
                <w:bCs/>
                <w:lang w:val="uk-UA" w:eastAsia="uk-UA"/>
              </w:rPr>
              <w:t>Коригування назви</w:t>
            </w:r>
          </w:p>
        </w:tc>
      </w:tr>
      <w:tr w:rsidR="003264CD" w:rsidRPr="005C544B" w:rsidTr="00C46903">
        <w:tc>
          <w:tcPr>
            <w:tcW w:w="993" w:type="dxa"/>
            <w:shd w:val="clear" w:color="auto" w:fill="FFFFFF"/>
          </w:tcPr>
          <w:p w:rsidR="003264CD" w:rsidRPr="005C544B" w:rsidRDefault="003264CD" w:rsidP="00C46903">
            <w:pPr>
              <w:pStyle w:val="afc"/>
              <w:rPr>
                <w:rFonts w:ascii="Times New Roman" w:hAnsi="Times New Roman"/>
                <w:sz w:val="24"/>
                <w:szCs w:val="24"/>
                <w:lang w:val="en-US"/>
              </w:rPr>
            </w:pPr>
            <w:r w:rsidRPr="005C544B">
              <w:rPr>
                <w:rFonts w:ascii="Times New Roman" w:hAnsi="Times New Roman"/>
                <w:sz w:val="24"/>
                <w:szCs w:val="24"/>
                <w:lang w:val="en-US"/>
              </w:rPr>
              <w:t>2.2.41</w:t>
            </w:r>
          </w:p>
        </w:tc>
        <w:tc>
          <w:tcPr>
            <w:tcW w:w="4394" w:type="dxa"/>
            <w:shd w:val="clear" w:color="auto" w:fill="auto"/>
            <w:vAlign w:val="bottom"/>
          </w:tcPr>
          <w:p w:rsidR="003264CD" w:rsidRPr="005C544B" w:rsidRDefault="003264CD" w:rsidP="00C46903">
            <w:r w:rsidRPr="005C544B">
              <w:t>Виготовлення кошторисної документації капітального ремонту внутрішньодворового проїзду та пішохідних зон по                               вул. Київська,123 в м.Обухові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p>
          <w:p w:rsidR="003264CD" w:rsidRPr="005C544B" w:rsidRDefault="003264CD" w:rsidP="00C46903">
            <w:pPr>
              <w:jc w:val="center"/>
              <w:rPr>
                <w:bCs/>
                <w:lang w:val="en-US" w:eastAsia="uk-UA"/>
              </w:rPr>
            </w:pPr>
            <w:r w:rsidRPr="005C544B">
              <w:rPr>
                <w:bCs/>
                <w:lang w:val="en-US" w:eastAsia="uk-UA"/>
              </w:rPr>
              <w:t>7000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en-US"/>
              </w:rPr>
              <w:t>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p>
          <w:p w:rsidR="003264CD" w:rsidRPr="005C544B" w:rsidRDefault="003264CD" w:rsidP="00C46903">
            <w:pPr>
              <w:jc w:val="center"/>
              <w:rPr>
                <w:bCs/>
                <w:lang w:val="en-US" w:eastAsia="uk-UA"/>
              </w:rPr>
            </w:pPr>
            <w:r w:rsidRPr="005C544B">
              <w:rPr>
                <w:bCs/>
                <w:lang w:val="uk-UA" w:eastAsia="uk-UA"/>
              </w:rPr>
              <w:t xml:space="preserve">Коригування -7 </w:t>
            </w:r>
            <w:r w:rsidRPr="005C544B">
              <w:rPr>
                <w:bCs/>
                <w:lang w:val="en-US" w:eastAsia="uk-UA"/>
              </w:rPr>
              <w:t>000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bCs/>
                <w:color w:val="000000"/>
                <w:lang w:val="uk-UA"/>
              </w:rPr>
            </w:pPr>
            <w:r w:rsidRPr="005C544B">
              <w:rPr>
                <w:bCs/>
                <w:color w:val="000000"/>
                <w:lang w:val="uk-UA"/>
              </w:rPr>
              <w:t>2.2.54</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bCs/>
              </w:rPr>
            </w:pPr>
            <w:r w:rsidRPr="005C544B">
              <w:rPr>
                <w:bCs/>
                <w:lang w:val="uk-UA"/>
              </w:rPr>
              <w:t>Капітальний ремонт тротуару та пішохідних зон житлового будинку  по вул. Миру, 9 в м.</w:t>
            </w:r>
            <w:r w:rsidRPr="005C544B">
              <w:rPr>
                <w:bCs/>
              </w:rPr>
              <w:t xml:space="preserve"> </w:t>
            </w:r>
            <w:r w:rsidRPr="005C544B">
              <w:rPr>
                <w:bCs/>
                <w:lang w:val="uk-UA"/>
              </w:rPr>
              <w:t>Обухові Київської</w:t>
            </w:r>
            <w:r w:rsidRPr="005C544B">
              <w:rPr>
                <w:bCs/>
              </w:rPr>
              <w:t xml:space="preserve"> </w:t>
            </w:r>
            <w:r w:rsidRPr="005C544B">
              <w:rPr>
                <w:bCs/>
                <w:lang w:val="uk-UA"/>
              </w:rPr>
              <w:t xml:space="preserve">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p>
          <w:p w:rsidR="003264CD" w:rsidRPr="005C544B" w:rsidRDefault="003264CD" w:rsidP="00C46903">
            <w:pPr>
              <w:jc w:val="center"/>
              <w:rPr>
                <w:bCs/>
                <w:lang w:val="uk-UA" w:eastAsia="uk-UA"/>
              </w:rPr>
            </w:pPr>
            <w:r w:rsidRPr="005C544B">
              <w:rPr>
                <w:bCs/>
                <w:lang w:val="uk-UA" w:eastAsia="uk-UA"/>
              </w:rPr>
              <w:t xml:space="preserve">0 </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rPr>
                <w:bCs/>
                <w:lang w:val="en-US"/>
              </w:rPr>
            </w:pPr>
            <w:r w:rsidRPr="005C544B">
              <w:rPr>
                <w:bCs/>
                <w:lang w:val="en-US"/>
              </w:rPr>
              <w:t>266 300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p>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eastAsia="uk-UA"/>
              </w:rPr>
            </w:pPr>
            <w:r w:rsidRPr="005C544B">
              <w:rPr>
                <w:bCs/>
                <w:lang w:val="uk-UA"/>
              </w:rPr>
              <w:t xml:space="preserve">+ </w:t>
            </w:r>
            <w:r w:rsidRPr="005C544B">
              <w:rPr>
                <w:bCs/>
                <w:lang w:val="en-US"/>
              </w:rPr>
              <w:t>266 300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pPr>
          </w:p>
          <w:p w:rsidR="003264CD" w:rsidRPr="005C544B" w:rsidRDefault="003264CD" w:rsidP="00C46903">
            <w:pPr>
              <w:jc w:val="center"/>
            </w:pPr>
          </w:p>
          <w:p w:rsidR="003264CD" w:rsidRPr="005C544B" w:rsidRDefault="003264CD" w:rsidP="00C46903">
            <w:pPr>
              <w:jc w:val="center"/>
              <w:rPr>
                <w:lang w:val="uk-UA"/>
              </w:rPr>
            </w:pPr>
            <w:r w:rsidRPr="005C544B">
              <w:rPr>
                <w:bCs/>
                <w:lang w:val="uk-UA"/>
              </w:rPr>
              <w:t>2.2.55</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r w:rsidRPr="005C544B">
              <w:rPr>
                <w:bCs/>
                <w:lang w:val="uk-UA"/>
              </w:rPr>
              <w:t>Капітальний ремонт пішохідних зон житлового будинку  по вул. Миру, 14 в м. Обухові Київської області</w:t>
            </w:r>
            <w:r w:rsidRPr="005C544B">
              <w:rPr>
                <w:bCs/>
              </w:rPr>
              <w:t xml:space="preserve">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en-US"/>
              </w:rPr>
            </w:pPr>
            <w:r w:rsidRPr="005C544B">
              <w:rPr>
                <w:bCs/>
                <w:lang w:val="uk-UA"/>
              </w:rPr>
              <w:t xml:space="preserve">768 </w:t>
            </w:r>
            <w:r w:rsidRPr="005C544B">
              <w:rPr>
                <w:bCs/>
                <w:lang w:val="en-US"/>
              </w:rPr>
              <w:t>900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r w:rsidRPr="005C544B">
              <w:rPr>
                <w:bCs/>
                <w:lang w:val="uk-UA" w:eastAsia="uk-UA"/>
              </w:rPr>
              <w:t xml:space="preserve">Новий об’єкт </w:t>
            </w:r>
          </w:p>
          <w:p w:rsidR="003264CD" w:rsidRPr="005C544B" w:rsidRDefault="003264CD" w:rsidP="00C46903">
            <w:pPr>
              <w:jc w:val="center"/>
              <w:rPr>
                <w:bCs/>
                <w:lang w:val="en-US" w:eastAsia="uk-UA"/>
              </w:rPr>
            </w:pPr>
            <w:r w:rsidRPr="005C544B">
              <w:rPr>
                <w:bCs/>
                <w:lang w:val="uk-UA" w:eastAsia="uk-UA"/>
              </w:rPr>
              <w:t xml:space="preserve">+ 768 </w:t>
            </w:r>
            <w:r w:rsidRPr="005C544B">
              <w:rPr>
                <w:bCs/>
                <w:lang w:val="en-US" w:eastAsia="uk-UA"/>
              </w:rPr>
              <w:t>900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2.2.56</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bCs/>
                <w:lang w:val="uk-UA"/>
              </w:rPr>
            </w:pPr>
            <w:r w:rsidRPr="005C544B">
              <w:rPr>
                <w:sz w:val="26"/>
                <w:szCs w:val="26"/>
              </w:rPr>
              <w:t>Капітальний ремонт дороги  по  вул.</w:t>
            </w:r>
            <w:r w:rsidRPr="005C544B">
              <w:rPr>
                <w:sz w:val="26"/>
                <w:szCs w:val="26"/>
                <w:lang w:val="uk-UA"/>
              </w:rPr>
              <w:t xml:space="preserve"> </w:t>
            </w:r>
            <w:r w:rsidRPr="005C544B">
              <w:rPr>
                <w:sz w:val="26"/>
                <w:szCs w:val="26"/>
              </w:rPr>
              <w:t>І.Франка № 12-№18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 xml:space="preserve">347 </w:t>
            </w:r>
            <w:r w:rsidRPr="005C544B">
              <w:rPr>
                <w:bCs/>
                <w:lang w:val="en-US"/>
              </w:rPr>
              <w:t>700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+347 </w:t>
            </w:r>
            <w:r w:rsidRPr="005C544B">
              <w:rPr>
                <w:bCs/>
                <w:lang w:val="en-US"/>
              </w:rPr>
              <w:t>700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pPr>
          </w:p>
          <w:p w:rsidR="003264CD" w:rsidRPr="005C544B" w:rsidRDefault="003264CD" w:rsidP="00C46903">
            <w:pPr>
              <w:jc w:val="center"/>
            </w:pPr>
          </w:p>
          <w:p w:rsidR="003264CD" w:rsidRPr="005C544B" w:rsidRDefault="003264CD" w:rsidP="00C46903">
            <w:pPr>
              <w:jc w:val="center"/>
              <w:rPr>
                <w:lang w:val="uk-UA"/>
              </w:rPr>
            </w:pPr>
            <w:r w:rsidRPr="005C544B">
              <w:rPr>
                <w:bCs/>
                <w:lang w:val="uk-UA"/>
              </w:rPr>
              <w:t>2.2.57</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bCs/>
                <w:lang w:val="uk-UA"/>
              </w:rPr>
            </w:pPr>
            <w:r w:rsidRPr="005C544B">
              <w:rPr>
                <w:bCs/>
              </w:rPr>
              <w:t>Капітальний ремонт внутрішньодворового проїзду та пішохідних зон по вул.Каштанова,7а, 7б, 7в в м.</w:t>
            </w:r>
            <w:r w:rsidRPr="005C544B">
              <w:rPr>
                <w:bCs/>
                <w:lang w:val="uk-UA"/>
              </w:rPr>
              <w:t xml:space="preserve"> </w:t>
            </w:r>
            <w:r w:rsidRPr="005C544B">
              <w:rPr>
                <w:bCs/>
              </w:rPr>
              <w:t>Обухові Київської област</w:t>
            </w:r>
            <w:r w:rsidRPr="005C544B">
              <w:rPr>
                <w:bCs/>
                <w:lang w:val="uk-UA"/>
              </w:rPr>
              <w:t>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p>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 xml:space="preserve">1 039 </w:t>
            </w:r>
            <w:r w:rsidRPr="005C544B">
              <w:rPr>
                <w:bCs/>
                <w:lang w:val="en-US"/>
              </w:rPr>
              <w:t>700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uk-UA"/>
              </w:rPr>
            </w:pPr>
            <w:r w:rsidRPr="005C544B">
              <w:rPr>
                <w:bCs/>
                <w:lang w:val="uk-UA"/>
              </w:rPr>
              <w:t>+ 1 039</w:t>
            </w:r>
            <w:r w:rsidRPr="005C544B">
              <w:rPr>
                <w:bCs/>
                <w:lang w:val="en-US"/>
              </w:rPr>
              <w:t>700</w:t>
            </w:r>
            <w:r w:rsidRPr="005C544B">
              <w:rPr>
                <w:bCs/>
                <w:lang w:val="uk-UA"/>
              </w:rPr>
              <w:t xml:space="preserve"> </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2.2.58</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r w:rsidRPr="005C544B">
              <w:t>Капітальний ремонт внутрішньодворового проїзду по вул.Київська, будинок №113 (п.5, 6, 7) в м.Обухові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p>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 xml:space="preserve">507 </w:t>
            </w:r>
            <w:r w:rsidRPr="005C544B">
              <w:rPr>
                <w:bCs/>
                <w:lang w:val="en-US"/>
              </w:rPr>
              <w:t>800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+ 507 </w:t>
            </w:r>
            <w:r w:rsidRPr="005C544B">
              <w:rPr>
                <w:bCs/>
                <w:lang w:val="en-US"/>
              </w:rPr>
              <w:t>800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lang w:val="uk-UA"/>
              </w:rPr>
              <w:t>2.2.59</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lang w:val="uk-UA"/>
              </w:rPr>
            </w:pPr>
            <w:r w:rsidRPr="005C544B">
              <w:rPr>
                <w:lang w:val="uk-UA"/>
              </w:rPr>
              <w:t xml:space="preserve">Капітальний ремонт тротуару в районі навчально-виховного комплексу «Спеціалізована загальноосвітня школа І-ІІІ ступеня  № 5 з поглибленим вивченням іноземних мов - загальноосвітня школа І-ІІІ ступеня  № 5» Обухівської міської ради  по вул. </w:t>
            </w:r>
            <w:r w:rsidRPr="005C544B">
              <w:rPr>
                <w:lang w:val="uk-UA"/>
              </w:rPr>
              <w:lastRenderedPageBreak/>
              <w:t>Лермонтова,24 в м.Обухів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712 </w:t>
            </w:r>
            <w:r w:rsidRPr="005C544B">
              <w:rPr>
                <w:bCs/>
                <w:lang w:val="en-US"/>
              </w:rPr>
              <w:t>900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+ 712 </w:t>
            </w:r>
            <w:r w:rsidRPr="005C544B">
              <w:rPr>
                <w:bCs/>
                <w:lang w:val="en-US"/>
              </w:rPr>
              <w:t>900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lang w:val="uk-UA"/>
              </w:rPr>
              <w:lastRenderedPageBreak/>
              <w:t>2.2.16</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r w:rsidRPr="005C544B">
              <w:rPr>
                <w:bCs/>
                <w:lang w:val="uk-UA"/>
              </w:rPr>
              <w:t>Капітальний ремонт внутрішньо дворового проїзду та пішохідних зон по вул. Каштанова 2,2а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p>
          <w:p w:rsidR="003264CD" w:rsidRPr="005C544B" w:rsidRDefault="003264CD" w:rsidP="00C46903">
            <w:pPr>
              <w:jc w:val="center"/>
              <w:rPr>
                <w:lang w:val="uk-UA"/>
              </w:rPr>
            </w:pPr>
            <w:r w:rsidRPr="005C544B">
              <w:rPr>
                <w:lang w:val="uk-UA"/>
              </w:rPr>
              <w:t>430 000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740 000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rPr>
                <w:bCs/>
                <w:lang w:val="uk-UA"/>
              </w:rPr>
            </w:pPr>
            <w:r w:rsidRPr="005C544B">
              <w:rPr>
                <w:bCs/>
                <w:lang w:val="uk-UA"/>
              </w:rPr>
              <w:t xml:space="preserve">Коригування </w:t>
            </w:r>
          </w:p>
          <w:p w:rsidR="003264CD" w:rsidRPr="005C544B" w:rsidRDefault="003264CD" w:rsidP="00C46903">
            <w:pPr>
              <w:rPr>
                <w:bCs/>
                <w:lang w:val="uk-UA"/>
              </w:rPr>
            </w:pPr>
            <w:r w:rsidRPr="005C544B">
              <w:rPr>
                <w:bCs/>
                <w:lang w:val="uk-UA"/>
              </w:rPr>
              <w:t>+ 310 000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lang w:val="uk-UA"/>
              </w:rPr>
              <w:t>2.2.60</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bCs/>
                <w:iCs/>
              </w:rPr>
            </w:pPr>
            <w:r w:rsidRPr="005C544B">
              <w:rPr>
                <w:bCs/>
                <w:iCs/>
                <w:lang w:val="uk-UA"/>
              </w:rPr>
              <w:t>К</w:t>
            </w:r>
            <w:r w:rsidRPr="005C544B">
              <w:rPr>
                <w:bCs/>
                <w:iCs/>
              </w:rPr>
              <w:t>апітальний ремонт дороги по мкрн.Будівельник №18-№40 та ділянки дороги по вул.Ватутіна №75 в м.Обухові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pPr>
          </w:p>
          <w:p w:rsidR="003264CD" w:rsidRPr="005C544B" w:rsidRDefault="003264CD" w:rsidP="00C46903">
            <w:pPr>
              <w:jc w:val="center"/>
            </w:pPr>
            <w:r w:rsidRPr="005C544B">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398 </w:t>
            </w:r>
            <w:r w:rsidRPr="005C544B">
              <w:rPr>
                <w:bCs/>
                <w:lang w:val="en-US"/>
              </w:rPr>
              <w:t>600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+ 398 </w:t>
            </w:r>
            <w:r w:rsidRPr="005C544B">
              <w:rPr>
                <w:bCs/>
                <w:lang w:val="en-US"/>
              </w:rPr>
              <w:t>600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2.2.61</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bCs/>
                <w:iCs/>
              </w:rPr>
            </w:pPr>
            <w:r w:rsidRPr="005C544B">
              <w:rPr>
                <w:bCs/>
                <w:iCs/>
              </w:rPr>
              <w:t>Капітальний ремонт дороги по вул. Джамбула ,  від.вул.Козацький шлях №71 до №33,  №37 - №99 вул.Козацький шлях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pPr>
          </w:p>
          <w:p w:rsidR="003264CD" w:rsidRPr="005C544B" w:rsidRDefault="003264CD" w:rsidP="00C46903">
            <w:pPr>
              <w:jc w:val="center"/>
            </w:pPr>
          </w:p>
          <w:p w:rsidR="003264CD" w:rsidRPr="005C544B" w:rsidRDefault="003264CD" w:rsidP="00C46903">
            <w:pPr>
              <w:jc w:val="center"/>
            </w:pPr>
            <w:r w:rsidRPr="005C544B">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1 498 </w:t>
            </w:r>
            <w:r w:rsidRPr="005C544B">
              <w:rPr>
                <w:bCs/>
                <w:lang w:val="en-US"/>
              </w:rPr>
              <w:t>400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+ 1 498 </w:t>
            </w:r>
            <w:r w:rsidRPr="005C544B">
              <w:rPr>
                <w:bCs/>
                <w:lang w:val="en-US"/>
              </w:rPr>
              <w:t>400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2.2.62</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bCs/>
                <w:iCs/>
                <w:lang w:val="uk-UA"/>
              </w:rPr>
            </w:pPr>
            <w:r w:rsidRPr="005C544B">
              <w:rPr>
                <w:bCs/>
                <w:iCs/>
                <w:lang w:val="uk-UA"/>
              </w:rPr>
              <w:t xml:space="preserve">Капітальний ремонт внутрішньодворових проїздів та пішохідних зон мкрн.Яблуневий № 1, №12, №13 в м. Обухові Київської 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p>
          <w:p w:rsidR="003264CD" w:rsidRPr="005C544B" w:rsidRDefault="003264CD" w:rsidP="00C46903">
            <w:pPr>
              <w:jc w:val="center"/>
              <w:rPr>
                <w:lang w:val="uk-UA"/>
              </w:rPr>
            </w:pPr>
          </w:p>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1 466 </w:t>
            </w:r>
            <w:r w:rsidRPr="005C544B">
              <w:rPr>
                <w:bCs/>
                <w:lang w:val="en-US"/>
              </w:rPr>
              <w:t>600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+ 1 466 </w:t>
            </w:r>
            <w:r w:rsidRPr="005C544B">
              <w:rPr>
                <w:bCs/>
                <w:lang w:val="en-US"/>
              </w:rPr>
              <w:t>600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2.2.63</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r w:rsidRPr="005C544B">
              <w:rPr>
                <w:lang w:val="uk-UA"/>
              </w:rPr>
              <w:t>К</w:t>
            </w:r>
            <w:r w:rsidRPr="005C544B">
              <w:t xml:space="preserve">апітальний ремонт тротуару по вул.Київська,166  в м.Обухові Київської області </w:t>
            </w:r>
          </w:p>
          <w:p w:rsidR="003264CD" w:rsidRPr="005C544B" w:rsidRDefault="003264CD" w:rsidP="00C46903"/>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pPr>
          </w:p>
          <w:p w:rsidR="003264CD" w:rsidRPr="005C544B" w:rsidRDefault="003264CD" w:rsidP="00C46903">
            <w:pPr>
              <w:jc w:val="center"/>
            </w:pPr>
            <w:r w:rsidRPr="005C544B">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283 </w:t>
            </w:r>
            <w:r w:rsidRPr="005C544B">
              <w:rPr>
                <w:bCs/>
                <w:lang w:val="en-US"/>
              </w:rPr>
              <w:t>600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+ 283 </w:t>
            </w:r>
            <w:r w:rsidRPr="005C544B">
              <w:rPr>
                <w:bCs/>
                <w:lang w:val="en-US"/>
              </w:rPr>
              <w:t>600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lang w:val="uk-UA"/>
              </w:rPr>
              <w:t>2.2.21</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lang w:val="uk-UA"/>
              </w:rPr>
            </w:pPr>
            <w:r w:rsidRPr="005C544B">
              <w:t>Виготовлення кошторисної документації капітального ремонту</w:t>
            </w:r>
            <w:r w:rsidRPr="005C544B">
              <w:rPr>
                <w:lang w:val="uk-UA"/>
              </w:rPr>
              <w:t xml:space="preserve"> дороги</w:t>
            </w:r>
            <w:r w:rsidRPr="005C544B">
              <w:t xml:space="preserve"> по пров. Парковому №1-№19 в м.Обухові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en-US"/>
              </w:rPr>
            </w:pPr>
            <w:r w:rsidRPr="005C544B">
              <w:rPr>
                <w:lang w:val="en-US"/>
              </w:rPr>
              <w:t>5000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en-US"/>
              </w:rPr>
            </w:pPr>
            <w:r w:rsidRPr="005C544B">
              <w:rPr>
                <w:bCs/>
                <w:lang w:val="en-US"/>
              </w:rPr>
              <w:t>5000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Коригування назви</w:t>
            </w:r>
          </w:p>
        </w:tc>
      </w:tr>
      <w:tr w:rsidR="003264CD" w:rsidRPr="005C544B" w:rsidTr="00C46903">
        <w:trPr>
          <w:trHeight w:val="1016"/>
        </w:trPr>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2.2.64</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spacing w:after="200" w:line="276" w:lineRule="auto"/>
            </w:pPr>
            <w:r w:rsidRPr="005C544B">
              <w:rPr>
                <w:lang w:val="uk-UA"/>
              </w:rPr>
              <w:t>К</w:t>
            </w:r>
            <w:r w:rsidRPr="005C544B">
              <w:t xml:space="preserve">апітальний ремонт дороги  по пров.Парковому №1-№19 в м. Обухові Київської 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pPr>
          </w:p>
          <w:p w:rsidR="003264CD" w:rsidRPr="005C544B" w:rsidRDefault="003264CD" w:rsidP="00C46903">
            <w:pPr>
              <w:jc w:val="center"/>
            </w:pPr>
            <w:r w:rsidRPr="005C544B">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211 </w:t>
            </w:r>
            <w:r w:rsidRPr="005C544B">
              <w:rPr>
                <w:bCs/>
                <w:lang w:val="en-US"/>
              </w:rPr>
              <w:t>200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+ 211 </w:t>
            </w:r>
            <w:r w:rsidRPr="005C544B">
              <w:rPr>
                <w:bCs/>
                <w:lang w:val="en-US"/>
              </w:rPr>
              <w:t>200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2.2.65</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r w:rsidRPr="005C544B">
              <w:t xml:space="preserve">Капітальний  ремонт тротуару по вул.Миру,2 - Миру 9 в м.Обухові Київської області </w:t>
            </w:r>
          </w:p>
          <w:p w:rsidR="003264CD" w:rsidRPr="005C544B" w:rsidRDefault="003264CD" w:rsidP="00C46903"/>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p>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298 </w:t>
            </w:r>
            <w:r w:rsidRPr="005C544B">
              <w:rPr>
                <w:bCs/>
                <w:lang w:val="en-US"/>
              </w:rPr>
              <w:t>400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+ 298 </w:t>
            </w:r>
            <w:r w:rsidRPr="005C544B">
              <w:rPr>
                <w:bCs/>
                <w:lang w:val="en-US"/>
              </w:rPr>
              <w:t>400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2.2.66</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lang w:val="uk-UA"/>
              </w:rPr>
            </w:pPr>
            <w:r w:rsidRPr="005C544B">
              <w:t>Капітальний ремонт пішохідної доріжки по вул. Каштанова 30-26 в м.Обухів Київської област</w:t>
            </w:r>
            <w:r w:rsidRPr="005C544B">
              <w:rPr>
                <w:lang w:val="uk-UA"/>
              </w:rPr>
              <w:t>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p>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rPr>
              <w:t xml:space="preserve">139 </w:t>
            </w:r>
            <w:r w:rsidRPr="005C544B">
              <w:rPr>
                <w:bCs/>
                <w:lang w:val="en-US"/>
              </w:rPr>
              <w:t>200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+ 139 </w:t>
            </w:r>
            <w:r w:rsidRPr="005C544B">
              <w:rPr>
                <w:bCs/>
                <w:lang w:val="en-US"/>
              </w:rPr>
              <w:t>200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en-US"/>
              </w:rPr>
            </w:pPr>
            <w:r w:rsidRPr="005C544B">
              <w:rPr>
                <w:bCs/>
                <w:lang w:val="uk-UA"/>
              </w:rPr>
              <w:t>2.2.67</w:t>
            </w:r>
          </w:p>
        </w:tc>
        <w:tc>
          <w:tcPr>
            <w:tcW w:w="4394"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rPr>
                <w:bCs/>
                <w:iCs/>
                <w:lang w:val="uk-UA"/>
              </w:rPr>
            </w:pPr>
            <w:r w:rsidRPr="005C544B">
              <w:rPr>
                <w:bCs/>
                <w:iCs/>
              </w:rPr>
              <w:t>Капітальний ремонт дороги по мкрн. Вікторія в</w:t>
            </w:r>
            <w:r w:rsidRPr="005C544B">
              <w:rPr>
                <w:bCs/>
                <w:iCs/>
                <w:lang w:val="uk-UA"/>
              </w:rPr>
              <w:t xml:space="preserve">ід </w:t>
            </w:r>
            <w:r w:rsidRPr="005C544B">
              <w:rPr>
                <w:bCs/>
                <w:iCs/>
              </w:rPr>
              <w:t xml:space="preserve"> №57</w:t>
            </w:r>
            <w:r w:rsidRPr="005C544B">
              <w:rPr>
                <w:bCs/>
                <w:iCs/>
                <w:lang w:val="uk-UA"/>
              </w:rPr>
              <w:t xml:space="preserve"> до </w:t>
            </w:r>
            <w:r w:rsidRPr="005C544B">
              <w:rPr>
                <w:bCs/>
                <w:iCs/>
              </w:rPr>
              <w:t>№15 в м. Обух</w:t>
            </w:r>
            <w:r w:rsidRPr="005C544B">
              <w:rPr>
                <w:bCs/>
                <w:iCs/>
                <w:lang w:val="uk-UA"/>
              </w:rPr>
              <w:t>і</w:t>
            </w:r>
            <w:r w:rsidRPr="005C544B">
              <w:rPr>
                <w:bCs/>
                <w:iCs/>
              </w:rPr>
              <w:t>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lang w:val="en-US"/>
              </w:rPr>
            </w:pPr>
            <w:r w:rsidRPr="005C544B">
              <w:rPr>
                <w:lang w:val="en-US"/>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en-US"/>
              </w:rPr>
              <w:t>1 499 800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+ 1 499 80</w:t>
            </w:r>
            <w:r w:rsidRPr="005C544B">
              <w:rPr>
                <w:bCs/>
                <w:lang w:val="en-US"/>
              </w:rPr>
              <w:t>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2.2.68</w:t>
            </w:r>
          </w:p>
        </w:tc>
        <w:tc>
          <w:tcPr>
            <w:tcW w:w="4394"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rPr>
                <w:bCs/>
                <w:iCs/>
                <w:lang w:val="uk-UA"/>
              </w:rPr>
            </w:pPr>
            <w:r w:rsidRPr="005C544B">
              <w:rPr>
                <w:bCs/>
                <w:iCs/>
              </w:rPr>
              <w:t>Капітальний ремонт дороги по мкрн. Вікторія в</w:t>
            </w:r>
            <w:r w:rsidRPr="005C544B">
              <w:rPr>
                <w:bCs/>
                <w:iCs/>
                <w:lang w:val="uk-UA"/>
              </w:rPr>
              <w:t xml:space="preserve">ід </w:t>
            </w:r>
            <w:r w:rsidRPr="005C544B">
              <w:rPr>
                <w:bCs/>
                <w:iCs/>
              </w:rPr>
              <w:t xml:space="preserve"> №167</w:t>
            </w:r>
            <w:r w:rsidRPr="005C544B">
              <w:rPr>
                <w:bCs/>
                <w:iCs/>
                <w:lang w:val="uk-UA"/>
              </w:rPr>
              <w:t xml:space="preserve"> до ТП (№90-№108, №15-№6</w:t>
            </w:r>
            <w:r w:rsidRPr="005C544B">
              <w:rPr>
                <w:bCs/>
                <w:iCs/>
              </w:rPr>
              <w:t xml:space="preserve"> в м. Обух</w:t>
            </w:r>
            <w:r w:rsidRPr="005C544B">
              <w:rPr>
                <w:bCs/>
                <w:iCs/>
                <w:lang w:val="uk-UA"/>
              </w:rPr>
              <w:t>і</w:t>
            </w:r>
            <w:r w:rsidRPr="005C544B">
              <w:rPr>
                <w:bCs/>
                <w:iCs/>
              </w:rPr>
              <w:t>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 xml:space="preserve">1 499 </w:t>
            </w:r>
            <w:r w:rsidRPr="005C544B">
              <w:rPr>
                <w:bCs/>
                <w:lang w:val="en-US"/>
              </w:rPr>
              <w:t>600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+ 1 499 </w:t>
            </w:r>
            <w:r w:rsidRPr="005C544B">
              <w:rPr>
                <w:bCs/>
                <w:lang w:val="en-US"/>
              </w:rPr>
              <w:t>600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2.2.69</w:t>
            </w:r>
          </w:p>
        </w:tc>
        <w:tc>
          <w:tcPr>
            <w:tcW w:w="4394"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rPr>
                <w:bCs/>
                <w:iCs/>
                <w:lang w:val="uk-UA"/>
              </w:rPr>
            </w:pPr>
            <w:r w:rsidRPr="005C544B">
              <w:rPr>
                <w:bCs/>
                <w:iCs/>
              </w:rPr>
              <w:t>Капітальний ремонт тротуару по                        вул. Каштанова № 23  - № 22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 xml:space="preserve">1 305 </w:t>
            </w:r>
            <w:r w:rsidRPr="005C544B">
              <w:rPr>
                <w:bCs/>
                <w:lang w:val="en-US"/>
              </w:rPr>
              <w:t>700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+ 1 305 </w:t>
            </w:r>
            <w:r w:rsidRPr="005C544B">
              <w:rPr>
                <w:bCs/>
                <w:lang w:val="en-US"/>
              </w:rPr>
              <w:t>700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2.2.70</w:t>
            </w:r>
          </w:p>
        </w:tc>
        <w:tc>
          <w:tcPr>
            <w:tcW w:w="4394"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rPr>
                <w:bCs/>
                <w:iCs/>
                <w:lang w:val="uk-UA"/>
              </w:rPr>
            </w:pPr>
            <w:r w:rsidRPr="005C544B">
              <w:rPr>
                <w:bCs/>
                <w:iCs/>
              </w:rPr>
              <w:t>Капітальний ремонт дороги по мікрорайону Дзюбівка від будинку №207 до №238 в м.Обухові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1 4</w:t>
            </w:r>
            <w:r w:rsidRPr="005C544B">
              <w:rPr>
                <w:bCs/>
                <w:lang w:val="en-US"/>
              </w:rPr>
              <w:t>60000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+ 1 4</w:t>
            </w:r>
            <w:r w:rsidRPr="005C544B">
              <w:rPr>
                <w:bCs/>
                <w:lang w:val="en-US"/>
              </w:rPr>
              <w:t>60000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en-US"/>
              </w:rPr>
            </w:pPr>
            <w:r w:rsidRPr="005C544B">
              <w:rPr>
                <w:bCs/>
                <w:lang w:val="uk-UA"/>
              </w:rPr>
              <w:lastRenderedPageBreak/>
              <w:t>2.2.71</w:t>
            </w:r>
          </w:p>
        </w:tc>
        <w:tc>
          <w:tcPr>
            <w:tcW w:w="4394"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rPr>
                <w:bCs/>
                <w:iCs/>
                <w:lang w:val="uk-UA"/>
              </w:rPr>
            </w:pPr>
            <w:r w:rsidRPr="005C544B">
              <w:rPr>
                <w:bCs/>
                <w:iCs/>
              </w:rPr>
              <w:t>Капітальний ремонт дороги по мікрорайону Лукавиця від житлового будинку №217 до №278  в м.Обухові Київської області</w:t>
            </w:r>
          </w:p>
          <w:p w:rsidR="003264CD" w:rsidRPr="005C544B" w:rsidRDefault="003264CD" w:rsidP="00C46903">
            <w:pPr>
              <w:rPr>
                <w:bCs/>
                <w:iCs/>
                <w:lang w:val="uk-UA"/>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1 105 </w:t>
            </w:r>
            <w:r w:rsidRPr="005C544B">
              <w:rPr>
                <w:bCs/>
                <w:lang w:val="en-US"/>
              </w:rPr>
              <w:t>500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+ 1 105 </w:t>
            </w:r>
            <w:r w:rsidRPr="005C544B">
              <w:rPr>
                <w:bCs/>
                <w:lang w:val="en-US"/>
              </w:rPr>
              <w:t>500</w:t>
            </w:r>
          </w:p>
          <w:p w:rsidR="003264CD" w:rsidRPr="005C544B" w:rsidRDefault="003264CD" w:rsidP="00C46903">
            <w:pPr>
              <w:jc w:val="center"/>
              <w:rPr>
                <w:bCs/>
                <w:lang w:val="en-US"/>
              </w:rPr>
            </w:pP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en-US"/>
              </w:rPr>
            </w:pPr>
            <w:r w:rsidRPr="005C544B">
              <w:rPr>
                <w:bCs/>
                <w:lang w:val="uk-UA"/>
              </w:rPr>
              <w:t>2.2.72</w:t>
            </w:r>
          </w:p>
        </w:tc>
        <w:tc>
          <w:tcPr>
            <w:tcW w:w="4394"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rPr>
                <w:bCs/>
                <w:iCs/>
                <w:lang w:val="uk-UA"/>
              </w:rPr>
            </w:pPr>
            <w:r w:rsidRPr="005C544B">
              <w:rPr>
                <w:bCs/>
                <w:iCs/>
                <w:lang w:val="uk-UA"/>
              </w:rPr>
              <w:t>Капітальний ремонт дороги по мікрорайону Лукавиця від будинку  №278 до №220/1 в м.Обухові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 xml:space="preserve">1 452 </w:t>
            </w:r>
            <w:r w:rsidRPr="005C544B">
              <w:rPr>
                <w:bCs/>
                <w:lang w:val="en-US"/>
              </w:rPr>
              <w:t>600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+ 1 452 </w:t>
            </w:r>
            <w:r w:rsidRPr="005C544B">
              <w:rPr>
                <w:bCs/>
                <w:lang w:val="en-US"/>
              </w:rPr>
              <w:t>600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2.2.73</w:t>
            </w:r>
          </w:p>
        </w:tc>
        <w:tc>
          <w:tcPr>
            <w:tcW w:w="4394"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rPr>
                <w:bCs/>
                <w:iCs/>
                <w:lang w:val="uk-UA"/>
              </w:rPr>
            </w:pPr>
            <w:r w:rsidRPr="005C544B">
              <w:rPr>
                <w:bCs/>
                <w:iCs/>
                <w:lang w:val="uk-UA"/>
              </w:rPr>
              <w:t>Капітальний ремонт автостоянки та пішохідної зони в р-ні житлових будинків №13-15 по вул. Каштанова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738 000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uk-UA"/>
              </w:rPr>
            </w:pPr>
            <w:r w:rsidRPr="005C544B">
              <w:rPr>
                <w:bCs/>
                <w:lang w:val="uk-UA"/>
              </w:rPr>
              <w:t>+ 738 000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2.2.74</w:t>
            </w:r>
          </w:p>
        </w:tc>
        <w:tc>
          <w:tcPr>
            <w:tcW w:w="4394"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rPr>
                <w:bCs/>
                <w:iCs/>
              </w:rPr>
            </w:pPr>
            <w:r w:rsidRPr="005C544B">
              <w:rPr>
                <w:bCs/>
                <w:iCs/>
              </w:rPr>
              <w:t>Капітального ремонту дороги по вул. Київська №24-№38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 xml:space="preserve">299 </w:t>
            </w:r>
            <w:r w:rsidRPr="005C544B">
              <w:rPr>
                <w:bCs/>
                <w:lang w:val="en-US"/>
              </w:rPr>
              <w:t>600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+ 299 </w:t>
            </w:r>
            <w:r w:rsidRPr="005C544B">
              <w:rPr>
                <w:bCs/>
                <w:lang w:val="en-US"/>
              </w:rPr>
              <w:t>600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2.2.75</w:t>
            </w:r>
          </w:p>
        </w:tc>
        <w:tc>
          <w:tcPr>
            <w:tcW w:w="4394"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rPr>
                <w:bCs/>
                <w:iCs/>
              </w:rPr>
            </w:pPr>
            <w:r w:rsidRPr="005C544B">
              <w:t>Капітальний ремонт пішохідної зони по         вул. Миру 13 - Миру 12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uk-UA"/>
              </w:rPr>
              <w:t xml:space="preserve">298 </w:t>
            </w:r>
            <w:r w:rsidRPr="005C544B">
              <w:rPr>
                <w:bCs/>
                <w:lang w:val="en-US"/>
              </w:rPr>
              <w:t>800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+ 298 </w:t>
            </w:r>
            <w:r w:rsidRPr="005C544B">
              <w:rPr>
                <w:bCs/>
                <w:lang w:val="en-US"/>
              </w:rPr>
              <w:t>800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2.2.76</w:t>
            </w:r>
          </w:p>
        </w:tc>
        <w:tc>
          <w:tcPr>
            <w:tcW w:w="4394"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rPr>
                <w:bCs/>
              </w:rPr>
            </w:pPr>
            <w:r w:rsidRPr="005C544B">
              <w:rPr>
                <w:bCs/>
              </w:rPr>
              <w:t>Капітальний ремонт дороги по вул. Яровівська, №7 до вул. Козацький шлях, 72, №24-дитячий майданчик, №71-№53, №71-№63 в м. Обухіві</w:t>
            </w:r>
          </w:p>
          <w:p w:rsidR="003264CD" w:rsidRPr="005C544B" w:rsidRDefault="003264CD" w:rsidP="00C46903">
            <w:r w:rsidRPr="005C544B">
              <w:rPr>
                <w:bCs/>
                <w:lang w:val="en-US"/>
              </w:rPr>
              <w:t>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lang w:val="en-US"/>
              </w:rPr>
            </w:pPr>
            <w:r w:rsidRPr="005C544B">
              <w:rPr>
                <w:lang w:val="en-US"/>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en-US"/>
              </w:rPr>
              <w:t>995 800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+ 995 </w:t>
            </w:r>
            <w:r w:rsidRPr="005C544B">
              <w:rPr>
                <w:bCs/>
                <w:lang w:val="en-US"/>
              </w:rPr>
              <w:t>800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pPr>
          </w:p>
          <w:p w:rsidR="003264CD" w:rsidRPr="005C544B" w:rsidRDefault="003264CD" w:rsidP="00C46903">
            <w:pPr>
              <w:jc w:val="center"/>
              <w:rPr>
                <w:lang w:val="uk-UA"/>
              </w:rPr>
            </w:pPr>
            <w:r w:rsidRPr="005C544B">
              <w:rPr>
                <w:bCs/>
                <w:lang w:val="uk-UA"/>
              </w:rPr>
              <w:t>2.2.77</w:t>
            </w:r>
          </w:p>
        </w:tc>
        <w:tc>
          <w:tcPr>
            <w:tcW w:w="4394"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rPr>
                <w:bCs/>
              </w:rPr>
            </w:pPr>
            <w:r w:rsidRPr="005C544B">
              <w:rPr>
                <w:bCs/>
              </w:rPr>
              <w:t>Капітальний ремонт дороги від житлового будинку №22  по вулиця Козацький шлях до житлового будинку №68 вулиця Волошкова в м. Обухові</w:t>
            </w:r>
          </w:p>
          <w:p w:rsidR="003264CD" w:rsidRPr="005C544B" w:rsidRDefault="003264CD" w:rsidP="00C46903">
            <w:r w:rsidRPr="005C544B">
              <w:rPr>
                <w:bCs/>
                <w:lang w:val="en-US"/>
              </w:rPr>
              <w:t>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lang w:val="en-US"/>
              </w:rPr>
            </w:pPr>
            <w:r w:rsidRPr="005C544B">
              <w:rPr>
                <w:lang w:val="en-US"/>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en-US"/>
              </w:rPr>
              <w:t>1375 500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+ 1 3</w:t>
            </w:r>
            <w:r w:rsidRPr="005C544B">
              <w:rPr>
                <w:bCs/>
                <w:lang w:val="en-US"/>
              </w:rPr>
              <w:t>75 500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2.2.78</w:t>
            </w:r>
          </w:p>
        </w:tc>
        <w:tc>
          <w:tcPr>
            <w:tcW w:w="4394"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r w:rsidRPr="005C544B">
              <w:rPr>
                <w:bCs/>
              </w:rPr>
              <w:t>Капітальний ремонт внутрішньодворовиї проїздів та пішохідних зон по вул.  Миру, 11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lang w:val="en-US"/>
              </w:rPr>
            </w:pPr>
            <w:r w:rsidRPr="005C544B">
              <w:rPr>
                <w:lang w:val="en-US"/>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en-US"/>
              </w:rPr>
              <w:t>1 497 900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uk-UA"/>
              </w:rPr>
            </w:pPr>
            <w:r w:rsidRPr="005C544B">
              <w:rPr>
                <w:bCs/>
                <w:lang w:val="uk-UA"/>
              </w:rPr>
              <w:t>+ 1 497</w:t>
            </w:r>
            <w:r w:rsidRPr="005C544B">
              <w:rPr>
                <w:bCs/>
                <w:lang w:val="en-US"/>
              </w:rPr>
              <w:t xml:space="preserve"> 900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2.2.79</w:t>
            </w:r>
          </w:p>
        </w:tc>
        <w:tc>
          <w:tcPr>
            <w:tcW w:w="4394"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r w:rsidRPr="005C544B">
              <w:rPr>
                <w:bCs/>
              </w:rPr>
              <w:t>Капітальний ремонт внутрішньодворового проїзду та пішохідних зон по вул.  Киівська, 115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lang w:val="en-US"/>
              </w:rPr>
            </w:pPr>
            <w:r w:rsidRPr="005C544B">
              <w:rPr>
                <w:lang w:val="en-US"/>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en-US"/>
              </w:rPr>
              <w:t>1 498 900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uk-UA"/>
              </w:rPr>
            </w:pPr>
            <w:r w:rsidRPr="005C544B">
              <w:rPr>
                <w:bCs/>
                <w:lang w:val="uk-UA"/>
              </w:rPr>
              <w:t>+ 1 498</w:t>
            </w:r>
            <w:r w:rsidRPr="005C544B">
              <w:rPr>
                <w:bCs/>
                <w:lang w:val="en-US"/>
              </w:rPr>
              <w:t xml:space="preserve"> 900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lang w:val="uk-UA"/>
              </w:rPr>
            </w:pPr>
            <w:r w:rsidRPr="005C544B">
              <w:rPr>
                <w:bCs/>
                <w:lang w:val="uk-UA"/>
              </w:rPr>
              <w:t>2.2.80</w:t>
            </w:r>
          </w:p>
        </w:tc>
        <w:tc>
          <w:tcPr>
            <w:tcW w:w="4394"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r w:rsidRPr="005C544B">
              <w:rPr>
                <w:bCs/>
              </w:rPr>
              <w:t>Капітальний ремонт дороги по від ж/б №2 вул Козацький шлях до вул. Чумацький шлях (автостанція) в м. Обухів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lang w:val="en-US"/>
              </w:rPr>
            </w:pPr>
            <w:r w:rsidRPr="005C544B">
              <w:rPr>
                <w:lang w:val="en-US"/>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en-US"/>
              </w:rPr>
              <w:t>991 800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xml:space="preserve">+ 991 </w:t>
            </w:r>
            <w:r w:rsidRPr="005C544B">
              <w:rPr>
                <w:bCs/>
                <w:lang w:val="en-US"/>
              </w:rPr>
              <w:t>800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2.2.81</w:t>
            </w:r>
          </w:p>
        </w:tc>
        <w:tc>
          <w:tcPr>
            <w:tcW w:w="4394"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r w:rsidRPr="005C544B">
              <w:rPr>
                <w:bCs/>
              </w:rPr>
              <w:t>Капітальний ремонт тротуару по вул. Козацький шлях (від вул. Чумацький шлях до провулку Вільний) в м. Обухові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lang w:val="en-US"/>
              </w:rPr>
            </w:pPr>
            <w:r w:rsidRPr="005C544B">
              <w:rPr>
                <w:lang w:val="en-US"/>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en-US"/>
              </w:rPr>
            </w:pPr>
            <w:r w:rsidRPr="005C544B">
              <w:rPr>
                <w:bCs/>
                <w:lang w:val="en-US"/>
              </w:rPr>
              <w:t>730000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 xml:space="preserve">Новий об’єкт </w:t>
            </w:r>
          </w:p>
          <w:p w:rsidR="003264CD" w:rsidRPr="005C544B" w:rsidRDefault="003264CD" w:rsidP="00C46903">
            <w:pPr>
              <w:jc w:val="center"/>
              <w:rPr>
                <w:bCs/>
                <w:lang w:val="en-US"/>
              </w:rPr>
            </w:pPr>
            <w:r w:rsidRPr="005C544B">
              <w:rPr>
                <w:bCs/>
                <w:lang w:val="uk-UA"/>
              </w:rPr>
              <w:t>+ 7</w:t>
            </w:r>
            <w:r w:rsidRPr="005C544B">
              <w:rPr>
                <w:bCs/>
                <w:lang w:val="en-US"/>
              </w:rPr>
              <w:t>30000</w:t>
            </w:r>
          </w:p>
        </w:tc>
      </w:tr>
      <w:tr w:rsidR="003264CD" w:rsidRPr="005C544B" w:rsidTr="00C46903">
        <w:tc>
          <w:tcPr>
            <w:tcW w:w="9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en-US"/>
              </w:rPr>
            </w:pPr>
          </w:p>
        </w:tc>
        <w:tc>
          <w:tcPr>
            <w:tcW w:w="4394"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tc>
        <w:tc>
          <w:tcPr>
            <w:tcW w:w="1418" w:type="dxa"/>
            <w:tcBorders>
              <w:top w:val="single" w:sz="4" w:space="0" w:color="auto"/>
              <w:left w:val="single" w:sz="4" w:space="0" w:color="auto"/>
              <w:bottom w:val="single" w:sz="4" w:space="0" w:color="auto"/>
              <w:right w:val="single" w:sz="4" w:space="0" w:color="auto"/>
            </w:tcBorders>
            <w:shd w:val="clear" w:color="auto" w:fill="auto"/>
            <w:vAlign w:val="bottom"/>
          </w:tcPr>
          <w:p w:rsidR="003264CD" w:rsidRPr="005C544B" w:rsidRDefault="003264CD" w:rsidP="00C46903">
            <w:pPr>
              <w:jc w:val="center"/>
              <w:rPr>
                <w:lang w:val="en-US"/>
              </w:rPr>
            </w:pP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en-US"/>
              </w:rPr>
            </w:pP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en-US"/>
              </w:rPr>
            </w:pPr>
            <w:r w:rsidRPr="005C544B">
              <w:rPr>
                <w:bCs/>
                <w:lang w:val="en-US"/>
              </w:rPr>
              <w:t>25161800</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2.1.1</w:t>
            </w:r>
          </w:p>
        </w:tc>
        <w:tc>
          <w:tcPr>
            <w:tcW w:w="4394" w:type="dxa"/>
            <w:vAlign w:val="bottom"/>
          </w:tcPr>
          <w:p w:rsidR="003264CD" w:rsidRPr="005C544B" w:rsidRDefault="003264CD" w:rsidP="00C46903">
            <w:r w:rsidRPr="005C544B">
              <w:t xml:space="preserve">Поточний ремонт дороги по вул. Київська </w:t>
            </w:r>
          </w:p>
        </w:tc>
        <w:tc>
          <w:tcPr>
            <w:tcW w:w="1418" w:type="dxa"/>
            <w:vAlign w:val="bottom"/>
          </w:tcPr>
          <w:p w:rsidR="003264CD" w:rsidRPr="005C544B" w:rsidRDefault="003264CD" w:rsidP="00C46903">
            <w:pPr>
              <w:jc w:val="center"/>
            </w:pPr>
            <w:r w:rsidRPr="005C544B">
              <w:t>190 000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rPr>
            </w:pPr>
          </w:p>
          <w:p w:rsidR="003264CD" w:rsidRPr="005C544B" w:rsidRDefault="003264CD" w:rsidP="00C46903">
            <w:pPr>
              <w:jc w:val="center"/>
              <w:rPr>
                <w:bCs/>
              </w:rPr>
            </w:pPr>
            <w:r w:rsidRPr="005C544B">
              <w:rPr>
                <w:bCs/>
              </w:rPr>
              <w:t>235000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rPr>
            </w:pPr>
            <w:r w:rsidRPr="005C544B">
              <w:rPr>
                <w:bCs/>
              </w:rPr>
              <w:t>Коригування</w:t>
            </w:r>
          </w:p>
          <w:p w:rsidR="003264CD" w:rsidRPr="005C544B" w:rsidRDefault="003264CD" w:rsidP="00C46903">
            <w:pPr>
              <w:jc w:val="center"/>
              <w:rPr>
                <w:bCs/>
              </w:rPr>
            </w:pPr>
            <w:r w:rsidRPr="005C544B">
              <w:rPr>
                <w:bCs/>
              </w:rPr>
              <w:t xml:space="preserve">+ 45 000 </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2.1.2</w:t>
            </w:r>
          </w:p>
        </w:tc>
        <w:tc>
          <w:tcPr>
            <w:tcW w:w="4394" w:type="dxa"/>
            <w:vAlign w:val="bottom"/>
          </w:tcPr>
          <w:p w:rsidR="003264CD" w:rsidRPr="005C544B" w:rsidRDefault="003264CD" w:rsidP="00C46903">
            <w:r w:rsidRPr="005C544B">
              <w:t xml:space="preserve">Поточний ремонт дороги по вул. Миру </w:t>
            </w:r>
          </w:p>
        </w:tc>
        <w:tc>
          <w:tcPr>
            <w:tcW w:w="1418" w:type="dxa"/>
            <w:vAlign w:val="bottom"/>
          </w:tcPr>
          <w:p w:rsidR="003264CD" w:rsidRPr="005C544B" w:rsidRDefault="003264CD" w:rsidP="00C46903">
            <w:pPr>
              <w:jc w:val="center"/>
            </w:pPr>
            <w:r w:rsidRPr="005C544B">
              <w:t>190 000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240 000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rPr>
            </w:pPr>
            <w:r w:rsidRPr="005C544B">
              <w:rPr>
                <w:bCs/>
              </w:rPr>
              <w:t>Коригування</w:t>
            </w:r>
          </w:p>
          <w:p w:rsidR="003264CD" w:rsidRPr="005C544B" w:rsidRDefault="003264CD" w:rsidP="00C46903">
            <w:pPr>
              <w:jc w:val="center"/>
              <w:rPr>
                <w:bCs/>
                <w:lang w:val="uk-UA"/>
              </w:rPr>
            </w:pPr>
            <w:r w:rsidRPr="005C544B">
              <w:rPr>
                <w:bCs/>
              </w:rPr>
              <w:t>+ 50 000</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2.1.3</w:t>
            </w:r>
          </w:p>
        </w:tc>
        <w:tc>
          <w:tcPr>
            <w:tcW w:w="4394" w:type="dxa"/>
            <w:vAlign w:val="bottom"/>
          </w:tcPr>
          <w:p w:rsidR="003264CD" w:rsidRPr="005C544B" w:rsidRDefault="003264CD" w:rsidP="00C46903">
            <w:r w:rsidRPr="005C544B">
              <w:t xml:space="preserve">Поточний ремонт дороги по вул. Каштанова </w:t>
            </w:r>
          </w:p>
        </w:tc>
        <w:tc>
          <w:tcPr>
            <w:tcW w:w="1418" w:type="dxa"/>
            <w:vAlign w:val="bottom"/>
          </w:tcPr>
          <w:p w:rsidR="003264CD" w:rsidRPr="005C544B" w:rsidRDefault="003264CD" w:rsidP="00C46903">
            <w:pPr>
              <w:jc w:val="center"/>
            </w:pPr>
            <w:r w:rsidRPr="005C544B">
              <w:t>190 000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380 000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rPr>
            </w:pPr>
            <w:r w:rsidRPr="005C544B">
              <w:rPr>
                <w:bCs/>
              </w:rPr>
              <w:t>Коригування</w:t>
            </w:r>
          </w:p>
          <w:p w:rsidR="003264CD" w:rsidRPr="005C544B" w:rsidRDefault="003264CD" w:rsidP="00C46903">
            <w:pPr>
              <w:jc w:val="center"/>
              <w:rPr>
                <w:bCs/>
                <w:lang w:val="uk-UA"/>
              </w:rPr>
            </w:pPr>
            <w:r w:rsidRPr="005C544B">
              <w:rPr>
                <w:bCs/>
              </w:rPr>
              <w:t>+ 1</w:t>
            </w:r>
            <w:r w:rsidRPr="005C544B">
              <w:rPr>
                <w:bCs/>
                <w:lang w:val="uk-UA"/>
              </w:rPr>
              <w:t>9</w:t>
            </w:r>
            <w:r w:rsidRPr="005C544B">
              <w:rPr>
                <w:bCs/>
              </w:rPr>
              <w:t>0 000</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lastRenderedPageBreak/>
              <w:t>2.1.5</w:t>
            </w:r>
          </w:p>
        </w:tc>
        <w:tc>
          <w:tcPr>
            <w:tcW w:w="4394" w:type="dxa"/>
            <w:vAlign w:val="bottom"/>
          </w:tcPr>
          <w:p w:rsidR="003264CD" w:rsidRPr="005C544B" w:rsidRDefault="003264CD" w:rsidP="00C46903">
            <w:r w:rsidRPr="005C544B">
              <w:t xml:space="preserve">Поточний ремонт дороги по вул. Шевченка </w:t>
            </w:r>
          </w:p>
        </w:tc>
        <w:tc>
          <w:tcPr>
            <w:tcW w:w="1418" w:type="dxa"/>
            <w:vAlign w:val="bottom"/>
          </w:tcPr>
          <w:p w:rsidR="003264CD" w:rsidRPr="005C544B" w:rsidRDefault="003264CD" w:rsidP="00C46903">
            <w:pPr>
              <w:jc w:val="center"/>
            </w:pPr>
            <w:r w:rsidRPr="005C544B">
              <w:t>150 000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180000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rPr>
            </w:pPr>
            <w:r w:rsidRPr="005C544B">
              <w:rPr>
                <w:bCs/>
              </w:rPr>
              <w:t>Коригування</w:t>
            </w:r>
          </w:p>
          <w:p w:rsidR="003264CD" w:rsidRPr="005C544B" w:rsidRDefault="003264CD" w:rsidP="00C46903">
            <w:pPr>
              <w:jc w:val="center"/>
              <w:rPr>
                <w:bCs/>
                <w:lang w:val="uk-UA"/>
              </w:rPr>
            </w:pPr>
            <w:r w:rsidRPr="005C544B">
              <w:rPr>
                <w:bCs/>
              </w:rPr>
              <w:t>+ 30 000</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2.1.8</w:t>
            </w:r>
          </w:p>
        </w:tc>
        <w:tc>
          <w:tcPr>
            <w:tcW w:w="4394" w:type="dxa"/>
            <w:vAlign w:val="bottom"/>
          </w:tcPr>
          <w:p w:rsidR="003264CD" w:rsidRPr="005C544B" w:rsidRDefault="003264CD" w:rsidP="00C46903">
            <w:r w:rsidRPr="005C544B">
              <w:t xml:space="preserve">Поточний ремонт дороги по вул. Козацький шлях  </w:t>
            </w:r>
          </w:p>
        </w:tc>
        <w:tc>
          <w:tcPr>
            <w:tcW w:w="1418" w:type="dxa"/>
            <w:vAlign w:val="bottom"/>
          </w:tcPr>
          <w:p w:rsidR="003264CD" w:rsidRPr="005C544B" w:rsidRDefault="003264CD" w:rsidP="00C46903">
            <w:pPr>
              <w:jc w:val="center"/>
            </w:pPr>
            <w:r w:rsidRPr="005C544B">
              <w:t>185 000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33000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rPr>
            </w:pPr>
            <w:r w:rsidRPr="005C544B">
              <w:rPr>
                <w:bCs/>
              </w:rPr>
              <w:t>Коригування</w:t>
            </w:r>
          </w:p>
          <w:p w:rsidR="003264CD" w:rsidRPr="005C544B" w:rsidRDefault="003264CD" w:rsidP="00C46903">
            <w:pPr>
              <w:jc w:val="center"/>
              <w:rPr>
                <w:bCs/>
                <w:lang w:val="uk-UA"/>
              </w:rPr>
            </w:pPr>
            <w:r w:rsidRPr="005C544B">
              <w:rPr>
                <w:bCs/>
              </w:rPr>
              <w:t>- 152 000</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2.1.9</w:t>
            </w:r>
          </w:p>
        </w:tc>
        <w:tc>
          <w:tcPr>
            <w:tcW w:w="4394" w:type="dxa"/>
            <w:vAlign w:val="bottom"/>
          </w:tcPr>
          <w:p w:rsidR="003264CD" w:rsidRPr="005C544B" w:rsidRDefault="003264CD" w:rsidP="00C46903">
            <w:r w:rsidRPr="005C544B">
              <w:t>Поточний ремонт дороги по вул. Трипільська</w:t>
            </w:r>
          </w:p>
        </w:tc>
        <w:tc>
          <w:tcPr>
            <w:tcW w:w="1418" w:type="dxa"/>
            <w:vAlign w:val="bottom"/>
          </w:tcPr>
          <w:p w:rsidR="003264CD" w:rsidRPr="005C544B" w:rsidRDefault="003264CD" w:rsidP="00C46903">
            <w:pPr>
              <w:jc w:val="center"/>
            </w:pPr>
            <w:r w:rsidRPr="005C544B">
              <w:t>190 000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255 000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rPr>
            </w:pPr>
            <w:r w:rsidRPr="005C544B">
              <w:rPr>
                <w:bCs/>
              </w:rPr>
              <w:t>Коригування</w:t>
            </w:r>
          </w:p>
          <w:p w:rsidR="003264CD" w:rsidRPr="005C544B" w:rsidRDefault="003264CD" w:rsidP="00C46903">
            <w:pPr>
              <w:jc w:val="center"/>
              <w:rPr>
                <w:bCs/>
                <w:lang w:val="uk-UA"/>
              </w:rPr>
            </w:pPr>
            <w:r w:rsidRPr="005C544B">
              <w:rPr>
                <w:bCs/>
              </w:rPr>
              <w:t>+ 65 000</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2.1.10</w:t>
            </w:r>
          </w:p>
        </w:tc>
        <w:tc>
          <w:tcPr>
            <w:tcW w:w="4394" w:type="dxa"/>
            <w:vAlign w:val="bottom"/>
          </w:tcPr>
          <w:p w:rsidR="003264CD" w:rsidRPr="005C544B" w:rsidRDefault="003264CD" w:rsidP="00C46903">
            <w:r w:rsidRPr="005C544B">
              <w:t>Поточний ремонт тротуарів та пішохідних зон по вул. Каштанова</w:t>
            </w:r>
          </w:p>
        </w:tc>
        <w:tc>
          <w:tcPr>
            <w:tcW w:w="1418" w:type="dxa"/>
            <w:vAlign w:val="bottom"/>
          </w:tcPr>
          <w:p w:rsidR="003264CD" w:rsidRPr="005C544B" w:rsidRDefault="003264CD" w:rsidP="00C46903">
            <w:pPr>
              <w:jc w:val="center"/>
            </w:pPr>
            <w:r w:rsidRPr="005C544B">
              <w:t>175 000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220 000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rPr>
            </w:pPr>
            <w:r w:rsidRPr="005C544B">
              <w:rPr>
                <w:bCs/>
              </w:rPr>
              <w:t>Коригування</w:t>
            </w:r>
          </w:p>
          <w:p w:rsidR="003264CD" w:rsidRPr="005C544B" w:rsidRDefault="003264CD" w:rsidP="00C46903">
            <w:pPr>
              <w:jc w:val="center"/>
              <w:rPr>
                <w:bCs/>
                <w:lang w:val="uk-UA"/>
              </w:rPr>
            </w:pPr>
            <w:r w:rsidRPr="005C544B">
              <w:rPr>
                <w:bCs/>
              </w:rPr>
              <w:t>+ 45 000</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2.1.11</w:t>
            </w:r>
          </w:p>
        </w:tc>
        <w:tc>
          <w:tcPr>
            <w:tcW w:w="4394" w:type="dxa"/>
            <w:vAlign w:val="bottom"/>
          </w:tcPr>
          <w:p w:rsidR="003264CD" w:rsidRPr="005C544B" w:rsidRDefault="003264CD" w:rsidP="00C46903">
            <w:r w:rsidRPr="005C544B">
              <w:t>Поточний ремонт тротуарів  та пішохідних зон по вул. Київська</w:t>
            </w:r>
          </w:p>
        </w:tc>
        <w:tc>
          <w:tcPr>
            <w:tcW w:w="1418" w:type="dxa"/>
            <w:vAlign w:val="bottom"/>
          </w:tcPr>
          <w:p w:rsidR="003264CD" w:rsidRPr="005C544B" w:rsidRDefault="003264CD" w:rsidP="00C46903">
            <w:pPr>
              <w:jc w:val="center"/>
            </w:pPr>
            <w:r w:rsidRPr="005C544B">
              <w:t>190 000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rPr>
            </w:pPr>
          </w:p>
          <w:p w:rsidR="003264CD" w:rsidRPr="005C544B" w:rsidRDefault="003264CD" w:rsidP="00C46903">
            <w:pPr>
              <w:jc w:val="center"/>
              <w:rPr>
                <w:bCs/>
              </w:rPr>
            </w:pPr>
            <w:r w:rsidRPr="005C544B">
              <w:rPr>
                <w:bCs/>
              </w:rPr>
              <w:t>380 000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rPr>
            </w:pPr>
            <w:r w:rsidRPr="005C544B">
              <w:rPr>
                <w:bCs/>
              </w:rPr>
              <w:t>Коригування</w:t>
            </w:r>
          </w:p>
          <w:p w:rsidR="003264CD" w:rsidRPr="005C544B" w:rsidRDefault="003264CD" w:rsidP="00C46903">
            <w:pPr>
              <w:jc w:val="center"/>
              <w:rPr>
                <w:bCs/>
              </w:rPr>
            </w:pPr>
            <w:r w:rsidRPr="005C544B">
              <w:rPr>
                <w:bCs/>
              </w:rPr>
              <w:t xml:space="preserve">+ 190 000 </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2.1.13</w:t>
            </w:r>
          </w:p>
        </w:tc>
        <w:tc>
          <w:tcPr>
            <w:tcW w:w="4394" w:type="dxa"/>
            <w:vAlign w:val="bottom"/>
          </w:tcPr>
          <w:p w:rsidR="003264CD" w:rsidRPr="005C544B" w:rsidRDefault="003264CD" w:rsidP="00C46903">
            <w:r w:rsidRPr="005C544B">
              <w:t>Поточний ремонт дорожнього покриття по вул. Малишка,, Київська  Каштанова,Миру.,м-н Яблуневий ,40 річчя Перемоги (влаштування дорожньої розмітки)</w:t>
            </w:r>
          </w:p>
        </w:tc>
        <w:tc>
          <w:tcPr>
            <w:tcW w:w="1418" w:type="dxa"/>
            <w:vAlign w:val="bottom"/>
          </w:tcPr>
          <w:p w:rsidR="003264CD" w:rsidRPr="005C544B" w:rsidRDefault="003264CD" w:rsidP="00C46903">
            <w:pPr>
              <w:jc w:val="center"/>
            </w:pPr>
            <w:r w:rsidRPr="005C544B">
              <w:t>195 000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275 000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p>
          <w:p w:rsidR="003264CD" w:rsidRPr="005C544B" w:rsidRDefault="003264CD" w:rsidP="00C46903">
            <w:pPr>
              <w:jc w:val="center"/>
              <w:rPr>
                <w:bCs/>
              </w:rPr>
            </w:pPr>
            <w:r w:rsidRPr="005C544B">
              <w:rPr>
                <w:bCs/>
              </w:rPr>
              <w:t>Коригування</w:t>
            </w:r>
          </w:p>
          <w:p w:rsidR="003264CD" w:rsidRPr="005C544B" w:rsidRDefault="003264CD" w:rsidP="00C46903">
            <w:pPr>
              <w:jc w:val="center"/>
              <w:rPr>
                <w:bCs/>
                <w:lang w:val="uk-UA"/>
              </w:rPr>
            </w:pPr>
            <w:r w:rsidRPr="005C544B">
              <w:rPr>
                <w:bCs/>
              </w:rPr>
              <w:t>+ 80 000</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2.1.15</w:t>
            </w:r>
          </w:p>
        </w:tc>
        <w:tc>
          <w:tcPr>
            <w:tcW w:w="4394" w:type="dxa"/>
            <w:vAlign w:val="bottom"/>
          </w:tcPr>
          <w:p w:rsidR="003264CD" w:rsidRPr="005C544B" w:rsidRDefault="003264CD" w:rsidP="00C46903">
            <w:r w:rsidRPr="005C544B">
              <w:t xml:space="preserve">Поточний ремонт дороги по вул.40-річчя Перемоги  </w:t>
            </w:r>
          </w:p>
        </w:tc>
        <w:tc>
          <w:tcPr>
            <w:tcW w:w="1418" w:type="dxa"/>
            <w:vAlign w:val="bottom"/>
          </w:tcPr>
          <w:p w:rsidR="003264CD" w:rsidRPr="005C544B" w:rsidRDefault="003264CD" w:rsidP="00C46903">
            <w:pPr>
              <w:jc w:val="center"/>
            </w:pPr>
            <w:r w:rsidRPr="005C544B">
              <w:t>190 000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220000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rPr>
            </w:pPr>
            <w:r w:rsidRPr="005C544B">
              <w:rPr>
                <w:bCs/>
              </w:rPr>
              <w:t>Коригування</w:t>
            </w:r>
          </w:p>
          <w:p w:rsidR="003264CD" w:rsidRPr="005C544B" w:rsidRDefault="003264CD" w:rsidP="00C46903">
            <w:pPr>
              <w:jc w:val="center"/>
              <w:rPr>
                <w:bCs/>
                <w:lang w:val="uk-UA"/>
              </w:rPr>
            </w:pPr>
            <w:r w:rsidRPr="005C544B">
              <w:rPr>
                <w:bCs/>
              </w:rPr>
              <w:t>+ 30 000</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2.1.17</w:t>
            </w:r>
          </w:p>
        </w:tc>
        <w:tc>
          <w:tcPr>
            <w:tcW w:w="4394" w:type="dxa"/>
            <w:vAlign w:val="bottom"/>
          </w:tcPr>
          <w:p w:rsidR="003264CD" w:rsidRPr="005C544B" w:rsidRDefault="003264CD" w:rsidP="00C46903">
            <w:r w:rsidRPr="005C544B">
              <w:t>Поточний ремонт дороги мкрн. Дзюбівка</w:t>
            </w:r>
          </w:p>
        </w:tc>
        <w:tc>
          <w:tcPr>
            <w:tcW w:w="1418" w:type="dxa"/>
            <w:vAlign w:val="bottom"/>
          </w:tcPr>
          <w:p w:rsidR="003264CD" w:rsidRPr="005C544B" w:rsidRDefault="003264CD" w:rsidP="00C46903">
            <w:pPr>
              <w:jc w:val="center"/>
            </w:pPr>
            <w:r w:rsidRPr="005C544B">
              <w:t>195 000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390 000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rPr>
            </w:pPr>
            <w:r w:rsidRPr="005C544B">
              <w:rPr>
                <w:bCs/>
              </w:rPr>
              <w:t>Коригування</w:t>
            </w:r>
          </w:p>
          <w:p w:rsidR="003264CD" w:rsidRPr="005C544B" w:rsidRDefault="003264CD" w:rsidP="00C46903">
            <w:pPr>
              <w:jc w:val="center"/>
              <w:rPr>
                <w:bCs/>
                <w:lang w:val="uk-UA"/>
              </w:rPr>
            </w:pPr>
            <w:r w:rsidRPr="005C544B">
              <w:rPr>
                <w:bCs/>
              </w:rPr>
              <w:t>+ 195 000</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2.1.18</w:t>
            </w:r>
          </w:p>
        </w:tc>
        <w:tc>
          <w:tcPr>
            <w:tcW w:w="4394" w:type="dxa"/>
            <w:vAlign w:val="bottom"/>
          </w:tcPr>
          <w:p w:rsidR="003264CD" w:rsidRPr="005C544B" w:rsidRDefault="003264CD" w:rsidP="00C46903">
            <w:r w:rsidRPr="005C544B">
              <w:t>Поточний ремонт дороги мкрн. Лукавиця</w:t>
            </w:r>
          </w:p>
        </w:tc>
        <w:tc>
          <w:tcPr>
            <w:tcW w:w="1418" w:type="dxa"/>
            <w:vAlign w:val="bottom"/>
          </w:tcPr>
          <w:p w:rsidR="003264CD" w:rsidRPr="005C544B" w:rsidRDefault="003264CD" w:rsidP="00C46903">
            <w:pPr>
              <w:jc w:val="center"/>
            </w:pPr>
            <w:r w:rsidRPr="005C544B">
              <w:t>195 000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390000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rPr>
            </w:pPr>
            <w:r w:rsidRPr="005C544B">
              <w:rPr>
                <w:bCs/>
              </w:rPr>
              <w:t>Коригування</w:t>
            </w:r>
          </w:p>
          <w:p w:rsidR="003264CD" w:rsidRPr="005C544B" w:rsidRDefault="003264CD" w:rsidP="00C46903">
            <w:pPr>
              <w:jc w:val="center"/>
              <w:rPr>
                <w:bCs/>
                <w:lang w:val="uk-UA"/>
              </w:rPr>
            </w:pPr>
            <w:r w:rsidRPr="005C544B">
              <w:rPr>
                <w:bCs/>
              </w:rPr>
              <w:t>+ 195 000</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2.1.23</w:t>
            </w:r>
          </w:p>
        </w:tc>
        <w:tc>
          <w:tcPr>
            <w:tcW w:w="4394" w:type="dxa"/>
            <w:vAlign w:val="bottom"/>
          </w:tcPr>
          <w:p w:rsidR="003264CD" w:rsidRPr="005C544B" w:rsidRDefault="003264CD" w:rsidP="00C46903">
            <w:r w:rsidRPr="005C544B">
              <w:t>Поточний ремонт дороги по вул. Козацька</w:t>
            </w:r>
          </w:p>
        </w:tc>
        <w:tc>
          <w:tcPr>
            <w:tcW w:w="1418" w:type="dxa"/>
            <w:vAlign w:val="bottom"/>
          </w:tcPr>
          <w:p w:rsidR="003264CD" w:rsidRPr="005C544B" w:rsidRDefault="003264CD" w:rsidP="00C46903">
            <w:pPr>
              <w:jc w:val="center"/>
            </w:pPr>
            <w:r w:rsidRPr="005C544B">
              <w:t>120 000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160 000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rPr>
            </w:pPr>
            <w:r w:rsidRPr="005C544B">
              <w:rPr>
                <w:bCs/>
              </w:rPr>
              <w:t>Коригування</w:t>
            </w:r>
          </w:p>
          <w:p w:rsidR="003264CD" w:rsidRPr="005C544B" w:rsidRDefault="003264CD" w:rsidP="00C46903">
            <w:pPr>
              <w:jc w:val="center"/>
              <w:rPr>
                <w:bCs/>
                <w:lang w:val="uk-UA"/>
              </w:rPr>
            </w:pPr>
            <w:r w:rsidRPr="005C544B">
              <w:rPr>
                <w:bCs/>
              </w:rPr>
              <w:t>+ 40 000</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2.1.24</w:t>
            </w:r>
          </w:p>
        </w:tc>
        <w:tc>
          <w:tcPr>
            <w:tcW w:w="4394" w:type="dxa"/>
            <w:vAlign w:val="bottom"/>
          </w:tcPr>
          <w:p w:rsidR="003264CD" w:rsidRPr="005C544B" w:rsidRDefault="003264CD" w:rsidP="00C46903">
            <w:r w:rsidRPr="005C544B">
              <w:t xml:space="preserve">Поточний ремонт дороги по вул. Робоча </w:t>
            </w:r>
          </w:p>
        </w:tc>
        <w:tc>
          <w:tcPr>
            <w:tcW w:w="1418" w:type="dxa"/>
            <w:vAlign w:val="bottom"/>
          </w:tcPr>
          <w:p w:rsidR="003264CD" w:rsidRPr="005C544B" w:rsidRDefault="003264CD" w:rsidP="00C46903">
            <w:pPr>
              <w:jc w:val="center"/>
            </w:pPr>
            <w:r w:rsidRPr="005C544B">
              <w:t>130 000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168000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rPr>
            </w:pPr>
            <w:r w:rsidRPr="005C544B">
              <w:rPr>
                <w:bCs/>
              </w:rPr>
              <w:t>Коригування</w:t>
            </w:r>
          </w:p>
          <w:p w:rsidR="003264CD" w:rsidRPr="005C544B" w:rsidRDefault="003264CD" w:rsidP="00C46903">
            <w:pPr>
              <w:jc w:val="center"/>
              <w:rPr>
                <w:bCs/>
                <w:lang w:val="uk-UA"/>
              </w:rPr>
            </w:pPr>
            <w:r w:rsidRPr="005C544B">
              <w:rPr>
                <w:bCs/>
              </w:rPr>
              <w:t>+ 38 000</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2.1.30</w:t>
            </w:r>
          </w:p>
        </w:tc>
        <w:tc>
          <w:tcPr>
            <w:tcW w:w="4394" w:type="dxa"/>
            <w:vAlign w:val="bottom"/>
          </w:tcPr>
          <w:p w:rsidR="003264CD" w:rsidRPr="005C544B" w:rsidRDefault="003264CD" w:rsidP="00C46903">
            <w:r w:rsidRPr="005C544B">
              <w:t>Поточний ремонт пішохідних зон на м-н Яблуневий</w:t>
            </w:r>
          </w:p>
        </w:tc>
        <w:tc>
          <w:tcPr>
            <w:tcW w:w="1418" w:type="dxa"/>
            <w:vAlign w:val="bottom"/>
          </w:tcPr>
          <w:p w:rsidR="003264CD" w:rsidRPr="005C544B" w:rsidRDefault="003264CD" w:rsidP="00C46903">
            <w:pPr>
              <w:jc w:val="center"/>
            </w:pPr>
            <w:r w:rsidRPr="005C544B">
              <w:t>100 000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p>
          <w:p w:rsidR="003264CD" w:rsidRPr="005C544B" w:rsidRDefault="003264CD" w:rsidP="00C46903">
            <w:pPr>
              <w:jc w:val="center"/>
              <w:rPr>
                <w:bCs/>
                <w:lang w:val="uk-UA"/>
              </w:rPr>
            </w:pPr>
            <w:r w:rsidRPr="005C544B">
              <w:rPr>
                <w:bCs/>
                <w:lang w:val="uk-UA"/>
              </w:rPr>
              <w:t>135000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rPr>
            </w:pPr>
            <w:r w:rsidRPr="005C544B">
              <w:rPr>
                <w:bCs/>
              </w:rPr>
              <w:t>Коригування</w:t>
            </w:r>
          </w:p>
          <w:p w:rsidR="003264CD" w:rsidRPr="005C544B" w:rsidRDefault="003264CD" w:rsidP="00C46903">
            <w:pPr>
              <w:jc w:val="center"/>
              <w:rPr>
                <w:bCs/>
                <w:lang w:val="uk-UA"/>
              </w:rPr>
            </w:pPr>
            <w:r w:rsidRPr="005C544B">
              <w:rPr>
                <w:bCs/>
              </w:rPr>
              <w:t>+ 35 000</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2.1.36</w:t>
            </w:r>
          </w:p>
        </w:tc>
        <w:tc>
          <w:tcPr>
            <w:tcW w:w="4394" w:type="dxa"/>
            <w:vAlign w:val="bottom"/>
          </w:tcPr>
          <w:p w:rsidR="003264CD" w:rsidRPr="005C544B" w:rsidRDefault="003264CD" w:rsidP="00C46903">
            <w:r w:rsidRPr="005C544B">
              <w:t>Поточний ремонт дороги по вул. Васильк</w:t>
            </w:r>
            <w:r w:rsidRPr="005C544B">
              <w:rPr>
                <w:lang w:val="uk-UA"/>
              </w:rPr>
              <w:t>і</w:t>
            </w:r>
            <w:r w:rsidRPr="005C544B">
              <w:t>вська</w:t>
            </w:r>
          </w:p>
        </w:tc>
        <w:tc>
          <w:tcPr>
            <w:tcW w:w="1418" w:type="dxa"/>
            <w:vAlign w:val="bottom"/>
          </w:tcPr>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jc w:val="center"/>
              <w:rPr>
                <w:lang w:val="uk-UA"/>
              </w:rPr>
            </w:pPr>
            <w:r w:rsidRPr="005C544B">
              <w:rPr>
                <w:lang w:val="uk-UA"/>
              </w:rPr>
              <w:t>80000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Новий об’єкт</w:t>
            </w:r>
          </w:p>
          <w:p w:rsidR="003264CD" w:rsidRPr="005C544B" w:rsidRDefault="003264CD" w:rsidP="00C46903">
            <w:pPr>
              <w:jc w:val="center"/>
              <w:rPr>
                <w:bCs/>
                <w:lang w:val="uk-UA"/>
              </w:rPr>
            </w:pPr>
            <w:r w:rsidRPr="005C544B">
              <w:rPr>
                <w:bCs/>
                <w:lang w:val="uk-UA"/>
              </w:rPr>
              <w:t xml:space="preserve">+ 80 000 </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2.1.37</w:t>
            </w:r>
          </w:p>
        </w:tc>
        <w:tc>
          <w:tcPr>
            <w:tcW w:w="4394" w:type="dxa"/>
            <w:vAlign w:val="bottom"/>
          </w:tcPr>
          <w:p w:rsidR="003264CD" w:rsidRPr="005C544B" w:rsidRDefault="003264CD" w:rsidP="00C46903">
            <w:pPr>
              <w:rPr>
                <w:lang w:val="uk-UA"/>
              </w:rPr>
            </w:pPr>
            <w:r w:rsidRPr="005C544B">
              <w:t>Поточний ремонт дороги по вул. С</w:t>
            </w:r>
            <w:r w:rsidRPr="005C544B">
              <w:rPr>
                <w:lang w:val="uk-UA"/>
              </w:rPr>
              <w:t>оборна</w:t>
            </w:r>
          </w:p>
        </w:tc>
        <w:tc>
          <w:tcPr>
            <w:tcW w:w="1418" w:type="dxa"/>
            <w:vAlign w:val="bottom"/>
          </w:tcPr>
          <w:p w:rsidR="003264CD" w:rsidRPr="005C544B" w:rsidRDefault="003264CD" w:rsidP="00C46903">
            <w:pPr>
              <w:jc w:val="center"/>
              <w:rPr>
                <w:lang w:val="uk-UA"/>
              </w:rPr>
            </w:pPr>
            <w:r w:rsidRPr="005C544B">
              <w:rPr>
                <w:lang w:val="uk-UA"/>
              </w:rPr>
              <w:t>0</w:t>
            </w:r>
          </w:p>
        </w:tc>
        <w:tc>
          <w:tcPr>
            <w:tcW w:w="1525"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jc w:val="center"/>
              <w:rPr>
                <w:lang w:val="uk-UA"/>
              </w:rPr>
            </w:pPr>
            <w:r w:rsidRPr="005C544B">
              <w:rPr>
                <w:lang w:val="uk-UA"/>
              </w:rPr>
              <w:t>60000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Новий об’єкт</w:t>
            </w:r>
          </w:p>
          <w:p w:rsidR="003264CD" w:rsidRPr="005C544B" w:rsidRDefault="003264CD" w:rsidP="00C46903">
            <w:pPr>
              <w:jc w:val="center"/>
              <w:rPr>
                <w:bCs/>
              </w:rPr>
            </w:pPr>
            <w:r w:rsidRPr="005C544B">
              <w:rPr>
                <w:bCs/>
                <w:lang w:val="uk-UA"/>
              </w:rPr>
              <w:t>+ 60 000</w:t>
            </w:r>
          </w:p>
        </w:tc>
      </w:tr>
      <w:tr w:rsidR="003264CD" w:rsidRPr="005C544B" w:rsidTr="00C46903">
        <w:tc>
          <w:tcPr>
            <w:tcW w:w="993" w:type="dxa"/>
          </w:tcPr>
          <w:p w:rsidR="003264CD" w:rsidRPr="005C544B" w:rsidRDefault="003264CD" w:rsidP="00C46903">
            <w:pPr>
              <w:pStyle w:val="afc"/>
              <w:rPr>
                <w:rFonts w:ascii="Times New Roman" w:hAnsi="Times New Roman"/>
                <w:sz w:val="24"/>
                <w:szCs w:val="24"/>
                <w:lang w:val="uk-UA"/>
              </w:rPr>
            </w:pPr>
          </w:p>
        </w:tc>
        <w:tc>
          <w:tcPr>
            <w:tcW w:w="4394" w:type="dxa"/>
            <w:vAlign w:val="bottom"/>
          </w:tcPr>
          <w:p w:rsidR="003264CD" w:rsidRPr="005C544B" w:rsidRDefault="003264CD" w:rsidP="00C46903"/>
        </w:tc>
        <w:tc>
          <w:tcPr>
            <w:tcW w:w="1418" w:type="dxa"/>
            <w:vAlign w:val="bottom"/>
          </w:tcPr>
          <w:p w:rsidR="003264CD" w:rsidRPr="005C544B" w:rsidRDefault="003264CD" w:rsidP="00C46903">
            <w:pPr>
              <w:jc w:val="center"/>
              <w:rPr>
                <w:lang w:val="uk-UA"/>
              </w:rPr>
            </w:pPr>
          </w:p>
        </w:tc>
        <w:tc>
          <w:tcPr>
            <w:tcW w:w="1525"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jc w:val="center"/>
              <w:rPr>
                <w:lang w:val="en-US"/>
              </w:rPr>
            </w:pP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en-US"/>
              </w:rPr>
            </w:pPr>
            <w:r w:rsidRPr="005C544B">
              <w:rPr>
                <w:bCs/>
                <w:lang w:val="en-US"/>
              </w:rPr>
              <w:t>1216000</w:t>
            </w:r>
          </w:p>
        </w:tc>
      </w:tr>
    </w:tbl>
    <w:p w:rsidR="003264CD" w:rsidRPr="005C544B" w:rsidRDefault="003264CD" w:rsidP="003264CD">
      <w:pPr>
        <w:rPr>
          <w:lang w:val="uk-UA"/>
        </w:rPr>
      </w:pPr>
    </w:p>
    <w:p w:rsidR="003264CD" w:rsidRPr="005C544B" w:rsidRDefault="003264CD" w:rsidP="003264CD">
      <w:pPr>
        <w:rPr>
          <w:lang w:val="uk-UA"/>
        </w:rPr>
      </w:pPr>
    </w:p>
    <w:p w:rsidR="003264CD" w:rsidRPr="005C544B" w:rsidRDefault="003264CD" w:rsidP="003264CD">
      <w:pPr>
        <w:rPr>
          <w:lang w:val="uk-UA"/>
        </w:rPr>
      </w:pPr>
    </w:p>
    <w:p w:rsidR="003264CD" w:rsidRPr="005C544B" w:rsidRDefault="003264CD" w:rsidP="003264CD">
      <w:pPr>
        <w:rPr>
          <w:lang w:val="uk-UA"/>
        </w:rPr>
      </w:pPr>
    </w:p>
    <w:p w:rsidR="003264CD" w:rsidRPr="005C544B" w:rsidRDefault="003264CD" w:rsidP="003264CD">
      <w:pPr>
        <w:rPr>
          <w:lang w:val="uk-UA"/>
        </w:rPr>
      </w:pPr>
    </w:p>
    <w:p w:rsidR="003264CD" w:rsidRDefault="003264CD" w:rsidP="003264CD">
      <w:pPr>
        <w:rPr>
          <w:sz w:val="28"/>
          <w:szCs w:val="28"/>
          <w:lang w:val="uk-UA"/>
        </w:rPr>
      </w:pPr>
      <w:r w:rsidRPr="005C544B">
        <w:rPr>
          <w:sz w:val="28"/>
          <w:szCs w:val="28"/>
          <w:lang w:val="uk-UA"/>
        </w:rPr>
        <w:t xml:space="preserve">Начальник відділу  капітального будівництва                                М.О.Вяхірєв </w:t>
      </w:r>
    </w:p>
    <w:p w:rsidR="00922541" w:rsidRDefault="00922541" w:rsidP="003264CD">
      <w:pPr>
        <w:rPr>
          <w:sz w:val="28"/>
          <w:szCs w:val="28"/>
          <w:lang w:val="uk-UA"/>
        </w:rPr>
      </w:pPr>
    </w:p>
    <w:p w:rsidR="00922541" w:rsidRDefault="00922541" w:rsidP="003264CD">
      <w:pPr>
        <w:rPr>
          <w:sz w:val="28"/>
          <w:szCs w:val="28"/>
          <w:lang w:val="uk-UA"/>
        </w:rPr>
      </w:pPr>
    </w:p>
    <w:p w:rsidR="00922541" w:rsidRDefault="00922541" w:rsidP="003264CD">
      <w:pPr>
        <w:rPr>
          <w:sz w:val="28"/>
          <w:szCs w:val="28"/>
          <w:lang w:val="uk-UA"/>
        </w:rPr>
      </w:pPr>
    </w:p>
    <w:p w:rsidR="00922541" w:rsidRDefault="00922541" w:rsidP="003264CD">
      <w:pPr>
        <w:rPr>
          <w:sz w:val="28"/>
          <w:szCs w:val="28"/>
          <w:lang w:val="uk-UA"/>
        </w:rPr>
      </w:pPr>
    </w:p>
    <w:p w:rsidR="00922541" w:rsidRDefault="00922541" w:rsidP="003264CD">
      <w:pPr>
        <w:rPr>
          <w:sz w:val="28"/>
          <w:szCs w:val="28"/>
          <w:lang w:val="uk-UA"/>
        </w:rPr>
      </w:pPr>
    </w:p>
    <w:p w:rsidR="00922541" w:rsidRDefault="00922541" w:rsidP="003264CD">
      <w:pPr>
        <w:rPr>
          <w:sz w:val="28"/>
          <w:szCs w:val="28"/>
          <w:lang w:val="uk-UA"/>
        </w:rPr>
      </w:pPr>
    </w:p>
    <w:p w:rsidR="00922541" w:rsidRDefault="00922541" w:rsidP="003264CD">
      <w:pPr>
        <w:rPr>
          <w:sz w:val="28"/>
          <w:szCs w:val="28"/>
          <w:lang w:val="uk-UA"/>
        </w:rPr>
      </w:pPr>
    </w:p>
    <w:p w:rsidR="00922541" w:rsidRDefault="00922541" w:rsidP="003264CD">
      <w:pPr>
        <w:rPr>
          <w:sz w:val="28"/>
          <w:szCs w:val="28"/>
          <w:lang w:val="uk-UA"/>
        </w:rPr>
      </w:pPr>
    </w:p>
    <w:p w:rsidR="00922541" w:rsidRDefault="00922541" w:rsidP="003264CD">
      <w:pPr>
        <w:rPr>
          <w:sz w:val="28"/>
          <w:szCs w:val="28"/>
          <w:lang w:val="uk-UA"/>
        </w:rPr>
      </w:pPr>
    </w:p>
    <w:p w:rsidR="00922541" w:rsidRPr="005C544B" w:rsidRDefault="00922541" w:rsidP="003264CD">
      <w:pPr>
        <w:rPr>
          <w:lang w:val="uk-UA"/>
        </w:rPr>
      </w:pPr>
    </w:p>
    <w:p w:rsidR="003264CD" w:rsidRPr="005C544B" w:rsidRDefault="003264CD" w:rsidP="003264CD">
      <w:pPr>
        <w:tabs>
          <w:tab w:val="left" w:pos="2100"/>
          <w:tab w:val="left" w:pos="3261"/>
          <w:tab w:val="left" w:pos="5300"/>
        </w:tabs>
        <w:jc w:val="center"/>
      </w:pPr>
      <w:r w:rsidRPr="005C544B">
        <w:object w:dxaOrig="865" w:dyaOrig="1185">
          <v:shape id="_x0000_i1030" type="#_x0000_t75" style="width:38.25pt;height:52.5pt" o:ole="" fillcolor="window">
            <v:imagedata r:id="rId16" o:title=""/>
          </v:shape>
          <o:OLEObject Type="Embed" ProgID="Word.Picture.8" ShapeID="_x0000_i1030" DrawAspect="Content" ObjectID="_1589201897" r:id="rId21"/>
        </w:object>
      </w:r>
    </w:p>
    <w:p w:rsidR="003264CD" w:rsidRPr="005C544B" w:rsidRDefault="003264CD" w:rsidP="003264CD">
      <w:pPr>
        <w:tabs>
          <w:tab w:val="left" w:pos="2100"/>
          <w:tab w:val="left" w:pos="3261"/>
          <w:tab w:val="left" w:pos="5300"/>
        </w:tabs>
        <w:jc w:val="center"/>
        <w:rPr>
          <w:lang w:val="uk-UA"/>
        </w:rPr>
      </w:pPr>
      <w:r w:rsidRPr="005C544B">
        <w:rPr>
          <w:lang w:val="uk-UA"/>
        </w:rPr>
        <w:t>УКРАЇНА</w:t>
      </w:r>
    </w:p>
    <w:p w:rsidR="003264CD" w:rsidRPr="005C544B" w:rsidRDefault="003264CD" w:rsidP="003264CD">
      <w:pPr>
        <w:pStyle w:val="1"/>
        <w:tabs>
          <w:tab w:val="left" w:pos="3261"/>
        </w:tabs>
      </w:pPr>
      <w:r w:rsidRPr="005C544B">
        <w:t>ВИКОНАВЧИЙ КОМІТЕТ ОБУХІВСЬКОЇ МІСЬКОЇ РАДИ</w:t>
      </w:r>
    </w:p>
    <w:p w:rsidR="003264CD" w:rsidRPr="005C544B" w:rsidRDefault="003264CD" w:rsidP="003264CD">
      <w:pPr>
        <w:jc w:val="center"/>
        <w:rPr>
          <w:sz w:val="28"/>
          <w:lang w:val="uk-UA"/>
        </w:rPr>
      </w:pPr>
      <w:r w:rsidRPr="005C544B">
        <w:rPr>
          <w:sz w:val="28"/>
          <w:lang w:val="uk-UA"/>
        </w:rPr>
        <w:t>КИЇВСЬКОЇ ОБЛАСТІ</w:t>
      </w:r>
    </w:p>
    <w:p w:rsidR="003264CD" w:rsidRPr="005C544B" w:rsidRDefault="003264CD" w:rsidP="003264CD">
      <w:pPr>
        <w:jc w:val="center"/>
        <w:rPr>
          <w:sz w:val="28"/>
          <w:lang w:val="uk-UA"/>
        </w:rPr>
      </w:pPr>
    </w:p>
    <w:p w:rsidR="003264CD" w:rsidRPr="005C544B" w:rsidRDefault="003264CD" w:rsidP="003264CD">
      <w:pPr>
        <w:pStyle w:val="2"/>
        <w:ind w:left="-284" w:right="-143"/>
        <w:rPr>
          <w:rFonts w:ascii="Times New Roman" w:eastAsia="Batang" w:hAnsi="Times New Roman"/>
          <w:b w:val="0"/>
          <w:szCs w:val="28"/>
        </w:rPr>
      </w:pPr>
      <w:r w:rsidRPr="005C544B">
        <w:rPr>
          <w:rFonts w:ascii="Times New Roman" w:eastAsia="Batang" w:hAnsi="Times New Roman"/>
          <w:b w:val="0"/>
          <w:szCs w:val="28"/>
        </w:rPr>
        <w:t xml:space="preserve">ВІДДІЛ КАПІТАЛЬНОГО БУДІВНИЦТВА </w:t>
      </w:r>
    </w:p>
    <w:p w:rsidR="003264CD" w:rsidRPr="005C544B" w:rsidRDefault="003264CD" w:rsidP="003264CD">
      <w:pPr>
        <w:rPr>
          <w:lang w:val="uk-UA"/>
        </w:rPr>
      </w:pPr>
    </w:p>
    <w:p w:rsidR="003264CD" w:rsidRPr="005C544B" w:rsidRDefault="003264CD" w:rsidP="003264CD">
      <w:pPr>
        <w:pStyle w:val="1"/>
        <w:tabs>
          <w:tab w:val="left" w:pos="3261"/>
        </w:tabs>
      </w:pPr>
      <w:r w:rsidRPr="005C544B">
        <w:t>08700, Київська обл., м. Обухів, вул. Малишка, 6</w:t>
      </w:r>
    </w:p>
    <w:p w:rsidR="003264CD" w:rsidRPr="005C544B" w:rsidRDefault="003264CD" w:rsidP="003264CD">
      <w:pPr>
        <w:pStyle w:val="1"/>
        <w:tabs>
          <w:tab w:val="left" w:pos="3261"/>
        </w:tabs>
      </w:pPr>
      <w:r w:rsidRPr="005C544B">
        <w:t xml:space="preserve">тел. (04572) 5-30-74 </w:t>
      </w:r>
      <w:r w:rsidRPr="005C544B">
        <w:br/>
        <w:t>е-</w:t>
      </w:r>
      <w:r w:rsidRPr="005C544B">
        <w:rPr>
          <w:lang w:val="en-US"/>
        </w:rPr>
        <w:t>mail</w:t>
      </w:r>
      <w:r w:rsidRPr="005C544B">
        <w:t xml:space="preserve">: </w:t>
      </w:r>
      <w:hyperlink r:id="rId22" w:history="1">
        <w:r w:rsidRPr="005C544B">
          <w:rPr>
            <w:rStyle w:val="af5"/>
            <w:lang w:val="en-US"/>
          </w:rPr>
          <w:t>vkb</w:t>
        </w:r>
        <w:r w:rsidRPr="005C544B">
          <w:rPr>
            <w:rStyle w:val="af5"/>
          </w:rPr>
          <w:t>-2014@</w:t>
        </w:r>
        <w:r w:rsidRPr="005C544B">
          <w:rPr>
            <w:rStyle w:val="af5"/>
            <w:lang w:val="en-US"/>
          </w:rPr>
          <w:t>ukr</w:t>
        </w:r>
        <w:r w:rsidRPr="005C544B">
          <w:rPr>
            <w:rStyle w:val="af5"/>
          </w:rPr>
          <w:t>.</w:t>
        </w:r>
        <w:r w:rsidRPr="005C544B">
          <w:rPr>
            <w:rStyle w:val="af5"/>
            <w:lang w:val="en-US"/>
          </w:rPr>
          <w:t>net</w:t>
        </w:r>
      </w:hyperlink>
    </w:p>
    <w:p w:rsidR="003264CD" w:rsidRPr="005C544B" w:rsidRDefault="003264CD" w:rsidP="003264CD">
      <w:pPr>
        <w:rPr>
          <w:lang w:val="uk-UA"/>
        </w:rPr>
      </w:pPr>
    </w:p>
    <w:tbl>
      <w:tblPr>
        <w:tblW w:w="10100" w:type="dxa"/>
        <w:tblInd w:w="-92" w:type="dxa"/>
        <w:tblBorders>
          <w:top w:val="thinThickSmallGap" w:sz="24" w:space="0" w:color="auto"/>
        </w:tblBorders>
        <w:tblLook w:val="0000"/>
      </w:tblPr>
      <w:tblGrid>
        <w:gridCol w:w="10100"/>
      </w:tblGrid>
      <w:tr w:rsidR="003264CD" w:rsidRPr="005C544B" w:rsidTr="00C46903">
        <w:trPr>
          <w:trHeight w:val="100"/>
        </w:trPr>
        <w:tc>
          <w:tcPr>
            <w:tcW w:w="10095" w:type="dxa"/>
          </w:tcPr>
          <w:p w:rsidR="003264CD" w:rsidRPr="005C544B" w:rsidRDefault="003264CD" w:rsidP="00C46903">
            <w:pPr>
              <w:rPr>
                <w:lang w:val="uk-UA"/>
              </w:rPr>
            </w:pPr>
          </w:p>
          <w:p w:rsidR="003264CD" w:rsidRPr="005C544B" w:rsidRDefault="003264CD" w:rsidP="00C46903">
            <w:pPr>
              <w:rPr>
                <w:lang w:val="uk-UA"/>
              </w:rPr>
            </w:pPr>
            <w:r w:rsidRPr="005C544B">
              <w:rPr>
                <w:sz w:val="22"/>
                <w:szCs w:val="22"/>
                <w:lang w:val="uk-UA"/>
              </w:rPr>
              <w:t>Вих. № 244/18 выд 14.05.2018</w:t>
            </w:r>
          </w:p>
        </w:tc>
      </w:tr>
    </w:tbl>
    <w:p w:rsidR="003264CD" w:rsidRPr="005C544B" w:rsidRDefault="003264CD" w:rsidP="003264CD">
      <w:pPr>
        <w:rPr>
          <w:vanish/>
        </w:rPr>
      </w:pPr>
    </w:p>
    <w:p w:rsidR="003264CD" w:rsidRPr="005C544B" w:rsidRDefault="003264CD" w:rsidP="003264CD">
      <w:pPr>
        <w:rPr>
          <w:sz w:val="28"/>
          <w:szCs w:val="28"/>
          <w:u w:val="single"/>
          <w:lang w:val="uk-UA"/>
        </w:rPr>
      </w:pPr>
    </w:p>
    <w:p w:rsidR="003264CD" w:rsidRPr="005C544B" w:rsidRDefault="003264CD" w:rsidP="003264CD">
      <w:pPr>
        <w:ind w:left="5040"/>
        <w:jc w:val="right"/>
        <w:rPr>
          <w:sz w:val="28"/>
          <w:szCs w:val="28"/>
          <w:lang w:val="uk-UA"/>
        </w:rPr>
      </w:pPr>
      <w:r w:rsidRPr="005C544B">
        <w:rPr>
          <w:sz w:val="28"/>
          <w:szCs w:val="28"/>
          <w:lang w:val="uk-UA"/>
        </w:rPr>
        <w:t xml:space="preserve">Обухівському міському голові </w:t>
      </w:r>
    </w:p>
    <w:p w:rsidR="003264CD" w:rsidRPr="005C544B" w:rsidRDefault="003264CD" w:rsidP="003264CD">
      <w:pPr>
        <w:ind w:left="5040"/>
        <w:jc w:val="right"/>
        <w:rPr>
          <w:sz w:val="28"/>
          <w:szCs w:val="28"/>
          <w:lang w:val="uk-UA"/>
        </w:rPr>
      </w:pPr>
      <w:r w:rsidRPr="005C544B">
        <w:rPr>
          <w:sz w:val="28"/>
          <w:szCs w:val="28"/>
          <w:lang w:val="uk-UA"/>
        </w:rPr>
        <w:t xml:space="preserve">             Левченку О.М.</w:t>
      </w:r>
    </w:p>
    <w:p w:rsidR="003264CD" w:rsidRPr="005C544B" w:rsidRDefault="003264CD" w:rsidP="003264CD">
      <w:pPr>
        <w:ind w:left="5040"/>
        <w:rPr>
          <w:sz w:val="28"/>
          <w:szCs w:val="28"/>
          <w:lang w:val="uk-UA"/>
        </w:rPr>
      </w:pPr>
    </w:p>
    <w:p w:rsidR="003264CD" w:rsidRPr="005C544B" w:rsidRDefault="003264CD" w:rsidP="003264CD">
      <w:pPr>
        <w:ind w:left="5040"/>
        <w:rPr>
          <w:sz w:val="28"/>
          <w:szCs w:val="28"/>
          <w:lang w:val="uk-UA"/>
        </w:rPr>
      </w:pPr>
    </w:p>
    <w:p w:rsidR="003264CD" w:rsidRPr="005C544B" w:rsidRDefault="003264CD" w:rsidP="003264CD">
      <w:pPr>
        <w:rPr>
          <w:sz w:val="28"/>
          <w:szCs w:val="28"/>
          <w:lang w:val="uk-UA"/>
        </w:rPr>
      </w:pPr>
      <w:r w:rsidRPr="005C544B">
        <w:rPr>
          <w:sz w:val="28"/>
          <w:szCs w:val="28"/>
          <w:lang w:val="uk-UA"/>
        </w:rPr>
        <w:t xml:space="preserve">                                                  Подання </w:t>
      </w:r>
    </w:p>
    <w:p w:rsidR="003264CD" w:rsidRPr="005C544B" w:rsidRDefault="003264CD" w:rsidP="003264CD">
      <w:pPr>
        <w:rPr>
          <w:lang w:val="uk-UA"/>
        </w:rPr>
      </w:pPr>
    </w:p>
    <w:p w:rsidR="003264CD" w:rsidRPr="005C544B" w:rsidRDefault="003264CD" w:rsidP="003264CD">
      <w:pPr>
        <w:rPr>
          <w:lang w:val="uk-UA"/>
        </w:rPr>
      </w:pPr>
    </w:p>
    <w:p w:rsidR="003264CD" w:rsidRPr="005C544B" w:rsidRDefault="003264CD" w:rsidP="003264CD">
      <w:pPr>
        <w:rPr>
          <w:lang w:val="uk-UA"/>
        </w:rPr>
      </w:pPr>
    </w:p>
    <w:p w:rsidR="003264CD" w:rsidRPr="005C544B" w:rsidRDefault="003264CD" w:rsidP="003264CD">
      <w:pPr>
        <w:rPr>
          <w:sz w:val="28"/>
          <w:szCs w:val="28"/>
          <w:lang w:val="uk-UA"/>
        </w:rPr>
      </w:pPr>
      <w:r w:rsidRPr="005C544B">
        <w:rPr>
          <w:lang w:val="uk-UA"/>
        </w:rPr>
        <w:t xml:space="preserve">     </w:t>
      </w:r>
      <w:r w:rsidRPr="005C544B">
        <w:rPr>
          <w:sz w:val="28"/>
          <w:szCs w:val="28"/>
          <w:lang w:val="uk-UA"/>
        </w:rPr>
        <w:t xml:space="preserve">Прошу розглянути можливість внести зміни до  </w:t>
      </w:r>
      <w:r w:rsidRPr="005C544B">
        <w:rPr>
          <w:bCs/>
          <w:sz w:val="28"/>
          <w:szCs w:val="28"/>
          <w:lang w:val="uk-UA"/>
        </w:rPr>
        <w:t xml:space="preserve">міської цільової  Програми </w:t>
      </w:r>
      <w:r w:rsidRPr="005C544B">
        <w:rPr>
          <w:sz w:val="28"/>
          <w:szCs w:val="28"/>
          <w:lang w:val="uk-UA"/>
        </w:rPr>
        <w:t>з питань благоустрою на території</w:t>
      </w:r>
      <w:r w:rsidRPr="005C544B">
        <w:rPr>
          <w:rFonts w:eastAsia="Calibri"/>
          <w:bCs/>
          <w:sz w:val="28"/>
          <w:szCs w:val="28"/>
          <w:lang w:val="hr-HR"/>
        </w:rPr>
        <w:t xml:space="preserve"> </w:t>
      </w:r>
      <w:r w:rsidRPr="005C544B">
        <w:rPr>
          <w:sz w:val="28"/>
          <w:szCs w:val="28"/>
          <w:lang w:val="uk-UA"/>
        </w:rPr>
        <w:t xml:space="preserve">Обухівської міської ради на 2018 рік :   </w:t>
      </w:r>
    </w:p>
    <w:p w:rsidR="003264CD" w:rsidRPr="005C544B" w:rsidRDefault="003264CD" w:rsidP="003264CD">
      <w:pPr>
        <w:ind w:left="1245"/>
        <w:rPr>
          <w:lang w:val="uk-UA"/>
        </w:rPr>
      </w:pPr>
    </w:p>
    <w:p w:rsidR="003264CD" w:rsidRPr="005C544B" w:rsidRDefault="003264CD" w:rsidP="003264CD">
      <w:pPr>
        <w:rPr>
          <w:lang w:val="uk-UA"/>
        </w:rPr>
      </w:pPr>
    </w:p>
    <w:tbl>
      <w:tblPr>
        <w:tblW w:w="992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4394"/>
        <w:gridCol w:w="1418"/>
        <w:gridCol w:w="1525"/>
        <w:gridCol w:w="1593"/>
      </w:tblGrid>
      <w:tr w:rsidR="003264CD" w:rsidRPr="005C544B" w:rsidTr="00C46903">
        <w:tc>
          <w:tcPr>
            <w:tcW w:w="993" w:type="dxa"/>
          </w:tcPr>
          <w:p w:rsidR="003264CD" w:rsidRPr="005C544B" w:rsidRDefault="003264CD" w:rsidP="00C46903">
            <w:pPr>
              <w:rPr>
                <w:lang w:val="uk-UA"/>
              </w:rPr>
            </w:pPr>
            <w:r w:rsidRPr="005C544B">
              <w:rPr>
                <w:lang w:val="uk-UA"/>
              </w:rPr>
              <w:t>№п.п</w:t>
            </w:r>
          </w:p>
          <w:p w:rsidR="003264CD" w:rsidRPr="005C544B" w:rsidRDefault="003264CD" w:rsidP="00C46903">
            <w:pPr>
              <w:rPr>
                <w:lang w:val="uk-UA"/>
              </w:rPr>
            </w:pPr>
            <w:r w:rsidRPr="005C544B">
              <w:rPr>
                <w:lang w:val="uk-UA"/>
              </w:rPr>
              <w:t>Згідно програми</w:t>
            </w:r>
          </w:p>
        </w:tc>
        <w:tc>
          <w:tcPr>
            <w:tcW w:w="4394" w:type="dxa"/>
          </w:tcPr>
          <w:p w:rsidR="003264CD" w:rsidRPr="005C544B" w:rsidRDefault="003264CD" w:rsidP="00C46903">
            <w:pPr>
              <w:rPr>
                <w:lang w:val="uk-UA"/>
              </w:rPr>
            </w:pPr>
          </w:p>
          <w:p w:rsidR="003264CD" w:rsidRPr="005C544B" w:rsidRDefault="003264CD" w:rsidP="00C46903">
            <w:pPr>
              <w:rPr>
                <w:lang w:val="uk-UA"/>
              </w:rPr>
            </w:pPr>
            <w:r w:rsidRPr="005C544B">
              <w:rPr>
                <w:lang w:val="uk-UA"/>
              </w:rPr>
              <w:t>Перелік об’єктів будівництва</w:t>
            </w:r>
          </w:p>
        </w:tc>
        <w:tc>
          <w:tcPr>
            <w:tcW w:w="1418" w:type="dxa"/>
          </w:tcPr>
          <w:p w:rsidR="003264CD" w:rsidRPr="005C544B" w:rsidRDefault="003264CD" w:rsidP="00C46903">
            <w:pPr>
              <w:rPr>
                <w:lang w:val="uk-UA"/>
              </w:rPr>
            </w:pPr>
            <w:r w:rsidRPr="005C544B">
              <w:rPr>
                <w:lang w:val="uk-UA"/>
              </w:rPr>
              <w:t>Обсяг фінансування</w:t>
            </w:r>
          </w:p>
          <w:p w:rsidR="003264CD" w:rsidRPr="005C544B" w:rsidRDefault="003264CD" w:rsidP="00C46903">
            <w:pPr>
              <w:rPr>
                <w:lang w:val="uk-UA"/>
              </w:rPr>
            </w:pPr>
            <w:r w:rsidRPr="005C544B">
              <w:rPr>
                <w:lang w:val="en-US"/>
              </w:rPr>
              <w:t>3</w:t>
            </w:r>
            <w:r w:rsidRPr="005C544B">
              <w:rPr>
                <w:lang w:val="uk-UA"/>
              </w:rPr>
              <w:t xml:space="preserve">4 сесія </w:t>
            </w:r>
          </w:p>
          <w:p w:rsidR="003264CD" w:rsidRPr="005C544B" w:rsidRDefault="003264CD" w:rsidP="00C46903">
            <w:pPr>
              <w:rPr>
                <w:lang w:val="uk-UA"/>
              </w:rPr>
            </w:pPr>
            <w:r w:rsidRPr="005C544B">
              <w:rPr>
                <w:lang w:val="uk-UA"/>
              </w:rPr>
              <w:t xml:space="preserve"> ( грн..)</w:t>
            </w:r>
          </w:p>
        </w:tc>
        <w:tc>
          <w:tcPr>
            <w:tcW w:w="1525" w:type="dxa"/>
          </w:tcPr>
          <w:p w:rsidR="003264CD" w:rsidRPr="005C544B" w:rsidRDefault="003264CD" w:rsidP="00C46903">
            <w:pPr>
              <w:rPr>
                <w:lang w:val="uk-UA"/>
              </w:rPr>
            </w:pPr>
            <w:r w:rsidRPr="005C544B">
              <w:rPr>
                <w:lang w:val="uk-UA"/>
              </w:rPr>
              <w:t>Обсяг фінансування</w:t>
            </w:r>
          </w:p>
          <w:p w:rsidR="003264CD" w:rsidRPr="005C544B" w:rsidRDefault="003264CD" w:rsidP="00C46903">
            <w:r w:rsidRPr="005C544B">
              <w:rPr>
                <w:lang w:val="uk-UA"/>
              </w:rPr>
              <w:t xml:space="preserve">35 сесія </w:t>
            </w:r>
            <w:r w:rsidRPr="005C544B">
              <w:t xml:space="preserve"> </w:t>
            </w:r>
          </w:p>
          <w:p w:rsidR="003264CD" w:rsidRPr="005C544B" w:rsidRDefault="003264CD" w:rsidP="00C46903">
            <w:pPr>
              <w:rPr>
                <w:lang w:val="uk-UA"/>
              </w:rPr>
            </w:pPr>
            <w:r w:rsidRPr="005C544B">
              <w:rPr>
                <w:lang w:val="uk-UA"/>
              </w:rPr>
              <w:t xml:space="preserve"> ( грн.)</w:t>
            </w:r>
          </w:p>
        </w:tc>
        <w:tc>
          <w:tcPr>
            <w:tcW w:w="1593" w:type="dxa"/>
          </w:tcPr>
          <w:p w:rsidR="003264CD" w:rsidRPr="005C544B" w:rsidRDefault="003264CD" w:rsidP="00C46903">
            <w:pPr>
              <w:rPr>
                <w:lang w:val="uk-UA"/>
              </w:rPr>
            </w:pPr>
          </w:p>
          <w:p w:rsidR="003264CD" w:rsidRPr="005C544B" w:rsidRDefault="003264CD" w:rsidP="00C46903">
            <w:pPr>
              <w:rPr>
                <w:lang w:val="uk-UA"/>
              </w:rPr>
            </w:pPr>
            <w:r w:rsidRPr="005C544B">
              <w:rPr>
                <w:lang w:val="uk-UA"/>
              </w:rPr>
              <w:t>Примітка</w:t>
            </w:r>
          </w:p>
        </w:tc>
      </w:tr>
      <w:tr w:rsidR="003264CD" w:rsidRPr="005C544B" w:rsidTr="00C46903">
        <w:tc>
          <w:tcPr>
            <w:tcW w:w="993" w:type="dxa"/>
            <w:shd w:val="clear" w:color="auto" w:fill="FFFFFF"/>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2.2.53</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bCs/>
                <w:lang w:val="uk-UA"/>
              </w:rPr>
            </w:pPr>
            <w:r w:rsidRPr="005C544B">
              <w:rPr>
                <w:bCs/>
              </w:rPr>
              <w:t>Капітальний ремонт пішохідної зони по вул. Київська, 2 ( в р-н</w:t>
            </w:r>
            <w:r w:rsidRPr="005C544B">
              <w:rPr>
                <w:bCs/>
                <w:lang w:val="uk-UA"/>
              </w:rPr>
              <w:t>і відділу ДРАЦСу)</w:t>
            </w:r>
            <w:r w:rsidRPr="005C544B">
              <w:rPr>
                <w:bCs/>
              </w:rPr>
              <w:t xml:space="preserve"> в м. Обухові Київської області  </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r w:rsidRPr="005C544B">
              <w:rPr>
                <w:bCs/>
                <w:lang w:val="uk-UA" w:eastAsia="uk-UA"/>
              </w:rPr>
              <w:t>5000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295000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r w:rsidRPr="005C544B">
              <w:rPr>
                <w:bCs/>
                <w:lang w:val="uk-UA" w:eastAsia="uk-UA"/>
              </w:rPr>
              <w:t xml:space="preserve">Коригування назви, </w:t>
            </w:r>
          </w:p>
          <w:p w:rsidR="003264CD" w:rsidRPr="005C544B" w:rsidRDefault="003264CD" w:rsidP="00C46903">
            <w:pPr>
              <w:jc w:val="center"/>
              <w:rPr>
                <w:bCs/>
                <w:lang w:val="uk-UA" w:eastAsia="uk-UA"/>
              </w:rPr>
            </w:pPr>
            <w:r w:rsidRPr="005C544B">
              <w:rPr>
                <w:bCs/>
                <w:lang w:val="uk-UA" w:eastAsia="uk-UA"/>
              </w:rPr>
              <w:t>+ 290 000 грн.</w:t>
            </w:r>
          </w:p>
        </w:tc>
      </w:tr>
    </w:tbl>
    <w:p w:rsidR="003264CD" w:rsidRPr="005C544B" w:rsidRDefault="003264CD" w:rsidP="003264CD">
      <w:pPr>
        <w:rPr>
          <w:lang w:val="uk-UA"/>
        </w:rPr>
      </w:pPr>
    </w:p>
    <w:p w:rsidR="003264CD" w:rsidRPr="005C544B" w:rsidRDefault="003264CD" w:rsidP="003264CD">
      <w:pPr>
        <w:rPr>
          <w:lang w:val="uk-UA"/>
        </w:rPr>
      </w:pPr>
    </w:p>
    <w:p w:rsidR="003264CD" w:rsidRPr="005C544B" w:rsidRDefault="003264CD" w:rsidP="003264CD">
      <w:pPr>
        <w:rPr>
          <w:lang w:val="uk-UA"/>
        </w:rPr>
      </w:pPr>
    </w:p>
    <w:p w:rsidR="003264CD" w:rsidRPr="005C544B" w:rsidRDefault="003264CD" w:rsidP="003264CD">
      <w:pPr>
        <w:rPr>
          <w:lang w:val="uk-UA"/>
        </w:rPr>
      </w:pPr>
    </w:p>
    <w:p w:rsidR="003264CD" w:rsidRPr="005C544B" w:rsidRDefault="003264CD" w:rsidP="003264CD">
      <w:pPr>
        <w:rPr>
          <w:lang w:val="uk-UA"/>
        </w:rPr>
      </w:pPr>
    </w:p>
    <w:p w:rsidR="003264CD" w:rsidRDefault="003264CD" w:rsidP="003264CD">
      <w:pPr>
        <w:rPr>
          <w:sz w:val="28"/>
          <w:szCs w:val="28"/>
          <w:lang w:val="uk-UA"/>
        </w:rPr>
      </w:pPr>
      <w:r w:rsidRPr="005C544B">
        <w:rPr>
          <w:sz w:val="28"/>
          <w:szCs w:val="28"/>
          <w:lang w:val="uk-UA"/>
        </w:rPr>
        <w:t xml:space="preserve">Начальник відділу  капітального будівництва                                М.О.Вяхірєв </w:t>
      </w:r>
    </w:p>
    <w:p w:rsidR="00922541" w:rsidRDefault="00922541" w:rsidP="003264CD">
      <w:pPr>
        <w:rPr>
          <w:sz w:val="28"/>
          <w:szCs w:val="28"/>
          <w:lang w:val="uk-UA"/>
        </w:rPr>
      </w:pPr>
    </w:p>
    <w:p w:rsidR="00922541" w:rsidRDefault="00922541" w:rsidP="003264CD">
      <w:pPr>
        <w:rPr>
          <w:sz w:val="28"/>
          <w:szCs w:val="28"/>
          <w:lang w:val="uk-UA"/>
        </w:rPr>
      </w:pPr>
    </w:p>
    <w:p w:rsidR="00922541" w:rsidRPr="005C544B" w:rsidRDefault="00922541" w:rsidP="003264CD">
      <w:pPr>
        <w:rPr>
          <w:lang w:val="uk-UA"/>
        </w:rPr>
      </w:pPr>
    </w:p>
    <w:p w:rsidR="003264CD" w:rsidRPr="005C544B" w:rsidRDefault="003264CD" w:rsidP="003264CD">
      <w:pPr>
        <w:tabs>
          <w:tab w:val="left" w:pos="2100"/>
          <w:tab w:val="left" w:pos="3261"/>
          <w:tab w:val="left" w:pos="5300"/>
        </w:tabs>
        <w:jc w:val="center"/>
      </w:pPr>
      <w:r w:rsidRPr="005C544B">
        <w:object w:dxaOrig="865" w:dyaOrig="1185">
          <v:shape id="_x0000_i1031" type="#_x0000_t75" style="width:38.25pt;height:52.5pt" o:ole="" fillcolor="window">
            <v:imagedata r:id="rId16" o:title=""/>
          </v:shape>
          <o:OLEObject Type="Embed" ProgID="Word.Picture.8" ShapeID="_x0000_i1031" DrawAspect="Content" ObjectID="_1589201898" r:id="rId23"/>
        </w:object>
      </w:r>
    </w:p>
    <w:p w:rsidR="003264CD" w:rsidRPr="005C544B" w:rsidRDefault="003264CD" w:rsidP="003264CD">
      <w:pPr>
        <w:tabs>
          <w:tab w:val="left" w:pos="2100"/>
          <w:tab w:val="left" w:pos="3261"/>
          <w:tab w:val="left" w:pos="5300"/>
        </w:tabs>
        <w:jc w:val="center"/>
        <w:rPr>
          <w:lang w:val="uk-UA"/>
        </w:rPr>
      </w:pPr>
      <w:r w:rsidRPr="005C544B">
        <w:rPr>
          <w:lang w:val="uk-UA"/>
        </w:rPr>
        <w:t>УКРАЇНА</w:t>
      </w:r>
    </w:p>
    <w:p w:rsidR="003264CD" w:rsidRPr="005C544B" w:rsidRDefault="003264CD" w:rsidP="003264CD">
      <w:pPr>
        <w:pStyle w:val="1"/>
        <w:tabs>
          <w:tab w:val="left" w:pos="3261"/>
        </w:tabs>
      </w:pPr>
      <w:r w:rsidRPr="005C544B">
        <w:t>ВИКОНАВЧИЙ КОМІТЕТ ОБУХІВСЬКОЇ МІСЬКОЇ РАДИ</w:t>
      </w:r>
    </w:p>
    <w:p w:rsidR="003264CD" w:rsidRPr="005C544B" w:rsidRDefault="003264CD" w:rsidP="003264CD">
      <w:pPr>
        <w:jc w:val="center"/>
        <w:rPr>
          <w:sz w:val="28"/>
          <w:lang w:val="uk-UA"/>
        </w:rPr>
      </w:pPr>
      <w:r w:rsidRPr="005C544B">
        <w:rPr>
          <w:sz w:val="28"/>
          <w:lang w:val="uk-UA"/>
        </w:rPr>
        <w:t>КИЇВСЬКОЇ ОБЛАСТІ</w:t>
      </w:r>
    </w:p>
    <w:p w:rsidR="003264CD" w:rsidRPr="005C544B" w:rsidRDefault="003264CD" w:rsidP="003264CD">
      <w:pPr>
        <w:jc w:val="center"/>
        <w:rPr>
          <w:sz w:val="28"/>
          <w:lang w:val="uk-UA"/>
        </w:rPr>
      </w:pPr>
    </w:p>
    <w:p w:rsidR="003264CD" w:rsidRPr="005C544B" w:rsidRDefault="003264CD" w:rsidP="003264CD">
      <w:pPr>
        <w:pStyle w:val="2"/>
        <w:ind w:left="-284" w:right="-143"/>
        <w:rPr>
          <w:rFonts w:ascii="Times New Roman" w:eastAsia="Batang" w:hAnsi="Times New Roman"/>
          <w:b w:val="0"/>
          <w:szCs w:val="28"/>
        </w:rPr>
      </w:pPr>
      <w:r w:rsidRPr="005C544B">
        <w:rPr>
          <w:rFonts w:ascii="Times New Roman" w:eastAsia="Batang" w:hAnsi="Times New Roman"/>
          <w:b w:val="0"/>
          <w:szCs w:val="28"/>
        </w:rPr>
        <w:t xml:space="preserve">ВІДДІЛ КАПІТАЛЬНОГО БУДІВНИЦТВА </w:t>
      </w:r>
    </w:p>
    <w:p w:rsidR="003264CD" w:rsidRPr="005C544B" w:rsidRDefault="003264CD" w:rsidP="003264CD">
      <w:pPr>
        <w:rPr>
          <w:lang w:val="uk-UA"/>
        </w:rPr>
      </w:pPr>
    </w:p>
    <w:p w:rsidR="003264CD" w:rsidRPr="005C544B" w:rsidRDefault="003264CD" w:rsidP="003264CD">
      <w:pPr>
        <w:pStyle w:val="1"/>
        <w:tabs>
          <w:tab w:val="left" w:pos="3261"/>
        </w:tabs>
      </w:pPr>
      <w:r w:rsidRPr="005C544B">
        <w:t>08700, Київська обл., м. Обухів, вул. Малишка, 6</w:t>
      </w:r>
    </w:p>
    <w:p w:rsidR="003264CD" w:rsidRPr="005C544B" w:rsidRDefault="003264CD" w:rsidP="003264CD">
      <w:pPr>
        <w:pStyle w:val="1"/>
        <w:tabs>
          <w:tab w:val="left" w:pos="3261"/>
        </w:tabs>
      </w:pPr>
      <w:r w:rsidRPr="005C544B">
        <w:t xml:space="preserve">тел. (04572) 5-30-74 </w:t>
      </w:r>
      <w:r w:rsidRPr="005C544B">
        <w:br/>
        <w:t>е-</w:t>
      </w:r>
      <w:r w:rsidRPr="005C544B">
        <w:rPr>
          <w:lang w:val="en-US"/>
        </w:rPr>
        <w:t>mail</w:t>
      </w:r>
      <w:r w:rsidRPr="005C544B">
        <w:t xml:space="preserve">: </w:t>
      </w:r>
      <w:hyperlink r:id="rId24" w:history="1">
        <w:r w:rsidRPr="005C544B">
          <w:rPr>
            <w:rStyle w:val="af5"/>
            <w:lang w:val="en-US"/>
          </w:rPr>
          <w:t>vkb</w:t>
        </w:r>
        <w:r w:rsidRPr="005C544B">
          <w:rPr>
            <w:rStyle w:val="af5"/>
          </w:rPr>
          <w:t>-2014@</w:t>
        </w:r>
        <w:r w:rsidRPr="005C544B">
          <w:rPr>
            <w:rStyle w:val="af5"/>
            <w:lang w:val="en-US"/>
          </w:rPr>
          <w:t>ukr</w:t>
        </w:r>
        <w:r w:rsidRPr="005C544B">
          <w:rPr>
            <w:rStyle w:val="af5"/>
          </w:rPr>
          <w:t>.</w:t>
        </w:r>
        <w:r w:rsidRPr="005C544B">
          <w:rPr>
            <w:rStyle w:val="af5"/>
            <w:lang w:val="en-US"/>
          </w:rPr>
          <w:t>net</w:t>
        </w:r>
      </w:hyperlink>
    </w:p>
    <w:p w:rsidR="003264CD" w:rsidRPr="005C544B" w:rsidRDefault="003264CD" w:rsidP="003264CD">
      <w:pPr>
        <w:rPr>
          <w:lang w:val="uk-UA"/>
        </w:rPr>
      </w:pPr>
    </w:p>
    <w:tbl>
      <w:tblPr>
        <w:tblW w:w="10100" w:type="dxa"/>
        <w:tblInd w:w="-92" w:type="dxa"/>
        <w:tblBorders>
          <w:top w:val="thinThickSmallGap" w:sz="24" w:space="0" w:color="auto"/>
        </w:tblBorders>
        <w:tblLook w:val="0000"/>
      </w:tblPr>
      <w:tblGrid>
        <w:gridCol w:w="10100"/>
      </w:tblGrid>
      <w:tr w:rsidR="003264CD" w:rsidRPr="005C544B" w:rsidTr="00C46903">
        <w:trPr>
          <w:trHeight w:val="100"/>
        </w:trPr>
        <w:tc>
          <w:tcPr>
            <w:tcW w:w="10095" w:type="dxa"/>
          </w:tcPr>
          <w:p w:rsidR="003264CD" w:rsidRPr="005C544B" w:rsidRDefault="003264CD" w:rsidP="00C46903">
            <w:pPr>
              <w:rPr>
                <w:lang w:val="uk-UA"/>
              </w:rPr>
            </w:pPr>
          </w:p>
          <w:p w:rsidR="003264CD" w:rsidRPr="005C544B" w:rsidRDefault="003264CD" w:rsidP="00C46903">
            <w:pPr>
              <w:rPr>
                <w:lang w:val="uk-UA"/>
              </w:rPr>
            </w:pPr>
            <w:r w:rsidRPr="005C544B">
              <w:rPr>
                <w:sz w:val="22"/>
                <w:szCs w:val="22"/>
                <w:lang w:val="uk-UA"/>
              </w:rPr>
              <w:t>Вих. № 246/18 від 15.05.2018</w:t>
            </w:r>
          </w:p>
        </w:tc>
      </w:tr>
    </w:tbl>
    <w:p w:rsidR="003264CD" w:rsidRPr="005C544B" w:rsidRDefault="003264CD" w:rsidP="003264CD">
      <w:pPr>
        <w:rPr>
          <w:vanish/>
        </w:rPr>
      </w:pPr>
    </w:p>
    <w:p w:rsidR="003264CD" w:rsidRPr="005C544B" w:rsidRDefault="003264CD" w:rsidP="003264CD">
      <w:pPr>
        <w:rPr>
          <w:sz w:val="28"/>
          <w:szCs w:val="28"/>
          <w:u w:val="single"/>
          <w:lang w:val="uk-UA"/>
        </w:rPr>
      </w:pPr>
    </w:p>
    <w:p w:rsidR="003264CD" w:rsidRPr="005C544B" w:rsidRDefault="003264CD" w:rsidP="003264CD">
      <w:pPr>
        <w:ind w:left="5040"/>
        <w:jc w:val="right"/>
        <w:rPr>
          <w:sz w:val="28"/>
          <w:szCs w:val="28"/>
          <w:lang w:val="uk-UA"/>
        </w:rPr>
      </w:pPr>
      <w:r w:rsidRPr="005C544B">
        <w:rPr>
          <w:sz w:val="28"/>
          <w:szCs w:val="28"/>
          <w:lang w:val="uk-UA"/>
        </w:rPr>
        <w:t xml:space="preserve">Обухівському міському голові </w:t>
      </w:r>
    </w:p>
    <w:p w:rsidR="003264CD" w:rsidRPr="005C544B" w:rsidRDefault="003264CD" w:rsidP="003264CD">
      <w:pPr>
        <w:ind w:left="5040"/>
        <w:jc w:val="right"/>
        <w:rPr>
          <w:sz w:val="28"/>
          <w:szCs w:val="28"/>
          <w:lang w:val="uk-UA"/>
        </w:rPr>
      </w:pPr>
      <w:r w:rsidRPr="005C544B">
        <w:rPr>
          <w:sz w:val="28"/>
          <w:szCs w:val="28"/>
          <w:lang w:val="uk-UA"/>
        </w:rPr>
        <w:t xml:space="preserve">             Левченку О.М.</w:t>
      </w:r>
    </w:p>
    <w:p w:rsidR="003264CD" w:rsidRPr="005C544B" w:rsidRDefault="003264CD" w:rsidP="003264CD">
      <w:pPr>
        <w:ind w:left="5040"/>
        <w:rPr>
          <w:sz w:val="28"/>
          <w:szCs w:val="28"/>
          <w:lang w:val="uk-UA"/>
        </w:rPr>
      </w:pPr>
    </w:p>
    <w:p w:rsidR="003264CD" w:rsidRPr="005C544B" w:rsidRDefault="003264CD" w:rsidP="003264CD">
      <w:pPr>
        <w:ind w:left="5040"/>
        <w:rPr>
          <w:sz w:val="28"/>
          <w:szCs w:val="28"/>
          <w:lang w:val="uk-UA"/>
        </w:rPr>
      </w:pPr>
    </w:p>
    <w:p w:rsidR="003264CD" w:rsidRPr="005C544B" w:rsidRDefault="003264CD" w:rsidP="003264CD">
      <w:pPr>
        <w:rPr>
          <w:sz w:val="28"/>
          <w:szCs w:val="28"/>
          <w:lang w:val="uk-UA"/>
        </w:rPr>
      </w:pPr>
      <w:r w:rsidRPr="005C544B">
        <w:rPr>
          <w:sz w:val="28"/>
          <w:szCs w:val="28"/>
          <w:lang w:val="uk-UA"/>
        </w:rPr>
        <w:t xml:space="preserve">                                                  Подання </w:t>
      </w:r>
    </w:p>
    <w:p w:rsidR="003264CD" w:rsidRPr="005C544B" w:rsidRDefault="003264CD" w:rsidP="003264CD">
      <w:pPr>
        <w:rPr>
          <w:lang w:val="uk-UA"/>
        </w:rPr>
      </w:pPr>
    </w:p>
    <w:p w:rsidR="003264CD" w:rsidRPr="005C544B" w:rsidRDefault="003264CD" w:rsidP="003264CD">
      <w:pPr>
        <w:rPr>
          <w:lang w:val="uk-UA"/>
        </w:rPr>
      </w:pPr>
    </w:p>
    <w:p w:rsidR="003264CD" w:rsidRPr="005C544B" w:rsidRDefault="003264CD" w:rsidP="003264CD">
      <w:pPr>
        <w:rPr>
          <w:lang w:val="uk-UA"/>
        </w:rPr>
      </w:pPr>
    </w:p>
    <w:p w:rsidR="003264CD" w:rsidRPr="005C544B" w:rsidRDefault="003264CD" w:rsidP="003264CD">
      <w:pPr>
        <w:rPr>
          <w:sz w:val="28"/>
          <w:szCs w:val="28"/>
          <w:lang w:val="uk-UA"/>
        </w:rPr>
      </w:pPr>
      <w:r w:rsidRPr="005C544B">
        <w:rPr>
          <w:lang w:val="uk-UA"/>
        </w:rPr>
        <w:t xml:space="preserve">     </w:t>
      </w:r>
      <w:r w:rsidRPr="005C544B">
        <w:rPr>
          <w:sz w:val="28"/>
          <w:szCs w:val="28"/>
          <w:lang w:val="uk-UA"/>
        </w:rPr>
        <w:t xml:space="preserve">Прошу розглянути можливість внести зміни до  </w:t>
      </w:r>
      <w:r w:rsidRPr="005C544B">
        <w:rPr>
          <w:bCs/>
          <w:sz w:val="28"/>
          <w:szCs w:val="28"/>
          <w:lang w:val="uk-UA"/>
        </w:rPr>
        <w:t xml:space="preserve">міської цільової  Програми </w:t>
      </w:r>
      <w:r w:rsidRPr="005C544B">
        <w:rPr>
          <w:sz w:val="28"/>
          <w:szCs w:val="28"/>
          <w:lang w:val="uk-UA"/>
        </w:rPr>
        <w:t>з питань благоустрою на території</w:t>
      </w:r>
      <w:r w:rsidRPr="005C544B">
        <w:rPr>
          <w:rFonts w:eastAsia="Calibri"/>
          <w:bCs/>
          <w:sz w:val="28"/>
          <w:szCs w:val="28"/>
          <w:lang w:val="hr-HR"/>
        </w:rPr>
        <w:t xml:space="preserve"> </w:t>
      </w:r>
      <w:r w:rsidRPr="005C544B">
        <w:rPr>
          <w:sz w:val="28"/>
          <w:szCs w:val="28"/>
          <w:lang w:val="uk-UA"/>
        </w:rPr>
        <w:t xml:space="preserve">Обухівської міської ради на 2018 рік :   </w:t>
      </w:r>
    </w:p>
    <w:p w:rsidR="003264CD" w:rsidRPr="005C544B" w:rsidRDefault="003264CD" w:rsidP="003264CD">
      <w:pPr>
        <w:ind w:left="1245"/>
        <w:rPr>
          <w:lang w:val="uk-UA"/>
        </w:rPr>
      </w:pPr>
    </w:p>
    <w:p w:rsidR="003264CD" w:rsidRPr="005C544B" w:rsidRDefault="003264CD" w:rsidP="003264CD">
      <w:pPr>
        <w:rPr>
          <w:lang w:val="uk-UA"/>
        </w:rPr>
      </w:pPr>
    </w:p>
    <w:tbl>
      <w:tblPr>
        <w:tblW w:w="9923"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93"/>
        <w:gridCol w:w="4394"/>
        <w:gridCol w:w="1418"/>
        <w:gridCol w:w="1525"/>
        <w:gridCol w:w="1593"/>
      </w:tblGrid>
      <w:tr w:rsidR="003264CD" w:rsidRPr="005C544B" w:rsidTr="00C46903">
        <w:tc>
          <w:tcPr>
            <w:tcW w:w="993" w:type="dxa"/>
          </w:tcPr>
          <w:p w:rsidR="003264CD" w:rsidRPr="005C544B" w:rsidRDefault="003264CD" w:rsidP="00C46903">
            <w:pPr>
              <w:rPr>
                <w:lang w:val="uk-UA"/>
              </w:rPr>
            </w:pPr>
            <w:r w:rsidRPr="005C544B">
              <w:rPr>
                <w:lang w:val="uk-UA"/>
              </w:rPr>
              <w:t>№п.п</w:t>
            </w:r>
          </w:p>
          <w:p w:rsidR="003264CD" w:rsidRPr="005C544B" w:rsidRDefault="003264CD" w:rsidP="00C46903">
            <w:pPr>
              <w:rPr>
                <w:lang w:val="uk-UA"/>
              </w:rPr>
            </w:pPr>
            <w:r w:rsidRPr="005C544B">
              <w:rPr>
                <w:lang w:val="uk-UA"/>
              </w:rPr>
              <w:t>Згідно програми</w:t>
            </w:r>
          </w:p>
        </w:tc>
        <w:tc>
          <w:tcPr>
            <w:tcW w:w="4394" w:type="dxa"/>
          </w:tcPr>
          <w:p w:rsidR="003264CD" w:rsidRPr="005C544B" w:rsidRDefault="003264CD" w:rsidP="00C46903">
            <w:pPr>
              <w:rPr>
                <w:lang w:val="uk-UA"/>
              </w:rPr>
            </w:pPr>
          </w:p>
          <w:p w:rsidR="003264CD" w:rsidRPr="005C544B" w:rsidRDefault="003264CD" w:rsidP="00C46903">
            <w:pPr>
              <w:rPr>
                <w:lang w:val="uk-UA"/>
              </w:rPr>
            </w:pPr>
            <w:r w:rsidRPr="005C544B">
              <w:rPr>
                <w:lang w:val="uk-UA"/>
              </w:rPr>
              <w:t>Перелік об’єктів будівництва</w:t>
            </w:r>
          </w:p>
        </w:tc>
        <w:tc>
          <w:tcPr>
            <w:tcW w:w="1418" w:type="dxa"/>
          </w:tcPr>
          <w:p w:rsidR="003264CD" w:rsidRPr="005C544B" w:rsidRDefault="003264CD" w:rsidP="00C46903">
            <w:pPr>
              <w:rPr>
                <w:lang w:val="uk-UA"/>
              </w:rPr>
            </w:pPr>
            <w:r w:rsidRPr="005C544B">
              <w:rPr>
                <w:lang w:val="uk-UA"/>
              </w:rPr>
              <w:t>Обсяг фінансування</w:t>
            </w:r>
          </w:p>
          <w:p w:rsidR="003264CD" w:rsidRPr="005C544B" w:rsidRDefault="003264CD" w:rsidP="00C46903">
            <w:pPr>
              <w:rPr>
                <w:lang w:val="uk-UA"/>
              </w:rPr>
            </w:pPr>
            <w:r w:rsidRPr="005C544B">
              <w:rPr>
                <w:lang w:val="en-US"/>
              </w:rPr>
              <w:t>3</w:t>
            </w:r>
            <w:r w:rsidRPr="005C544B">
              <w:rPr>
                <w:lang w:val="uk-UA"/>
              </w:rPr>
              <w:t xml:space="preserve">4 сесія </w:t>
            </w:r>
          </w:p>
          <w:p w:rsidR="003264CD" w:rsidRPr="005C544B" w:rsidRDefault="003264CD" w:rsidP="00C46903">
            <w:pPr>
              <w:rPr>
                <w:lang w:val="uk-UA"/>
              </w:rPr>
            </w:pPr>
            <w:r w:rsidRPr="005C544B">
              <w:rPr>
                <w:lang w:val="uk-UA"/>
              </w:rPr>
              <w:t xml:space="preserve"> ( грн..)</w:t>
            </w:r>
          </w:p>
        </w:tc>
        <w:tc>
          <w:tcPr>
            <w:tcW w:w="1525" w:type="dxa"/>
          </w:tcPr>
          <w:p w:rsidR="003264CD" w:rsidRPr="005C544B" w:rsidRDefault="003264CD" w:rsidP="00C46903">
            <w:pPr>
              <w:rPr>
                <w:lang w:val="uk-UA"/>
              </w:rPr>
            </w:pPr>
            <w:r w:rsidRPr="005C544B">
              <w:rPr>
                <w:lang w:val="uk-UA"/>
              </w:rPr>
              <w:t>Обсяг фінансування</w:t>
            </w:r>
          </w:p>
          <w:p w:rsidR="003264CD" w:rsidRPr="005C544B" w:rsidRDefault="003264CD" w:rsidP="00C46903">
            <w:r w:rsidRPr="005C544B">
              <w:rPr>
                <w:lang w:val="uk-UA"/>
              </w:rPr>
              <w:t xml:space="preserve">35 сесія </w:t>
            </w:r>
            <w:r w:rsidRPr="005C544B">
              <w:t xml:space="preserve"> </w:t>
            </w:r>
          </w:p>
          <w:p w:rsidR="003264CD" w:rsidRPr="005C544B" w:rsidRDefault="003264CD" w:rsidP="00C46903">
            <w:pPr>
              <w:rPr>
                <w:lang w:val="uk-UA"/>
              </w:rPr>
            </w:pPr>
            <w:r w:rsidRPr="005C544B">
              <w:rPr>
                <w:lang w:val="uk-UA"/>
              </w:rPr>
              <w:t xml:space="preserve"> ( грн.)</w:t>
            </w:r>
          </w:p>
        </w:tc>
        <w:tc>
          <w:tcPr>
            <w:tcW w:w="1593" w:type="dxa"/>
          </w:tcPr>
          <w:p w:rsidR="003264CD" w:rsidRPr="005C544B" w:rsidRDefault="003264CD" w:rsidP="00C46903">
            <w:pPr>
              <w:rPr>
                <w:lang w:val="uk-UA"/>
              </w:rPr>
            </w:pPr>
          </w:p>
          <w:p w:rsidR="003264CD" w:rsidRPr="005C544B" w:rsidRDefault="003264CD" w:rsidP="00C46903">
            <w:pPr>
              <w:rPr>
                <w:lang w:val="uk-UA"/>
              </w:rPr>
            </w:pPr>
            <w:r w:rsidRPr="005C544B">
              <w:rPr>
                <w:lang w:val="uk-UA"/>
              </w:rPr>
              <w:t>Примітка</w:t>
            </w:r>
          </w:p>
        </w:tc>
      </w:tr>
      <w:tr w:rsidR="003264CD" w:rsidRPr="005C544B" w:rsidTr="00C46903">
        <w:tc>
          <w:tcPr>
            <w:tcW w:w="993" w:type="dxa"/>
            <w:shd w:val="clear" w:color="auto" w:fill="FFFFFF"/>
          </w:tcPr>
          <w:p w:rsidR="003264CD" w:rsidRPr="005C544B" w:rsidRDefault="003264CD" w:rsidP="00C46903">
            <w:pPr>
              <w:pStyle w:val="afc"/>
              <w:rPr>
                <w:rFonts w:ascii="Times New Roman" w:hAnsi="Times New Roman"/>
                <w:sz w:val="24"/>
                <w:szCs w:val="24"/>
                <w:lang w:val="uk-UA"/>
              </w:rPr>
            </w:pPr>
            <w:r w:rsidRPr="005C544B">
              <w:rPr>
                <w:rFonts w:ascii="Times New Roman" w:hAnsi="Times New Roman"/>
                <w:sz w:val="24"/>
                <w:szCs w:val="24"/>
                <w:lang w:val="uk-UA"/>
              </w:rPr>
              <w:t>2.2.82</w:t>
            </w:r>
          </w:p>
        </w:tc>
        <w:tc>
          <w:tcPr>
            <w:tcW w:w="4394" w:type="dxa"/>
            <w:tcBorders>
              <w:top w:val="single" w:sz="4" w:space="0" w:color="auto"/>
              <w:left w:val="nil"/>
              <w:bottom w:val="single" w:sz="4" w:space="0" w:color="auto"/>
              <w:right w:val="single" w:sz="4" w:space="0" w:color="auto"/>
            </w:tcBorders>
            <w:shd w:val="clear" w:color="auto" w:fill="auto"/>
            <w:vAlign w:val="bottom"/>
          </w:tcPr>
          <w:p w:rsidR="003264CD" w:rsidRPr="005C544B" w:rsidRDefault="003264CD" w:rsidP="00C46903">
            <w:pPr>
              <w:rPr>
                <w:bCs/>
                <w:lang w:val="uk-UA"/>
              </w:rPr>
            </w:pPr>
            <w:r w:rsidRPr="005C544B">
              <w:rPr>
                <w:lang w:val="uk-UA"/>
              </w:rPr>
              <w:t>Капітальний ремонт під'їздної дороги до клубу села Таценки, разташованого за адресою  вул. Лісна 80, с. Таценки Обухівського району Київської області"</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r w:rsidRPr="005C544B">
              <w:rPr>
                <w:bCs/>
                <w:lang w:val="uk-UA" w:eastAsia="uk-UA"/>
              </w:rPr>
              <w:t>0</w:t>
            </w:r>
          </w:p>
        </w:tc>
        <w:tc>
          <w:tcPr>
            <w:tcW w:w="1525" w:type="dxa"/>
            <w:tcBorders>
              <w:top w:val="single" w:sz="4" w:space="0" w:color="auto"/>
              <w:left w:val="nil"/>
              <w:bottom w:val="single" w:sz="4" w:space="0" w:color="auto"/>
              <w:right w:val="single" w:sz="4" w:space="0" w:color="auto"/>
            </w:tcBorders>
            <w:shd w:val="clear" w:color="auto" w:fill="auto"/>
          </w:tcPr>
          <w:p w:rsidR="003264CD" w:rsidRPr="005C544B" w:rsidRDefault="003264CD" w:rsidP="00C46903">
            <w:pPr>
              <w:jc w:val="center"/>
              <w:rPr>
                <w:bCs/>
                <w:lang w:val="uk-UA"/>
              </w:rPr>
            </w:pPr>
            <w:r w:rsidRPr="005C544B">
              <w:rPr>
                <w:bCs/>
                <w:lang w:val="uk-UA"/>
              </w:rPr>
              <w:t>225000</w:t>
            </w:r>
          </w:p>
        </w:tc>
        <w:tc>
          <w:tcPr>
            <w:tcW w:w="1593" w:type="dxa"/>
            <w:tcBorders>
              <w:top w:val="single" w:sz="4" w:space="0" w:color="auto"/>
              <w:left w:val="single" w:sz="4" w:space="0" w:color="auto"/>
              <w:bottom w:val="single" w:sz="4" w:space="0" w:color="auto"/>
              <w:right w:val="single" w:sz="4" w:space="0" w:color="auto"/>
            </w:tcBorders>
            <w:shd w:val="clear" w:color="auto" w:fill="auto"/>
          </w:tcPr>
          <w:p w:rsidR="003264CD" w:rsidRPr="005C544B" w:rsidRDefault="003264CD" w:rsidP="00C46903">
            <w:pPr>
              <w:jc w:val="center"/>
              <w:rPr>
                <w:bCs/>
                <w:lang w:val="uk-UA" w:eastAsia="uk-UA"/>
              </w:rPr>
            </w:pPr>
            <w:r w:rsidRPr="005C544B">
              <w:rPr>
                <w:bCs/>
                <w:lang w:val="uk-UA" w:eastAsia="uk-UA"/>
              </w:rPr>
              <w:t>Новий об’єкт</w:t>
            </w:r>
          </w:p>
          <w:p w:rsidR="003264CD" w:rsidRPr="005C544B" w:rsidRDefault="003264CD" w:rsidP="00C46903">
            <w:pPr>
              <w:jc w:val="center"/>
              <w:rPr>
                <w:bCs/>
                <w:lang w:val="uk-UA" w:eastAsia="uk-UA"/>
              </w:rPr>
            </w:pPr>
            <w:r w:rsidRPr="005C544B">
              <w:rPr>
                <w:bCs/>
                <w:lang w:val="uk-UA" w:eastAsia="uk-UA"/>
              </w:rPr>
              <w:t>+ 225 000 рн.</w:t>
            </w:r>
          </w:p>
        </w:tc>
      </w:tr>
    </w:tbl>
    <w:p w:rsidR="003264CD" w:rsidRPr="005C544B" w:rsidRDefault="003264CD" w:rsidP="003264CD">
      <w:pPr>
        <w:rPr>
          <w:lang w:val="uk-UA"/>
        </w:rPr>
      </w:pPr>
    </w:p>
    <w:p w:rsidR="003264CD" w:rsidRPr="005C544B" w:rsidRDefault="003264CD" w:rsidP="003264CD">
      <w:pPr>
        <w:rPr>
          <w:lang w:val="uk-UA"/>
        </w:rPr>
      </w:pPr>
    </w:p>
    <w:p w:rsidR="003264CD" w:rsidRPr="005C544B" w:rsidRDefault="003264CD" w:rsidP="003264CD">
      <w:pPr>
        <w:rPr>
          <w:lang w:val="uk-UA"/>
        </w:rPr>
      </w:pPr>
    </w:p>
    <w:p w:rsidR="003264CD" w:rsidRPr="005C544B" w:rsidRDefault="003264CD" w:rsidP="003264CD">
      <w:pPr>
        <w:rPr>
          <w:lang w:val="uk-UA"/>
        </w:rPr>
      </w:pPr>
    </w:p>
    <w:p w:rsidR="003264CD" w:rsidRPr="005C544B" w:rsidRDefault="003264CD" w:rsidP="003264CD">
      <w:pPr>
        <w:rPr>
          <w:lang w:val="uk-UA"/>
        </w:rPr>
      </w:pPr>
    </w:p>
    <w:p w:rsidR="003264CD" w:rsidRPr="005C544B" w:rsidRDefault="003264CD" w:rsidP="003264CD">
      <w:pPr>
        <w:rPr>
          <w:lang w:val="uk-UA"/>
        </w:rPr>
      </w:pPr>
      <w:r w:rsidRPr="005C544B">
        <w:rPr>
          <w:sz w:val="28"/>
          <w:szCs w:val="28"/>
          <w:lang w:val="uk-UA"/>
        </w:rPr>
        <w:t xml:space="preserve">Начальник відділу  капітального будівництва                                М.О.Вяхірєв </w:t>
      </w:r>
    </w:p>
    <w:p w:rsidR="00614142" w:rsidRPr="005C544B" w:rsidRDefault="00614142" w:rsidP="00614142">
      <w:pPr>
        <w:rPr>
          <w:lang w:val="uk-UA"/>
        </w:rPr>
      </w:pPr>
    </w:p>
    <w:p w:rsidR="00614142" w:rsidRPr="005C544B" w:rsidRDefault="00614142" w:rsidP="00614142">
      <w:pPr>
        <w:rPr>
          <w:lang w:val="uk-UA"/>
        </w:rPr>
      </w:pPr>
    </w:p>
    <w:p w:rsidR="00614142" w:rsidRPr="005C544B" w:rsidRDefault="00614142" w:rsidP="00614142">
      <w:pPr>
        <w:rPr>
          <w:lang w:val="uk-UA"/>
        </w:rPr>
      </w:pPr>
    </w:p>
    <w:p w:rsidR="00614142" w:rsidRPr="005C544B" w:rsidRDefault="00614142" w:rsidP="00614142">
      <w:pPr>
        <w:rPr>
          <w:lang w:val="uk-UA"/>
        </w:rPr>
      </w:pPr>
    </w:p>
    <w:p w:rsidR="00AC2BF2" w:rsidRPr="005C544B" w:rsidRDefault="006D7117" w:rsidP="00AC2BF2">
      <w:pPr>
        <w:tabs>
          <w:tab w:val="left" w:pos="5520"/>
        </w:tabs>
        <w:ind w:left="5664" w:hanging="5664"/>
        <w:jc w:val="center"/>
        <w:rPr>
          <w:bCs/>
          <w:sz w:val="28"/>
          <w:szCs w:val="28"/>
          <w:lang w:val="uk-UA"/>
        </w:rPr>
      </w:pPr>
      <w:r w:rsidRPr="005C544B">
        <w:rPr>
          <w:color w:val="0000FF"/>
          <w:lang w:val="uk-UA"/>
        </w:rPr>
        <w:lastRenderedPageBreak/>
        <w:t xml:space="preserve">             </w:t>
      </w:r>
      <w:r w:rsidR="00AC2BF2" w:rsidRPr="005C544B">
        <w:rPr>
          <w:color w:val="0000FF"/>
        </w:rPr>
        <w:object w:dxaOrig="1299" w:dyaOrig="2003">
          <v:shape id="_x0000_i1025" type="#_x0000_t75" style="width:51pt;height:57pt" o:ole="" fillcolor="window">
            <v:imagedata r:id="rId25" o:title=""/>
          </v:shape>
          <o:OLEObject Type="Embed" ProgID="Word.Picture.8" ShapeID="_x0000_i1025" DrawAspect="Content" ObjectID="_1589201899" r:id="rId26"/>
        </w:object>
      </w:r>
      <w:r w:rsidRPr="005C544B">
        <w:rPr>
          <w:color w:val="0000FF"/>
          <w:lang w:val="uk-UA"/>
        </w:rPr>
        <w:t xml:space="preserve">6.проект </w:t>
      </w:r>
    </w:p>
    <w:p w:rsidR="00AC2BF2" w:rsidRPr="005C544B" w:rsidRDefault="00AC2BF2" w:rsidP="00AC2BF2">
      <w:pPr>
        <w:tabs>
          <w:tab w:val="left" w:pos="5520"/>
        </w:tabs>
        <w:ind w:hanging="5664"/>
        <w:jc w:val="center"/>
        <w:rPr>
          <w:bCs/>
          <w:sz w:val="28"/>
          <w:szCs w:val="28"/>
        </w:rPr>
      </w:pPr>
      <w:r w:rsidRPr="005C544B">
        <w:rPr>
          <w:bCs/>
          <w:sz w:val="28"/>
          <w:szCs w:val="28"/>
        </w:rPr>
        <w:t xml:space="preserve">                                                                            ОБУХІВСЬКА МІСЬКА РАДА                                  </w:t>
      </w:r>
    </w:p>
    <w:p w:rsidR="00AC2BF2" w:rsidRPr="005C544B" w:rsidRDefault="00AC2BF2" w:rsidP="00AC2BF2">
      <w:pPr>
        <w:jc w:val="center"/>
        <w:rPr>
          <w:bCs/>
          <w:sz w:val="28"/>
          <w:szCs w:val="28"/>
        </w:rPr>
      </w:pPr>
      <w:r w:rsidRPr="005C544B">
        <w:rPr>
          <w:bCs/>
          <w:sz w:val="28"/>
          <w:szCs w:val="28"/>
        </w:rPr>
        <w:t>КИЇВСЬКОЇ ОБЛАСТІ</w:t>
      </w:r>
    </w:p>
    <w:p w:rsidR="00AC2BF2" w:rsidRPr="005C544B" w:rsidRDefault="00AC2BF2" w:rsidP="00AC2BF2">
      <w:pPr>
        <w:jc w:val="center"/>
        <w:rPr>
          <w:bCs/>
          <w:sz w:val="28"/>
          <w:szCs w:val="28"/>
        </w:rPr>
      </w:pPr>
    </w:p>
    <w:p w:rsidR="00AC2BF2" w:rsidRPr="005C544B" w:rsidRDefault="00AC2BF2" w:rsidP="00AC2BF2">
      <w:pPr>
        <w:jc w:val="center"/>
        <w:rPr>
          <w:sz w:val="28"/>
          <w:szCs w:val="28"/>
        </w:rPr>
      </w:pPr>
      <w:r w:rsidRPr="005C544B">
        <w:rPr>
          <w:sz w:val="28"/>
          <w:szCs w:val="28"/>
        </w:rPr>
        <w:t>Тридцять п’ята сесія сьомого скликання</w:t>
      </w:r>
    </w:p>
    <w:p w:rsidR="00AC2BF2" w:rsidRPr="005C544B" w:rsidRDefault="00AC2BF2" w:rsidP="00AC2BF2">
      <w:pPr>
        <w:jc w:val="center"/>
        <w:rPr>
          <w:bCs/>
          <w:sz w:val="28"/>
          <w:szCs w:val="28"/>
        </w:rPr>
      </w:pPr>
      <w:r w:rsidRPr="005C544B">
        <w:rPr>
          <w:bCs/>
          <w:sz w:val="28"/>
          <w:szCs w:val="28"/>
        </w:rPr>
        <w:t>Р І Ш Е Н Н Я</w:t>
      </w:r>
    </w:p>
    <w:p w:rsidR="00AC2BF2" w:rsidRPr="005C544B" w:rsidRDefault="00AC2BF2" w:rsidP="00AC2BF2">
      <w:pPr>
        <w:jc w:val="center"/>
        <w:rPr>
          <w:bCs/>
          <w:sz w:val="28"/>
          <w:szCs w:val="28"/>
        </w:rPr>
      </w:pPr>
    </w:p>
    <w:tbl>
      <w:tblPr>
        <w:tblW w:w="14430" w:type="dxa"/>
        <w:tblInd w:w="108" w:type="dxa"/>
        <w:tblLayout w:type="fixed"/>
        <w:tblLook w:val="00A0"/>
      </w:tblPr>
      <w:tblGrid>
        <w:gridCol w:w="9642"/>
        <w:gridCol w:w="4788"/>
      </w:tblGrid>
      <w:tr w:rsidR="00AC2BF2" w:rsidRPr="005C544B" w:rsidTr="00A43A95">
        <w:trPr>
          <w:trHeight w:val="1"/>
        </w:trPr>
        <w:tc>
          <w:tcPr>
            <w:tcW w:w="9642" w:type="dxa"/>
          </w:tcPr>
          <w:p w:rsidR="00AC2BF2" w:rsidRPr="005C544B" w:rsidRDefault="00AC2BF2" w:rsidP="00A43A95">
            <w:pPr>
              <w:rPr>
                <w:bCs/>
                <w:color w:val="000000"/>
                <w:sz w:val="28"/>
                <w:szCs w:val="28"/>
              </w:rPr>
            </w:pPr>
            <w:r w:rsidRPr="005C544B">
              <w:rPr>
                <w:bCs/>
                <w:color w:val="000000"/>
                <w:sz w:val="28"/>
                <w:szCs w:val="28"/>
              </w:rPr>
              <w:t>Про внесення змін до Обухівської міської</w:t>
            </w:r>
          </w:p>
          <w:p w:rsidR="00AC2BF2" w:rsidRPr="005C544B" w:rsidRDefault="00AC2BF2" w:rsidP="00A43A95">
            <w:pPr>
              <w:rPr>
                <w:bCs/>
                <w:color w:val="000000"/>
                <w:sz w:val="28"/>
                <w:szCs w:val="28"/>
              </w:rPr>
            </w:pPr>
            <w:r w:rsidRPr="005C544B">
              <w:rPr>
                <w:bCs/>
                <w:color w:val="000000"/>
                <w:sz w:val="28"/>
                <w:szCs w:val="28"/>
              </w:rPr>
              <w:t xml:space="preserve">комплексної програми «Турбота на 2016-2020 роки» </w:t>
            </w:r>
          </w:p>
          <w:p w:rsidR="00AC2BF2" w:rsidRPr="005C544B" w:rsidRDefault="00AC2BF2" w:rsidP="00A43A95">
            <w:pPr>
              <w:rPr>
                <w:bCs/>
                <w:color w:val="000000"/>
                <w:sz w:val="28"/>
                <w:szCs w:val="28"/>
              </w:rPr>
            </w:pPr>
            <w:r w:rsidRPr="005C544B">
              <w:rPr>
                <w:bCs/>
                <w:color w:val="000000"/>
                <w:sz w:val="28"/>
                <w:szCs w:val="28"/>
              </w:rPr>
              <w:t xml:space="preserve">із наступними змінами </w:t>
            </w:r>
          </w:p>
          <w:p w:rsidR="00AC2BF2" w:rsidRPr="005C544B" w:rsidRDefault="00AC2BF2" w:rsidP="00A43A95">
            <w:pPr>
              <w:rPr>
                <w:bCs/>
                <w:color w:val="000000"/>
                <w:sz w:val="28"/>
                <w:szCs w:val="28"/>
              </w:rPr>
            </w:pPr>
          </w:p>
          <w:p w:rsidR="00AC2BF2" w:rsidRPr="005C544B" w:rsidRDefault="00AC2BF2" w:rsidP="00A43A95">
            <w:pPr>
              <w:rPr>
                <w:bCs/>
                <w:color w:val="000000"/>
                <w:sz w:val="16"/>
                <w:szCs w:val="16"/>
              </w:rPr>
            </w:pPr>
          </w:p>
          <w:p w:rsidR="00AC2BF2" w:rsidRPr="005C544B" w:rsidRDefault="00AC2BF2" w:rsidP="00A43A95">
            <w:pPr>
              <w:ind w:firstLine="709"/>
              <w:jc w:val="both"/>
              <w:rPr>
                <w:color w:val="000000"/>
                <w:sz w:val="28"/>
                <w:szCs w:val="28"/>
              </w:rPr>
            </w:pPr>
            <w:r w:rsidRPr="005C544B">
              <w:rPr>
                <w:bCs/>
                <w:color w:val="000000"/>
                <w:sz w:val="28"/>
                <w:szCs w:val="28"/>
              </w:rPr>
              <w:t xml:space="preserve">Розглянувши </w:t>
            </w:r>
            <w:r w:rsidRPr="005C544B">
              <w:rPr>
                <w:color w:val="000000"/>
                <w:sz w:val="28"/>
                <w:szCs w:val="28"/>
              </w:rPr>
              <w:t>подання начальника  управління соціального захисту населення виконавчого комітету Обухівської міської ради від  14 травня 2018 року за № 1207/01 щодо внесення змін до Обухівської міської комплексної програми  «Турбота на 2016-2020 роки»  із наступними змінами,  відповідно до пункту 22 частини першої статті 26 Закону України «Про місцеве самоврядування в Україні» та враховуючи рекомендації постійних  комісій з питань планування бюджету та фінансів та з питань 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та об’єднаннями громадян</w:t>
            </w:r>
          </w:p>
        </w:tc>
        <w:tc>
          <w:tcPr>
            <w:tcW w:w="4788" w:type="dxa"/>
          </w:tcPr>
          <w:p w:rsidR="00AC2BF2" w:rsidRPr="005C544B" w:rsidRDefault="00AC2BF2" w:rsidP="00A43A95">
            <w:pPr>
              <w:suppressAutoHyphens/>
              <w:jc w:val="center"/>
              <w:rPr>
                <w:color w:val="000000"/>
                <w:sz w:val="28"/>
                <w:szCs w:val="28"/>
              </w:rPr>
            </w:pPr>
          </w:p>
        </w:tc>
      </w:tr>
      <w:tr w:rsidR="00AC2BF2" w:rsidRPr="005C544B" w:rsidTr="00A43A95">
        <w:trPr>
          <w:trHeight w:val="1"/>
        </w:trPr>
        <w:tc>
          <w:tcPr>
            <w:tcW w:w="9642" w:type="dxa"/>
          </w:tcPr>
          <w:p w:rsidR="00AC2BF2" w:rsidRPr="005C544B" w:rsidRDefault="00AC2BF2" w:rsidP="00A43A95">
            <w:pPr>
              <w:jc w:val="center"/>
              <w:rPr>
                <w:bCs/>
                <w:color w:val="000000"/>
                <w:sz w:val="28"/>
                <w:szCs w:val="28"/>
              </w:rPr>
            </w:pPr>
          </w:p>
          <w:p w:rsidR="00AC2BF2" w:rsidRPr="005C544B" w:rsidRDefault="00AC2BF2" w:rsidP="00A43A95">
            <w:pPr>
              <w:jc w:val="center"/>
              <w:rPr>
                <w:bCs/>
                <w:color w:val="000000"/>
                <w:sz w:val="28"/>
                <w:szCs w:val="28"/>
              </w:rPr>
            </w:pPr>
            <w:r w:rsidRPr="005C544B">
              <w:rPr>
                <w:bCs/>
                <w:color w:val="000000"/>
                <w:sz w:val="28"/>
                <w:szCs w:val="28"/>
              </w:rPr>
              <w:t>ОБУХІВСЬКА МІСЬКА РАДА</w:t>
            </w:r>
          </w:p>
          <w:p w:rsidR="00AC2BF2" w:rsidRPr="005C544B" w:rsidRDefault="00AC2BF2" w:rsidP="00A43A95">
            <w:pPr>
              <w:jc w:val="center"/>
              <w:rPr>
                <w:bCs/>
                <w:color w:val="000000"/>
                <w:sz w:val="28"/>
                <w:szCs w:val="28"/>
              </w:rPr>
            </w:pPr>
            <w:r w:rsidRPr="005C544B">
              <w:rPr>
                <w:bCs/>
                <w:color w:val="000000"/>
                <w:sz w:val="28"/>
                <w:szCs w:val="28"/>
              </w:rPr>
              <w:t>ВИРІШИЛА:</w:t>
            </w:r>
          </w:p>
          <w:p w:rsidR="00AC2BF2" w:rsidRPr="005C544B" w:rsidRDefault="00AC2BF2" w:rsidP="00A43A95">
            <w:pPr>
              <w:jc w:val="center"/>
              <w:rPr>
                <w:bCs/>
                <w:color w:val="000000"/>
                <w:sz w:val="28"/>
                <w:szCs w:val="28"/>
              </w:rPr>
            </w:pPr>
          </w:p>
        </w:tc>
        <w:tc>
          <w:tcPr>
            <w:tcW w:w="4788" w:type="dxa"/>
          </w:tcPr>
          <w:p w:rsidR="00AC2BF2" w:rsidRPr="005C544B" w:rsidRDefault="00AC2BF2" w:rsidP="00A43A95">
            <w:pPr>
              <w:suppressAutoHyphens/>
              <w:jc w:val="center"/>
              <w:rPr>
                <w:color w:val="000000"/>
                <w:sz w:val="28"/>
                <w:szCs w:val="28"/>
              </w:rPr>
            </w:pPr>
          </w:p>
        </w:tc>
      </w:tr>
    </w:tbl>
    <w:p w:rsidR="00AC2BF2" w:rsidRPr="005C544B" w:rsidRDefault="00AC2BF2" w:rsidP="00AC2BF2">
      <w:pPr>
        <w:pStyle w:val="af"/>
        <w:numPr>
          <w:ilvl w:val="0"/>
          <w:numId w:val="34"/>
        </w:numPr>
        <w:spacing w:after="0" w:line="240" w:lineRule="auto"/>
        <w:ind w:left="0" w:firstLine="0"/>
        <w:jc w:val="both"/>
        <w:rPr>
          <w:rFonts w:ascii="Times New Roman" w:hAnsi="Times New Roman"/>
          <w:sz w:val="28"/>
          <w:szCs w:val="28"/>
          <w:lang w:val="uk-UA"/>
        </w:rPr>
      </w:pPr>
      <w:r w:rsidRPr="005C544B">
        <w:rPr>
          <w:rFonts w:ascii="Times New Roman" w:hAnsi="Times New Roman"/>
          <w:sz w:val="28"/>
          <w:szCs w:val="28"/>
          <w:lang w:val="uk-UA"/>
        </w:rPr>
        <w:t>Внести зміни до Обухівської міської комплексної програми «Турбота на 2016-2020 роки»  (із наступними змінами), а саме: викласти кошторис про надання матеріальної допомоги на 2018 рік (Додаток 3) в новій редакції. (Додається).</w:t>
      </w:r>
    </w:p>
    <w:p w:rsidR="00AC2BF2" w:rsidRPr="005C544B" w:rsidRDefault="00AC2BF2" w:rsidP="00AC2BF2">
      <w:pPr>
        <w:pStyle w:val="af"/>
        <w:numPr>
          <w:ilvl w:val="0"/>
          <w:numId w:val="34"/>
        </w:numPr>
        <w:spacing w:after="0" w:line="240" w:lineRule="auto"/>
        <w:ind w:left="0" w:firstLine="0"/>
        <w:jc w:val="both"/>
        <w:rPr>
          <w:rFonts w:ascii="Times New Roman" w:hAnsi="Times New Roman"/>
          <w:sz w:val="28"/>
          <w:szCs w:val="28"/>
          <w:lang w:val="uk-UA"/>
        </w:rPr>
      </w:pPr>
      <w:r w:rsidRPr="005C544B">
        <w:rPr>
          <w:rFonts w:ascii="Times New Roman" w:hAnsi="Times New Roman"/>
          <w:sz w:val="28"/>
          <w:szCs w:val="28"/>
          <w:lang w:val="uk-UA"/>
        </w:rPr>
        <w:t xml:space="preserve">Контроль за виконанням цього рішення покласти на заступника міського голови Шевченко А.В. та постійну комісію </w:t>
      </w:r>
      <w:r w:rsidRPr="005C544B">
        <w:rPr>
          <w:rFonts w:ascii="Times New Roman" w:hAnsi="Times New Roman"/>
          <w:color w:val="000000"/>
          <w:sz w:val="28"/>
          <w:szCs w:val="28"/>
          <w:lang w:val="uk-UA" w:eastAsia="uk-UA"/>
        </w:rPr>
        <w:t xml:space="preserve">з питань </w:t>
      </w:r>
      <w:r w:rsidRPr="005C544B">
        <w:rPr>
          <w:rFonts w:ascii="Times New Roman" w:hAnsi="Times New Roman"/>
          <w:color w:val="000000"/>
          <w:sz w:val="28"/>
          <w:szCs w:val="28"/>
          <w:lang w:val="uk-UA"/>
        </w:rPr>
        <w:t>соціального захисту населення, освіти, культури, охорони здоров’я, сім’ї, молоді, спорту та з питань зв’язків з політичними партіями, громадськими організаціями та об’єднаннями громадян.</w:t>
      </w:r>
    </w:p>
    <w:p w:rsidR="00AC2BF2" w:rsidRPr="005C544B" w:rsidRDefault="00AC2BF2" w:rsidP="00AC2BF2">
      <w:pPr>
        <w:ind w:left="360"/>
        <w:jc w:val="both"/>
        <w:rPr>
          <w:sz w:val="28"/>
          <w:szCs w:val="28"/>
          <w:lang w:val="uk-UA"/>
        </w:rPr>
      </w:pPr>
    </w:p>
    <w:p w:rsidR="00AC2BF2" w:rsidRPr="005C544B" w:rsidRDefault="00AC2BF2" w:rsidP="00AC2BF2">
      <w:pPr>
        <w:ind w:left="360"/>
        <w:jc w:val="both"/>
        <w:rPr>
          <w:sz w:val="28"/>
          <w:szCs w:val="28"/>
        </w:rPr>
      </w:pPr>
      <w:r w:rsidRPr="005C544B">
        <w:rPr>
          <w:sz w:val="28"/>
          <w:szCs w:val="28"/>
          <w:lang w:val="uk-UA"/>
        </w:rPr>
        <w:t xml:space="preserve"> </w:t>
      </w:r>
      <w:r w:rsidRPr="005C544B">
        <w:rPr>
          <w:sz w:val="28"/>
          <w:szCs w:val="28"/>
        </w:rPr>
        <w:t xml:space="preserve">Міський голова </w:t>
      </w:r>
      <w:r w:rsidRPr="005C544B">
        <w:rPr>
          <w:sz w:val="28"/>
          <w:szCs w:val="28"/>
        </w:rPr>
        <w:tab/>
      </w:r>
      <w:r w:rsidRPr="005C544B">
        <w:rPr>
          <w:sz w:val="28"/>
          <w:szCs w:val="28"/>
        </w:rPr>
        <w:tab/>
      </w:r>
      <w:r w:rsidRPr="005C544B">
        <w:rPr>
          <w:sz w:val="28"/>
          <w:szCs w:val="28"/>
        </w:rPr>
        <w:tab/>
      </w:r>
      <w:r w:rsidRPr="005C544B">
        <w:rPr>
          <w:sz w:val="28"/>
          <w:szCs w:val="28"/>
        </w:rPr>
        <w:tab/>
      </w:r>
      <w:r w:rsidRPr="005C544B">
        <w:rPr>
          <w:sz w:val="28"/>
          <w:szCs w:val="28"/>
        </w:rPr>
        <w:tab/>
        <w:t>О.М.Левченко</w:t>
      </w:r>
    </w:p>
    <w:p w:rsidR="00AC2BF2" w:rsidRPr="005C544B" w:rsidRDefault="00AC2BF2" w:rsidP="00AC2BF2">
      <w:pPr>
        <w:ind w:left="360"/>
        <w:jc w:val="both"/>
        <w:rPr>
          <w:sz w:val="28"/>
          <w:szCs w:val="28"/>
        </w:rPr>
      </w:pPr>
    </w:p>
    <w:p w:rsidR="00AC2BF2" w:rsidRPr="005C544B" w:rsidRDefault="00AC2BF2" w:rsidP="00AC2BF2">
      <w:pPr>
        <w:ind w:left="360"/>
        <w:jc w:val="both"/>
      </w:pPr>
    </w:p>
    <w:p w:rsidR="00AC2BF2" w:rsidRPr="005C544B" w:rsidRDefault="00AC2BF2" w:rsidP="00AC2BF2">
      <w:pPr>
        <w:rPr>
          <w:sz w:val="20"/>
          <w:szCs w:val="20"/>
        </w:rPr>
      </w:pPr>
      <w:r w:rsidRPr="005C544B">
        <w:rPr>
          <w:sz w:val="20"/>
          <w:szCs w:val="20"/>
        </w:rPr>
        <w:t xml:space="preserve">м. Обухів </w:t>
      </w:r>
    </w:p>
    <w:p w:rsidR="00AC2BF2" w:rsidRPr="005C544B" w:rsidRDefault="00AC2BF2" w:rsidP="00AC2BF2">
      <w:pPr>
        <w:rPr>
          <w:sz w:val="20"/>
          <w:szCs w:val="20"/>
        </w:rPr>
      </w:pPr>
      <w:r w:rsidRPr="005C544B">
        <w:rPr>
          <w:sz w:val="20"/>
          <w:szCs w:val="20"/>
        </w:rPr>
        <w:t xml:space="preserve"> №     -35-УІІ </w:t>
      </w:r>
    </w:p>
    <w:p w:rsidR="00AC2BF2" w:rsidRPr="005C544B" w:rsidRDefault="00AC2BF2" w:rsidP="00AC2BF2">
      <w:pPr>
        <w:rPr>
          <w:sz w:val="20"/>
          <w:szCs w:val="20"/>
        </w:rPr>
      </w:pPr>
      <w:r w:rsidRPr="005C544B">
        <w:rPr>
          <w:sz w:val="20"/>
          <w:szCs w:val="20"/>
        </w:rPr>
        <w:t xml:space="preserve"> від    </w:t>
      </w:r>
      <w:r w:rsidR="006D7117" w:rsidRPr="005C544B">
        <w:rPr>
          <w:sz w:val="20"/>
          <w:szCs w:val="20"/>
          <w:lang w:val="uk-UA"/>
        </w:rPr>
        <w:t>31</w:t>
      </w:r>
      <w:r w:rsidRPr="005C544B">
        <w:rPr>
          <w:sz w:val="20"/>
          <w:szCs w:val="20"/>
        </w:rPr>
        <w:t xml:space="preserve"> .05.2018 року </w:t>
      </w:r>
    </w:p>
    <w:p w:rsidR="00AC2BF2" w:rsidRPr="005C544B" w:rsidRDefault="00AC2BF2" w:rsidP="00AC2BF2">
      <w:pPr>
        <w:rPr>
          <w:sz w:val="20"/>
          <w:szCs w:val="20"/>
        </w:rPr>
      </w:pPr>
      <w:r w:rsidRPr="005C544B">
        <w:rPr>
          <w:sz w:val="20"/>
          <w:szCs w:val="20"/>
        </w:rPr>
        <w:t xml:space="preserve"> вик. Циганок Н.А.</w:t>
      </w:r>
    </w:p>
    <w:p w:rsidR="00AC2BF2" w:rsidRPr="005C544B" w:rsidRDefault="00AC2BF2" w:rsidP="00AC2BF2">
      <w:pPr>
        <w:jc w:val="both"/>
        <w:rPr>
          <w:sz w:val="28"/>
          <w:szCs w:val="28"/>
        </w:rPr>
      </w:pPr>
    </w:p>
    <w:p w:rsidR="00F866F5" w:rsidRPr="005C544B" w:rsidRDefault="00F866F5" w:rsidP="00F866F5">
      <w:pPr>
        <w:jc w:val="right"/>
        <w:rPr>
          <w:lang w:val="uk-UA"/>
        </w:rPr>
      </w:pPr>
      <w:r w:rsidRPr="005C544B">
        <w:rPr>
          <w:lang w:val="uk-UA"/>
        </w:rPr>
        <w:lastRenderedPageBreak/>
        <w:t>Додаток 3</w:t>
      </w:r>
    </w:p>
    <w:p w:rsidR="00F866F5" w:rsidRPr="005C544B" w:rsidRDefault="00F866F5" w:rsidP="00F866F5">
      <w:pPr>
        <w:jc w:val="right"/>
        <w:rPr>
          <w:lang w:val="uk-UA"/>
        </w:rPr>
      </w:pPr>
      <w:r w:rsidRPr="005C544B">
        <w:rPr>
          <w:lang w:val="uk-UA"/>
        </w:rPr>
        <w:t xml:space="preserve">                                                                      до рішення </w:t>
      </w:r>
    </w:p>
    <w:p w:rsidR="00F866F5" w:rsidRPr="005C544B" w:rsidRDefault="00F866F5" w:rsidP="00F866F5">
      <w:pPr>
        <w:jc w:val="right"/>
        <w:rPr>
          <w:lang w:val="uk-UA"/>
        </w:rPr>
      </w:pPr>
      <w:r w:rsidRPr="005C544B">
        <w:rPr>
          <w:lang w:val="uk-UA"/>
        </w:rPr>
        <w:t>Обухівської міської ради</w:t>
      </w:r>
    </w:p>
    <w:p w:rsidR="00F866F5" w:rsidRPr="005C544B" w:rsidRDefault="00F866F5" w:rsidP="00F866F5">
      <w:pPr>
        <w:jc w:val="both"/>
        <w:rPr>
          <w:lang w:val="uk-UA"/>
        </w:rPr>
      </w:pPr>
      <w:r w:rsidRPr="005C544B">
        <w:rPr>
          <w:lang w:val="uk-UA"/>
        </w:rPr>
        <w:t xml:space="preserve">               </w:t>
      </w:r>
      <w:r w:rsidRPr="005C544B">
        <w:rPr>
          <w:lang w:val="uk-UA"/>
        </w:rPr>
        <w:tab/>
      </w:r>
      <w:r w:rsidRPr="005C544B">
        <w:rPr>
          <w:lang w:val="uk-UA"/>
        </w:rPr>
        <w:tab/>
      </w:r>
      <w:r w:rsidRPr="005C544B">
        <w:rPr>
          <w:lang w:val="uk-UA"/>
        </w:rPr>
        <w:tab/>
      </w:r>
      <w:r w:rsidRPr="005C544B">
        <w:rPr>
          <w:lang w:val="uk-UA"/>
        </w:rPr>
        <w:tab/>
      </w:r>
      <w:r w:rsidRPr="005C544B">
        <w:rPr>
          <w:lang w:val="uk-UA"/>
        </w:rPr>
        <w:tab/>
      </w:r>
      <w:r w:rsidRPr="005C544B">
        <w:rPr>
          <w:lang w:val="uk-UA"/>
        </w:rPr>
        <w:tab/>
      </w:r>
      <w:r w:rsidRPr="005C544B">
        <w:rPr>
          <w:lang w:val="uk-UA"/>
        </w:rPr>
        <w:tab/>
      </w:r>
      <w:r w:rsidR="006D7117" w:rsidRPr="005C544B">
        <w:rPr>
          <w:lang w:val="uk-UA"/>
        </w:rPr>
        <w:t>в</w:t>
      </w:r>
      <w:r w:rsidRPr="005C544B">
        <w:rPr>
          <w:lang w:val="uk-UA"/>
        </w:rPr>
        <w:t>ід</w:t>
      </w:r>
      <w:r w:rsidR="006D7117" w:rsidRPr="005C544B">
        <w:rPr>
          <w:lang w:val="uk-UA"/>
        </w:rPr>
        <w:t xml:space="preserve"> 31.05.</w:t>
      </w:r>
      <w:r w:rsidRPr="005C544B">
        <w:rPr>
          <w:lang w:val="uk-UA"/>
        </w:rPr>
        <w:t>2018року №_____</w:t>
      </w:r>
      <w:r w:rsidR="006D7117" w:rsidRPr="005C544B">
        <w:rPr>
          <w:lang w:val="uk-UA"/>
        </w:rPr>
        <w:t>-35-УІІ</w:t>
      </w:r>
      <w:r w:rsidRPr="005C544B">
        <w:rPr>
          <w:lang w:val="uk-UA"/>
        </w:rPr>
        <w:t xml:space="preserve">   </w:t>
      </w:r>
    </w:p>
    <w:p w:rsidR="00F866F5" w:rsidRPr="005C544B" w:rsidRDefault="00F866F5" w:rsidP="00F866F5">
      <w:pPr>
        <w:ind w:left="1440" w:firstLine="720"/>
        <w:jc w:val="both"/>
        <w:rPr>
          <w:lang w:val="uk-UA"/>
        </w:rPr>
      </w:pPr>
      <w:r w:rsidRPr="005C544B">
        <w:rPr>
          <w:lang w:val="uk-UA"/>
        </w:rPr>
        <w:tab/>
      </w:r>
      <w:r w:rsidRPr="005C544B">
        <w:rPr>
          <w:lang w:val="uk-UA"/>
        </w:rPr>
        <w:tab/>
        <w:t xml:space="preserve">КОШТОРИС </w:t>
      </w:r>
    </w:p>
    <w:p w:rsidR="00F866F5" w:rsidRPr="005C544B" w:rsidRDefault="00F866F5" w:rsidP="00F866F5">
      <w:pPr>
        <w:jc w:val="center"/>
        <w:rPr>
          <w:lang w:val="uk-UA"/>
        </w:rPr>
      </w:pPr>
      <w:r w:rsidRPr="005C544B">
        <w:rPr>
          <w:lang w:val="uk-UA"/>
        </w:rPr>
        <w:t>про надання матеріальної допомоги на 2018 рік</w:t>
      </w:r>
    </w:p>
    <w:p w:rsidR="00F866F5" w:rsidRPr="005C544B" w:rsidRDefault="00F866F5" w:rsidP="00F866F5">
      <w:pPr>
        <w:jc w:val="center"/>
        <w:rPr>
          <w:lang w:val="uk-UA"/>
        </w:rPr>
      </w:pPr>
      <w:r w:rsidRPr="005C544B">
        <w:rPr>
          <w:lang w:val="uk-UA"/>
        </w:rPr>
        <w:t xml:space="preserve">                                                                     Сума (грн.)</w:t>
      </w:r>
    </w:p>
    <w:tbl>
      <w:tblPr>
        <w:tblW w:w="9570" w:type="dxa"/>
        <w:tblCellMar>
          <w:left w:w="30" w:type="dxa"/>
          <w:right w:w="30" w:type="dxa"/>
        </w:tblCellMar>
        <w:tblLook w:val="0000"/>
      </w:tblPr>
      <w:tblGrid>
        <w:gridCol w:w="5866"/>
        <w:gridCol w:w="1200"/>
        <w:gridCol w:w="1304"/>
        <w:gridCol w:w="1200"/>
      </w:tblGrid>
      <w:tr w:rsidR="00F866F5" w:rsidRPr="005C544B" w:rsidTr="002973C1">
        <w:trPr>
          <w:trHeight w:val="372"/>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1.Сім'ям, військовос.призваних та демоб. учасникам АТО</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1129000,00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1129000,00</w:t>
            </w:r>
          </w:p>
        </w:tc>
      </w:tr>
      <w:tr w:rsidR="00F866F5" w:rsidRPr="005C544B" w:rsidTr="002973C1">
        <w:trPr>
          <w:trHeight w:val="245"/>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r w:rsidRPr="005C544B">
              <w:rPr>
                <w:color w:val="000000"/>
                <w:sz w:val="20"/>
                <w:szCs w:val="20"/>
              </w:rPr>
              <w:t>на підтримку сімей військов. за контрактом - 4000 грн. (33особи)</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r w:rsidRPr="005C544B">
              <w:rPr>
                <w:color w:val="000000"/>
                <w:sz w:val="20"/>
                <w:szCs w:val="20"/>
              </w:rPr>
              <w:t>132000,00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r w:rsidRPr="005C544B">
              <w:rPr>
                <w:color w:val="000000"/>
                <w:sz w:val="20"/>
                <w:szCs w:val="20"/>
              </w:rPr>
              <w:t>132000,00</w:t>
            </w:r>
          </w:p>
        </w:tc>
      </w:tr>
      <w:tr w:rsidR="00F866F5" w:rsidRPr="005C544B" w:rsidTr="002973C1">
        <w:trPr>
          <w:trHeight w:val="233"/>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rPr>
              <w:t>учасники АТО  - 2000 грн.</w:t>
            </w:r>
            <w:r w:rsidRPr="005C544B">
              <w:rPr>
                <w:color w:val="000000"/>
                <w:sz w:val="20"/>
                <w:szCs w:val="20"/>
                <w:lang w:val="uk-UA"/>
              </w:rPr>
              <w:t xml:space="preserve"> (356 осіб)</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712000,00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712000,00</w:t>
            </w:r>
          </w:p>
        </w:tc>
      </w:tr>
      <w:tr w:rsidR="00F866F5" w:rsidRPr="005C544B" w:rsidTr="002973C1">
        <w:trPr>
          <w:trHeight w:val="233"/>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rPr>
              <w:t>мобіліз.військовосл. або сім"ям  - 1500 грн.</w:t>
            </w:r>
            <w:r w:rsidRPr="005C544B">
              <w:rPr>
                <w:color w:val="000000"/>
                <w:sz w:val="20"/>
                <w:szCs w:val="20"/>
                <w:lang w:val="uk-UA"/>
              </w:rPr>
              <w:t xml:space="preserve"> (10 осіб)</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15000,00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15000,00</w:t>
            </w:r>
          </w:p>
        </w:tc>
      </w:tr>
      <w:tr w:rsidR="00F866F5" w:rsidRPr="005C544B" w:rsidTr="002973C1">
        <w:trPr>
          <w:trHeight w:val="221"/>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r w:rsidRPr="005C544B">
              <w:rPr>
                <w:color w:val="000000"/>
                <w:sz w:val="20"/>
                <w:szCs w:val="20"/>
              </w:rPr>
              <w:t>мобіліз.військовосл., які направлені у зону АТО або сім'ям - 4000 грн. (10 осіб)</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r w:rsidRPr="005C544B">
              <w:rPr>
                <w:color w:val="000000"/>
                <w:sz w:val="20"/>
                <w:szCs w:val="20"/>
              </w:rPr>
              <w:t>40000,00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r w:rsidRPr="005C544B">
              <w:rPr>
                <w:color w:val="000000"/>
                <w:sz w:val="20"/>
                <w:szCs w:val="20"/>
              </w:rPr>
              <w:t>40000,00</w:t>
            </w:r>
          </w:p>
        </w:tc>
      </w:tr>
      <w:tr w:rsidR="00F866F5" w:rsidRPr="005C544B" w:rsidTr="002973C1">
        <w:trPr>
          <w:trHeight w:val="233"/>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rPr>
              <w:t>раненим учасникам - 10000 грн.</w:t>
            </w:r>
            <w:r w:rsidRPr="005C544B">
              <w:rPr>
                <w:color w:val="000000"/>
                <w:sz w:val="20"/>
                <w:szCs w:val="20"/>
                <w:lang w:val="uk-UA"/>
              </w:rPr>
              <w:t xml:space="preserve"> (3 особи)</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30000,00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30000,00</w:t>
            </w:r>
          </w:p>
        </w:tc>
      </w:tr>
      <w:tr w:rsidR="00F866F5" w:rsidRPr="005C544B" w:rsidTr="002973C1">
        <w:trPr>
          <w:trHeight w:val="278"/>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r w:rsidRPr="005C544B">
              <w:rPr>
                <w:color w:val="000000"/>
                <w:sz w:val="20"/>
                <w:szCs w:val="20"/>
              </w:rPr>
              <w:t>сім'ям на поховання, які загинули - 40000 грн. (3 особи)</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r w:rsidRPr="005C544B">
              <w:rPr>
                <w:color w:val="000000"/>
                <w:sz w:val="20"/>
                <w:szCs w:val="20"/>
              </w:rPr>
              <w:t>120000,00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r w:rsidRPr="005C544B">
              <w:rPr>
                <w:color w:val="000000"/>
                <w:sz w:val="20"/>
                <w:szCs w:val="20"/>
              </w:rPr>
              <w:t>120000,00</w:t>
            </w:r>
          </w:p>
        </w:tc>
      </w:tr>
      <w:tr w:rsidR="00F866F5" w:rsidRPr="005C544B" w:rsidTr="002973C1">
        <w:trPr>
          <w:trHeight w:val="233"/>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r w:rsidRPr="005C544B">
              <w:rPr>
                <w:color w:val="000000"/>
                <w:sz w:val="20"/>
                <w:szCs w:val="20"/>
              </w:rPr>
              <w:t>які заг. чи пропал.безвисти під час прохо.військової служби  - 20000 грн. (4 особи)</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r w:rsidRPr="005C544B">
              <w:rPr>
                <w:color w:val="000000"/>
                <w:sz w:val="20"/>
                <w:szCs w:val="20"/>
              </w:rPr>
              <w:t>80000,00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r w:rsidRPr="005C544B">
              <w:rPr>
                <w:color w:val="000000"/>
                <w:sz w:val="20"/>
                <w:szCs w:val="20"/>
              </w:rPr>
              <w:t>80000,00</w:t>
            </w:r>
          </w:p>
        </w:tc>
      </w:tr>
      <w:tr w:rsidR="00F866F5" w:rsidRPr="005C544B" w:rsidTr="002973C1">
        <w:trPr>
          <w:trHeight w:val="324"/>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2.УБД локальних війн вдови  - 500 грн. (120 осіб)</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60000,00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60000,00</w:t>
            </w:r>
          </w:p>
        </w:tc>
      </w:tr>
      <w:tr w:rsidR="00F866F5" w:rsidRPr="005C544B" w:rsidTr="002973C1">
        <w:trPr>
          <w:trHeight w:val="324"/>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3.Ліквідоторам аварії на ЧАЕС 1 кат., вдовам  - 300 грн. (160 осіб)</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48000,00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48000,00</w:t>
            </w:r>
          </w:p>
        </w:tc>
      </w:tr>
      <w:tr w:rsidR="00F866F5" w:rsidRPr="005C544B" w:rsidTr="002973C1">
        <w:trPr>
          <w:trHeight w:val="348"/>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 xml:space="preserve">4.Соц.-незах. катег. Населення на лікув. та скрутне станов. </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2420000,00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3244600,00</w:t>
            </w:r>
          </w:p>
        </w:tc>
      </w:tr>
      <w:tr w:rsidR="00F866F5" w:rsidRPr="005C544B" w:rsidTr="002973C1">
        <w:trPr>
          <w:trHeight w:val="254"/>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rPr>
              <w:t xml:space="preserve">скрутне мат. Становище - 1000 грн.  </w:t>
            </w:r>
            <w:r w:rsidRPr="005C544B">
              <w:rPr>
                <w:color w:val="000000"/>
                <w:sz w:val="20"/>
                <w:szCs w:val="20"/>
                <w:lang w:val="uk-UA"/>
              </w:rPr>
              <w:t>(300 осіб)</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300000,00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300000,00</w:t>
            </w:r>
          </w:p>
        </w:tc>
      </w:tr>
      <w:tr w:rsidR="00F866F5" w:rsidRPr="005C544B" w:rsidTr="002973C1">
        <w:trPr>
          <w:trHeight w:val="266"/>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rPr>
              <w:t>на лікування - 1500 грн.</w:t>
            </w:r>
            <w:r w:rsidRPr="005C544B">
              <w:rPr>
                <w:color w:val="000000"/>
                <w:sz w:val="20"/>
                <w:szCs w:val="20"/>
                <w:lang w:val="uk-UA"/>
              </w:rPr>
              <w:t xml:space="preserve"> (1000 осіб)</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1500000,00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+800000,00</w:t>
            </w:r>
          </w:p>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+15000,00</w:t>
            </w:r>
          </w:p>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+9600,00</w:t>
            </w: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23246000,00</w:t>
            </w:r>
          </w:p>
        </w:tc>
      </w:tr>
      <w:tr w:rsidR="00F866F5" w:rsidRPr="005C544B" w:rsidTr="002973C1">
        <w:trPr>
          <w:trHeight w:val="254"/>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rPr>
              <w:t>на операцію - 2000 грн.</w:t>
            </w:r>
            <w:r w:rsidRPr="005C544B">
              <w:rPr>
                <w:color w:val="000000"/>
                <w:sz w:val="20"/>
                <w:szCs w:val="20"/>
                <w:lang w:val="uk-UA"/>
              </w:rPr>
              <w:t xml:space="preserve"> (55 осіб)</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110000,00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110000,00</w:t>
            </w:r>
          </w:p>
        </w:tc>
      </w:tr>
      <w:tr w:rsidR="00F866F5" w:rsidRPr="005C544B" w:rsidTr="002973C1">
        <w:trPr>
          <w:trHeight w:val="254"/>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rPr>
              <w:t xml:space="preserve">онкохворим/гемодіалізу - 3000 грн. </w:t>
            </w:r>
            <w:r w:rsidRPr="005C544B">
              <w:rPr>
                <w:color w:val="000000"/>
                <w:sz w:val="20"/>
                <w:szCs w:val="20"/>
                <w:lang w:val="uk-UA"/>
              </w:rPr>
              <w:t>(170 осіб)</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510000,00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lang w:val="uk-UA"/>
              </w:rPr>
            </w:pPr>
            <w:r w:rsidRPr="005C544B">
              <w:rPr>
                <w:color w:val="000000"/>
                <w:sz w:val="20"/>
                <w:szCs w:val="20"/>
                <w:lang w:val="uk-UA"/>
              </w:rPr>
              <w:t>510000,00</w:t>
            </w:r>
          </w:p>
        </w:tc>
      </w:tr>
      <w:tr w:rsidR="00F866F5" w:rsidRPr="005C544B" w:rsidTr="002973C1">
        <w:trPr>
          <w:trHeight w:val="348"/>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5.Інв.війни, учас.бойових дій та іншим на протезування зубів – до 1000 грн. (50 осіб)</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50000,00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50000,00</w:t>
            </w:r>
          </w:p>
        </w:tc>
      </w:tr>
      <w:tr w:rsidR="00F866F5" w:rsidRPr="005C544B" w:rsidTr="002973C1">
        <w:trPr>
          <w:trHeight w:val="360"/>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6.Багатодітним сім'ям до Дня матері  - 1000 грн. (180 осіб)</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180000,00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-15000,00</w:t>
            </w: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165000,00</w:t>
            </w:r>
          </w:p>
        </w:tc>
      </w:tr>
      <w:tr w:rsidR="00F866F5" w:rsidRPr="005C544B" w:rsidTr="002973C1">
        <w:trPr>
          <w:trHeight w:val="312"/>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7.УБД, інв. ВВВ, содатським вдовам - 600 грн. (30 осіб)</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38000,00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-9600,00</w:t>
            </w: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28400,00</w:t>
            </w:r>
          </w:p>
        </w:tc>
      </w:tr>
      <w:tr w:rsidR="00F866F5" w:rsidRPr="005C544B" w:rsidTr="002973C1">
        <w:trPr>
          <w:trHeight w:val="290"/>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r w:rsidRPr="005C544B">
              <w:rPr>
                <w:color w:val="000000"/>
                <w:sz w:val="20"/>
                <w:szCs w:val="20"/>
              </w:rPr>
              <w:t>з них члену сім'ї помер.УБД до Дня Перемоги - 500 грн. (40 осіб)</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r w:rsidRPr="005C544B">
              <w:rPr>
                <w:color w:val="000000"/>
                <w:sz w:val="20"/>
                <w:szCs w:val="20"/>
              </w:rPr>
              <w:t>20000,00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color w:val="000000"/>
                <w:sz w:val="20"/>
                <w:szCs w:val="20"/>
              </w:rPr>
            </w:pPr>
            <w:r w:rsidRPr="005C544B">
              <w:rPr>
                <w:color w:val="000000"/>
                <w:sz w:val="20"/>
                <w:szCs w:val="20"/>
              </w:rPr>
              <w:t>20000,00</w:t>
            </w:r>
          </w:p>
        </w:tc>
      </w:tr>
      <w:tr w:rsidR="00F866F5" w:rsidRPr="005C544B" w:rsidTr="002973C1">
        <w:trPr>
          <w:trHeight w:val="290"/>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sz w:val="20"/>
                <w:szCs w:val="20"/>
              </w:rPr>
            </w:pPr>
            <w:r w:rsidRPr="005C544B">
              <w:rPr>
                <w:bCs/>
                <w:color w:val="000000"/>
                <w:sz w:val="20"/>
                <w:szCs w:val="20"/>
              </w:rPr>
              <w:t>8.На похов. працездатного населення, які непрацювали у розмірі мін з/плати(4000,00) (18 осіб)</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sz w:val="20"/>
                <w:szCs w:val="20"/>
              </w:rPr>
            </w:pPr>
            <w:r w:rsidRPr="005C544B">
              <w:rPr>
                <w:bCs/>
                <w:color w:val="000000"/>
                <w:sz w:val="20"/>
                <w:szCs w:val="20"/>
              </w:rPr>
              <w:t>72000,00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sz w:val="20"/>
                <w:szCs w:val="20"/>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sz w:val="20"/>
                <w:szCs w:val="20"/>
              </w:rPr>
            </w:pPr>
            <w:r w:rsidRPr="005C544B">
              <w:rPr>
                <w:bCs/>
                <w:color w:val="000000"/>
                <w:sz w:val="20"/>
                <w:szCs w:val="20"/>
              </w:rPr>
              <w:t>72000,00</w:t>
            </w:r>
          </w:p>
        </w:tc>
      </w:tr>
      <w:tr w:rsidR="00F866F5" w:rsidRPr="005C544B" w:rsidTr="002973C1">
        <w:trPr>
          <w:trHeight w:val="290"/>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9.На лікв. наслідків запод.пожежою, стихійним лихом  - 5000 грн. (10 осіб)</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50000,00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50000,00</w:t>
            </w:r>
          </w:p>
        </w:tc>
      </w:tr>
      <w:tr w:rsidR="00F866F5" w:rsidRPr="005C544B" w:rsidTr="002973C1">
        <w:trPr>
          <w:trHeight w:val="290"/>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10.Інша матер.допомога громадянам - до 20000 грн. (10 осіб)</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150000,00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150000,00</w:t>
            </w:r>
          </w:p>
        </w:tc>
      </w:tr>
      <w:tr w:rsidR="00F866F5" w:rsidRPr="005C544B" w:rsidTr="002973C1">
        <w:trPr>
          <w:trHeight w:val="290"/>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rPr>
            </w:pPr>
            <w:r w:rsidRPr="005C544B">
              <w:rPr>
                <w:bCs/>
                <w:color w:val="000000"/>
              </w:rPr>
              <w:t xml:space="preserve">11.Банківські послуги </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lang w:val="uk-UA"/>
              </w:rPr>
            </w:pPr>
            <w:r w:rsidRPr="005C544B">
              <w:rPr>
                <w:bCs/>
                <w:color w:val="000000"/>
                <w:lang w:val="uk-UA"/>
              </w:rPr>
              <w:t>10000,00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lang w:val="uk-UA"/>
              </w:rPr>
            </w:pP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lang w:val="uk-UA"/>
              </w:rPr>
            </w:pPr>
            <w:r w:rsidRPr="005C544B">
              <w:rPr>
                <w:bCs/>
                <w:color w:val="000000"/>
                <w:lang w:val="uk-UA"/>
              </w:rPr>
              <w:t>10000,00</w:t>
            </w:r>
          </w:p>
        </w:tc>
      </w:tr>
      <w:tr w:rsidR="00F866F5" w:rsidRPr="005C544B" w:rsidTr="002973C1">
        <w:trPr>
          <w:trHeight w:val="312"/>
        </w:trPr>
        <w:tc>
          <w:tcPr>
            <w:tcW w:w="5954"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sz w:val="32"/>
                <w:szCs w:val="32"/>
              </w:rPr>
            </w:pPr>
            <w:r w:rsidRPr="005C544B">
              <w:rPr>
                <w:bCs/>
                <w:color w:val="000000"/>
                <w:sz w:val="32"/>
                <w:szCs w:val="32"/>
              </w:rPr>
              <w:t>Всього :</w:t>
            </w:r>
          </w:p>
        </w:tc>
        <w:tc>
          <w:tcPr>
            <w:tcW w:w="120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lang w:val="uk-UA"/>
              </w:rPr>
            </w:pPr>
            <w:r w:rsidRPr="005C544B">
              <w:rPr>
                <w:bCs/>
                <w:color w:val="000000"/>
                <w:lang w:val="uk-UA"/>
              </w:rPr>
              <w:t>4207000,00</w:t>
            </w:r>
          </w:p>
        </w:tc>
        <w:tc>
          <w:tcPr>
            <w:tcW w:w="1306"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lang w:val="uk-UA"/>
              </w:rPr>
            </w:pPr>
            <w:r w:rsidRPr="005C544B">
              <w:rPr>
                <w:bCs/>
                <w:color w:val="000000"/>
                <w:lang w:val="uk-UA"/>
              </w:rPr>
              <w:t>+800000,00</w:t>
            </w:r>
          </w:p>
        </w:tc>
        <w:tc>
          <w:tcPr>
            <w:tcW w:w="1110" w:type="dxa"/>
            <w:tcBorders>
              <w:top w:val="single" w:sz="6" w:space="0" w:color="auto"/>
              <w:left w:val="single" w:sz="6" w:space="0" w:color="auto"/>
              <w:bottom w:val="single" w:sz="6" w:space="0" w:color="auto"/>
              <w:right w:val="single" w:sz="6" w:space="0" w:color="auto"/>
            </w:tcBorders>
          </w:tcPr>
          <w:p w:rsidR="00F866F5" w:rsidRPr="005C544B" w:rsidRDefault="00F866F5" w:rsidP="002973C1">
            <w:pPr>
              <w:autoSpaceDE w:val="0"/>
              <w:autoSpaceDN w:val="0"/>
              <w:adjustRightInd w:val="0"/>
              <w:rPr>
                <w:bCs/>
                <w:color w:val="000000"/>
                <w:lang w:val="uk-UA"/>
              </w:rPr>
            </w:pPr>
            <w:r w:rsidRPr="005C544B">
              <w:rPr>
                <w:bCs/>
                <w:color w:val="000000"/>
                <w:lang w:val="uk-UA"/>
              </w:rPr>
              <w:t>5007000,0</w:t>
            </w:r>
          </w:p>
        </w:tc>
      </w:tr>
    </w:tbl>
    <w:p w:rsidR="00F866F5" w:rsidRPr="005C544B" w:rsidRDefault="00F866F5" w:rsidP="00F866F5">
      <w:pPr>
        <w:jc w:val="both"/>
        <w:rPr>
          <w:color w:val="000000"/>
        </w:rPr>
      </w:pPr>
    </w:p>
    <w:p w:rsidR="00F866F5" w:rsidRPr="005C544B" w:rsidRDefault="00F866F5" w:rsidP="00F866F5">
      <w:pPr>
        <w:jc w:val="both"/>
        <w:rPr>
          <w:color w:val="000000"/>
        </w:rPr>
      </w:pPr>
      <w:r w:rsidRPr="005C544B">
        <w:rPr>
          <w:color w:val="000000"/>
        </w:rPr>
        <w:t>Секретар міської ради</w:t>
      </w:r>
      <w:r w:rsidRPr="005C544B">
        <w:rPr>
          <w:color w:val="000000"/>
        </w:rPr>
        <w:tab/>
      </w:r>
      <w:r w:rsidRPr="005C544B">
        <w:rPr>
          <w:color w:val="000000"/>
        </w:rPr>
        <w:tab/>
      </w:r>
      <w:r w:rsidRPr="005C544B">
        <w:rPr>
          <w:color w:val="000000"/>
        </w:rPr>
        <w:tab/>
      </w:r>
      <w:r w:rsidRPr="005C544B">
        <w:rPr>
          <w:color w:val="000000"/>
        </w:rPr>
        <w:tab/>
      </w:r>
      <w:r w:rsidRPr="005C544B">
        <w:rPr>
          <w:color w:val="000000"/>
        </w:rPr>
        <w:tab/>
      </w:r>
      <w:r w:rsidRPr="005C544B">
        <w:rPr>
          <w:color w:val="000000"/>
        </w:rPr>
        <w:tab/>
      </w:r>
      <w:r w:rsidRPr="005C544B">
        <w:rPr>
          <w:color w:val="000000"/>
        </w:rPr>
        <w:tab/>
        <w:t>С.М.Клочко</w:t>
      </w:r>
    </w:p>
    <w:p w:rsidR="00F866F5" w:rsidRPr="005C544B" w:rsidRDefault="00F866F5" w:rsidP="00F866F5">
      <w:pPr>
        <w:jc w:val="both"/>
      </w:pPr>
    </w:p>
    <w:p w:rsidR="00F866F5" w:rsidRPr="005C544B" w:rsidRDefault="00F866F5" w:rsidP="00F866F5">
      <w:pPr>
        <w:jc w:val="both"/>
      </w:pPr>
      <w:r w:rsidRPr="005C544B">
        <w:rPr>
          <w:lang w:val="uk-UA"/>
        </w:rPr>
        <w:t>Начальник управління                                                                                Н.А.Циганок</w:t>
      </w:r>
    </w:p>
    <w:p w:rsidR="00F866F5" w:rsidRPr="005C544B" w:rsidRDefault="00F866F5" w:rsidP="00C902ED">
      <w:pPr>
        <w:ind w:left="5103"/>
        <w:rPr>
          <w:color w:val="000000"/>
          <w:lang w:val="uk-UA"/>
        </w:rPr>
      </w:pPr>
    </w:p>
    <w:p w:rsidR="00AC2BF2" w:rsidRPr="005C544B" w:rsidRDefault="00AC2BF2" w:rsidP="00C902ED">
      <w:pPr>
        <w:ind w:left="5103"/>
        <w:rPr>
          <w:color w:val="000000"/>
          <w:lang w:val="uk-UA"/>
        </w:rPr>
      </w:pPr>
    </w:p>
    <w:p w:rsidR="00AC2BF2" w:rsidRPr="005C544B" w:rsidRDefault="00AC2BF2" w:rsidP="00C902ED">
      <w:pPr>
        <w:ind w:left="5103"/>
        <w:rPr>
          <w:color w:val="000000"/>
          <w:lang w:val="uk-UA"/>
        </w:rPr>
      </w:pPr>
    </w:p>
    <w:p w:rsidR="00AC2BF2" w:rsidRPr="005C544B" w:rsidRDefault="00AC2BF2" w:rsidP="00C902ED">
      <w:pPr>
        <w:ind w:left="5103"/>
        <w:rPr>
          <w:color w:val="000000"/>
          <w:lang w:val="uk-UA"/>
        </w:rPr>
      </w:pPr>
    </w:p>
    <w:p w:rsidR="00AC2BF2" w:rsidRPr="005C544B" w:rsidRDefault="00AC2BF2" w:rsidP="00C902ED">
      <w:pPr>
        <w:ind w:left="5103"/>
        <w:rPr>
          <w:color w:val="000000"/>
          <w:lang w:val="uk-UA"/>
        </w:rPr>
      </w:pPr>
    </w:p>
    <w:p w:rsidR="00AC2BF2" w:rsidRPr="005C544B" w:rsidRDefault="00AC2BF2" w:rsidP="00AC2BF2">
      <w:pPr>
        <w:jc w:val="center"/>
        <w:rPr>
          <w:bCs/>
          <w:sz w:val="28"/>
          <w:szCs w:val="28"/>
        </w:rPr>
      </w:pPr>
      <w:r w:rsidRPr="005C544B">
        <w:rPr>
          <w:noProof/>
          <w:sz w:val="27"/>
          <w:szCs w:val="27"/>
          <w:lang w:val="uk-UA" w:eastAsia="uk-UA"/>
        </w:rPr>
        <w:lastRenderedPageBreak/>
        <w:drawing>
          <wp:inline distT="0" distB="0" distL="0" distR="0">
            <wp:extent cx="628650" cy="800100"/>
            <wp:effectExtent l="19050" t="0" r="0" b="0"/>
            <wp:docPr id="10" name="Рисунок 1" descr="http://kmr.ligazakon.ua/l_flib1.nsf/LookupFiles/TSIGN.GIF/$file/TSIG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kmr.ligazakon.ua/l_flib1.nsf/LookupFiles/TSIGN.GIF/$file/TSIGN.GIF"/>
                    <pic:cNvPicPr>
                      <a:picLocks noChangeAspect="1" noChangeArrowheads="1"/>
                    </pic:cNvPicPr>
                  </pic:nvPicPr>
                  <pic:blipFill>
                    <a:blip r:embed="rId27" cstate="print"/>
                    <a:srcRect/>
                    <a:stretch>
                      <a:fillRect/>
                    </a:stretch>
                  </pic:blipFill>
                  <pic:spPr bwMode="auto">
                    <a:xfrm>
                      <a:off x="0" y="0"/>
                      <a:ext cx="628650" cy="800100"/>
                    </a:xfrm>
                    <a:prstGeom prst="rect">
                      <a:avLst/>
                    </a:prstGeom>
                    <a:noFill/>
                    <a:ln w="9525">
                      <a:noFill/>
                      <a:miter lim="800000"/>
                      <a:headEnd/>
                      <a:tailEnd/>
                    </a:ln>
                  </pic:spPr>
                </pic:pic>
              </a:graphicData>
            </a:graphic>
          </wp:inline>
        </w:drawing>
      </w:r>
      <w:r w:rsidR="006D7117" w:rsidRPr="005C544B">
        <w:rPr>
          <w:noProof/>
          <w:sz w:val="27"/>
          <w:szCs w:val="27"/>
          <w:lang w:val="uk-UA" w:eastAsia="uk-UA"/>
        </w:rPr>
        <w:t>7.</w:t>
      </w:r>
      <w:r w:rsidRPr="005C544B">
        <w:rPr>
          <w:noProof/>
          <w:sz w:val="27"/>
          <w:szCs w:val="27"/>
          <w:lang w:eastAsia="uk-UA"/>
        </w:rPr>
        <w:t>ПРОЕКТ</w:t>
      </w:r>
    </w:p>
    <w:p w:rsidR="00AC2BF2" w:rsidRPr="005C544B" w:rsidRDefault="00AC2BF2" w:rsidP="00AC2BF2">
      <w:pPr>
        <w:jc w:val="center"/>
        <w:rPr>
          <w:sz w:val="28"/>
          <w:szCs w:val="28"/>
        </w:rPr>
      </w:pPr>
      <w:bookmarkStart w:id="2" w:name="3"/>
      <w:bookmarkEnd w:id="2"/>
      <w:r w:rsidRPr="005C544B">
        <w:rPr>
          <w:sz w:val="28"/>
          <w:szCs w:val="28"/>
        </w:rPr>
        <w:t xml:space="preserve">ОБУХІВСЬКА МІСЬКА РАДА              </w:t>
      </w:r>
    </w:p>
    <w:p w:rsidR="00AC2BF2" w:rsidRPr="005C544B" w:rsidRDefault="00AC2BF2" w:rsidP="00AC2BF2">
      <w:pPr>
        <w:jc w:val="center"/>
        <w:rPr>
          <w:sz w:val="28"/>
          <w:szCs w:val="28"/>
        </w:rPr>
      </w:pPr>
      <w:r w:rsidRPr="005C544B">
        <w:rPr>
          <w:sz w:val="28"/>
          <w:szCs w:val="28"/>
        </w:rPr>
        <w:t>КИЇВСЬКОЇ ОБЛАСТІ</w:t>
      </w:r>
    </w:p>
    <w:p w:rsidR="00AC2BF2" w:rsidRPr="005C544B" w:rsidRDefault="00AC2BF2" w:rsidP="00AC2BF2">
      <w:pPr>
        <w:jc w:val="center"/>
        <w:rPr>
          <w:sz w:val="28"/>
          <w:szCs w:val="28"/>
        </w:rPr>
      </w:pPr>
      <w:r w:rsidRPr="005C544B">
        <w:rPr>
          <w:sz w:val="28"/>
          <w:szCs w:val="28"/>
        </w:rPr>
        <w:t>Тридцять п’ята сесія сьомого скликання</w:t>
      </w:r>
    </w:p>
    <w:p w:rsidR="00AC2BF2" w:rsidRPr="005C544B" w:rsidRDefault="006D7117" w:rsidP="00AC2BF2">
      <w:pPr>
        <w:jc w:val="center"/>
        <w:rPr>
          <w:bCs/>
          <w:sz w:val="28"/>
          <w:szCs w:val="28"/>
          <w:lang w:val="uk-UA"/>
        </w:rPr>
      </w:pPr>
      <w:r w:rsidRPr="005C544B">
        <w:rPr>
          <w:bCs/>
          <w:sz w:val="28"/>
          <w:szCs w:val="28"/>
        </w:rPr>
        <w:t>Р І Ш Е Н Н Я</w:t>
      </w:r>
    </w:p>
    <w:p w:rsidR="00AC2BF2" w:rsidRPr="005C544B" w:rsidRDefault="00AC2BF2" w:rsidP="00AC2BF2">
      <w:pPr>
        <w:outlineLvl w:val="1"/>
        <w:rPr>
          <w:bCs/>
          <w:sz w:val="28"/>
          <w:szCs w:val="28"/>
        </w:rPr>
      </w:pPr>
      <w:bookmarkStart w:id="3" w:name="4"/>
      <w:bookmarkStart w:id="4" w:name="5"/>
      <w:bookmarkEnd w:id="3"/>
      <w:bookmarkEnd w:id="4"/>
    </w:p>
    <w:p w:rsidR="00AC2BF2" w:rsidRPr="005C544B" w:rsidRDefault="00AC2BF2" w:rsidP="00AC2BF2">
      <w:pPr>
        <w:outlineLvl w:val="1"/>
        <w:rPr>
          <w:bCs/>
          <w:sz w:val="28"/>
          <w:szCs w:val="28"/>
        </w:rPr>
      </w:pPr>
      <w:r w:rsidRPr="005C544B">
        <w:rPr>
          <w:bCs/>
          <w:sz w:val="28"/>
          <w:szCs w:val="28"/>
        </w:rPr>
        <w:t xml:space="preserve">Про внесення змін до Міської програми </w:t>
      </w:r>
    </w:p>
    <w:p w:rsidR="00AC2BF2" w:rsidRPr="005C544B" w:rsidRDefault="00AC2BF2" w:rsidP="00AC2BF2">
      <w:pPr>
        <w:outlineLvl w:val="1"/>
        <w:rPr>
          <w:bCs/>
          <w:sz w:val="28"/>
          <w:szCs w:val="28"/>
        </w:rPr>
      </w:pPr>
      <w:r w:rsidRPr="005C544B">
        <w:rPr>
          <w:bCs/>
          <w:sz w:val="28"/>
          <w:szCs w:val="28"/>
        </w:rPr>
        <w:t xml:space="preserve">надання фінансової підтримки </w:t>
      </w:r>
    </w:p>
    <w:p w:rsidR="00AC2BF2" w:rsidRPr="005C544B" w:rsidRDefault="00AC2BF2" w:rsidP="00AC2BF2">
      <w:pPr>
        <w:outlineLvl w:val="1"/>
        <w:rPr>
          <w:bCs/>
          <w:sz w:val="28"/>
          <w:szCs w:val="28"/>
        </w:rPr>
      </w:pPr>
      <w:r w:rsidRPr="005C544B">
        <w:rPr>
          <w:bCs/>
          <w:sz w:val="28"/>
          <w:szCs w:val="28"/>
        </w:rPr>
        <w:t>громадським  організаціям  на 2018 рік</w:t>
      </w:r>
      <w:bookmarkStart w:id="5" w:name="6"/>
      <w:bookmarkEnd w:id="5"/>
    </w:p>
    <w:p w:rsidR="00AC2BF2" w:rsidRPr="005C544B" w:rsidRDefault="00AC2BF2" w:rsidP="00AC2BF2">
      <w:pPr>
        <w:ind w:firstLine="720"/>
        <w:jc w:val="both"/>
        <w:rPr>
          <w:sz w:val="28"/>
          <w:szCs w:val="28"/>
        </w:rPr>
      </w:pPr>
      <w:r w:rsidRPr="005C544B">
        <w:rPr>
          <w:sz w:val="28"/>
          <w:szCs w:val="28"/>
        </w:rPr>
        <w:t>Розглянувши протокол № 4 від 14.05.2018 року комісії з відбору громадських організацій для надання фінансової підтримку з міського бюджету Обухівської міської ради  та відповідно до пункту 22 частини першої статті 26 Закону України "Про місцеве самоврядування в Україні", статті 13 Закону України "Про основи соціальної захищеності інвалідів в Україні", статті 20 Закону України "Про статус ветеранів війни гарантії їх соціального захисту", статті 3 Закону України "Про соціальний захист дітей війни", статті 6</w:t>
      </w:r>
      <w:r w:rsidRPr="005C544B">
        <w:rPr>
          <w:sz w:val="28"/>
          <w:szCs w:val="28"/>
          <w:vertAlign w:val="superscript"/>
        </w:rPr>
        <w:t>5</w:t>
      </w:r>
      <w:r w:rsidRPr="005C544B">
        <w:rPr>
          <w:sz w:val="28"/>
          <w:szCs w:val="28"/>
        </w:rPr>
        <w:t> Закону України "Про жертви нацистських переслідувань", Про об'єднання громадян", "Про благодійництво та благодійні організації", враховуючи висновки постійних комісій з питань соціального захисту населення, освіти, культури, охорони здоров’я, сім’ї, спорту та зв’язків з політичними партіями, громадськими організаціями і об’єднаннями громадян та з питань планування бюджету та фінансів.</w:t>
      </w:r>
    </w:p>
    <w:p w:rsidR="00AC2BF2" w:rsidRPr="005C544B" w:rsidRDefault="00AC2BF2" w:rsidP="00AC2BF2">
      <w:pPr>
        <w:jc w:val="center"/>
      </w:pPr>
      <w:r w:rsidRPr="005C544B">
        <w:t>ОБУХІВСЬКА МІСЬКА РАДА</w:t>
      </w:r>
    </w:p>
    <w:p w:rsidR="00AC2BF2" w:rsidRPr="005C544B" w:rsidRDefault="00AC2BF2" w:rsidP="00AC2BF2">
      <w:pPr>
        <w:jc w:val="center"/>
        <w:rPr>
          <w:sz w:val="28"/>
          <w:szCs w:val="28"/>
        </w:rPr>
      </w:pPr>
      <w:r w:rsidRPr="005C544B">
        <w:rPr>
          <w:bCs/>
        </w:rPr>
        <w:t>В И Р І Ш И Л А</w:t>
      </w:r>
      <w:r w:rsidRPr="005C544B">
        <w:rPr>
          <w:sz w:val="28"/>
          <w:szCs w:val="28"/>
        </w:rPr>
        <w:t>:</w:t>
      </w:r>
    </w:p>
    <w:p w:rsidR="00AC2BF2" w:rsidRPr="005C544B" w:rsidRDefault="00AC2BF2" w:rsidP="00AC2BF2">
      <w:pPr>
        <w:jc w:val="both"/>
        <w:outlineLvl w:val="1"/>
        <w:rPr>
          <w:sz w:val="28"/>
          <w:szCs w:val="28"/>
        </w:rPr>
      </w:pPr>
      <w:bookmarkStart w:id="6" w:name="7"/>
      <w:bookmarkEnd w:id="6"/>
      <w:r w:rsidRPr="005C544B">
        <w:rPr>
          <w:sz w:val="28"/>
          <w:szCs w:val="28"/>
        </w:rPr>
        <w:t xml:space="preserve">1. Внести наступні зміни до Міської програми </w:t>
      </w:r>
      <w:r w:rsidRPr="005C544B">
        <w:rPr>
          <w:bCs/>
          <w:sz w:val="28"/>
          <w:szCs w:val="28"/>
        </w:rPr>
        <w:t xml:space="preserve">надання фінансової підтримки громадським  організаціям  на 2018 рік, затвердженої рішенням Обухівської міської ради №653-30-УІІ від 21.12.2017 </w:t>
      </w:r>
      <w:r w:rsidRPr="005C544B">
        <w:rPr>
          <w:sz w:val="28"/>
          <w:szCs w:val="28"/>
        </w:rPr>
        <w:t xml:space="preserve">(далі - Програма),  а саме: розділ </w:t>
      </w:r>
      <w:r w:rsidRPr="005C544B">
        <w:rPr>
          <w:sz w:val="28"/>
          <w:szCs w:val="28"/>
          <w:lang w:val="en-US"/>
        </w:rPr>
        <w:t>IV</w:t>
      </w:r>
      <w:r w:rsidRPr="005C544B">
        <w:rPr>
          <w:sz w:val="28"/>
          <w:szCs w:val="28"/>
        </w:rPr>
        <w:t>.</w:t>
      </w:r>
      <w:r w:rsidRPr="005C544B">
        <w:rPr>
          <w:sz w:val="28"/>
          <w:szCs w:val="28"/>
          <w:lang w:val="en-US"/>
        </w:rPr>
        <w:t>I</w:t>
      </w:r>
      <w:r w:rsidRPr="005C544B">
        <w:rPr>
          <w:sz w:val="28"/>
          <w:szCs w:val="28"/>
        </w:rPr>
        <w:t xml:space="preserve">. «Надання фінансової допомоги міським громадським організаціям, діяльність яких має соціальну спрямованість» викласти в новій редакції. (Програма додається). </w:t>
      </w:r>
    </w:p>
    <w:p w:rsidR="00AC2BF2" w:rsidRPr="005C544B" w:rsidRDefault="00AC2BF2" w:rsidP="00AC2BF2">
      <w:pPr>
        <w:pStyle w:val="af"/>
        <w:spacing w:after="0" w:line="240" w:lineRule="auto"/>
        <w:ind w:left="0"/>
        <w:jc w:val="both"/>
        <w:rPr>
          <w:rFonts w:ascii="Times New Roman" w:hAnsi="Times New Roman"/>
          <w:sz w:val="28"/>
          <w:szCs w:val="28"/>
          <w:lang w:val="uk-UA"/>
        </w:rPr>
      </w:pPr>
      <w:r w:rsidRPr="005C544B">
        <w:rPr>
          <w:rFonts w:ascii="Times New Roman" w:hAnsi="Times New Roman"/>
          <w:sz w:val="28"/>
          <w:szCs w:val="28"/>
          <w:lang w:val="uk-UA"/>
        </w:rPr>
        <w:t>2. Фінансовому управлінню виконавчого комітету Обухівської міської ради передбачити кошти на виконання Програми у міському бюджеті  Обухівської міської ради  на 2018 рік.</w:t>
      </w:r>
    </w:p>
    <w:p w:rsidR="00AC2BF2" w:rsidRPr="005C544B" w:rsidRDefault="00AC2BF2" w:rsidP="00AC2BF2">
      <w:pPr>
        <w:pStyle w:val="af"/>
        <w:spacing w:after="0" w:line="240" w:lineRule="auto"/>
        <w:ind w:left="0"/>
        <w:jc w:val="both"/>
        <w:rPr>
          <w:rFonts w:ascii="Times New Roman" w:hAnsi="Times New Roman"/>
          <w:lang w:val="uk-UA"/>
        </w:rPr>
      </w:pPr>
      <w:r w:rsidRPr="005C544B">
        <w:rPr>
          <w:rFonts w:ascii="Times New Roman" w:hAnsi="Times New Roman"/>
          <w:sz w:val="28"/>
          <w:szCs w:val="28"/>
          <w:lang w:val="uk-UA"/>
        </w:rPr>
        <w:t>3</w:t>
      </w:r>
      <w:r w:rsidRPr="005C544B">
        <w:rPr>
          <w:rFonts w:ascii="Times New Roman" w:hAnsi="Times New Roman"/>
          <w:lang w:val="uk-UA"/>
        </w:rPr>
        <w:t xml:space="preserve">. </w:t>
      </w:r>
      <w:r w:rsidRPr="005C544B">
        <w:rPr>
          <w:rFonts w:ascii="Times New Roman" w:hAnsi="Times New Roman"/>
          <w:sz w:val="28"/>
          <w:szCs w:val="28"/>
          <w:lang w:val="uk-UA"/>
        </w:rPr>
        <w:t xml:space="preserve">Контроль за виконанням даного рішення покласти на заступника міського голови Шевченко А.В. та постійні комісії з питань соціального захисту населення, освіти, культури, охорони здоров’я, сім’ї, спорту та зв’язків з політичними партіями, громадськими організаціями і об’єднаннями громадян та з питань планування бюджету та фінансів.  </w:t>
      </w:r>
    </w:p>
    <w:p w:rsidR="00AC2BF2" w:rsidRPr="005C544B" w:rsidRDefault="00AC2BF2" w:rsidP="00AC2BF2">
      <w:pPr>
        <w:ind w:left="720" w:firstLine="720"/>
        <w:jc w:val="both"/>
        <w:rPr>
          <w:sz w:val="28"/>
          <w:szCs w:val="28"/>
        </w:rPr>
      </w:pPr>
      <w:r w:rsidRPr="005C544B">
        <w:rPr>
          <w:sz w:val="28"/>
          <w:szCs w:val="28"/>
        </w:rPr>
        <w:t>Міський голова                                        О.М.Левченко</w:t>
      </w:r>
    </w:p>
    <w:p w:rsidR="00AC2BF2" w:rsidRPr="005C544B" w:rsidRDefault="00AC2BF2" w:rsidP="00AC2BF2">
      <w:pPr>
        <w:jc w:val="both"/>
        <w:rPr>
          <w:sz w:val="20"/>
          <w:szCs w:val="20"/>
        </w:rPr>
      </w:pPr>
      <w:r w:rsidRPr="005C544B">
        <w:rPr>
          <w:sz w:val="20"/>
          <w:szCs w:val="20"/>
        </w:rPr>
        <w:t>м. Обухів</w:t>
      </w:r>
    </w:p>
    <w:p w:rsidR="00AC2BF2" w:rsidRPr="005C544B" w:rsidRDefault="00AC2BF2" w:rsidP="00AC2BF2">
      <w:pPr>
        <w:jc w:val="both"/>
        <w:rPr>
          <w:sz w:val="20"/>
          <w:szCs w:val="20"/>
        </w:rPr>
      </w:pPr>
      <w:r w:rsidRPr="005C544B">
        <w:rPr>
          <w:sz w:val="20"/>
          <w:szCs w:val="20"/>
        </w:rPr>
        <w:t>№___35-УІІ</w:t>
      </w:r>
    </w:p>
    <w:p w:rsidR="00AC2BF2" w:rsidRPr="005C544B" w:rsidRDefault="00AC2BF2" w:rsidP="00AC2BF2">
      <w:pPr>
        <w:jc w:val="both"/>
        <w:rPr>
          <w:sz w:val="20"/>
          <w:szCs w:val="20"/>
        </w:rPr>
      </w:pPr>
      <w:r w:rsidRPr="005C544B">
        <w:rPr>
          <w:sz w:val="20"/>
          <w:szCs w:val="20"/>
        </w:rPr>
        <w:t xml:space="preserve">від   .05.2018 </w:t>
      </w:r>
    </w:p>
    <w:p w:rsidR="00AC2BF2" w:rsidRPr="005C544B" w:rsidRDefault="00AC2BF2" w:rsidP="00AC2BF2">
      <w:pPr>
        <w:jc w:val="both"/>
        <w:rPr>
          <w:sz w:val="20"/>
          <w:szCs w:val="20"/>
        </w:rPr>
      </w:pPr>
      <w:r w:rsidRPr="005C544B">
        <w:rPr>
          <w:sz w:val="20"/>
          <w:szCs w:val="20"/>
        </w:rPr>
        <w:t>вик.Циганок Н.А</w:t>
      </w:r>
    </w:p>
    <w:p w:rsidR="00AC2BF2" w:rsidRPr="005C544B" w:rsidRDefault="00AC2BF2" w:rsidP="00AC2BF2">
      <w:pPr>
        <w:pStyle w:val="af8"/>
        <w:widowControl w:val="0"/>
        <w:spacing w:line="250" w:lineRule="auto"/>
        <w:ind w:left="5812"/>
        <w:jc w:val="left"/>
        <w:rPr>
          <w:b w:val="0"/>
        </w:rPr>
      </w:pPr>
      <w:r w:rsidRPr="005C544B">
        <w:rPr>
          <w:b w:val="0"/>
        </w:rPr>
        <w:lastRenderedPageBreak/>
        <w:t xml:space="preserve">                   ПРОЕКТ</w:t>
      </w:r>
    </w:p>
    <w:p w:rsidR="00AC2BF2" w:rsidRPr="005C544B" w:rsidRDefault="00AC2BF2" w:rsidP="00AC2BF2">
      <w:pPr>
        <w:pStyle w:val="af8"/>
        <w:widowControl w:val="0"/>
        <w:spacing w:line="250" w:lineRule="auto"/>
        <w:ind w:left="5812"/>
        <w:jc w:val="left"/>
        <w:rPr>
          <w:b w:val="0"/>
        </w:rPr>
      </w:pPr>
    </w:p>
    <w:p w:rsidR="00AC2BF2" w:rsidRPr="005C544B" w:rsidRDefault="00AC2BF2" w:rsidP="00AC2BF2">
      <w:pPr>
        <w:pStyle w:val="af8"/>
        <w:widowControl w:val="0"/>
        <w:spacing w:line="250" w:lineRule="auto"/>
        <w:ind w:left="5812"/>
        <w:jc w:val="left"/>
        <w:rPr>
          <w:b w:val="0"/>
        </w:rPr>
      </w:pPr>
      <w:r w:rsidRPr="005C544B">
        <w:rPr>
          <w:b w:val="0"/>
        </w:rPr>
        <w:t>Додаток</w:t>
      </w:r>
    </w:p>
    <w:p w:rsidR="00AC2BF2" w:rsidRPr="005C544B" w:rsidRDefault="00AC2BF2" w:rsidP="00AC2BF2">
      <w:pPr>
        <w:pStyle w:val="af8"/>
        <w:widowControl w:val="0"/>
        <w:spacing w:before="120" w:line="250" w:lineRule="auto"/>
        <w:ind w:left="5812"/>
        <w:jc w:val="left"/>
        <w:rPr>
          <w:b w:val="0"/>
        </w:rPr>
      </w:pPr>
      <w:r w:rsidRPr="005C544B">
        <w:rPr>
          <w:b w:val="0"/>
        </w:rPr>
        <w:t>до рішення Обухівської міської ради від</w:t>
      </w:r>
      <w:r w:rsidR="006D7117" w:rsidRPr="005C544B">
        <w:rPr>
          <w:b w:val="0"/>
          <w:lang w:val="uk-UA"/>
        </w:rPr>
        <w:t xml:space="preserve"> 31.05.</w:t>
      </w:r>
      <w:r w:rsidRPr="005C544B">
        <w:rPr>
          <w:b w:val="0"/>
        </w:rPr>
        <w:t xml:space="preserve">2018 року </w:t>
      </w:r>
    </w:p>
    <w:p w:rsidR="00AC2BF2" w:rsidRPr="005C544B" w:rsidRDefault="00AC2BF2" w:rsidP="00AC2BF2">
      <w:pPr>
        <w:pStyle w:val="af8"/>
        <w:widowControl w:val="0"/>
        <w:spacing w:line="250" w:lineRule="auto"/>
        <w:ind w:left="5812"/>
        <w:jc w:val="left"/>
        <w:rPr>
          <w:b w:val="0"/>
        </w:rPr>
      </w:pPr>
      <w:r w:rsidRPr="005C544B">
        <w:rPr>
          <w:b w:val="0"/>
        </w:rPr>
        <w:t>№      -35-УІІ (нова редакція)</w:t>
      </w:r>
    </w:p>
    <w:p w:rsidR="00AC2BF2" w:rsidRPr="005C544B" w:rsidRDefault="00AC2BF2" w:rsidP="00AC2BF2">
      <w:pPr>
        <w:jc w:val="right"/>
        <w:rPr>
          <w:sz w:val="28"/>
          <w:szCs w:val="28"/>
          <w:lang w:val="uk-UA"/>
        </w:rPr>
      </w:pPr>
    </w:p>
    <w:p w:rsidR="00AC2BF2" w:rsidRPr="005C544B" w:rsidRDefault="00AC2BF2" w:rsidP="00AC2BF2">
      <w:pPr>
        <w:spacing w:after="120"/>
        <w:jc w:val="center"/>
        <w:rPr>
          <w:sz w:val="28"/>
          <w:szCs w:val="28"/>
          <w:lang w:val="uk-UA" w:eastAsia="ar-SA"/>
        </w:rPr>
      </w:pPr>
    </w:p>
    <w:p w:rsidR="00AC2BF2" w:rsidRPr="005C544B" w:rsidRDefault="00AC2BF2" w:rsidP="00AC2BF2">
      <w:pPr>
        <w:jc w:val="center"/>
        <w:rPr>
          <w:sz w:val="28"/>
          <w:szCs w:val="28"/>
          <w:lang w:val="uk-UA" w:eastAsia="ar-SA"/>
        </w:rPr>
      </w:pPr>
      <w:r w:rsidRPr="005C544B">
        <w:rPr>
          <w:sz w:val="28"/>
          <w:szCs w:val="28"/>
          <w:lang w:val="uk-UA" w:eastAsia="ar-SA"/>
        </w:rPr>
        <w:t xml:space="preserve">              </w:t>
      </w:r>
    </w:p>
    <w:p w:rsidR="00AC2BF2" w:rsidRPr="005C544B" w:rsidRDefault="00AC2BF2" w:rsidP="00AC2BF2">
      <w:pPr>
        <w:jc w:val="center"/>
        <w:rPr>
          <w:color w:val="333333"/>
          <w:sz w:val="28"/>
          <w:szCs w:val="28"/>
          <w:lang w:val="uk-UA"/>
        </w:rPr>
      </w:pPr>
      <w:r w:rsidRPr="005C544B">
        <w:rPr>
          <w:sz w:val="28"/>
          <w:szCs w:val="28"/>
          <w:lang w:val="uk-UA" w:eastAsia="ar-SA"/>
        </w:rPr>
        <w:t xml:space="preserve">                                       </w:t>
      </w:r>
    </w:p>
    <w:p w:rsidR="00AC2BF2" w:rsidRPr="005C544B" w:rsidRDefault="00AC2BF2" w:rsidP="00AC2BF2">
      <w:pPr>
        <w:jc w:val="center"/>
        <w:rPr>
          <w:color w:val="333333"/>
          <w:sz w:val="28"/>
          <w:szCs w:val="28"/>
          <w:lang w:val="uk-UA"/>
        </w:rPr>
      </w:pPr>
    </w:p>
    <w:p w:rsidR="00AC2BF2" w:rsidRPr="005C544B" w:rsidRDefault="00AC2BF2" w:rsidP="00AC2BF2">
      <w:pPr>
        <w:jc w:val="center"/>
        <w:rPr>
          <w:color w:val="333333"/>
          <w:sz w:val="28"/>
          <w:szCs w:val="28"/>
          <w:lang w:val="uk-UA"/>
        </w:rPr>
      </w:pPr>
    </w:p>
    <w:p w:rsidR="00AC2BF2" w:rsidRPr="005C544B" w:rsidRDefault="00AC2BF2" w:rsidP="00AC2BF2">
      <w:pPr>
        <w:jc w:val="center"/>
        <w:rPr>
          <w:color w:val="333333"/>
          <w:sz w:val="36"/>
          <w:szCs w:val="36"/>
          <w:lang w:val="uk-UA"/>
        </w:rPr>
      </w:pPr>
    </w:p>
    <w:p w:rsidR="00AC2BF2" w:rsidRPr="005C544B" w:rsidRDefault="00AC2BF2" w:rsidP="00AC2BF2">
      <w:pPr>
        <w:jc w:val="center"/>
        <w:outlineLvl w:val="1"/>
        <w:rPr>
          <w:bCs/>
          <w:color w:val="264969"/>
          <w:sz w:val="28"/>
          <w:szCs w:val="28"/>
          <w:lang w:val="uk-UA"/>
        </w:rPr>
      </w:pPr>
      <w:r w:rsidRPr="005C544B">
        <w:rPr>
          <w:sz w:val="28"/>
          <w:szCs w:val="28"/>
          <w:lang w:val="uk-UA"/>
        </w:rPr>
        <w:t xml:space="preserve">Міська програма </w:t>
      </w:r>
      <w:r w:rsidRPr="005C544B">
        <w:rPr>
          <w:bCs/>
          <w:color w:val="264969"/>
          <w:sz w:val="28"/>
          <w:szCs w:val="28"/>
          <w:lang w:val="uk-UA"/>
        </w:rPr>
        <w:t>надання фінансової підтримки</w:t>
      </w:r>
    </w:p>
    <w:p w:rsidR="00AC2BF2" w:rsidRPr="005C544B" w:rsidRDefault="00AC2BF2" w:rsidP="00AC2BF2">
      <w:pPr>
        <w:jc w:val="center"/>
        <w:outlineLvl w:val="1"/>
        <w:rPr>
          <w:bCs/>
          <w:color w:val="264969"/>
          <w:sz w:val="28"/>
          <w:szCs w:val="28"/>
          <w:lang w:val="uk-UA"/>
        </w:rPr>
      </w:pPr>
      <w:r w:rsidRPr="005C544B">
        <w:rPr>
          <w:bCs/>
          <w:color w:val="264969"/>
          <w:sz w:val="28"/>
          <w:szCs w:val="28"/>
          <w:lang w:val="uk-UA"/>
        </w:rPr>
        <w:t>громадським  організаціям  на 2018 рік</w:t>
      </w:r>
    </w:p>
    <w:p w:rsidR="00AC2BF2" w:rsidRPr="005C544B" w:rsidRDefault="00AC2BF2" w:rsidP="00AC2BF2">
      <w:pPr>
        <w:jc w:val="center"/>
        <w:rPr>
          <w:sz w:val="28"/>
          <w:szCs w:val="28"/>
        </w:rPr>
      </w:pPr>
    </w:p>
    <w:p w:rsidR="00AC2BF2" w:rsidRPr="005C544B" w:rsidRDefault="00AC2BF2" w:rsidP="00AC2BF2">
      <w:pPr>
        <w:ind w:firstLine="540"/>
        <w:jc w:val="center"/>
        <w:rPr>
          <w:sz w:val="28"/>
          <w:szCs w:val="28"/>
          <w:lang w:val="uk-UA" w:eastAsia="ar-SA"/>
        </w:rPr>
      </w:pPr>
    </w:p>
    <w:p w:rsidR="00AC2BF2" w:rsidRPr="005C544B" w:rsidRDefault="00AC2BF2" w:rsidP="00AC2BF2">
      <w:pPr>
        <w:jc w:val="center"/>
        <w:rPr>
          <w:color w:val="333333"/>
          <w:sz w:val="28"/>
          <w:szCs w:val="28"/>
          <w:lang w:val="uk-UA" w:eastAsia="ar-SA"/>
        </w:rPr>
      </w:pPr>
      <w:r w:rsidRPr="005C544B">
        <w:rPr>
          <w:sz w:val="28"/>
          <w:szCs w:val="28"/>
          <w:lang w:val="uk-UA" w:eastAsia="ar-SA"/>
        </w:rPr>
        <w:t xml:space="preserve"> </w:t>
      </w:r>
    </w:p>
    <w:p w:rsidR="00AC2BF2" w:rsidRPr="005C544B" w:rsidRDefault="00AC2BF2" w:rsidP="00AC2BF2">
      <w:pPr>
        <w:jc w:val="center"/>
        <w:rPr>
          <w:color w:val="333333"/>
          <w:sz w:val="28"/>
          <w:szCs w:val="28"/>
          <w:lang w:val="uk-UA" w:eastAsia="ar-SA"/>
        </w:rPr>
      </w:pPr>
    </w:p>
    <w:p w:rsidR="00AC2BF2" w:rsidRPr="005C544B" w:rsidRDefault="00AC2BF2" w:rsidP="00AC2BF2">
      <w:pPr>
        <w:jc w:val="center"/>
        <w:rPr>
          <w:color w:val="333333"/>
          <w:sz w:val="28"/>
          <w:szCs w:val="28"/>
          <w:lang w:val="uk-UA" w:eastAsia="ar-SA"/>
        </w:rPr>
      </w:pPr>
    </w:p>
    <w:p w:rsidR="00AC2BF2" w:rsidRPr="005C544B" w:rsidRDefault="00AC2BF2" w:rsidP="00AC2BF2">
      <w:pPr>
        <w:jc w:val="center"/>
        <w:rPr>
          <w:color w:val="333333"/>
          <w:sz w:val="28"/>
          <w:szCs w:val="28"/>
          <w:lang w:val="uk-UA"/>
        </w:rPr>
      </w:pPr>
    </w:p>
    <w:p w:rsidR="00AC2BF2" w:rsidRPr="005C544B" w:rsidRDefault="00AC2BF2" w:rsidP="00AC2BF2">
      <w:pPr>
        <w:jc w:val="center"/>
        <w:rPr>
          <w:color w:val="333333"/>
          <w:sz w:val="28"/>
          <w:szCs w:val="28"/>
          <w:lang w:val="uk-UA"/>
        </w:rPr>
      </w:pPr>
    </w:p>
    <w:p w:rsidR="00AC2BF2" w:rsidRPr="005C544B" w:rsidRDefault="00AC2BF2" w:rsidP="00AC2BF2">
      <w:pPr>
        <w:jc w:val="center"/>
        <w:rPr>
          <w:color w:val="333333"/>
          <w:sz w:val="28"/>
          <w:szCs w:val="28"/>
          <w:lang w:val="uk-UA"/>
        </w:rPr>
      </w:pPr>
    </w:p>
    <w:p w:rsidR="00AC2BF2" w:rsidRPr="005C544B" w:rsidRDefault="00AC2BF2" w:rsidP="00AC2BF2">
      <w:pPr>
        <w:jc w:val="center"/>
        <w:rPr>
          <w:color w:val="333333"/>
          <w:sz w:val="28"/>
          <w:szCs w:val="28"/>
          <w:lang w:val="uk-UA"/>
        </w:rPr>
      </w:pPr>
    </w:p>
    <w:p w:rsidR="00AC2BF2" w:rsidRPr="005C544B" w:rsidRDefault="00AC2BF2" w:rsidP="00AC2BF2">
      <w:pPr>
        <w:jc w:val="center"/>
        <w:rPr>
          <w:color w:val="333333"/>
          <w:sz w:val="28"/>
          <w:szCs w:val="28"/>
          <w:lang w:val="uk-UA"/>
        </w:rPr>
      </w:pPr>
    </w:p>
    <w:p w:rsidR="00AC2BF2" w:rsidRPr="005C544B" w:rsidRDefault="00AC2BF2" w:rsidP="00AC2BF2">
      <w:pPr>
        <w:jc w:val="center"/>
        <w:rPr>
          <w:color w:val="333333"/>
          <w:sz w:val="28"/>
          <w:szCs w:val="28"/>
          <w:lang w:val="uk-UA"/>
        </w:rPr>
      </w:pPr>
    </w:p>
    <w:p w:rsidR="00AC2BF2" w:rsidRPr="005C544B" w:rsidRDefault="00AC2BF2" w:rsidP="00AC2BF2">
      <w:pPr>
        <w:jc w:val="center"/>
        <w:rPr>
          <w:color w:val="333333"/>
          <w:sz w:val="28"/>
          <w:szCs w:val="28"/>
          <w:lang w:val="uk-UA"/>
        </w:rPr>
      </w:pPr>
    </w:p>
    <w:p w:rsidR="00AC2BF2" w:rsidRPr="005C544B" w:rsidRDefault="00AC2BF2" w:rsidP="00AC2BF2">
      <w:pPr>
        <w:jc w:val="center"/>
        <w:rPr>
          <w:color w:val="333333"/>
          <w:sz w:val="28"/>
          <w:szCs w:val="28"/>
          <w:lang w:val="uk-UA"/>
        </w:rPr>
      </w:pPr>
    </w:p>
    <w:p w:rsidR="00AC2BF2" w:rsidRPr="005C544B" w:rsidRDefault="00AC2BF2" w:rsidP="00AC2BF2">
      <w:pPr>
        <w:jc w:val="center"/>
        <w:rPr>
          <w:color w:val="333333"/>
          <w:sz w:val="28"/>
          <w:szCs w:val="28"/>
          <w:lang w:val="uk-UA"/>
        </w:rPr>
      </w:pPr>
    </w:p>
    <w:p w:rsidR="00AC2BF2" w:rsidRPr="005C544B" w:rsidRDefault="00AC2BF2" w:rsidP="00AC2BF2">
      <w:pPr>
        <w:jc w:val="center"/>
        <w:rPr>
          <w:color w:val="333333"/>
          <w:sz w:val="28"/>
          <w:szCs w:val="28"/>
          <w:lang w:val="uk-UA"/>
        </w:rPr>
      </w:pPr>
    </w:p>
    <w:p w:rsidR="00AC2BF2" w:rsidRPr="005C544B" w:rsidRDefault="00AC2BF2" w:rsidP="00AC2BF2">
      <w:pPr>
        <w:jc w:val="center"/>
        <w:rPr>
          <w:color w:val="333333"/>
          <w:sz w:val="28"/>
          <w:szCs w:val="28"/>
          <w:lang w:val="uk-UA"/>
        </w:rPr>
      </w:pPr>
    </w:p>
    <w:p w:rsidR="00AC2BF2" w:rsidRPr="005C544B" w:rsidRDefault="00AC2BF2" w:rsidP="00AC2BF2">
      <w:pPr>
        <w:jc w:val="center"/>
        <w:rPr>
          <w:color w:val="333333"/>
          <w:sz w:val="28"/>
          <w:szCs w:val="28"/>
          <w:lang w:val="uk-UA"/>
        </w:rPr>
      </w:pPr>
    </w:p>
    <w:p w:rsidR="00AC2BF2" w:rsidRPr="005C544B" w:rsidRDefault="00AC2BF2" w:rsidP="00AC2BF2">
      <w:pPr>
        <w:jc w:val="center"/>
        <w:rPr>
          <w:color w:val="333333"/>
          <w:sz w:val="28"/>
          <w:szCs w:val="28"/>
          <w:lang w:val="uk-UA"/>
        </w:rPr>
      </w:pPr>
    </w:p>
    <w:p w:rsidR="00AC2BF2" w:rsidRPr="005C544B" w:rsidRDefault="00AC2BF2" w:rsidP="00AC2BF2">
      <w:pPr>
        <w:jc w:val="center"/>
        <w:rPr>
          <w:color w:val="333333"/>
          <w:sz w:val="28"/>
          <w:szCs w:val="28"/>
          <w:lang w:val="uk-UA"/>
        </w:rPr>
      </w:pPr>
    </w:p>
    <w:p w:rsidR="00AC2BF2" w:rsidRPr="005C544B" w:rsidRDefault="00AC2BF2" w:rsidP="00AC2BF2">
      <w:pPr>
        <w:ind w:left="2832" w:firstLine="708"/>
        <w:rPr>
          <w:color w:val="333333"/>
          <w:sz w:val="28"/>
          <w:szCs w:val="28"/>
          <w:lang w:val="uk-UA"/>
        </w:rPr>
      </w:pPr>
      <w:r w:rsidRPr="005C544B">
        <w:rPr>
          <w:color w:val="333333"/>
          <w:sz w:val="28"/>
          <w:szCs w:val="28"/>
          <w:lang w:val="uk-UA"/>
        </w:rPr>
        <w:t>м. Обухів</w:t>
      </w:r>
    </w:p>
    <w:p w:rsidR="00AC2BF2" w:rsidRPr="005C544B" w:rsidRDefault="00AC2BF2" w:rsidP="00AC2BF2">
      <w:pPr>
        <w:jc w:val="center"/>
        <w:rPr>
          <w:sz w:val="28"/>
          <w:szCs w:val="28"/>
          <w:lang w:val="uk-UA"/>
        </w:rPr>
      </w:pPr>
      <w:r w:rsidRPr="005C544B">
        <w:rPr>
          <w:sz w:val="28"/>
          <w:szCs w:val="28"/>
          <w:lang w:val="uk-UA"/>
        </w:rPr>
        <w:br w:type="page"/>
      </w:r>
      <w:r w:rsidRPr="005C544B">
        <w:rPr>
          <w:sz w:val="28"/>
          <w:szCs w:val="28"/>
          <w:lang w:val="uk-UA"/>
        </w:rPr>
        <w:lastRenderedPageBreak/>
        <w:t>I. Паспорт програми</w:t>
      </w:r>
    </w:p>
    <w:p w:rsidR="00AC2BF2" w:rsidRPr="005C544B" w:rsidRDefault="00AC2BF2" w:rsidP="00AC2BF2">
      <w:pPr>
        <w:jc w:val="center"/>
        <w:outlineLvl w:val="1"/>
        <w:rPr>
          <w:bCs/>
          <w:color w:val="264969"/>
          <w:sz w:val="28"/>
          <w:szCs w:val="28"/>
        </w:rPr>
      </w:pPr>
      <w:r w:rsidRPr="005C544B">
        <w:rPr>
          <w:sz w:val="28"/>
          <w:szCs w:val="28"/>
          <w:lang w:val="uk-UA"/>
        </w:rPr>
        <w:t xml:space="preserve">Міська Програма </w:t>
      </w:r>
      <w:r w:rsidRPr="005C544B">
        <w:rPr>
          <w:bCs/>
          <w:color w:val="264969"/>
          <w:sz w:val="28"/>
          <w:szCs w:val="28"/>
          <w:lang w:val="uk-UA"/>
        </w:rPr>
        <w:t>надання фінансової підтримки громадським  організаціям</w:t>
      </w:r>
    </w:p>
    <w:p w:rsidR="00AC2BF2" w:rsidRPr="005C544B" w:rsidRDefault="00AC2BF2" w:rsidP="00AC2BF2">
      <w:pPr>
        <w:jc w:val="center"/>
        <w:outlineLvl w:val="1"/>
        <w:rPr>
          <w:bCs/>
          <w:color w:val="264969"/>
          <w:sz w:val="28"/>
          <w:szCs w:val="28"/>
          <w:lang w:val="uk-UA"/>
        </w:rPr>
      </w:pPr>
      <w:r w:rsidRPr="005C544B">
        <w:rPr>
          <w:bCs/>
          <w:color w:val="264969"/>
          <w:sz w:val="28"/>
          <w:szCs w:val="28"/>
          <w:lang w:val="uk-UA"/>
        </w:rPr>
        <w:t>на 2018 рік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59"/>
        <w:gridCol w:w="4536"/>
        <w:gridCol w:w="4079"/>
      </w:tblGrid>
      <w:tr w:rsidR="00AC2BF2" w:rsidRPr="005C544B" w:rsidTr="00A43A95">
        <w:tc>
          <w:tcPr>
            <w:tcW w:w="959" w:type="dxa"/>
          </w:tcPr>
          <w:p w:rsidR="00AC2BF2" w:rsidRPr="005C544B" w:rsidRDefault="00AC2BF2" w:rsidP="00A43A95">
            <w:pPr>
              <w:jc w:val="both"/>
              <w:rPr>
                <w:sz w:val="28"/>
                <w:szCs w:val="28"/>
                <w:lang w:val="uk-UA"/>
              </w:rPr>
            </w:pPr>
            <w:r w:rsidRPr="005C544B">
              <w:rPr>
                <w:sz w:val="28"/>
                <w:szCs w:val="28"/>
                <w:lang w:val="uk-UA"/>
              </w:rPr>
              <w:t>1</w:t>
            </w:r>
          </w:p>
        </w:tc>
        <w:tc>
          <w:tcPr>
            <w:tcW w:w="4536" w:type="dxa"/>
          </w:tcPr>
          <w:p w:rsidR="00AC2BF2" w:rsidRPr="005C544B" w:rsidRDefault="00AC2BF2" w:rsidP="00A43A95">
            <w:pPr>
              <w:jc w:val="both"/>
              <w:rPr>
                <w:sz w:val="28"/>
                <w:szCs w:val="28"/>
                <w:lang w:val="uk-UA"/>
              </w:rPr>
            </w:pPr>
            <w:r w:rsidRPr="005C544B">
              <w:rPr>
                <w:sz w:val="28"/>
                <w:szCs w:val="28"/>
                <w:lang w:val="uk-UA"/>
              </w:rPr>
              <w:t>1. Ініціатор розроблення програми</w:t>
            </w:r>
            <w:r w:rsidRPr="005C544B">
              <w:rPr>
                <w:sz w:val="28"/>
                <w:szCs w:val="28"/>
                <w:lang w:val="uk-UA"/>
              </w:rPr>
              <w:tab/>
            </w:r>
          </w:p>
          <w:p w:rsidR="00AC2BF2" w:rsidRPr="005C544B" w:rsidRDefault="00AC2BF2" w:rsidP="00A43A95">
            <w:pPr>
              <w:jc w:val="both"/>
              <w:rPr>
                <w:sz w:val="28"/>
                <w:szCs w:val="28"/>
                <w:lang w:val="uk-UA"/>
              </w:rPr>
            </w:pPr>
          </w:p>
        </w:tc>
        <w:tc>
          <w:tcPr>
            <w:tcW w:w="4079" w:type="dxa"/>
          </w:tcPr>
          <w:p w:rsidR="00AC2BF2" w:rsidRPr="005C544B" w:rsidRDefault="00AC2BF2" w:rsidP="00A43A95">
            <w:pPr>
              <w:rPr>
                <w:sz w:val="28"/>
                <w:szCs w:val="28"/>
                <w:lang w:val="uk-UA"/>
              </w:rPr>
            </w:pPr>
            <w:r w:rsidRPr="005C544B">
              <w:rPr>
                <w:sz w:val="28"/>
                <w:szCs w:val="28"/>
                <w:lang w:val="uk-UA"/>
              </w:rPr>
              <w:t>Управління соціального захисту населення виконавчого комітету Обухівської міської ради</w:t>
            </w:r>
          </w:p>
        </w:tc>
      </w:tr>
      <w:tr w:rsidR="00AC2BF2" w:rsidRPr="005C544B" w:rsidTr="00A43A95">
        <w:tc>
          <w:tcPr>
            <w:tcW w:w="959" w:type="dxa"/>
          </w:tcPr>
          <w:p w:rsidR="00AC2BF2" w:rsidRPr="005C544B" w:rsidRDefault="00AC2BF2" w:rsidP="00A43A95">
            <w:pPr>
              <w:jc w:val="both"/>
              <w:rPr>
                <w:sz w:val="28"/>
                <w:szCs w:val="28"/>
                <w:lang w:val="uk-UA"/>
              </w:rPr>
            </w:pPr>
            <w:r w:rsidRPr="005C544B">
              <w:rPr>
                <w:sz w:val="28"/>
                <w:szCs w:val="28"/>
                <w:lang w:val="uk-UA"/>
              </w:rPr>
              <w:t>2</w:t>
            </w:r>
          </w:p>
        </w:tc>
        <w:tc>
          <w:tcPr>
            <w:tcW w:w="4536" w:type="dxa"/>
          </w:tcPr>
          <w:p w:rsidR="00AC2BF2" w:rsidRPr="005C544B" w:rsidRDefault="00AC2BF2" w:rsidP="00A43A95">
            <w:pPr>
              <w:jc w:val="both"/>
              <w:rPr>
                <w:sz w:val="28"/>
                <w:szCs w:val="28"/>
                <w:lang w:val="uk-UA"/>
              </w:rPr>
            </w:pPr>
            <w:r w:rsidRPr="005C544B">
              <w:rPr>
                <w:sz w:val="28"/>
                <w:szCs w:val="28"/>
                <w:lang w:val="uk-UA"/>
              </w:rPr>
              <w:t>Дата, номер і назва розпорядчого документа про розроблення програми</w:t>
            </w:r>
          </w:p>
        </w:tc>
        <w:tc>
          <w:tcPr>
            <w:tcW w:w="4079" w:type="dxa"/>
          </w:tcPr>
          <w:p w:rsidR="00AC2BF2" w:rsidRPr="005C544B" w:rsidRDefault="00AC2BF2" w:rsidP="00A43A95">
            <w:pPr>
              <w:rPr>
                <w:sz w:val="28"/>
                <w:szCs w:val="28"/>
                <w:lang w:val="uk-UA"/>
              </w:rPr>
            </w:pPr>
            <w:r w:rsidRPr="005C544B">
              <w:rPr>
                <w:sz w:val="28"/>
                <w:szCs w:val="28"/>
                <w:lang w:val="uk-UA"/>
              </w:rPr>
              <w:t>Закон України «Про місцеве самоврядування в Україні», Бюджетного кодексу України (зі змінами та доповненнями) та інші нормативно-правові акти України.</w:t>
            </w:r>
          </w:p>
        </w:tc>
      </w:tr>
      <w:tr w:rsidR="00AC2BF2" w:rsidRPr="005C544B" w:rsidTr="00A43A95">
        <w:tc>
          <w:tcPr>
            <w:tcW w:w="959" w:type="dxa"/>
          </w:tcPr>
          <w:p w:rsidR="00AC2BF2" w:rsidRPr="005C544B" w:rsidRDefault="00AC2BF2" w:rsidP="00A43A95">
            <w:pPr>
              <w:jc w:val="both"/>
              <w:rPr>
                <w:sz w:val="28"/>
                <w:szCs w:val="28"/>
                <w:lang w:val="uk-UA"/>
              </w:rPr>
            </w:pPr>
            <w:r w:rsidRPr="005C544B">
              <w:rPr>
                <w:sz w:val="28"/>
                <w:szCs w:val="28"/>
                <w:lang w:val="uk-UA"/>
              </w:rPr>
              <w:t>3</w:t>
            </w:r>
          </w:p>
        </w:tc>
        <w:tc>
          <w:tcPr>
            <w:tcW w:w="4536" w:type="dxa"/>
          </w:tcPr>
          <w:p w:rsidR="00AC2BF2" w:rsidRPr="005C544B" w:rsidRDefault="00AC2BF2" w:rsidP="00A43A95">
            <w:pPr>
              <w:jc w:val="both"/>
              <w:rPr>
                <w:sz w:val="28"/>
                <w:szCs w:val="28"/>
                <w:lang w:val="uk-UA"/>
              </w:rPr>
            </w:pPr>
            <w:r w:rsidRPr="005C544B">
              <w:rPr>
                <w:sz w:val="28"/>
                <w:szCs w:val="28"/>
                <w:lang w:val="uk-UA"/>
              </w:rPr>
              <w:t>Розробник програми</w:t>
            </w:r>
          </w:p>
        </w:tc>
        <w:tc>
          <w:tcPr>
            <w:tcW w:w="4079" w:type="dxa"/>
          </w:tcPr>
          <w:p w:rsidR="00AC2BF2" w:rsidRPr="005C544B" w:rsidRDefault="00AC2BF2" w:rsidP="00A43A95">
            <w:pPr>
              <w:rPr>
                <w:sz w:val="28"/>
                <w:szCs w:val="28"/>
                <w:lang w:val="uk-UA"/>
              </w:rPr>
            </w:pPr>
            <w:r w:rsidRPr="005C544B">
              <w:rPr>
                <w:sz w:val="28"/>
                <w:szCs w:val="28"/>
                <w:lang w:val="uk-UA"/>
              </w:rPr>
              <w:t>Управління соціального захисту населення виконавчого комітету Обухівської міської ради</w:t>
            </w:r>
          </w:p>
        </w:tc>
      </w:tr>
      <w:tr w:rsidR="00AC2BF2" w:rsidRPr="005C544B" w:rsidTr="00A43A95">
        <w:tc>
          <w:tcPr>
            <w:tcW w:w="959" w:type="dxa"/>
          </w:tcPr>
          <w:p w:rsidR="00AC2BF2" w:rsidRPr="005C544B" w:rsidRDefault="00AC2BF2" w:rsidP="00A43A95">
            <w:pPr>
              <w:jc w:val="both"/>
              <w:rPr>
                <w:sz w:val="28"/>
                <w:szCs w:val="28"/>
                <w:lang w:val="uk-UA"/>
              </w:rPr>
            </w:pPr>
            <w:r w:rsidRPr="005C544B">
              <w:rPr>
                <w:sz w:val="28"/>
                <w:szCs w:val="28"/>
                <w:lang w:val="uk-UA"/>
              </w:rPr>
              <w:t>4</w:t>
            </w:r>
          </w:p>
        </w:tc>
        <w:tc>
          <w:tcPr>
            <w:tcW w:w="4536" w:type="dxa"/>
          </w:tcPr>
          <w:p w:rsidR="00AC2BF2" w:rsidRPr="005C544B" w:rsidRDefault="00AC2BF2" w:rsidP="00A43A95">
            <w:pPr>
              <w:rPr>
                <w:sz w:val="28"/>
                <w:szCs w:val="28"/>
                <w:lang w:val="uk-UA"/>
              </w:rPr>
            </w:pPr>
            <w:r w:rsidRPr="005C544B">
              <w:rPr>
                <w:sz w:val="28"/>
                <w:szCs w:val="28"/>
                <w:lang w:val="uk-UA"/>
              </w:rPr>
              <w:t>Відповідальний виконавець</w:t>
            </w:r>
          </w:p>
        </w:tc>
        <w:tc>
          <w:tcPr>
            <w:tcW w:w="4079" w:type="dxa"/>
          </w:tcPr>
          <w:p w:rsidR="00AC2BF2" w:rsidRPr="005C544B" w:rsidRDefault="00AC2BF2" w:rsidP="00A43A95">
            <w:pPr>
              <w:rPr>
                <w:sz w:val="28"/>
                <w:szCs w:val="28"/>
                <w:lang w:val="uk-UA"/>
              </w:rPr>
            </w:pPr>
            <w:r w:rsidRPr="005C544B">
              <w:rPr>
                <w:sz w:val="28"/>
                <w:szCs w:val="28"/>
                <w:lang w:val="uk-UA"/>
              </w:rPr>
              <w:t>Управління соціального захисту населення виконавчого комітету Обухівської міської ради</w:t>
            </w:r>
          </w:p>
        </w:tc>
      </w:tr>
      <w:tr w:rsidR="00AC2BF2" w:rsidRPr="005C544B" w:rsidTr="00A43A95">
        <w:tc>
          <w:tcPr>
            <w:tcW w:w="959" w:type="dxa"/>
          </w:tcPr>
          <w:p w:rsidR="00AC2BF2" w:rsidRPr="005C544B" w:rsidRDefault="00AC2BF2" w:rsidP="00A43A95">
            <w:pPr>
              <w:jc w:val="both"/>
              <w:rPr>
                <w:sz w:val="28"/>
                <w:szCs w:val="28"/>
                <w:lang w:val="uk-UA"/>
              </w:rPr>
            </w:pPr>
            <w:r w:rsidRPr="005C544B">
              <w:rPr>
                <w:sz w:val="28"/>
                <w:szCs w:val="28"/>
                <w:lang w:val="uk-UA"/>
              </w:rPr>
              <w:t>5</w:t>
            </w:r>
          </w:p>
        </w:tc>
        <w:tc>
          <w:tcPr>
            <w:tcW w:w="4536" w:type="dxa"/>
          </w:tcPr>
          <w:p w:rsidR="00AC2BF2" w:rsidRPr="005C544B" w:rsidRDefault="00AC2BF2" w:rsidP="00A43A95">
            <w:pPr>
              <w:jc w:val="both"/>
              <w:rPr>
                <w:sz w:val="28"/>
                <w:szCs w:val="28"/>
                <w:lang w:val="uk-UA"/>
              </w:rPr>
            </w:pPr>
            <w:r w:rsidRPr="005C544B">
              <w:rPr>
                <w:sz w:val="28"/>
                <w:szCs w:val="28"/>
                <w:lang w:val="uk-UA"/>
              </w:rPr>
              <w:t>Термін реалізації програми</w:t>
            </w:r>
          </w:p>
        </w:tc>
        <w:tc>
          <w:tcPr>
            <w:tcW w:w="4079" w:type="dxa"/>
          </w:tcPr>
          <w:p w:rsidR="00AC2BF2" w:rsidRPr="005C544B" w:rsidRDefault="00AC2BF2" w:rsidP="00A43A95">
            <w:pPr>
              <w:jc w:val="center"/>
              <w:rPr>
                <w:sz w:val="28"/>
                <w:szCs w:val="28"/>
                <w:lang w:val="uk-UA"/>
              </w:rPr>
            </w:pPr>
            <w:r w:rsidRPr="005C544B">
              <w:rPr>
                <w:sz w:val="28"/>
                <w:szCs w:val="28"/>
                <w:lang w:val="uk-UA"/>
              </w:rPr>
              <w:t>2018 рік</w:t>
            </w:r>
          </w:p>
        </w:tc>
      </w:tr>
      <w:tr w:rsidR="00AC2BF2" w:rsidRPr="005C544B" w:rsidTr="00A43A95">
        <w:trPr>
          <w:trHeight w:val="613"/>
        </w:trPr>
        <w:tc>
          <w:tcPr>
            <w:tcW w:w="959" w:type="dxa"/>
          </w:tcPr>
          <w:p w:rsidR="00AC2BF2" w:rsidRPr="005C544B" w:rsidRDefault="00AC2BF2" w:rsidP="00A43A95">
            <w:pPr>
              <w:jc w:val="both"/>
              <w:rPr>
                <w:sz w:val="28"/>
                <w:szCs w:val="28"/>
                <w:lang w:val="uk-UA"/>
              </w:rPr>
            </w:pPr>
            <w:r w:rsidRPr="005C544B">
              <w:rPr>
                <w:sz w:val="28"/>
                <w:szCs w:val="28"/>
                <w:lang w:val="uk-UA"/>
              </w:rPr>
              <w:t>6</w:t>
            </w:r>
          </w:p>
        </w:tc>
        <w:tc>
          <w:tcPr>
            <w:tcW w:w="4536" w:type="dxa"/>
          </w:tcPr>
          <w:p w:rsidR="00AC2BF2" w:rsidRPr="005C544B" w:rsidRDefault="00AC2BF2" w:rsidP="00A43A95">
            <w:pPr>
              <w:jc w:val="both"/>
              <w:rPr>
                <w:sz w:val="28"/>
                <w:szCs w:val="28"/>
                <w:lang w:val="uk-UA"/>
              </w:rPr>
            </w:pPr>
            <w:r w:rsidRPr="005C544B">
              <w:rPr>
                <w:sz w:val="28"/>
                <w:szCs w:val="28"/>
                <w:lang w:val="uk-UA"/>
              </w:rPr>
              <w:t xml:space="preserve">Загальний обсяг фінансових ресурсів, необхідних для реалізації програми, всього: </w:t>
            </w:r>
          </w:p>
        </w:tc>
        <w:tc>
          <w:tcPr>
            <w:tcW w:w="4079" w:type="dxa"/>
          </w:tcPr>
          <w:p w:rsidR="00AC2BF2" w:rsidRPr="005C544B" w:rsidRDefault="00AC2BF2" w:rsidP="00A43A95">
            <w:pPr>
              <w:rPr>
                <w:sz w:val="28"/>
                <w:szCs w:val="28"/>
                <w:lang w:val="uk-UA"/>
              </w:rPr>
            </w:pPr>
            <w:r w:rsidRPr="005C544B">
              <w:rPr>
                <w:sz w:val="28"/>
                <w:szCs w:val="28"/>
                <w:lang w:val="uk-UA"/>
              </w:rPr>
              <w:t>436800,00</w:t>
            </w:r>
          </w:p>
          <w:p w:rsidR="00AC2BF2" w:rsidRPr="005C544B" w:rsidRDefault="00AC2BF2" w:rsidP="00A43A95">
            <w:pPr>
              <w:rPr>
                <w:sz w:val="28"/>
                <w:szCs w:val="28"/>
                <w:lang w:val="uk-UA"/>
              </w:rPr>
            </w:pPr>
          </w:p>
        </w:tc>
      </w:tr>
      <w:tr w:rsidR="00AC2BF2" w:rsidRPr="005C544B" w:rsidTr="00A43A95">
        <w:tc>
          <w:tcPr>
            <w:tcW w:w="959" w:type="dxa"/>
          </w:tcPr>
          <w:p w:rsidR="00AC2BF2" w:rsidRPr="005C544B" w:rsidRDefault="00AC2BF2" w:rsidP="00A43A95">
            <w:pPr>
              <w:jc w:val="both"/>
              <w:rPr>
                <w:sz w:val="28"/>
                <w:szCs w:val="28"/>
                <w:lang w:val="uk-UA"/>
              </w:rPr>
            </w:pPr>
            <w:r w:rsidRPr="005C544B">
              <w:rPr>
                <w:sz w:val="28"/>
                <w:szCs w:val="28"/>
                <w:lang w:val="uk-UA"/>
              </w:rPr>
              <w:t>8</w:t>
            </w:r>
          </w:p>
        </w:tc>
        <w:tc>
          <w:tcPr>
            <w:tcW w:w="4536" w:type="dxa"/>
          </w:tcPr>
          <w:p w:rsidR="00AC2BF2" w:rsidRPr="005C544B" w:rsidRDefault="00AC2BF2" w:rsidP="00A43A95">
            <w:pPr>
              <w:jc w:val="both"/>
              <w:rPr>
                <w:sz w:val="28"/>
                <w:szCs w:val="28"/>
                <w:lang w:val="uk-UA"/>
              </w:rPr>
            </w:pPr>
            <w:r w:rsidRPr="005C544B">
              <w:rPr>
                <w:sz w:val="28"/>
                <w:szCs w:val="28"/>
                <w:lang w:val="uk-UA"/>
              </w:rPr>
              <w:t>Перелік основних джерел фінансування програми</w:t>
            </w:r>
          </w:p>
        </w:tc>
        <w:tc>
          <w:tcPr>
            <w:tcW w:w="4079" w:type="dxa"/>
          </w:tcPr>
          <w:p w:rsidR="00AC2BF2" w:rsidRPr="005C544B" w:rsidRDefault="00AC2BF2" w:rsidP="00A43A95">
            <w:pPr>
              <w:rPr>
                <w:sz w:val="28"/>
                <w:szCs w:val="28"/>
                <w:lang w:val="uk-UA"/>
              </w:rPr>
            </w:pPr>
            <w:r w:rsidRPr="005C544B">
              <w:rPr>
                <w:sz w:val="28"/>
                <w:szCs w:val="28"/>
                <w:lang w:val="uk-UA"/>
              </w:rPr>
              <w:t>Міський бюджет</w:t>
            </w:r>
          </w:p>
        </w:tc>
      </w:tr>
    </w:tbl>
    <w:p w:rsidR="00AC2BF2" w:rsidRPr="005C544B" w:rsidRDefault="00AC2BF2" w:rsidP="00AC2BF2">
      <w:pPr>
        <w:jc w:val="center"/>
        <w:rPr>
          <w:sz w:val="28"/>
          <w:szCs w:val="28"/>
          <w:lang w:val="uk-UA"/>
        </w:rPr>
      </w:pPr>
    </w:p>
    <w:p w:rsidR="00AC2BF2" w:rsidRPr="005C544B" w:rsidRDefault="00AC2BF2" w:rsidP="00AC2BF2">
      <w:pPr>
        <w:jc w:val="center"/>
        <w:rPr>
          <w:sz w:val="28"/>
          <w:szCs w:val="28"/>
          <w:lang w:val="uk-UA"/>
        </w:rPr>
      </w:pPr>
      <w:r w:rsidRPr="005C544B">
        <w:rPr>
          <w:sz w:val="28"/>
          <w:szCs w:val="28"/>
          <w:lang w:val="uk-UA"/>
        </w:rPr>
        <w:t>II. Визначення проблеми, на розв’язання якої спрямована програма</w:t>
      </w:r>
    </w:p>
    <w:p w:rsidR="00AC2BF2" w:rsidRPr="005C544B" w:rsidRDefault="00AC2BF2" w:rsidP="00AC2BF2">
      <w:pPr>
        <w:ind w:firstLine="851"/>
        <w:jc w:val="both"/>
        <w:rPr>
          <w:color w:val="C00000"/>
          <w:sz w:val="28"/>
          <w:szCs w:val="28"/>
          <w:lang w:val="uk-UA"/>
        </w:rPr>
      </w:pPr>
      <w:r w:rsidRPr="005C544B">
        <w:rPr>
          <w:sz w:val="28"/>
          <w:szCs w:val="28"/>
          <w:lang w:val="uk-UA"/>
        </w:rPr>
        <w:t>Вирішальна роль громадянського суспільства в утвердженні демократії, прав і свобод людини, принципів соціальної справедливості є загально визнаною. Протягом останніх років в місті Обухів зросла кількість громадських організацій, розширилися сфера їх діяльності й вплив на прийняття рішень на міському рівні. Разом з тим, фундаментальною проблемою залишається низька фінансова самодостатність громадських організацій, оскільки вони є неприбутковими. Тому необхідно спрямувати зусилля на впровадження ефективного механізму налагодження комунікацій та створення сприятливих умов для розвитку громадянського суспільства.</w:t>
      </w:r>
      <w:r w:rsidRPr="005C544B">
        <w:rPr>
          <w:color w:val="C00000"/>
          <w:sz w:val="28"/>
          <w:szCs w:val="28"/>
          <w:lang w:val="uk-UA"/>
        </w:rPr>
        <w:t xml:space="preserve"> </w:t>
      </w:r>
    </w:p>
    <w:p w:rsidR="00AC2BF2" w:rsidRPr="005C544B" w:rsidRDefault="00AC2BF2" w:rsidP="00AC2BF2">
      <w:pPr>
        <w:jc w:val="both"/>
        <w:rPr>
          <w:sz w:val="28"/>
          <w:szCs w:val="28"/>
          <w:lang w:val="uk-UA"/>
        </w:rPr>
      </w:pPr>
    </w:p>
    <w:p w:rsidR="00AC2BF2" w:rsidRPr="005C544B" w:rsidRDefault="00AC2BF2" w:rsidP="00AC2BF2">
      <w:pPr>
        <w:jc w:val="center"/>
        <w:rPr>
          <w:sz w:val="28"/>
          <w:szCs w:val="28"/>
          <w:lang w:val="uk-UA"/>
        </w:rPr>
      </w:pPr>
      <w:r w:rsidRPr="005C544B">
        <w:rPr>
          <w:sz w:val="28"/>
          <w:szCs w:val="28"/>
          <w:lang w:val="uk-UA"/>
        </w:rPr>
        <w:t>III. Мета програми</w:t>
      </w:r>
    </w:p>
    <w:p w:rsidR="00AC2BF2" w:rsidRPr="005C544B" w:rsidRDefault="00AC2BF2" w:rsidP="00AC2BF2">
      <w:pPr>
        <w:ind w:firstLine="851"/>
        <w:jc w:val="both"/>
        <w:rPr>
          <w:sz w:val="28"/>
          <w:szCs w:val="28"/>
          <w:lang w:val="uk-UA"/>
        </w:rPr>
      </w:pPr>
      <w:r w:rsidRPr="005C544B">
        <w:rPr>
          <w:sz w:val="28"/>
          <w:szCs w:val="28"/>
          <w:lang w:val="uk-UA"/>
        </w:rPr>
        <w:t xml:space="preserve">В попередні роки на території Обухівської міської ради послідовно реалізовувалась соціальна політика, направлена на підтримку громадських організацій, діяльність яких має соціальну спрямованість. </w:t>
      </w:r>
    </w:p>
    <w:p w:rsidR="00AC2BF2" w:rsidRPr="005C544B" w:rsidRDefault="00AC2BF2" w:rsidP="00AC2BF2">
      <w:pPr>
        <w:ind w:firstLine="708"/>
        <w:jc w:val="both"/>
        <w:outlineLvl w:val="1"/>
        <w:rPr>
          <w:sz w:val="28"/>
          <w:szCs w:val="28"/>
          <w:lang w:val="uk-UA"/>
        </w:rPr>
      </w:pPr>
      <w:r w:rsidRPr="005C544B">
        <w:rPr>
          <w:sz w:val="28"/>
          <w:szCs w:val="28"/>
          <w:lang w:val="uk-UA"/>
        </w:rPr>
        <w:t xml:space="preserve">Мета Міської програми </w:t>
      </w:r>
      <w:r w:rsidRPr="005C544B">
        <w:rPr>
          <w:bCs/>
          <w:color w:val="264969"/>
          <w:sz w:val="28"/>
          <w:szCs w:val="28"/>
          <w:lang w:val="uk-UA"/>
        </w:rPr>
        <w:t xml:space="preserve">надання фінансової підтримки громадським  організаціям  на 2018 рік </w:t>
      </w:r>
      <w:r w:rsidRPr="005C544B">
        <w:rPr>
          <w:sz w:val="28"/>
          <w:szCs w:val="28"/>
          <w:lang w:val="uk-UA"/>
        </w:rPr>
        <w:t xml:space="preserve">полягає у забезпеченні конструктивної взаємодії між </w:t>
      </w:r>
      <w:r w:rsidRPr="005C544B">
        <w:rPr>
          <w:sz w:val="28"/>
          <w:szCs w:val="28"/>
          <w:lang w:val="uk-UA"/>
        </w:rPr>
        <w:lastRenderedPageBreak/>
        <w:t>виконавчим комітетом Обухівської міської ради та громадськими організаціями, діяльність яких має соціальну спрямованість, з вирішення актуальних питань розвитку міста, підтримки громадських ініціатив, підвищення рівня соціального захисту окремих категорій населення, сприяння розвитку громадянського суспільства.</w:t>
      </w:r>
    </w:p>
    <w:p w:rsidR="00AC2BF2" w:rsidRPr="005C544B" w:rsidRDefault="00AC2BF2" w:rsidP="00AC2BF2">
      <w:pPr>
        <w:jc w:val="center"/>
        <w:rPr>
          <w:sz w:val="28"/>
          <w:szCs w:val="28"/>
          <w:lang w:val="uk-UA"/>
        </w:rPr>
      </w:pPr>
    </w:p>
    <w:p w:rsidR="00AC2BF2" w:rsidRPr="005C544B" w:rsidRDefault="00AC2BF2" w:rsidP="00AC2BF2">
      <w:pPr>
        <w:jc w:val="center"/>
        <w:rPr>
          <w:sz w:val="28"/>
          <w:szCs w:val="28"/>
          <w:lang w:val="uk-UA"/>
        </w:rPr>
      </w:pPr>
      <w:r w:rsidRPr="005C544B">
        <w:rPr>
          <w:sz w:val="28"/>
          <w:szCs w:val="28"/>
          <w:lang w:val="uk-UA"/>
        </w:rPr>
        <w:t>IV. Обґрунтування шляхів та засобів розв’язання проблеми, обсягів та джерел фінансування, строків виконання програми</w:t>
      </w:r>
    </w:p>
    <w:p w:rsidR="00AC2BF2" w:rsidRPr="005C544B" w:rsidRDefault="00AC2BF2" w:rsidP="00AC2BF2">
      <w:pPr>
        <w:ind w:firstLine="851"/>
        <w:jc w:val="both"/>
        <w:rPr>
          <w:sz w:val="16"/>
          <w:szCs w:val="16"/>
          <w:lang w:val="uk-UA"/>
        </w:rPr>
      </w:pPr>
    </w:p>
    <w:p w:rsidR="00AC2BF2" w:rsidRPr="005C544B" w:rsidRDefault="00AC2BF2" w:rsidP="00AC2BF2">
      <w:pPr>
        <w:ind w:firstLine="851"/>
        <w:jc w:val="both"/>
        <w:rPr>
          <w:sz w:val="28"/>
          <w:szCs w:val="28"/>
          <w:lang w:val="uk-UA"/>
        </w:rPr>
      </w:pPr>
      <w:r w:rsidRPr="005C544B">
        <w:rPr>
          <w:sz w:val="28"/>
          <w:szCs w:val="28"/>
          <w:lang w:val="uk-UA"/>
        </w:rPr>
        <w:t>Необхідність організації надання фінансової допомоги міським громадським організаціям, громадським об»єднанням, спілкам діяльність яких має соціальну спрямованість; сприяння задоволенню та захисту законних потреб та інтересів громадських організацій осіб, які захищали незалежність, суверенітет та територіальну цілісність України і брали безпосередню участь в антитерористичній операції.</w:t>
      </w:r>
    </w:p>
    <w:p w:rsidR="00AC2BF2" w:rsidRPr="005C544B" w:rsidRDefault="00AC2BF2" w:rsidP="00AC2BF2">
      <w:pPr>
        <w:jc w:val="both"/>
        <w:rPr>
          <w:sz w:val="28"/>
          <w:szCs w:val="28"/>
          <w:lang w:val="uk-UA"/>
        </w:rPr>
      </w:pPr>
    </w:p>
    <w:p w:rsidR="00AC2BF2" w:rsidRPr="005C544B" w:rsidRDefault="00AC2BF2" w:rsidP="00AC2BF2">
      <w:pPr>
        <w:jc w:val="center"/>
        <w:rPr>
          <w:sz w:val="28"/>
          <w:szCs w:val="28"/>
          <w:lang w:val="uk-UA"/>
        </w:rPr>
      </w:pPr>
      <w:r w:rsidRPr="005C544B">
        <w:rPr>
          <w:sz w:val="28"/>
          <w:szCs w:val="28"/>
          <w:lang w:val="uk-UA"/>
        </w:rPr>
        <w:t>IV.І. Надання фінансової допомоги міським громадським організаціям, діяльність яких має соціальну спрямованість.</w:t>
      </w:r>
    </w:p>
    <w:p w:rsidR="00AC2BF2" w:rsidRPr="005C544B" w:rsidRDefault="00AC2BF2" w:rsidP="00AC2BF2">
      <w:pPr>
        <w:jc w:val="center"/>
        <w:rPr>
          <w:sz w:val="28"/>
          <w:szCs w:val="28"/>
          <w:lang w:val="uk-UA"/>
        </w:rPr>
      </w:pPr>
    </w:p>
    <w:p w:rsidR="00AC2BF2" w:rsidRPr="005C544B" w:rsidRDefault="00AC2BF2" w:rsidP="00AC2BF2">
      <w:pPr>
        <w:ind w:firstLine="851"/>
        <w:jc w:val="both"/>
        <w:rPr>
          <w:sz w:val="28"/>
          <w:szCs w:val="28"/>
          <w:lang w:val="uk-UA"/>
        </w:rPr>
      </w:pPr>
      <w:r w:rsidRPr="005C544B">
        <w:rPr>
          <w:sz w:val="28"/>
          <w:szCs w:val="28"/>
          <w:lang w:val="uk-UA"/>
        </w:rPr>
        <w:t>Відповідно до Закону України «Про громадські об'єднання» громадські організації - це добровільні об'єднання фізичних осіб для здійснення та захисту прав і свобод, задоволення суспільних, зокрема економічних, соціальних, культурних, екологічних та інших інтересів.</w:t>
      </w:r>
    </w:p>
    <w:p w:rsidR="00AC2BF2" w:rsidRPr="005C544B" w:rsidRDefault="00AC2BF2" w:rsidP="00AC2BF2">
      <w:pPr>
        <w:ind w:firstLine="851"/>
        <w:jc w:val="both"/>
        <w:rPr>
          <w:sz w:val="28"/>
          <w:szCs w:val="28"/>
          <w:lang w:val="uk-UA"/>
        </w:rPr>
      </w:pPr>
      <w:r w:rsidRPr="005C544B">
        <w:rPr>
          <w:sz w:val="28"/>
          <w:szCs w:val="28"/>
          <w:lang w:val="uk-UA"/>
        </w:rPr>
        <w:t xml:space="preserve">Робота громадських організацій, діяльність яких має соціальну спрямованість, направлена на захист та задоволення інтересів громадян. </w:t>
      </w:r>
    </w:p>
    <w:p w:rsidR="00AC2BF2" w:rsidRPr="005C544B" w:rsidRDefault="00AC2BF2" w:rsidP="00AC2BF2">
      <w:pPr>
        <w:ind w:firstLine="851"/>
        <w:jc w:val="both"/>
        <w:rPr>
          <w:sz w:val="28"/>
          <w:szCs w:val="28"/>
          <w:lang w:val="uk-UA"/>
        </w:rPr>
      </w:pPr>
      <w:r w:rsidRPr="005C544B">
        <w:rPr>
          <w:sz w:val="28"/>
          <w:szCs w:val="28"/>
          <w:lang w:val="uk-UA"/>
        </w:rPr>
        <w:t>Маючи статус неприбуткових, згідно з Податковим кодексом України, громадські організації, діяльність яких має соціальну спрямованість, не одержують прибутку і в умовах фінансової нестабільності позбавлені можливості сплачувати кошти за оренду приміщень, комунальні послуги, виконувати статутні завдання, що ставить під загрозу їх існування.</w:t>
      </w:r>
    </w:p>
    <w:p w:rsidR="00AC2BF2" w:rsidRPr="005C544B" w:rsidRDefault="00AC2BF2" w:rsidP="00AC2BF2">
      <w:pPr>
        <w:ind w:firstLine="851"/>
        <w:jc w:val="both"/>
        <w:rPr>
          <w:sz w:val="28"/>
          <w:szCs w:val="28"/>
          <w:lang w:val="uk-UA"/>
        </w:rPr>
      </w:pPr>
      <w:r w:rsidRPr="005C544B">
        <w:rPr>
          <w:sz w:val="28"/>
          <w:szCs w:val="28"/>
          <w:lang w:val="uk-UA"/>
        </w:rPr>
        <w:t>Відповідно до статті 3 Закону України «Про основи соціальної захищеності інвалідів в Україні», статті 20 Закону України «Про статус ветеранів війни, гарантії їх соціального захисту», статті 3 Закону України «Про соціальний захист дітей війни», статті 6</w:t>
      </w:r>
      <w:r w:rsidRPr="005C544B">
        <w:rPr>
          <w:sz w:val="28"/>
          <w:szCs w:val="28"/>
          <w:vertAlign w:val="superscript"/>
          <w:lang w:val="uk-UA"/>
        </w:rPr>
        <w:t>5</w:t>
      </w:r>
      <w:r w:rsidRPr="005C544B">
        <w:rPr>
          <w:sz w:val="28"/>
          <w:szCs w:val="28"/>
          <w:lang w:val="uk-UA"/>
        </w:rPr>
        <w:t xml:space="preserve"> Закону України «Про жертви нацистських переслідувань», зокрема органам місцевого самоврядування доручено надавати допомогу і сприяти громадським організаціям інвалідів в їх діяльності, надавати громадським організаціям ветеранів фінансову підтримку, а також безоплатно приміщення, обладнання та інше майно, необхідне для виконання їх статутних завдань.</w:t>
      </w:r>
    </w:p>
    <w:p w:rsidR="00AC2BF2" w:rsidRPr="005C544B" w:rsidRDefault="00AC2BF2" w:rsidP="00AC2BF2">
      <w:pPr>
        <w:ind w:firstLine="708"/>
        <w:jc w:val="both"/>
        <w:outlineLvl w:val="1"/>
        <w:rPr>
          <w:sz w:val="28"/>
          <w:szCs w:val="28"/>
          <w:lang w:val="uk-UA"/>
        </w:rPr>
      </w:pPr>
    </w:p>
    <w:p w:rsidR="00AC2BF2" w:rsidRPr="005C544B" w:rsidRDefault="00AC2BF2" w:rsidP="00AC2BF2">
      <w:pPr>
        <w:ind w:firstLine="708"/>
        <w:jc w:val="both"/>
        <w:outlineLvl w:val="1"/>
        <w:rPr>
          <w:sz w:val="28"/>
          <w:szCs w:val="28"/>
          <w:lang w:val="uk-UA"/>
        </w:rPr>
      </w:pPr>
      <w:r w:rsidRPr="005C544B">
        <w:rPr>
          <w:sz w:val="28"/>
          <w:szCs w:val="28"/>
          <w:lang w:val="uk-UA"/>
        </w:rPr>
        <w:t xml:space="preserve">Згідно з Міською програмою </w:t>
      </w:r>
      <w:r w:rsidRPr="005C544B">
        <w:rPr>
          <w:bCs/>
          <w:color w:val="264969"/>
          <w:sz w:val="28"/>
          <w:szCs w:val="28"/>
          <w:lang w:val="uk-UA"/>
        </w:rPr>
        <w:t xml:space="preserve">надання фінансової підтримки громадським  організаціям  на 2018 рік </w:t>
      </w:r>
      <w:r w:rsidRPr="005C544B">
        <w:rPr>
          <w:sz w:val="28"/>
          <w:szCs w:val="28"/>
          <w:lang w:val="uk-UA"/>
        </w:rPr>
        <w:t xml:space="preserve"> фінансова підтримка громадських організацій, діяльність яких має соціальну спрямованість, становитиме:</w:t>
      </w:r>
    </w:p>
    <w:p w:rsidR="00AC2BF2" w:rsidRPr="005C544B" w:rsidRDefault="00AC2BF2" w:rsidP="00AC2BF2">
      <w:pPr>
        <w:ind w:firstLine="851"/>
        <w:jc w:val="both"/>
        <w:rPr>
          <w:sz w:val="28"/>
          <w:szCs w:val="28"/>
          <w:lang w:val="uk-UA"/>
        </w:rPr>
      </w:pPr>
    </w:p>
    <w:tbl>
      <w:tblPr>
        <w:tblW w:w="75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10"/>
        <w:gridCol w:w="3167"/>
        <w:gridCol w:w="1751"/>
        <w:gridCol w:w="1760"/>
      </w:tblGrid>
      <w:tr w:rsidR="00AC2BF2" w:rsidRPr="005C544B" w:rsidTr="00A43A95">
        <w:trPr>
          <w:trHeight w:val="825"/>
        </w:trPr>
        <w:tc>
          <w:tcPr>
            <w:tcW w:w="910" w:type="dxa"/>
            <w:vMerge w:val="restart"/>
          </w:tcPr>
          <w:p w:rsidR="00AC2BF2" w:rsidRPr="005C544B" w:rsidRDefault="00AC2BF2" w:rsidP="00A43A95">
            <w:pPr>
              <w:jc w:val="both"/>
              <w:rPr>
                <w:sz w:val="28"/>
                <w:szCs w:val="28"/>
                <w:lang w:val="uk-UA"/>
              </w:rPr>
            </w:pPr>
            <w:r w:rsidRPr="005C544B">
              <w:rPr>
                <w:sz w:val="28"/>
                <w:szCs w:val="28"/>
                <w:lang w:val="uk-UA"/>
              </w:rPr>
              <w:lastRenderedPageBreak/>
              <w:t>КФК</w:t>
            </w:r>
            <w:r w:rsidRPr="005C544B">
              <w:rPr>
                <w:sz w:val="28"/>
                <w:szCs w:val="28"/>
                <w:lang w:val="uk-UA"/>
              </w:rPr>
              <w:tab/>
            </w:r>
          </w:p>
          <w:p w:rsidR="00AC2BF2" w:rsidRPr="005C544B" w:rsidRDefault="00AC2BF2" w:rsidP="00A43A95">
            <w:pPr>
              <w:jc w:val="both"/>
              <w:rPr>
                <w:sz w:val="28"/>
                <w:szCs w:val="28"/>
                <w:lang w:val="uk-UA"/>
              </w:rPr>
            </w:pPr>
          </w:p>
        </w:tc>
        <w:tc>
          <w:tcPr>
            <w:tcW w:w="3167" w:type="dxa"/>
            <w:vMerge w:val="restart"/>
          </w:tcPr>
          <w:p w:rsidR="00AC2BF2" w:rsidRPr="005C544B" w:rsidRDefault="00AC2BF2" w:rsidP="00A43A95">
            <w:pPr>
              <w:jc w:val="center"/>
              <w:rPr>
                <w:sz w:val="28"/>
                <w:szCs w:val="28"/>
                <w:lang w:val="uk-UA"/>
              </w:rPr>
            </w:pPr>
            <w:r w:rsidRPr="005C544B">
              <w:rPr>
                <w:sz w:val="28"/>
                <w:szCs w:val="28"/>
                <w:lang w:val="uk-UA"/>
              </w:rPr>
              <w:t>Перелік заходів</w:t>
            </w:r>
          </w:p>
          <w:p w:rsidR="00AC2BF2" w:rsidRPr="005C544B" w:rsidRDefault="00AC2BF2" w:rsidP="00A43A95">
            <w:pPr>
              <w:jc w:val="both"/>
              <w:rPr>
                <w:sz w:val="28"/>
                <w:szCs w:val="28"/>
                <w:lang w:val="uk-UA"/>
              </w:rPr>
            </w:pPr>
          </w:p>
        </w:tc>
        <w:tc>
          <w:tcPr>
            <w:tcW w:w="3511" w:type="dxa"/>
            <w:gridSpan w:val="2"/>
          </w:tcPr>
          <w:p w:rsidR="00AC2BF2" w:rsidRPr="005C544B" w:rsidRDefault="00AC2BF2" w:rsidP="00A43A95">
            <w:pPr>
              <w:jc w:val="center"/>
              <w:rPr>
                <w:sz w:val="28"/>
                <w:szCs w:val="28"/>
                <w:lang w:val="uk-UA"/>
              </w:rPr>
            </w:pPr>
            <w:r w:rsidRPr="005C544B">
              <w:rPr>
                <w:sz w:val="28"/>
                <w:szCs w:val="28"/>
                <w:lang w:val="uk-UA"/>
              </w:rPr>
              <w:t>2018 рік</w:t>
            </w:r>
          </w:p>
        </w:tc>
      </w:tr>
      <w:tr w:rsidR="00AC2BF2" w:rsidRPr="005C544B" w:rsidTr="00A43A95">
        <w:trPr>
          <w:trHeight w:val="825"/>
        </w:trPr>
        <w:tc>
          <w:tcPr>
            <w:tcW w:w="910" w:type="dxa"/>
            <w:vMerge/>
          </w:tcPr>
          <w:p w:rsidR="00AC2BF2" w:rsidRPr="005C544B" w:rsidRDefault="00AC2BF2" w:rsidP="00A43A95">
            <w:pPr>
              <w:jc w:val="both"/>
              <w:rPr>
                <w:sz w:val="28"/>
                <w:szCs w:val="28"/>
                <w:lang w:val="uk-UA"/>
              </w:rPr>
            </w:pPr>
          </w:p>
        </w:tc>
        <w:tc>
          <w:tcPr>
            <w:tcW w:w="3167" w:type="dxa"/>
            <w:vMerge/>
          </w:tcPr>
          <w:p w:rsidR="00AC2BF2" w:rsidRPr="005C544B" w:rsidRDefault="00AC2BF2" w:rsidP="00A43A95">
            <w:pPr>
              <w:jc w:val="both"/>
              <w:rPr>
                <w:sz w:val="28"/>
                <w:szCs w:val="28"/>
                <w:lang w:val="uk-UA"/>
              </w:rPr>
            </w:pPr>
          </w:p>
        </w:tc>
        <w:tc>
          <w:tcPr>
            <w:tcW w:w="1751" w:type="dxa"/>
          </w:tcPr>
          <w:p w:rsidR="00AC2BF2" w:rsidRPr="005C544B" w:rsidRDefault="00AC2BF2" w:rsidP="00A43A95">
            <w:pPr>
              <w:jc w:val="both"/>
              <w:rPr>
                <w:sz w:val="28"/>
                <w:szCs w:val="28"/>
                <w:lang w:val="uk-UA"/>
              </w:rPr>
            </w:pPr>
            <w:r w:rsidRPr="005C544B">
              <w:rPr>
                <w:sz w:val="28"/>
                <w:szCs w:val="28"/>
                <w:lang w:val="uk-UA"/>
              </w:rPr>
              <w:t>Кількість організацій</w:t>
            </w:r>
          </w:p>
        </w:tc>
        <w:tc>
          <w:tcPr>
            <w:tcW w:w="1760" w:type="dxa"/>
          </w:tcPr>
          <w:p w:rsidR="00AC2BF2" w:rsidRPr="005C544B" w:rsidRDefault="00AC2BF2" w:rsidP="00A43A95">
            <w:pPr>
              <w:jc w:val="both"/>
              <w:rPr>
                <w:sz w:val="28"/>
                <w:szCs w:val="28"/>
                <w:lang w:val="uk-UA"/>
              </w:rPr>
            </w:pPr>
            <w:r w:rsidRPr="005C544B">
              <w:rPr>
                <w:sz w:val="28"/>
                <w:szCs w:val="28"/>
                <w:lang w:val="uk-UA"/>
              </w:rPr>
              <w:t>Планові обсяги (грн.)</w:t>
            </w:r>
          </w:p>
        </w:tc>
      </w:tr>
      <w:tr w:rsidR="00AC2BF2" w:rsidRPr="005C544B" w:rsidTr="00A43A95">
        <w:trPr>
          <w:trHeight w:val="158"/>
        </w:trPr>
        <w:tc>
          <w:tcPr>
            <w:tcW w:w="910" w:type="dxa"/>
            <w:tcBorders>
              <w:bottom w:val="single" w:sz="4" w:space="0" w:color="auto"/>
            </w:tcBorders>
          </w:tcPr>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tc>
        <w:tc>
          <w:tcPr>
            <w:tcW w:w="3167" w:type="dxa"/>
            <w:tcBorders>
              <w:bottom w:val="single" w:sz="4" w:space="0" w:color="auto"/>
            </w:tcBorders>
          </w:tcPr>
          <w:p w:rsidR="00AC2BF2" w:rsidRPr="005C544B" w:rsidRDefault="00AC2BF2" w:rsidP="00A43A95">
            <w:pPr>
              <w:jc w:val="both"/>
              <w:rPr>
                <w:sz w:val="28"/>
                <w:szCs w:val="28"/>
                <w:lang w:val="uk-UA"/>
              </w:rPr>
            </w:pPr>
            <w:r w:rsidRPr="005C544B">
              <w:rPr>
                <w:sz w:val="28"/>
                <w:szCs w:val="28"/>
                <w:lang w:val="uk-UA"/>
              </w:rPr>
              <w:t>Фінансова підтримка громадських організацій, в тому числі:</w:t>
            </w:r>
          </w:p>
        </w:tc>
        <w:tc>
          <w:tcPr>
            <w:tcW w:w="1751" w:type="dxa"/>
            <w:tcBorders>
              <w:bottom w:val="single" w:sz="4" w:space="0" w:color="auto"/>
            </w:tcBorders>
          </w:tcPr>
          <w:p w:rsidR="00AC2BF2" w:rsidRPr="005C544B" w:rsidRDefault="00AC2BF2" w:rsidP="00A43A95">
            <w:pPr>
              <w:jc w:val="both"/>
              <w:rPr>
                <w:sz w:val="28"/>
                <w:szCs w:val="28"/>
                <w:lang w:val="uk-UA"/>
              </w:rPr>
            </w:pPr>
            <w:r w:rsidRPr="005C544B">
              <w:rPr>
                <w:sz w:val="28"/>
                <w:szCs w:val="28"/>
                <w:lang w:val="uk-UA"/>
              </w:rPr>
              <w:t>7</w:t>
            </w:r>
          </w:p>
        </w:tc>
        <w:tc>
          <w:tcPr>
            <w:tcW w:w="1760" w:type="dxa"/>
            <w:tcBorders>
              <w:bottom w:val="single" w:sz="4" w:space="0" w:color="auto"/>
            </w:tcBorders>
          </w:tcPr>
          <w:p w:rsidR="00AC2BF2" w:rsidRPr="005C544B" w:rsidRDefault="00AC2BF2" w:rsidP="00A43A95">
            <w:pPr>
              <w:rPr>
                <w:sz w:val="28"/>
                <w:szCs w:val="28"/>
                <w:lang w:val="uk-UA"/>
              </w:rPr>
            </w:pPr>
            <w:r w:rsidRPr="005C544B">
              <w:rPr>
                <w:sz w:val="28"/>
                <w:szCs w:val="28"/>
                <w:lang w:val="uk-UA"/>
              </w:rPr>
              <w:t>436800,00</w:t>
            </w:r>
          </w:p>
          <w:p w:rsidR="00AC2BF2" w:rsidRPr="005C544B" w:rsidRDefault="00AC2BF2" w:rsidP="00A43A95">
            <w:pPr>
              <w:jc w:val="both"/>
              <w:rPr>
                <w:sz w:val="28"/>
                <w:szCs w:val="28"/>
                <w:lang w:val="uk-UA"/>
              </w:rPr>
            </w:pPr>
          </w:p>
        </w:tc>
      </w:tr>
      <w:tr w:rsidR="00AC2BF2" w:rsidRPr="005C544B" w:rsidTr="00A43A95">
        <w:trPr>
          <w:trHeight w:val="158"/>
        </w:trPr>
        <w:tc>
          <w:tcPr>
            <w:tcW w:w="910" w:type="dxa"/>
            <w:tcBorders>
              <w:top w:val="single" w:sz="4" w:space="0" w:color="auto"/>
              <w:bottom w:val="single" w:sz="4" w:space="0" w:color="auto"/>
            </w:tcBorders>
          </w:tcPr>
          <w:p w:rsidR="00AC2BF2" w:rsidRPr="005C544B" w:rsidRDefault="00AC2BF2" w:rsidP="00A43A95">
            <w:pPr>
              <w:jc w:val="both"/>
              <w:rPr>
                <w:sz w:val="28"/>
                <w:szCs w:val="28"/>
                <w:lang w:val="uk-UA"/>
              </w:rPr>
            </w:pPr>
            <w:r w:rsidRPr="005C544B">
              <w:rPr>
                <w:sz w:val="28"/>
                <w:szCs w:val="28"/>
                <w:lang w:val="uk-UA"/>
              </w:rPr>
              <w:t>1.</w:t>
            </w: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tc>
        <w:tc>
          <w:tcPr>
            <w:tcW w:w="3167" w:type="dxa"/>
            <w:tcBorders>
              <w:bottom w:val="single" w:sz="4" w:space="0" w:color="auto"/>
            </w:tcBorders>
          </w:tcPr>
          <w:p w:rsidR="00AC2BF2" w:rsidRPr="005C544B" w:rsidRDefault="00AC2BF2" w:rsidP="00A43A95">
            <w:pPr>
              <w:jc w:val="both"/>
              <w:rPr>
                <w:sz w:val="28"/>
                <w:szCs w:val="28"/>
                <w:lang w:val="uk-UA"/>
              </w:rPr>
            </w:pPr>
            <w:r w:rsidRPr="005C544B">
              <w:rPr>
                <w:sz w:val="28"/>
                <w:szCs w:val="28"/>
                <w:lang w:val="uk-UA"/>
              </w:rPr>
              <w:t>Фінансова підтримка Обухівської міськрайонної організації Української спілки ветеранів Афганістану (воїнів інтернаціоналістів)</w:t>
            </w:r>
          </w:p>
        </w:tc>
        <w:tc>
          <w:tcPr>
            <w:tcW w:w="1751" w:type="dxa"/>
            <w:tcBorders>
              <w:bottom w:val="single" w:sz="4" w:space="0" w:color="auto"/>
            </w:tcBorders>
          </w:tcPr>
          <w:p w:rsidR="00AC2BF2" w:rsidRPr="005C544B" w:rsidRDefault="00AC2BF2" w:rsidP="00A43A95">
            <w:pPr>
              <w:jc w:val="both"/>
              <w:rPr>
                <w:sz w:val="28"/>
                <w:szCs w:val="28"/>
                <w:lang w:val="uk-UA"/>
              </w:rPr>
            </w:pPr>
            <w:r w:rsidRPr="005C544B">
              <w:rPr>
                <w:sz w:val="28"/>
                <w:szCs w:val="28"/>
                <w:lang w:val="uk-UA"/>
              </w:rPr>
              <w:t>1</w:t>
            </w:r>
          </w:p>
        </w:tc>
        <w:tc>
          <w:tcPr>
            <w:tcW w:w="1760" w:type="dxa"/>
            <w:tcBorders>
              <w:bottom w:val="single" w:sz="4" w:space="0" w:color="auto"/>
            </w:tcBorders>
          </w:tcPr>
          <w:p w:rsidR="00AC2BF2" w:rsidRPr="005C544B" w:rsidRDefault="00AC2BF2" w:rsidP="00A43A95">
            <w:pPr>
              <w:jc w:val="both"/>
              <w:rPr>
                <w:sz w:val="28"/>
                <w:szCs w:val="28"/>
                <w:lang w:val="uk-UA"/>
              </w:rPr>
            </w:pPr>
            <w:r w:rsidRPr="005C544B">
              <w:rPr>
                <w:sz w:val="28"/>
                <w:szCs w:val="28"/>
                <w:lang w:val="uk-UA"/>
              </w:rPr>
              <w:t>51000</w:t>
            </w:r>
          </w:p>
        </w:tc>
      </w:tr>
      <w:tr w:rsidR="00AC2BF2" w:rsidRPr="005C544B" w:rsidTr="00A43A95">
        <w:trPr>
          <w:trHeight w:val="85"/>
        </w:trPr>
        <w:tc>
          <w:tcPr>
            <w:tcW w:w="910" w:type="dxa"/>
            <w:tcBorders>
              <w:top w:val="single" w:sz="4" w:space="0" w:color="auto"/>
              <w:bottom w:val="single" w:sz="4" w:space="0" w:color="auto"/>
            </w:tcBorders>
          </w:tcPr>
          <w:p w:rsidR="00AC2BF2" w:rsidRPr="005C544B" w:rsidRDefault="00AC2BF2" w:rsidP="00A43A95">
            <w:pPr>
              <w:jc w:val="both"/>
              <w:rPr>
                <w:sz w:val="28"/>
                <w:szCs w:val="28"/>
                <w:lang w:val="uk-UA"/>
              </w:rPr>
            </w:pPr>
            <w:r w:rsidRPr="005C544B">
              <w:rPr>
                <w:sz w:val="28"/>
                <w:szCs w:val="28"/>
                <w:lang w:val="uk-UA"/>
              </w:rPr>
              <w:t>2.</w:t>
            </w:r>
          </w:p>
          <w:p w:rsidR="00AC2BF2" w:rsidRPr="005C544B" w:rsidRDefault="00AC2BF2" w:rsidP="00A43A95">
            <w:pPr>
              <w:jc w:val="both"/>
              <w:rPr>
                <w:sz w:val="28"/>
                <w:szCs w:val="28"/>
                <w:lang w:val="uk-UA"/>
              </w:rPr>
            </w:pPr>
          </w:p>
        </w:tc>
        <w:tc>
          <w:tcPr>
            <w:tcW w:w="3167" w:type="dxa"/>
          </w:tcPr>
          <w:p w:rsidR="00AC2BF2" w:rsidRPr="005C544B" w:rsidRDefault="00AC2BF2" w:rsidP="00A43A95">
            <w:pPr>
              <w:jc w:val="both"/>
              <w:rPr>
                <w:sz w:val="28"/>
                <w:szCs w:val="28"/>
                <w:lang w:val="uk-UA"/>
              </w:rPr>
            </w:pPr>
            <w:r w:rsidRPr="005C544B">
              <w:rPr>
                <w:sz w:val="28"/>
                <w:szCs w:val="28"/>
                <w:lang w:val="uk-UA"/>
              </w:rPr>
              <w:t>Фінансова підтримка УВП УТОС</w:t>
            </w:r>
          </w:p>
        </w:tc>
        <w:tc>
          <w:tcPr>
            <w:tcW w:w="1751" w:type="dxa"/>
            <w:tcBorders>
              <w:bottom w:val="single" w:sz="4" w:space="0" w:color="auto"/>
            </w:tcBorders>
          </w:tcPr>
          <w:p w:rsidR="00AC2BF2" w:rsidRPr="005C544B" w:rsidRDefault="00AC2BF2" w:rsidP="00A43A95">
            <w:pPr>
              <w:jc w:val="both"/>
              <w:rPr>
                <w:sz w:val="28"/>
                <w:szCs w:val="28"/>
                <w:lang w:val="uk-UA"/>
              </w:rPr>
            </w:pPr>
            <w:r w:rsidRPr="005C544B">
              <w:rPr>
                <w:sz w:val="28"/>
                <w:szCs w:val="28"/>
                <w:lang w:val="uk-UA"/>
              </w:rPr>
              <w:t>1</w:t>
            </w:r>
          </w:p>
        </w:tc>
        <w:tc>
          <w:tcPr>
            <w:tcW w:w="1760" w:type="dxa"/>
            <w:tcBorders>
              <w:bottom w:val="single" w:sz="4" w:space="0" w:color="auto"/>
            </w:tcBorders>
          </w:tcPr>
          <w:p w:rsidR="00AC2BF2" w:rsidRPr="005C544B" w:rsidRDefault="00AC2BF2" w:rsidP="00A43A95">
            <w:pPr>
              <w:jc w:val="both"/>
              <w:rPr>
                <w:sz w:val="28"/>
                <w:szCs w:val="28"/>
                <w:lang w:val="uk-UA"/>
              </w:rPr>
            </w:pPr>
            <w:r w:rsidRPr="005C544B">
              <w:rPr>
                <w:sz w:val="28"/>
                <w:szCs w:val="28"/>
                <w:lang w:val="uk-UA"/>
              </w:rPr>
              <w:t>72000</w:t>
            </w:r>
          </w:p>
        </w:tc>
      </w:tr>
      <w:tr w:rsidR="00AC2BF2" w:rsidRPr="005C544B" w:rsidTr="00A43A95">
        <w:trPr>
          <w:trHeight w:val="85"/>
        </w:trPr>
        <w:tc>
          <w:tcPr>
            <w:tcW w:w="910" w:type="dxa"/>
            <w:tcBorders>
              <w:top w:val="single" w:sz="4" w:space="0" w:color="auto"/>
              <w:bottom w:val="single" w:sz="4" w:space="0" w:color="auto"/>
            </w:tcBorders>
          </w:tcPr>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r w:rsidRPr="005C544B">
              <w:rPr>
                <w:sz w:val="28"/>
                <w:szCs w:val="28"/>
                <w:lang w:val="uk-UA"/>
              </w:rPr>
              <w:t>3.</w:t>
            </w:r>
          </w:p>
          <w:p w:rsidR="00AC2BF2" w:rsidRPr="005C544B" w:rsidRDefault="00AC2BF2" w:rsidP="00A43A95">
            <w:pPr>
              <w:jc w:val="both"/>
              <w:rPr>
                <w:sz w:val="28"/>
                <w:szCs w:val="28"/>
                <w:lang w:val="uk-UA"/>
              </w:rPr>
            </w:pPr>
          </w:p>
        </w:tc>
        <w:tc>
          <w:tcPr>
            <w:tcW w:w="3167" w:type="dxa"/>
          </w:tcPr>
          <w:p w:rsidR="00AC2BF2" w:rsidRPr="005C544B" w:rsidRDefault="00AC2BF2" w:rsidP="00A43A95">
            <w:pPr>
              <w:jc w:val="both"/>
              <w:rPr>
                <w:sz w:val="28"/>
                <w:szCs w:val="28"/>
                <w:lang w:val="uk-UA"/>
              </w:rPr>
            </w:pPr>
            <w:r w:rsidRPr="005C544B">
              <w:rPr>
                <w:sz w:val="28"/>
                <w:szCs w:val="28"/>
                <w:lang w:val="uk-UA"/>
              </w:rPr>
              <w:t>Фінансова підтримка  Обухівської міської ради ветеранів</w:t>
            </w:r>
          </w:p>
        </w:tc>
        <w:tc>
          <w:tcPr>
            <w:tcW w:w="1751" w:type="dxa"/>
            <w:tcBorders>
              <w:top w:val="single" w:sz="4" w:space="0" w:color="auto"/>
              <w:bottom w:val="single" w:sz="4" w:space="0" w:color="auto"/>
            </w:tcBorders>
          </w:tcPr>
          <w:p w:rsidR="00AC2BF2" w:rsidRPr="005C544B" w:rsidRDefault="00AC2BF2" w:rsidP="00A43A95">
            <w:pPr>
              <w:jc w:val="both"/>
              <w:rPr>
                <w:sz w:val="28"/>
                <w:szCs w:val="28"/>
                <w:lang w:val="uk-UA"/>
              </w:rPr>
            </w:pPr>
            <w:r w:rsidRPr="005C544B">
              <w:rPr>
                <w:sz w:val="28"/>
                <w:szCs w:val="28"/>
                <w:lang w:val="uk-UA"/>
              </w:rPr>
              <w:t>1</w:t>
            </w:r>
          </w:p>
        </w:tc>
        <w:tc>
          <w:tcPr>
            <w:tcW w:w="1760" w:type="dxa"/>
            <w:tcBorders>
              <w:top w:val="single" w:sz="4" w:space="0" w:color="auto"/>
              <w:bottom w:val="single" w:sz="4" w:space="0" w:color="auto"/>
            </w:tcBorders>
          </w:tcPr>
          <w:p w:rsidR="00AC2BF2" w:rsidRPr="005C544B" w:rsidRDefault="00AC2BF2" w:rsidP="00A43A95">
            <w:pPr>
              <w:jc w:val="both"/>
              <w:rPr>
                <w:sz w:val="28"/>
                <w:szCs w:val="28"/>
                <w:lang w:val="uk-UA"/>
              </w:rPr>
            </w:pPr>
            <w:r w:rsidRPr="005C544B">
              <w:rPr>
                <w:sz w:val="28"/>
                <w:szCs w:val="28"/>
                <w:lang w:val="uk-UA"/>
              </w:rPr>
              <w:t>95300</w:t>
            </w:r>
          </w:p>
        </w:tc>
      </w:tr>
      <w:tr w:rsidR="00AC2BF2" w:rsidRPr="005C544B" w:rsidTr="00A43A95">
        <w:trPr>
          <w:trHeight w:val="85"/>
        </w:trPr>
        <w:tc>
          <w:tcPr>
            <w:tcW w:w="910" w:type="dxa"/>
            <w:tcBorders>
              <w:top w:val="single" w:sz="4" w:space="0" w:color="auto"/>
            </w:tcBorders>
          </w:tcPr>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r w:rsidRPr="005C544B">
              <w:rPr>
                <w:sz w:val="28"/>
                <w:szCs w:val="28"/>
                <w:lang w:val="uk-UA"/>
              </w:rPr>
              <w:t>4.</w:t>
            </w:r>
          </w:p>
        </w:tc>
        <w:tc>
          <w:tcPr>
            <w:tcW w:w="3167" w:type="dxa"/>
          </w:tcPr>
          <w:p w:rsidR="00AC2BF2" w:rsidRPr="005C544B" w:rsidRDefault="00AC2BF2" w:rsidP="00A43A95">
            <w:pPr>
              <w:jc w:val="both"/>
              <w:rPr>
                <w:sz w:val="28"/>
                <w:szCs w:val="28"/>
                <w:lang w:val="uk-UA"/>
              </w:rPr>
            </w:pPr>
            <w:r w:rsidRPr="005C544B">
              <w:rPr>
                <w:sz w:val="28"/>
                <w:szCs w:val="28"/>
                <w:lang w:val="uk-UA"/>
              </w:rPr>
              <w:t>Фінансова підтримка Громадського об»єднання «Спілка інвалідів Чорнобиля»</w:t>
            </w:r>
          </w:p>
        </w:tc>
        <w:tc>
          <w:tcPr>
            <w:tcW w:w="1751" w:type="dxa"/>
            <w:tcBorders>
              <w:top w:val="single" w:sz="4" w:space="0" w:color="auto"/>
              <w:bottom w:val="single" w:sz="4" w:space="0" w:color="auto"/>
            </w:tcBorders>
          </w:tcPr>
          <w:p w:rsidR="00AC2BF2" w:rsidRPr="005C544B" w:rsidRDefault="00AC2BF2" w:rsidP="00A43A95">
            <w:pPr>
              <w:jc w:val="both"/>
              <w:rPr>
                <w:sz w:val="28"/>
                <w:szCs w:val="28"/>
                <w:lang w:val="uk-UA"/>
              </w:rPr>
            </w:pPr>
            <w:r w:rsidRPr="005C544B">
              <w:rPr>
                <w:sz w:val="28"/>
                <w:szCs w:val="28"/>
                <w:lang w:val="uk-UA"/>
              </w:rPr>
              <w:t>1</w:t>
            </w:r>
          </w:p>
        </w:tc>
        <w:tc>
          <w:tcPr>
            <w:tcW w:w="1760" w:type="dxa"/>
            <w:tcBorders>
              <w:top w:val="single" w:sz="4" w:space="0" w:color="auto"/>
              <w:bottom w:val="single" w:sz="4" w:space="0" w:color="auto"/>
            </w:tcBorders>
          </w:tcPr>
          <w:p w:rsidR="00AC2BF2" w:rsidRPr="005C544B" w:rsidRDefault="00AC2BF2" w:rsidP="00A43A95">
            <w:pPr>
              <w:jc w:val="both"/>
              <w:rPr>
                <w:sz w:val="28"/>
                <w:szCs w:val="28"/>
                <w:lang w:val="uk-UA"/>
              </w:rPr>
            </w:pPr>
            <w:r w:rsidRPr="005C544B">
              <w:rPr>
                <w:sz w:val="28"/>
                <w:szCs w:val="28"/>
                <w:lang w:val="uk-UA"/>
              </w:rPr>
              <w:t>54400</w:t>
            </w:r>
          </w:p>
        </w:tc>
      </w:tr>
      <w:tr w:rsidR="00AC2BF2" w:rsidRPr="005C544B" w:rsidTr="00A43A95">
        <w:trPr>
          <w:trHeight w:val="85"/>
        </w:trPr>
        <w:tc>
          <w:tcPr>
            <w:tcW w:w="910" w:type="dxa"/>
          </w:tcPr>
          <w:p w:rsidR="00AC2BF2" w:rsidRPr="005C544B" w:rsidRDefault="00AC2BF2" w:rsidP="00A43A95">
            <w:pPr>
              <w:jc w:val="both"/>
              <w:rPr>
                <w:sz w:val="28"/>
                <w:szCs w:val="28"/>
                <w:lang w:val="uk-UA"/>
              </w:rPr>
            </w:pPr>
            <w:r w:rsidRPr="005C544B">
              <w:rPr>
                <w:sz w:val="28"/>
                <w:szCs w:val="28"/>
                <w:lang w:val="uk-UA"/>
              </w:rPr>
              <w:t>5.</w:t>
            </w:r>
          </w:p>
        </w:tc>
        <w:tc>
          <w:tcPr>
            <w:tcW w:w="3167" w:type="dxa"/>
          </w:tcPr>
          <w:p w:rsidR="00AC2BF2" w:rsidRPr="005C544B" w:rsidRDefault="00AC2BF2" w:rsidP="00A43A95">
            <w:pPr>
              <w:jc w:val="both"/>
              <w:rPr>
                <w:sz w:val="28"/>
                <w:szCs w:val="28"/>
                <w:lang w:val="uk-UA"/>
              </w:rPr>
            </w:pPr>
            <w:r w:rsidRPr="005C544B">
              <w:rPr>
                <w:sz w:val="28"/>
                <w:szCs w:val="28"/>
                <w:lang w:val="uk-UA"/>
              </w:rPr>
              <w:t xml:space="preserve">Фінансова підтримка Громадської організації «Материнське серце» </w:t>
            </w:r>
          </w:p>
        </w:tc>
        <w:tc>
          <w:tcPr>
            <w:tcW w:w="1751" w:type="dxa"/>
            <w:tcBorders>
              <w:top w:val="single" w:sz="4" w:space="0" w:color="auto"/>
              <w:bottom w:val="single" w:sz="4" w:space="0" w:color="auto"/>
            </w:tcBorders>
          </w:tcPr>
          <w:p w:rsidR="00AC2BF2" w:rsidRPr="005C544B" w:rsidRDefault="00AC2BF2" w:rsidP="00A43A95">
            <w:pPr>
              <w:jc w:val="both"/>
              <w:rPr>
                <w:sz w:val="28"/>
                <w:szCs w:val="28"/>
                <w:lang w:val="uk-UA"/>
              </w:rPr>
            </w:pPr>
            <w:r w:rsidRPr="005C544B">
              <w:rPr>
                <w:sz w:val="28"/>
                <w:szCs w:val="28"/>
                <w:lang w:val="uk-UA"/>
              </w:rPr>
              <w:t>1</w:t>
            </w:r>
          </w:p>
        </w:tc>
        <w:tc>
          <w:tcPr>
            <w:tcW w:w="1760" w:type="dxa"/>
            <w:tcBorders>
              <w:top w:val="single" w:sz="4" w:space="0" w:color="auto"/>
              <w:bottom w:val="single" w:sz="4" w:space="0" w:color="auto"/>
            </w:tcBorders>
          </w:tcPr>
          <w:p w:rsidR="00AC2BF2" w:rsidRPr="005C544B" w:rsidRDefault="00AC2BF2" w:rsidP="00A43A95">
            <w:pPr>
              <w:jc w:val="both"/>
              <w:rPr>
                <w:sz w:val="28"/>
                <w:szCs w:val="28"/>
                <w:lang w:val="uk-UA"/>
              </w:rPr>
            </w:pPr>
            <w:r w:rsidRPr="005C544B">
              <w:rPr>
                <w:sz w:val="28"/>
                <w:szCs w:val="28"/>
                <w:lang w:val="uk-UA"/>
              </w:rPr>
              <w:t>35100</w:t>
            </w:r>
          </w:p>
        </w:tc>
      </w:tr>
      <w:tr w:rsidR="00AC2BF2" w:rsidRPr="005C544B" w:rsidTr="00A43A95">
        <w:trPr>
          <w:trHeight w:val="85"/>
        </w:trPr>
        <w:tc>
          <w:tcPr>
            <w:tcW w:w="910" w:type="dxa"/>
          </w:tcPr>
          <w:p w:rsidR="00AC2BF2" w:rsidRPr="005C544B" w:rsidRDefault="00AC2BF2" w:rsidP="00A43A95">
            <w:pPr>
              <w:jc w:val="both"/>
              <w:rPr>
                <w:sz w:val="28"/>
                <w:szCs w:val="28"/>
                <w:lang w:val="uk-UA"/>
              </w:rPr>
            </w:pPr>
            <w:r w:rsidRPr="005C544B">
              <w:rPr>
                <w:sz w:val="28"/>
                <w:szCs w:val="28"/>
                <w:lang w:val="uk-UA"/>
              </w:rPr>
              <w:t>6.</w:t>
            </w:r>
          </w:p>
        </w:tc>
        <w:tc>
          <w:tcPr>
            <w:tcW w:w="3167" w:type="dxa"/>
          </w:tcPr>
          <w:p w:rsidR="00AC2BF2" w:rsidRPr="005C544B" w:rsidRDefault="00AC2BF2" w:rsidP="00A43A95">
            <w:pPr>
              <w:jc w:val="both"/>
              <w:rPr>
                <w:sz w:val="28"/>
                <w:szCs w:val="28"/>
                <w:lang w:val="uk-UA"/>
              </w:rPr>
            </w:pPr>
            <w:r w:rsidRPr="005C544B">
              <w:rPr>
                <w:sz w:val="28"/>
                <w:szCs w:val="28"/>
                <w:lang w:val="uk-UA"/>
              </w:rPr>
              <w:t>Фінансова підтримка Громадської організації «Спілка учасників антитерористичної операції міста Обухів та Обухівського району»</w:t>
            </w:r>
          </w:p>
        </w:tc>
        <w:tc>
          <w:tcPr>
            <w:tcW w:w="1751" w:type="dxa"/>
            <w:tcBorders>
              <w:top w:val="single" w:sz="4" w:space="0" w:color="auto"/>
              <w:bottom w:val="single" w:sz="4" w:space="0" w:color="auto"/>
            </w:tcBorders>
          </w:tcPr>
          <w:p w:rsidR="00AC2BF2" w:rsidRPr="005C544B" w:rsidRDefault="00AC2BF2" w:rsidP="00A43A95">
            <w:pPr>
              <w:jc w:val="both"/>
              <w:rPr>
                <w:sz w:val="28"/>
                <w:szCs w:val="28"/>
                <w:lang w:val="uk-UA"/>
              </w:rPr>
            </w:pPr>
            <w:r w:rsidRPr="005C544B">
              <w:rPr>
                <w:sz w:val="28"/>
                <w:szCs w:val="28"/>
                <w:lang w:val="uk-UA"/>
              </w:rPr>
              <w:t>1</w:t>
            </w:r>
          </w:p>
        </w:tc>
        <w:tc>
          <w:tcPr>
            <w:tcW w:w="1760" w:type="dxa"/>
            <w:tcBorders>
              <w:top w:val="single" w:sz="4" w:space="0" w:color="auto"/>
              <w:bottom w:val="single" w:sz="4" w:space="0" w:color="auto"/>
            </w:tcBorders>
          </w:tcPr>
          <w:p w:rsidR="00AC2BF2" w:rsidRPr="005C544B" w:rsidRDefault="00AC2BF2" w:rsidP="00A43A95">
            <w:pPr>
              <w:jc w:val="both"/>
              <w:rPr>
                <w:sz w:val="28"/>
                <w:szCs w:val="28"/>
                <w:lang w:val="uk-UA"/>
              </w:rPr>
            </w:pPr>
            <w:r w:rsidRPr="005C544B">
              <w:rPr>
                <w:sz w:val="28"/>
                <w:szCs w:val="28"/>
                <w:lang w:val="uk-UA"/>
              </w:rPr>
              <w:t>105000</w:t>
            </w:r>
          </w:p>
        </w:tc>
      </w:tr>
      <w:tr w:rsidR="00AC2BF2" w:rsidRPr="005C544B" w:rsidTr="00A43A95">
        <w:trPr>
          <w:trHeight w:val="85"/>
        </w:trPr>
        <w:tc>
          <w:tcPr>
            <w:tcW w:w="910" w:type="dxa"/>
          </w:tcPr>
          <w:p w:rsidR="00AC2BF2" w:rsidRPr="005C544B" w:rsidRDefault="00AC2BF2" w:rsidP="00A43A95">
            <w:pPr>
              <w:jc w:val="both"/>
              <w:rPr>
                <w:sz w:val="28"/>
                <w:szCs w:val="28"/>
                <w:lang w:val="uk-UA"/>
              </w:rPr>
            </w:pPr>
            <w:r w:rsidRPr="005C544B">
              <w:rPr>
                <w:sz w:val="28"/>
                <w:szCs w:val="28"/>
                <w:lang w:val="uk-UA"/>
              </w:rPr>
              <w:t>7.</w:t>
            </w:r>
          </w:p>
        </w:tc>
        <w:tc>
          <w:tcPr>
            <w:tcW w:w="3167" w:type="dxa"/>
          </w:tcPr>
          <w:p w:rsidR="00AC2BF2" w:rsidRPr="005C544B" w:rsidRDefault="00AC2BF2" w:rsidP="00A43A95">
            <w:pPr>
              <w:jc w:val="both"/>
              <w:rPr>
                <w:sz w:val="28"/>
                <w:szCs w:val="28"/>
                <w:lang w:val="uk-UA"/>
              </w:rPr>
            </w:pPr>
            <w:r w:rsidRPr="005C544B">
              <w:rPr>
                <w:sz w:val="28"/>
                <w:szCs w:val="28"/>
                <w:lang w:val="uk-UA"/>
              </w:rPr>
              <w:t>Фінансова підтримка  Обухівської Міськрайонної Організації Товариства Червоного Хреста України</w:t>
            </w:r>
          </w:p>
        </w:tc>
        <w:tc>
          <w:tcPr>
            <w:tcW w:w="1751" w:type="dxa"/>
            <w:tcBorders>
              <w:top w:val="single" w:sz="4" w:space="0" w:color="auto"/>
              <w:bottom w:val="single" w:sz="4" w:space="0" w:color="auto"/>
            </w:tcBorders>
          </w:tcPr>
          <w:p w:rsidR="00AC2BF2" w:rsidRPr="005C544B" w:rsidRDefault="00AC2BF2" w:rsidP="00A43A95">
            <w:pPr>
              <w:jc w:val="both"/>
              <w:rPr>
                <w:sz w:val="28"/>
                <w:szCs w:val="28"/>
                <w:lang w:val="uk-UA"/>
              </w:rPr>
            </w:pPr>
            <w:r w:rsidRPr="005C544B">
              <w:rPr>
                <w:sz w:val="28"/>
                <w:szCs w:val="28"/>
                <w:lang w:val="uk-UA"/>
              </w:rPr>
              <w:t>1</w:t>
            </w:r>
          </w:p>
        </w:tc>
        <w:tc>
          <w:tcPr>
            <w:tcW w:w="1760" w:type="dxa"/>
            <w:tcBorders>
              <w:top w:val="single" w:sz="4" w:space="0" w:color="auto"/>
              <w:bottom w:val="single" w:sz="4" w:space="0" w:color="auto"/>
            </w:tcBorders>
          </w:tcPr>
          <w:p w:rsidR="00AC2BF2" w:rsidRPr="005C544B" w:rsidRDefault="00AC2BF2" w:rsidP="00A43A95">
            <w:pPr>
              <w:jc w:val="both"/>
              <w:rPr>
                <w:sz w:val="28"/>
                <w:szCs w:val="28"/>
                <w:lang w:val="uk-UA"/>
              </w:rPr>
            </w:pPr>
            <w:r w:rsidRPr="005C544B">
              <w:rPr>
                <w:sz w:val="28"/>
                <w:szCs w:val="28"/>
                <w:lang w:val="uk-UA"/>
              </w:rPr>
              <w:t>24000</w:t>
            </w:r>
          </w:p>
        </w:tc>
      </w:tr>
    </w:tbl>
    <w:p w:rsidR="00AC2BF2" w:rsidRPr="005C544B" w:rsidRDefault="00AC2BF2" w:rsidP="00AC2BF2">
      <w:pPr>
        <w:ind w:firstLine="851"/>
        <w:jc w:val="both"/>
        <w:rPr>
          <w:sz w:val="28"/>
          <w:szCs w:val="28"/>
          <w:lang w:val="uk-UA"/>
        </w:rPr>
      </w:pPr>
    </w:p>
    <w:p w:rsidR="00AC2BF2" w:rsidRPr="005C544B" w:rsidRDefault="00AC2BF2" w:rsidP="00AC2BF2">
      <w:pPr>
        <w:ind w:firstLine="851"/>
        <w:jc w:val="both"/>
        <w:rPr>
          <w:sz w:val="28"/>
          <w:szCs w:val="28"/>
          <w:lang w:val="uk-UA"/>
        </w:rPr>
      </w:pPr>
      <w:r w:rsidRPr="005C544B">
        <w:rPr>
          <w:sz w:val="28"/>
          <w:szCs w:val="28"/>
          <w:lang w:val="uk-UA"/>
        </w:rPr>
        <w:t xml:space="preserve">Відбір громадських організацій, діяльність яких має соціальну спрямованість, для надання  допомоги проводиться відповідно до Порядку відбору громадських організацій для надання фінансової підтримки з міського </w:t>
      </w:r>
      <w:r w:rsidRPr="005C544B">
        <w:rPr>
          <w:sz w:val="28"/>
          <w:szCs w:val="28"/>
          <w:lang w:val="uk-UA"/>
        </w:rPr>
        <w:lastRenderedPageBreak/>
        <w:t xml:space="preserve">бюджету Обухівської міської ради, затвердженому рішенням Обухівської міської ради від 29.11.2016 року №315-16-VII. </w:t>
      </w:r>
    </w:p>
    <w:p w:rsidR="00AC2BF2" w:rsidRPr="005C544B" w:rsidRDefault="00AC2BF2" w:rsidP="00AC2BF2">
      <w:pPr>
        <w:ind w:firstLine="851"/>
        <w:jc w:val="both"/>
        <w:rPr>
          <w:sz w:val="28"/>
          <w:szCs w:val="28"/>
          <w:lang w:val="uk-UA"/>
        </w:rPr>
      </w:pPr>
    </w:p>
    <w:p w:rsidR="00AC2BF2" w:rsidRPr="005C544B" w:rsidRDefault="00AC2BF2" w:rsidP="00AC2BF2">
      <w:pPr>
        <w:ind w:firstLine="851"/>
        <w:jc w:val="both"/>
        <w:rPr>
          <w:sz w:val="28"/>
          <w:szCs w:val="28"/>
          <w:lang w:val="uk-UA"/>
        </w:rPr>
      </w:pPr>
      <w:r w:rsidRPr="005C544B">
        <w:rPr>
          <w:sz w:val="28"/>
          <w:szCs w:val="28"/>
          <w:lang w:val="uk-UA"/>
        </w:rPr>
        <w:t>Обсяги фінансування завдань і заходів програми можуть уточнюватися залежно від можливостей фінансування міського бюджету та у зв'язку зі змінами напрямів фінансової підтримки.</w:t>
      </w:r>
    </w:p>
    <w:p w:rsidR="00AC2BF2" w:rsidRPr="005C544B" w:rsidRDefault="00AC2BF2" w:rsidP="00AC2BF2">
      <w:pPr>
        <w:jc w:val="center"/>
        <w:rPr>
          <w:sz w:val="28"/>
          <w:szCs w:val="28"/>
          <w:lang w:val="uk-UA"/>
        </w:rPr>
        <w:sectPr w:rsidR="00AC2BF2" w:rsidRPr="005C544B" w:rsidSect="00A43A95">
          <w:pgSz w:w="11906" w:h="16838"/>
          <w:pgMar w:top="1134" w:right="567" w:bottom="1134" w:left="1701" w:header="709" w:footer="709" w:gutter="0"/>
          <w:pgNumType w:start="2"/>
          <w:cols w:space="708"/>
          <w:docGrid w:linePitch="360"/>
        </w:sectPr>
      </w:pPr>
    </w:p>
    <w:p w:rsidR="00AC2BF2" w:rsidRPr="005C544B" w:rsidRDefault="00AC2BF2" w:rsidP="00AC2BF2">
      <w:pPr>
        <w:jc w:val="center"/>
        <w:rPr>
          <w:sz w:val="28"/>
          <w:szCs w:val="28"/>
          <w:lang w:val="uk-UA"/>
        </w:rPr>
      </w:pPr>
      <w:r w:rsidRPr="005C544B">
        <w:rPr>
          <w:sz w:val="28"/>
          <w:szCs w:val="28"/>
          <w:lang w:val="uk-UA"/>
        </w:rPr>
        <w:lastRenderedPageBreak/>
        <w:t>V. Напрями діяльності, перелік завдань і заходів програми та результативні показники</w:t>
      </w:r>
    </w:p>
    <w:p w:rsidR="00AC2BF2" w:rsidRPr="005C544B" w:rsidRDefault="00AC2BF2" w:rsidP="00AC2BF2">
      <w:pPr>
        <w:jc w:val="center"/>
        <w:rPr>
          <w:sz w:val="28"/>
          <w:szCs w:val="28"/>
          <w:lang w:val="uk-UA"/>
        </w:rPr>
      </w:pPr>
      <w:r w:rsidRPr="005C544B">
        <w:rPr>
          <w:sz w:val="28"/>
          <w:szCs w:val="28"/>
          <w:lang w:val="uk-UA"/>
        </w:rPr>
        <w:t xml:space="preserve">по Міській програмі </w:t>
      </w:r>
      <w:r w:rsidRPr="005C544B">
        <w:rPr>
          <w:bCs/>
          <w:color w:val="264969"/>
          <w:sz w:val="28"/>
          <w:szCs w:val="28"/>
          <w:lang w:val="uk-UA"/>
        </w:rPr>
        <w:t>надання фінансової підтримки громадським  організаціям  на 2018 рік</w:t>
      </w:r>
    </w:p>
    <w:tbl>
      <w:tblPr>
        <w:tblpPr w:leftFromText="180" w:rightFromText="180" w:vertAnchor="text" w:horzAnchor="margin" w:tblpY="96"/>
        <w:tblW w:w="1401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0"/>
        <w:gridCol w:w="2047"/>
        <w:gridCol w:w="2546"/>
        <w:gridCol w:w="1173"/>
        <w:gridCol w:w="2069"/>
        <w:gridCol w:w="1516"/>
        <w:gridCol w:w="1340"/>
        <w:gridCol w:w="2781"/>
      </w:tblGrid>
      <w:tr w:rsidR="00AC2BF2" w:rsidRPr="005C544B" w:rsidTr="00A43A95">
        <w:trPr>
          <w:trHeight w:val="1913"/>
        </w:trPr>
        <w:tc>
          <w:tcPr>
            <w:tcW w:w="540" w:type="dxa"/>
          </w:tcPr>
          <w:p w:rsidR="00AC2BF2" w:rsidRPr="005C544B" w:rsidRDefault="00AC2BF2" w:rsidP="00A43A95">
            <w:pPr>
              <w:jc w:val="both"/>
              <w:rPr>
                <w:lang w:val="uk-UA"/>
              </w:rPr>
            </w:pPr>
            <w:r w:rsidRPr="005C544B">
              <w:rPr>
                <w:lang w:val="uk-UA"/>
              </w:rPr>
              <w:t>N</w:t>
            </w:r>
          </w:p>
          <w:p w:rsidR="00AC2BF2" w:rsidRPr="005C544B" w:rsidRDefault="00AC2BF2" w:rsidP="00A43A95">
            <w:pPr>
              <w:jc w:val="both"/>
              <w:rPr>
                <w:lang w:val="uk-UA"/>
              </w:rPr>
            </w:pPr>
            <w:r w:rsidRPr="005C544B">
              <w:rPr>
                <w:lang w:val="uk-UA"/>
              </w:rPr>
              <w:t>з/п</w:t>
            </w:r>
          </w:p>
        </w:tc>
        <w:tc>
          <w:tcPr>
            <w:tcW w:w="2047" w:type="dxa"/>
          </w:tcPr>
          <w:p w:rsidR="00AC2BF2" w:rsidRPr="005C544B" w:rsidRDefault="00AC2BF2" w:rsidP="00A43A95">
            <w:pPr>
              <w:jc w:val="both"/>
              <w:rPr>
                <w:lang w:val="uk-UA"/>
              </w:rPr>
            </w:pPr>
            <w:r w:rsidRPr="005C544B">
              <w:rPr>
                <w:lang w:val="uk-UA"/>
              </w:rPr>
              <w:t>Назва напряму діяльності</w:t>
            </w:r>
          </w:p>
          <w:p w:rsidR="00AC2BF2" w:rsidRPr="005C544B" w:rsidRDefault="00AC2BF2" w:rsidP="00A43A95">
            <w:pPr>
              <w:jc w:val="both"/>
              <w:rPr>
                <w:lang w:val="uk-UA"/>
              </w:rPr>
            </w:pPr>
            <w:r w:rsidRPr="005C544B">
              <w:rPr>
                <w:lang w:val="uk-UA"/>
              </w:rPr>
              <w:t>(пріоритетні завдання)</w:t>
            </w:r>
            <w:r w:rsidRPr="005C544B">
              <w:rPr>
                <w:lang w:val="uk-UA"/>
              </w:rPr>
              <w:tab/>
            </w:r>
          </w:p>
          <w:p w:rsidR="00AC2BF2" w:rsidRPr="005C544B" w:rsidRDefault="00AC2BF2" w:rsidP="00A43A95">
            <w:pPr>
              <w:jc w:val="both"/>
              <w:rPr>
                <w:lang w:val="uk-UA"/>
              </w:rPr>
            </w:pPr>
          </w:p>
        </w:tc>
        <w:tc>
          <w:tcPr>
            <w:tcW w:w="2546" w:type="dxa"/>
          </w:tcPr>
          <w:p w:rsidR="00AC2BF2" w:rsidRPr="005C544B" w:rsidRDefault="00AC2BF2" w:rsidP="00A43A95">
            <w:pPr>
              <w:rPr>
                <w:lang w:val="uk-UA"/>
              </w:rPr>
            </w:pPr>
            <w:r w:rsidRPr="005C544B">
              <w:rPr>
                <w:lang w:val="uk-UA"/>
              </w:rPr>
              <w:t>Заходи програми</w:t>
            </w:r>
            <w:r w:rsidRPr="005C544B">
              <w:rPr>
                <w:lang w:val="uk-UA"/>
              </w:rPr>
              <w:tab/>
            </w:r>
          </w:p>
          <w:p w:rsidR="00AC2BF2" w:rsidRPr="005C544B" w:rsidRDefault="00AC2BF2" w:rsidP="00A43A95">
            <w:pPr>
              <w:rPr>
                <w:lang w:val="uk-UA"/>
              </w:rPr>
            </w:pPr>
          </w:p>
        </w:tc>
        <w:tc>
          <w:tcPr>
            <w:tcW w:w="1173" w:type="dxa"/>
          </w:tcPr>
          <w:p w:rsidR="00AC2BF2" w:rsidRPr="005C544B" w:rsidRDefault="00AC2BF2" w:rsidP="00A43A95">
            <w:pPr>
              <w:jc w:val="both"/>
              <w:rPr>
                <w:lang w:val="uk-UA"/>
              </w:rPr>
            </w:pPr>
            <w:r w:rsidRPr="005C544B">
              <w:rPr>
                <w:lang w:val="uk-UA"/>
              </w:rPr>
              <w:t>Строк виконання заходу</w:t>
            </w:r>
          </w:p>
        </w:tc>
        <w:tc>
          <w:tcPr>
            <w:tcW w:w="2069" w:type="dxa"/>
          </w:tcPr>
          <w:p w:rsidR="00AC2BF2" w:rsidRPr="005C544B" w:rsidRDefault="00AC2BF2" w:rsidP="00A43A95">
            <w:pPr>
              <w:jc w:val="both"/>
              <w:rPr>
                <w:lang w:val="uk-UA"/>
              </w:rPr>
            </w:pPr>
            <w:r w:rsidRPr="005C544B">
              <w:rPr>
                <w:lang w:val="uk-UA"/>
              </w:rPr>
              <w:t>Виконавці</w:t>
            </w:r>
            <w:r w:rsidRPr="005C544B">
              <w:rPr>
                <w:lang w:val="uk-UA"/>
              </w:rPr>
              <w:tab/>
            </w:r>
          </w:p>
          <w:p w:rsidR="00AC2BF2" w:rsidRPr="005C544B" w:rsidRDefault="00AC2BF2" w:rsidP="00A43A95">
            <w:pPr>
              <w:jc w:val="both"/>
              <w:rPr>
                <w:lang w:val="uk-UA"/>
              </w:rPr>
            </w:pPr>
          </w:p>
        </w:tc>
        <w:tc>
          <w:tcPr>
            <w:tcW w:w="1516" w:type="dxa"/>
          </w:tcPr>
          <w:p w:rsidR="00AC2BF2" w:rsidRPr="005C544B" w:rsidRDefault="00AC2BF2" w:rsidP="00A43A95">
            <w:pPr>
              <w:jc w:val="both"/>
              <w:rPr>
                <w:lang w:val="uk-UA"/>
              </w:rPr>
            </w:pPr>
            <w:r w:rsidRPr="005C544B">
              <w:rPr>
                <w:lang w:val="uk-UA"/>
              </w:rPr>
              <w:t>Джерела фінансування</w:t>
            </w:r>
          </w:p>
        </w:tc>
        <w:tc>
          <w:tcPr>
            <w:tcW w:w="1340" w:type="dxa"/>
            <w:tcBorders>
              <w:right w:val="single" w:sz="4" w:space="0" w:color="auto"/>
            </w:tcBorders>
          </w:tcPr>
          <w:p w:rsidR="00AC2BF2" w:rsidRPr="005C544B" w:rsidRDefault="00AC2BF2" w:rsidP="00A43A95">
            <w:pPr>
              <w:jc w:val="both"/>
              <w:rPr>
                <w:lang w:val="uk-UA"/>
              </w:rPr>
            </w:pPr>
            <w:r w:rsidRPr="005C544B">
              <w:rPr>
                <w:lang w:val="uk-UA"/>
              </w:rPr>
              <w:t>Сума фінансування</w:t>
            </w:r>
          </w:p>
          <w:p w:rsidR="00AC2BF2" w:rsidRPr="005C544B" w:rsidRDefault="00AC2BF2" w:rsidP="00A43A95">
            <w:pPr>
              <w:jc w:val="both"/>
              <w:rPr>
                <w:lang w:val="uk-UA"/>
              </w:rPr>
            </w:pPr>
            <w:r w:rsidRPr="005C544B">
              <w:rPr>
                <w:lang w:val="uk-UA"/>
              </w:rPr>
              <w:t>(грн.)</w:t>
            </w:r>
          </w:p>
        </w:tc>
        <w:tc>
          <w:tcPr>
            <w:tcW w:w="2781" w:type="dxa"/>
            <w:tcBorders>
              <w:left w:val="single" w:sz="4" w:space="0" w:color="auto"/>
            </w:tcBorders>
          </w:tcPr>
          <w:p w:rsidR="00AC2BF2" w:rsidRPr="005C544B" w:rsidRDefault="00AC2BF2" w:rsidP="00A43A95">
            <w:pPr>
              <w:jc w:val="both"/>
              <w:rPr>
                <w:lang w:val="uk-UA"/>
              </w:rPr>
            </w:pPr>
            <w:r w:rsidRPr="005C544B">
              <w:rPr>
                <w:lang w:val="uk-UA"/>
              </w:rPr>
              <w:t>Очікуваний результат</w:t>
            </w:r>
          </w:p>
        </w:tc>
      </w:tr>
      <w:tr w:rsidR="00AC2BF2" w:rsidRPr="005C544B" w:rsidTr="00A43A95">
        <w:trPr>
          <w:trHeight w:val="70"/>
        </w:trPr>
        <w:tc>
          <w:tcPr>
            <w:tcW w:w="540" w:type="dxa"/>
          </w:tcPr>
          <w:p w:rsidR="00AC2BF2" w:rsidRPr="005C544B" w:rsidRDefault="00AC2BF2" w:rsidP="00A43A95">
            <w:pPr>
              <w:jc w:val="both"/>
              <w:rPr>
                <w:lang w:val="uk-UA"/>
              </w:rPr>
            </w:pPr>
            <w:r w:rsidRPr="005C544B">
              <w:rPr>
                <w:lang w:val="uk-UA"/>
              </w:rPr>
              <w:t>1.</w:t>
            </w:r>
          </w:p>
        </w:tc>
        <w:tc>
          <w:tcPr>
            <w:tcW w:w="2047" w:type="dxa"/>
          </w:tcPr>
          <w:p w:rsidR="00AC2BF2" w:rsidRPr="005C544B" w:rsidRDefault="00AC2BF2" w:rsidP="00A43A95">
            <w:pPr>
              <w:rPr>
                <w:sz w:val="28"/>
                <w:szCs w:val="28"/>
                <w:lang w:val="uk-UA"/>
              </w:rPr>
            </w:pPr>
            <w:r w:rsidRPr="005C544B">
              <w:rPr>
                <w:sz w:val="28"/>
                <w:szCs w:val="28"/>
                <w:lang w:val="uk-UA"/>
              </w:rPr>
              <w:t>Надання, на умовах відбору, фінансової допомоги громадським організаціям, діяльність яких має соціальну спрямованість, на реалізацію заходів соціального захисту ветеранів, інвалідів та осіб, які потребують соціальної підтримки</w:t>
            </w:r>
            <w:r w:rsidRPr="005C544B">
              <w:rPr>
                <w:sz w:val="28"/>
                <w:szCs w:val="28"/>
                <w:lang w:val="uk-UA"/>
              </w:rPr>
              <w:tab/>
            </w:r>
          </w:p>
        </w:tc>
        <w:tc>
          <w:tcPr>
            <w:tcW w:w="2546" w:type="dxa"/>
            <w:tcBorders>
              <w:bottom w:val="single" w:sz="4" w:space="0" w:color="auto"/>
            </w:tcBorders>
          </w:tcPr>
          <w:p w:rsidR="00AC2BF2" w:rsidRPr="005C544B" w:rsidRDefault="00AC2BF2" w:rsidP="00A43A95">
            <w:pPr>
              <w:rPr>
                <w:sz w:val="28"/>
                <w:szCs w:val="28"/>
                <w:lang w:val="uk-UA"/>
              </w:rPr>
            </w:pPr>
            <w:r w:rsidRPr="005C544B">
              <w:rPr>
                <w:sz w:val="28"/>
                <w:szCs w:val="28"/>
                <w:lang w:val="uk-UA"/>
              </w:rPr>
              <w:t>1.1. надання  фінансової підтримки Обухівській міськрайонній організації Української спілки ветеранів Афганістану (воїнів інтернаціоналістів), на виконання статутних завдань, оплату комунальних послуг та оренди приміщень.</w:t>
            </w:r>
          </w:p>
          <w:p w:rsidR="00AC2BF2" w:rsidRPr="005C544B" w:rsidRDefault="00AC2BF2" w:rsidP="00A43A95">
            <w:pPr>
              <w:rPr>
                <w:sz w:val="28"/>
                <w:szCs w:val="28"/>
                <w:lang w:val="uk-UA"/>
              </w:rPr>
            </w:pPr>
            <w:r w:rsidRPr="005C544B">
              <w:rPr>
                <w:sz w:val="28"/>
                <w:szCs w:val="28"/>
                <w:lang w:val="uk-UA"/>
              </w:rPr>
              <w:t xml:space="preserve"> </w:t>
            </w:r>
          </w:p>
          <w:p w:rsidR="00AC2BF2" w:rsidRPr="005C544B" w:rsidRDefault="00AC2BF2" w:rsidP="00A43A95">
            <w:pPr>
              <w:rPr>
                <w:sz w:val="28"/>
                <w:szCs w:val="28"/>
                <w:lang w:val="uk-UA"/>
              </w:rPr>
            </w:pPr>
            <w:r w:rsidRPr="005C544B">
              <w:rPr>
                <w:sz w:val="28"/>
                <w:szCs w:val="28"/>
                <w:lang w:val="uk-UA"/>
              </w:rPr>
              <w:t xml:space="preserve">1.2.  надання фінансової  підтримки УВП </w:t>
            </w:r>
            <w:r w:rsidRPr="005C544B">
              <w:rPr>
                <w:sz w:val="28"/>
                <w:szCs w:val="28"/>
                <w:lang w:val="uk-UA"/>
              </w:rPr>
              <w:lastRenderedPageBreak/>
              <w:t>УТОС  на виконання статутних завдань, оплату комунальних послуг та оренди приміщень.</w:t>
            </w:r>
          </w:p>
          <w:p w:rsidR="00AC2BF2" w:rsidRPr="005C544B" w:rsidRDefault="00AC2BF2" w:rsidP="00A43A95">
            <w:pPr>
              <w:rPr>
                <w:sz w:val="28"/>
                <w:szCs w:val="28"/>
                <w:lang w:val="uk-UA"/>
              </w:rPr>
            </w:pPr>
            <w:r w:rsidRPr="005C544B">
              <w:rPr>
                <w:sz w:val="28"/>
                <w:szCs w:val="28"/>
                <w:lang w:val="uk-UA"/>
              </w:rPr>
              <w:t xml:space="preserve"> </w:t>
            </w:r>
          </w:p>
          <w:p w:rsidR="00AC2BF2" w:rsidRPr="005C544B" w:rsidRDefault="00AC2BF2" w:rsidP="00A43A95">
            <w:pPr>
              <w:rPr>
                <w:sz w:val="28"/>
                <w:szCs w:val="28"/>
                <w:lang w:val="uk-UA"/>
              </w:rPr>
            </w:pPr>
            <w:r w:rsidRPr="005C544B">
              <w:rPr>
                <w:sz w:val="28"/>
                <w:szCs w:val="28"/>
                <w:lang w:val="uk-UA"/>
              </w:rPr>
              <w:t>1.3.  надання фінансової підтримки   Обухівській міській раді ветеранів ,  на виконання статутних завдань, оплату комунальних послуг та оренди приміщень.</w:t>
            </w:r>
          </w:p>
          <w:p w:rsidR="00AC2BF2" w:rsidRPr="005C544B" w:rsidRDefault="00AC2BF2" w:rsidP="00A43A95">
            <w:pPr>
              <w:rPr>
                <w:sz w:val="28"/>
                <w:szCs w:val="28"/>
                <w:lang w:val="uk-UA"/>
              </w:rPr>
            </w:pPr>
            <w:r w:rsidRPr="005C544B">
              <w:rPr>
                <w:sz w:val="28"/>
                <w:szCs w:val="28"/>
                <w:lang w:val="uk-UA"/>
              </w:rPr>
              <w:t xml:space="preserve">  </w:t>
            </w:r>
          </w:p>
          <w:p w:rsidR="00AC2BF2" w:rsidRPr="005C544B" w:rsidRDefault="00AC2BF2" w:rsidP="00A43A95">
            <w:pPr>
              <w:rPr>
                <w:sz w:val="28"/>
                <w:szCs w:val="28"/>
                <w:lang w:val="uk-UA"/>
              </w:rPr>
            </w:pPr>
            <w:r w:rsidRPr="005C544B">
              <w:rPr>
                <w:sz w:val="28"/>
                <w:szCs w:val="28"/>
                <w:lang w:val="uk-UA"/>
              </w:rPr>
              <w:t xml:space="preserve">1.4. надання фінансової підтримки   Громадському об»єднанню «Спілка інвалідів Чорнобиля», що передбачені їх </w:t>
            </w:r>
            <w:r w:rsidRPr="005C544B">
              <w:rPr>
                <w:sz w:val="28"/>
                <w:szCs w:val="28"/>
                <w:lang w:val="uk-UA"/>
              </w:rPr>
              <w:lastRenderedPageBreak/>
              <w:t xml:space="preserve">статутною діяльністю. </w:t>
            </w:r>
          </w:p>
          <w:p w:rsidR="00AC2BF2" w:rsidRPr="005C544B" w:rsidRDefault="00AC2BF2" w:rsidP="00A43A95">
            <w:pPr>
              <w:rPr>
                <w:sz w:val="28"/>
                <w:szCs w:val="28"/>
                <w:lang w:val="uk-UA"/>
              </w:rPr>
            </w:pPr>
          </w:p>
          <w:p w:rsidR="00AC2BF2" w:rsidRPr="005C544B" w:rsidRDefault="00AC2BF2" w:rsidP="00A43A95">
            <w:pPr>
              <w:rPr>
                <w:sz w:val="28"/>
                <w:szCs w:val="28"/>
                <w:lang w:val="uk-UA"/>
              </w:rPr>
            </w:pPr>
            <w:r w:rsidRPr="005C544B">
              <w:rPr>
                <w:sz w:val="28"/>
                <w:szCs w:val="28"/>
                <w:lang w:val="uk-UA"/>
              </w:rPr>
              <w:t>1.5. надання фінансової  підтримки Громадській організації «Материнське серце»,  що передбачені їх статутною діяльністю.</w:t>
            </w:r>
          </w:p>
          <w:p w:rsidR="00AC2BF2" w:rsidRPr="005C544B" w:rsidRDefault="00AC2BF2" w:rsidP="00A43A95">
            <w:pPr>
              <w:rPr>
                <w:sz w:val="28"/>
                <w:szCs w:val="28"/>
                <w:lang w:val="uk-UA"/>
              </w:rPr>
            </w:pPr>
          </w:p>
          <w:p w:rsidR="00AC2BF2" w:rsidRPr="005C544B" w:rsidRDefault="00AC2BF2" w:rsidP="00A43A95">
            <w:pPr>
              <w:rPr>
                <w:sz w:val="28"/>
                <w:szCs w:val="28"/>
                <w:lang w:val="uk-UA"/>
              </w:rPr>
            </w:pPr>
            <w:r w:rsidRPr="005C544B">
              <w:rPr>
                <w:sz w:val="28"/>
                <w:szCs w:val="28"/>
                <w:lang w:val="uk-UA"/>
              </w:rPr>
              <w:t>1.6. надання фінансової  підтримки Громадській організації «Спілка учасників антитерористичної операції міста Обухів та Обухівського району»,  що передбачені їх статутною діяльністю.</w:t>
            </w:r>
          </w:p>
          <w:p w:rsidR="00AC2BF2" w:rsidRPr="005C544B" w:rsidRDefault="00AC2BF2" w:rsidP="00A43A95">
            <w:pPr>
              <w:rPr>
                <w:sz w:val="28"/>
                <w:szCs w:val="28"/>
                <w:lang w:val="uk-UA"/>
              </w:rPr>
            </w:pPr>
          </w:p>
          <w:p w:rsidR="00AC2BF2" w:rsidRPr="005C544B" w:rsidRDefault="00AC2BF2" w:rsidP="00A43A95">
            <w:pPr>
              <w:rPr>
                <w:sz w:val="28"/>
                <w:szCs w:val="28"/>
                <w:lang w:val="uk-UA"/>
              </w:rPr>
            </w:pPr>
            <w:r w:rsidRPr="005C544B">
              <w:rPr>
                <w:sz w:val="28"/>
                <w:szCs w:val="28"/>
                <w:lang w:val="uk-UA"/>
              </w:rPr>
              <w:lastRenderedPageBreak/>
              <w:t>1.7. надання фінансової  підтримки Обухівської Міськрайонної Організації Товариства Червоного Хреста України,  що передбачені їх статутною діяльністю.</w:t>
            </w:r>
          </w:p>
          <w:p w:rsidR="00AC2BF2" w:rsidRPr="005C544B" w:rsidRDefault="00AC2BF2" w:rsidP="00A43A95">
            <w:pPr>
              <w:rPr>
                <w:sz w:val="28"/>
                <w:szCs w:val="28"/>
                <w:lang w:val="uk-UA"/>
              </w:rPr>
            </w:pPr>
          </w:p>
          <w:p w:rsidR="00AC2BF2" w:rsidRPr="005C544B" w:rsidRDefault="00AC2BF2" w:rsidP="00A43A95">
            <w:pPr>
              <w:rPr>
                <w:sz w:val="28"/>
                <w:szCs w:val="28"/>
                <w:lang w:val="uk-UA"/>
              </w:rPr>
            </w:pPr>
          </w:p>
          <w:p w:rsidR="00AC2BF2" w:rsidRPr="005C544B" w:rsidRDefault="00AC2BF2" w:rsidP="00A43A95">
            <w:pPr>
              <w:rPr>
                <w:sz w:val="28"/>
                <w:szCs w:val="28"/>
                <w:lang w:val="uk-UA"/>
              </w:rPr>
            </w:pPr>
          </w:p>
          <w:p w:rsidR="00AC2BF2" w:rsidRPr="005C544B" w:rsidRDefault="00AC2BF2" w:rsidP="00A43A95">
            <w:pPr>
              <w:rPr>
                <w:sz w:val="28"/>
                <w:szCs w:val="28"/>
                <w:lang w:val="uk-UA"/>
              </w:rPr>
            </w:pPr>
          </w:p>
          <w:p w:rsidR="00AC2BF2" w:rsidRPr="005C544B" w:rsidRDefault="00AC2BF2" w:rsidP="00A43A95">
            <w:pPr>
              <w:rPr>
                <w:sz w:val="28"/>
                <w:szCs w:val="28"/>
                <w:lang w:val="uk-UA"/>
              </w:rPr>
            </w:pPr>
          </w:p>
        </w:tc>
        <w:tc>
          <w:tcPr>
            <w:tcW w:w="1173" w:type="dxa"/>
            <w:tcBorders>
              <w:bottom w:val="single" w:sz="4" w:space="0" w:color="auto"/>
            </w:tcBorders>
          </w:tcPr>
          <w:p w:rsidR="00AC2BF2" w:rsidRPr="005C544B" w:rsidRDefault="00AC2BF2" w:rsidP="00A43A95">
            <w:pPr>
              <w:jc w:val="both"/>
              <w:rPr>
                <w:sz w:val="28"/>
                <w:szCs w:val="28"/>
                <w:lang w:val="uk-UA"/>
              </w:rPr>
            </w:pPr>
            <w:r w:rsidRPr="005C544B">
              <w:rPr>
                <w:sz w:val="28"/>
                <w:szCs w:val="28"/>
                <w:lang w:val="uk-UA"/>
              </w:rPr>
              <w:lastRenderedPageBreak/>
              <w:t>2018</w:t>
            </w: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tc>
        <w:tc>
          <w:tcPr>
            <w:tcW w:w="2069" w:type="dxa"/>
            <w:tcBorders>
              <w:bottom w:val="single" w:sz="4" w:space="0" w:color="auto"/>
            </w:tcBorders>
          </w:tcPr>
          <w:p w:rsidR="00AC2BF2" w:rsidRPr="005C544B" w:rsidRDefault="00AC2BF2" w:rsidP="00A43A95">
            <w:pPr>
              <w:jc w:val="both"/>
              <w:rPr>
                <w:rFonts w:eastAsia="Calibri"/>
                <w:sz w:val="28"/>
                <w:szCs w:val="28"/>
                <w:lang w:val="uk-UA"/>
              </w:rPr>
            </w:pPr>
            <w:r w:rsidRPr="005C544B">
              <w:rPr>
                <w:sz w:val="28"/>
                <w:szCs w:val="28"/>
                <w:lang w:val="uk-UA"/>
              </w:rPr>
              <w:lastRenderedPageBreak/>
              <w:t xml:space="preserve">Управління соціального захисту населення виконавчого комітету Обухівської міської ради, </w:t>
            </w:r>
            <w:r w:rsidRPr="005C544B">
              <w:rPr>
                <w:rFonts w:eastAsia="Calibri"/>
                <w:sz w:val="28"/>
                <w:szCs w:val="28"/>
                <w:lang w:val="uk-UA"/>
              </w:rPr>
              <w:t xml:space="preserve"> фінансового  управління </w:t>
            </w:r>
            <w:r w:rsidRPr="005C544B">
              <w:rPr>
                <w:sz w:val="28"/>
                <w:szCs w:val="28"/>
                <w:lang w:val="uk-UA"/>
              </w:rPr>
              <w:t xml:space="preserve"> виконавчого комітету Обухівської міської ради</w:t>
            </w: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rFonts w:eastAsia="Calibri"/>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tc>
        <w:tc>
          <w:tcPr>
            <w:tcW w:w="1516" w:type="dxa"/>
            <w:tcBorders>
              <w:bottom w:val="single" w:sz="4" w:space="0" w:color="auto"/>
            </w:tcBorders>
          </w:tcPr>
          <w:p w:rsidR="00AC2BF2" w:rsidRPr="005C544B" w:rsidRDefault="00AC2BF2" w:rsidP="00A43A95">
            <w:pPr>
              <w:jc w:val="both"/>
              <w:rPr>
                <w:sz w:val="28"/>
                <w:szCs w:val="28"/>
                <w:lang w:val="uk-UA"/>
              </w:rPr>
            </w:pPr>
            <w:r w:rsidRPr="005C544B">
              <w:rPr>
                <w:sz w:val="28"/>
                <w:szCs w:val="28"/>
                <w:lang w:val="uk-UA"/>
              </w:rPr>
              <w:lastRenderedPageBreak/>
              <w:t>Кошти міського бюджету</w:t>
            </w: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tc>
        <w:tc>
          <w:tcPr>
            <w:tcW w:w="1340" w:type="dxa"/>
            <w:tcBorders>
              <w:left w:val="single" w:sz="4" w:space="0" w:color="auto"/>
              <w:bottom w:val="single" w:sz="4" w:space="0" w:color="auto"/>
              <w:right w:val="single" w:sz="4" w:space="0" w:color="auto"/>
            </w:tcBorders>
          </w:tcPr>
          <w:p w:rsidR="00AC2BF2" w:rsidRPr="005C544B" w:rsidRDefault="00AC2BF2" w:rsidP="00A43A95">
            <w:pPr>
              <w:jc w:val="both"/>
              <w:rPr>
                <w:sz w:val="28"/>
                <w:szCs w:val="28"/>
                <w:lang w:val="uk-UA"/>
              </w:rPr>
            </w:pPr>
            <w:r w:rsidRPr="005C544B">
              <w:rPr>
                <w:sz w:val="28"/>
                <w:szCs w:val="28"/>
                <w:lang w:val="uk-UA"/>
              </w:rPr>
              <w:lastRenderedPageBreak/>
              <w:t>51000</w:t>
            </w: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r w:rsidRPr="005C544B">
              <w:rPr>
                <w:sz w:val="28"/>
                <w:szCs w:val="28"/>
                <w:lang w:val="uk-UA"/>
              </w:rPr>
              <w:t>72000</w:t>
            </w: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r w:rsidRPr="005C544B">
              <w:rPr>
                <w:sz w:val="28"/>
                <w:szCs w:val="28"/>
                <w:lang w:val="uk-UA"/>
              </w:rPr>
              <w:t>95300</w:t>
            </w: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r w:rsidRPr="005C544B">
              <w:rPr>
                <w:sz w:val="28"/>
                <w:szCs w:val="28"/>
                <w:lang w:val="uk-UA"/>
              </w:rPr>
              <w:t>54400</w:t>
            </w: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r w:rsidRPr="005C544B">
              <w:rPr>
                <w:sz w:val="28"/>
                <w:szCs w:val="28"/>
                <w:lang w:val="uk-UA"/>
              </w:rPr>
              <w:t>35100</w:t>
            </w: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r w:rsidRPr="005C544B">
              <w:rPr>
                <w:sz w:val="28"/>
                <w:szCs w:val="28"/>
                <w:lang w:val="uk-UA"/>
              </w:rPr>
              <w:t>105000</w:t>
            </w: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r w:rsidRPr="005C544B">
              <w:rPr>
                <w:sz w:val="28"/>
                <w:szCs w:val="28"/>
                <w:lang w:val="uk-UA"/>
              </w:rPr>
              <w:lastRenderedPageBreak/>
              <w:t>24000</w:t>
            </w:r>
          </w:p>
        </w:tc>
        <w:tc>
          <w:tcPr>
            <w:tcW w:w="2781" w:type="dxa"/>
            <w:tcBorders>
              <w:bottom w:val="single" w:sz="4" w:space="0" w:color="auto"/>
            </w:tcBorders>
          </w:tcPr>
          <w:p w:rsidR="00AC2BF2" w:rsidRPr="005C544B" w:rsidRDefault="00AC2BF2" w:rsidP="00A43A95">
            <w:pPr>
              <w:jc w:val="both"/>
              <w:rPr>
                <w:sz w:val="28"/>
                <w:szCs w:val="28"/>
                <w:lang w:val="uk-UA"/>
              </w:rPr>
            </w:pPr>
            <w:r w:rsidRPr="005C544B">
              <w:rPr>
                <w:sz w:val="28"/>
                <w:szCs w:val="28"/>
                <w:lang w:val="uk-UA"/>
              </w:rPr>
              <w:lastRenderedPageBreak/>
              <w:t>Підвищення фінансової самодостатності громадської організації, підвищення рівня соціального захисту окремих категорій населення. Заохочення діяльності керівників громадський організацій, підвищення соціальної активності громадян.</w:t>
            </w: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p w:rsidR="00AC2BF2" w:rsidRPr="005C544B" w:rsidRDefault="00AC2BF2" w:rsidP="00A43A95">
            <w:pPr>
              <w:jc w:val="both"/>
              <w:rPr>
                <w:sz w:val="28"/>
                <w:szCs w:val="28"/>
                <w:lang w:val="uk-UA"/>
              </w:rPr>
            </w:pPr>
          </w:p>
        </w:tc>
      </w:tr>
    </w:tbl>
    <w:p w:rsidR="00AC2BF2" w:rsidRPr="005C544B" w:rsidRDefault="00AC2BF2" w:rsidP="00AC2BF2">
      <w:pPr>
        <w:shd w:val="clear" w:color="auto" w:fill="FFFFFF"/>
        <w:jc w:val="right"/>
        <w:rPr>
          <w:color w:val="000000"/>
          <w:sz w:val="28"/>
          <w:szCs w:val="28"/>
          <w:lang w:val="uk-UA"/>
        </w:rPr>
        <w:sectPr w:rsidR="00AC2BF2" w:rsidRPr="005C544B" w:rsidSect="00A43A95">
          <w:pgSz w:w="16838" w:h="11906" w:orient="landscape"/>
          <w:pgMar w:top="1701" w:right="680" w:bottom="567" w:left="1701" w:header="709" w:footer="709" w:gutter="0"/>
          <w:cols w:space="708"/>
          <w:docGrid w:linePitch="360"/>
        </w:sectPr>
      </w:pPr>
    </w:p>
    <w:p w:rsidR="00AC2BF2" w:rsidRPr="005C544B" w:rsidRDefault="00AC2BF2" w:rsidP="00AC2BF2">
      <w:pPr>
        <w:shd w:val="clear" w:color="auto" w:fill="FFFFFF"/>
        <w:jc w:val="right"/>
        <w:rPr>
          <w:color w:val="000000"/>
          <w:sz w:val="28"/>
          <w:szCs w:val="28"/>
          <w:lang w:val="uk-UA"/>
        </w:rPr>
      </w:pPr>
    </w:p>
    <w:p w:rsidR="00AC2BF2" w:rsidRPr="005C544B" w:rsidRDefault="00AC2BF2" w:rsidP="00AC2BF2">
      <w:pPr>
        <w:shd w:val="clear" w:color="auto" w:fill="FFFFFF"/>
        <w:jc w:val="both"/>
        <w:rPr>
          <w:bCs/>
          <w:color w:val="000000"/>
          <w:sz w:val="28"/>
          <w:szCs w:val="28"/>
          <w:lang w:val="uk-UA"/>
        </w:rPr>
      </w:pPr>
      <w:r w:rsidRPr="005C544B">
        <w:rPr>
          <w:bCs/>
          <w:color w:val="000000"/>
          <w:sz w:val="28"/>
          <w:szCs w:val="28"/>
          <w:lang w:val="uk-UA"/>
        </w:rPr>
        <w:t> </w:t>
      </w:r>
    </w:p>
    <w:p w:rsidR="00AC2BF2" w:rsidRPr="005C544B" w:rsidRDefault="00AC2BF2" w:rsidP="00AC2BF2">
      <w:pPr>
        <w:jc w:val="center"/>
        <w:rPr>
          <w:sz w:val="28"/>
          <w:szCs w:val="28"/>
          <w:lang w:val="uk-UA"/>
        </w:rPr>
      </w:pPr>
      <w:r w:rsidRPr="005C544B">
        <w:rPr>
          <w:sz w:val="28"/>
          <w:szCs w:val="28"/>
          <w:lang w:val="uk-UA"/>
        </w:rPr>
        <w:t>VII. Координація та контроль за ходом виконання програми</w:t>
      </w:r>
    </w:p>
    <w:p w:rsidR="00AC2BF2" w:rsidRPr="005C544B" w:rsidRDefault="00AC2BF2" w:rsidP="00AC2BF2">
      <w:pPr>
        <w:ind w:firstLine="720"/>
        <w:jc w:val="both"/>
        <w:rPr>
          <w:sz w:val="28"/>
          <w:szCs w:val="28"/>
        </w:rPr>
      </w:pPr>
      <w:r w:rsidRPr="005C544B">
        <w:rPr>
          <w:sz w:val="28"/>
          <w:szCs w:val="28"/>
          <w:lang w:val="uk-UA"/>
        </w:rPr>
        <w:t>Координатором Програми виступає заступник міського голови відпов</w:t>
      </w:r>
      <w:r w:rsidRPr="005C544B">
        <w:rPr>
          <w:sz w:val="28"/>
          <w:szCs w:val="28"/>
        </w:rPr>
        <w:t>ідно до розподілу обов'язків.</w:t>
      </w:r>
    </w:p>
    <w:p w:rsidR="00AC2BF2" w:rsidRPr="005C544B" w:rsidRDefault="00AC2BF2" w:rsidP="00AC2BF2">
      <w:pPr>
        <w:ind w:firstLine="720"/>
        <w:jc w:val="both"/>
        <w:rPr>
          <w:i/>
          <w:sz w:val="28"/>
          <w:szCs w:val="28"/>
        </w:rPr>
      </w:pPr>
      <w:r w:rsidRPr="005C544B">
        <w:rPr>
          <w:sz w:val="28"/>
          <w:szCs w:val="28"/>
        </w:rPr>
        <w:t xml:space="preserve">Звіт про виконання Програми здійснюється </w:t>
      </w:r>
      <w:r w:rsidRPr="005C544B">
        <w:rPr>
          <w:sz w:val="28"/>
          <w:szCs w:val="28"/>
          <w:lang w:val="uk-UA"/>
        </w:rPr>
        <w:t>управлінням соціального захисту населення виконавчого комітету Обухівської міської ради 1</w:t>
      </w:r>
      <w:r w:rsidRPr="005C544B">
        <w:rPr>
          <w:sz w:val="28"/>
          <w:szCs w:val="28"/>
        </w:rPr>
        <w:t xml:space="preserve"> раз на </w:t>
      </w:r>
      <w:r w:rsidRPr="005C544B">
        <w:rPr>
          <w:sz w:val="28"/>
          <w:szCs w:val="28"/>
          <w:lang w:val="uk-UA"/>
        </w:rPr>
        <w:t>рік.</w:t>
      </w:r>
    </w:p>
    <w:p w:rsidR="00AC2BF2" w:rsidRPr="005C544B" w:rsidRDefault="00AC2BF2" w:rsidP="00AC2BF2">
      <w:pPr>
        <w:jc w:val="both"/>
        <w:rPr>
          <w:sz w:val="28"/>
          <w:szCs w:val="28"/>
        </w:rPr>
      </w:pPr>
    </w:p>
    <w:p w:rsidR="00AC2BF2" w:rsidRPr="005C544B" w:rsidRDefault="00AC2BF2" w:rsidP="00AC2BF2">
      <w:pPr>
        <w:jc w:val="both"/>
        <w:rPr>
          <w:sz w:val="28"/>
          <w:szCs w:val="28"/>
          <w:lang w:val="uk-UA"/>
        </w:rPr>
      </w:pPr>
    </w:p>
    <w:p w:rsidR="00AC2BF2" w:rsidRPr="005C544B" w:rsidRDefault="00AC2BF2" w:rsidP="00AC2BF2">
      <w:pPr>
        <w:ind w:left="-567" w:firstLine="567"/>
        <w:rPr>
          <w:sz w:val="28"/>
          <w:szCs w:val="28"/>
          <w:lang w:val="uk-UA"/>
        </w:rPr>
      </w:pPr>
      <w:r w:rsidRPr="005C544B">
        <w:rPr>
          <w:sz w:val="28"/>
          <w:szCs w:val="28"/>
          <w:lang w:val="uk-UA"/>
        </w:rPr>
        <w:t xml:space="preserve">Заступник міського голови </w:t>
      </w:r>
      <w:r w:rsidRPr="005C544B">
        <w:rPr>
          <w:sz w:val="28"/>
          <w:szCs w:val="28"/>
          <w:lang w:val="uk-UA"/>
        </w:rPr>
        <w:tab/>
      </w:r>
      <w:r w:rsidRPr="005C544B">
        <w:rPr>
          <w:sz w:val="28"/>
          <w:szCs w:val="28"/>
          <w:lang w:val="uk-UA"/>
        </w:rPr>
        <w:tab/>
        <w:t xml:space="preserve">             </w:t>
      </w:r>
      <w:r w:rsidRPr="005C544B">
        <w:rPr>
          <w:sz w:val="28"/>
          <w:szCs w:val="28"/>
          <w:lang w:val="uk-UA"/>
        </w:rPr>
        <w:tab/>
      </w:r>
      <w:r w:rsidRPr="005C544B">
        <w:rPr>
          <w:sz w:val="28"/>
          <w:szCs w:val="28"/>
          <w:lang w:val="uk-UA"/>
        </w:rPr>
        <w:tab/>
        <w:t xml:space="preserve">       А.В.Шевченко</w:t>
      </w:r>
    </w:p>
    <w:p w:rsidR="00AC2BF2" w:rsidRPr="005C544B" w:rsidRDefault="00AC2BF2" w:rsidP="00AC2BF2">
      <w:pPr>
        <w:ind w:left="-567" w:firstLine="567"/>
        <w:rPr>
          <w:sz w:val="28"/>
          <w:szCs w:val="28"/>
          <w:lang w:val="uk-UA"/>
        </w:rPr>
      </w:pPr>
    </w:p>
    <w:p w:rsidR="00AC2BF2" w:rsidRPr="005C544B" w:rsidRDefault="00AC2BF2" w:rsidP="00AC2BF2">
      <w:pPr>
        <w:ind w:left="-567" w:firstLine="567"/>
        <w:rPr>
          <w:sz w:val="28"/>
          <w:szCs w:val="28"/>
          <w:lang w:val="uk-UA"/>
        </w:rPr>
      </w:pPr>
    </w:p>
    <w:p w:rsidR="00AC2BF2" w:rsidRPr="005C544B" w:rsidRDefault="00AC2BF2" w:rsidP="00AC2BF2">
      <w:pPr>
        <w:rPr>
          <w:sz w:val="28"/>
          <w:szCs w:val="28"/>
          <w:lang w:val="uk-UA"/>
        </w:rPr>
      </w:pPr>
      <w:r w:rsidRPr="005C544B">
        <w:rPr>
          <w:sz w:val="28"/>
          <w:szCs w:val="28"/>
          <w:lang w:val="uk-UA"/>
        </w:rPr>
        <w:t xml:space="preserve">Начальник управління соціального </w:t>
      </w:r>
    </w:p>
    <w:p w:rsidR="00AC2BF2" w:rsidRPr="005C544B" w:rsidRDefault="00AC2BF2" w:rsidP="00AC2BF2">
      <w:pPr>
        <w:rPr>
          <w:sz w:val="28"/>
          <w:szCs w:val="28"/>
          <w:lang w:val="uk-UA"/>
        </w:rPr>
      </w:pPr>
      <w:r w:rsidRPr="005C544B">
        <w:rPr>
          <w:sz w:val="28"/>
          <w:szCs w:val="28"/>
          <w:lang w:val="uk-UA"/>
        </w:rPr>
        <w:t>захисту населення виконавчого комітету</w:t>
      </w:r>
    </w:p>
    <w:p w:rsidR="00AC2BF2" w:rsidRPr="005C544B" w:rsidRDefault="00AC2BF2" w:rsidP="00AC2BF2">
      <w:pPr>
        <w:rPr>
          <w:sz w:val="28"/>
          <w:szCs w:val="28"/>
          <w:lang w:val="uk-UA"/>
        </w:rPr>
      </w:pPr>
      <w:r w:rsidRPr="005C544B">
        <w:rPr>
          <w:sz w:val="28"/>
          <w:szCs w:val="28"/>
          <w:lang w:val="uk-UA"/>
        </w:rPr>
        <w:t xml:space="preserve">Обухівської міської ради         </w:t>
      </w:r>
      <w:r w:rsidRPr="005C544B">
        <w:rPr>
          <w:sz w:val="28"/>
          <w:szCs w:val="28"/>
          <w:lang w:val="uk-UA"/>
        </w:rPr>
        <w:tab/>
      </w:r>
      <w:r w:rsidRPr="005C544B">
        <w:rPr>
          <w:sz w:val="28"/>
          <w:szCs w:val="28"/>
          <w:lang w:val="uk-UA"/>
        </w:rPr>
        <w:tab/>
      </w:r>
      <w:r w:rsidRPr="005C544B">
        <w:rPr>
          <w:sz w:val="28"/>
          <w:szCs w:val="28"/>
          <w:lang w:val="uk-UA"/>
        </w:rPr>
        <w:tab/>
      </w:r>
      <w:r w:rsidRPr="005C544B">
        <w:rPr>
          <w:sz w:val="28"/>
          <w:szCs w:val="28"/>
          <w:lang w:val="uk-UA"/>
        </w:rPr>
        <w:tab/>
        <w:t xml:space="preserve">       Н.А.Циганок   </w:t>
      </w:r>
    </w:p>
    <w:p w:rsidR="00AC2BF2" w:rsidRPr="005C544B" w:rsidRDefault="00AC2BF2" w:rsidP="00AC2BF2">
      <w:pPr>
        <w:rPr>
          <w:sz w:val="28"/>
          <w:szCs w:val="28"/>
          <w:lang w:val="uk-UA"/>
        </w:rPr>
      </w:pPr>
    </w:p>
    <w:p w:rsidR="00AC2BF2" w:rsidRPr="005C544B" w:rsidRDefault="00AC2BF2"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6D7117" w:rsidRPr="005C544B" w:rsidRDefault="006D7117" w:rsidP="00AC2BF2">
      <w:pPr>
        <w:rPr>
          <w:sz w:val="28"/>
          <w:szCs w:val="28"/>
          <w:lang w:val="uk-UA"/>
        </w:rPr>
      </w:pPr>
    </w:p>
    <w:p w:rsidR="00AC2BF2" w:rsidRPr="005C544B" w:rsidRDefault="00AC2BF2" w:rsidP="00D33498">
      <w:pPr>
        <w:tabs>
          <w:tab w:val="left" w:pos="2775"/>
        </w:tabs>
        <w:spacing w:line="280" w:lineRule="exact"/>
        <w:rPr>
          <w:sz w:val="20"/>
          <w:szCs w:val="20"/>
          <w:lang w:val="uk-UA"/>
        </w:rPr>
      </w:pPr>
    </w:p>
    <w:p w:rsidR="00D33498" w:rsidRPr="005C544B" w:rsidRDefault="00D33498" w:rsidP="00D33498">
      <w:pPr>
        <w:tabs>
          <w:tab w:val="left" w:pos="5640"/>
        </w:tabs>
        <w:spacing w:line="240" w:lineRule="exact"/>
        <w:jc w:val="center"/>
        <w:rPr>
          <w:bCs/>
        </w:rPr>
      </w:pPr>
      <w:r w:rsidRPr="005C544B">
        <w:rPr>
          <w:bCs/>
          <w:lang w:val="uk-UA"/>
        </w:rPr>
        <w:lastRenderedPageBreak/>
        <w:t xml:space="preserve">                                    </w:t>
      </w:r>
      <w:r w:rsidR="003B7E49" w:rsidRPr="005C544B">
        <w:rPr>
          <w:bCs/>
          <w:lang w:val="uk-UA"/>
        </w:rPr>
        <w:t>8.</w:t>
      </w:r>
      <w:r w:rsidRPr="005C544B">
        <w:rPr>
          <w:bCs/>
        </w:rPr>
        <w:t xml:space="preserve">Проект </w:t>
      </w:r>
    </w:p>
    <w:p w:rsidR="00D33498" w:rsidRPr="005C544B" w:rsidRDefault="00630018" w:rsidP="00D33498">
      <w:pPr>
        <w:spacing w:line="300" w:lineRule="atLeast"/>
        <w:jc w:val="right"/>
      </w:pPr>
      <w:r w:rsidRPr="00630018">
        <w:rPr>
          <w:noProof/>
        </w:rPr>
        <w:pict>
          <v:shape id="_x0000_s1102" type="#_x0000_t75" style="position:absolute;left:0;text-align:left;margin-left:227.25pt;margin-top:-1.5pt;width:39.45pt;height:50.4pt;z-index:251664384">
            <v:imagedata r:id="rId28" o:title=""/>
            <w10:wrap type="topAndBottom"/>
          </v:shape>
          <o:OLEObject Type="Embed" ProgID="MS_ClipArt_Gallery" ShapeID="_x0000_s1102" DrawAspect="Content" ObjectID="_1589201907" r:id="rId29"/>
        </w:pict>
      </w:r>
    </w:p>
    <w:p w:rsidR="00D33498" w:rsidRPr="005C544B" w:rsidRDefault="00D33498" w:rsidP="00D33498">
      <w:pPr>
        <w:spacing w:line="300" w:lineRule="atLeast"/>
        <w:jc w:val="center"/>
        <w:rPr>
          <w:sz w:val="28"/>
          <w:szCs w:val="28"/>
        </w:rPr>
      </w:pPr>
      <w:r w:rsidRPr="005C544B">
        <w:rPr>
          <w:sz w:val="28"/>
          <w:szCs w:val="28"/>
        </w:rPr>
        <w:t xml:space="preserve">ОБУХІВСЬКА МІСЬКА РАДА </w:t>
      </w:r>
    </w:p>
    <w:p w:rsidR="00D33498" w:rsidRPr="005C544B" w:rsidRDefault="00D33498" w:rsidP="00D33498">
      <w:pPr>
        <w:spacing w:line="300" w:lineRule="atLeast"/>
        <w:jc w:val="center"/>
        <w:rPr>
          <w:sz w:val="28"/>
          <w:szCs w:val="28"/>
        </w:rPr>
      </w:pPr>
      <w:r w:rsidRPr="005C544B">
        <w:rPr>
          <w:sz w:val="28"/>
          <w:szCs w:val="28"/>
        </w:rPr>
        <w:t>КИЇВСЬКОЇ ОБЛАСТІ</w:t>
      </w:r>
    </w:p>
    <w:p w:rsidR="00D33498" w:rsidRPr="005C544B" w:rsidRDefault="00D33498" w:rsidP="00D33498">
      <w:pPr>
        <w:spacing w:line="300" w:lineRule="atLeast"/>
        <w:jc w:val="center"/>
        <w:rPr>
          <w:sz w:val="28"/>
          <w:szCs w:val="28"/>
        </w:rPr>
      </w:pPr>
      <w:r w:rsidRPr="005C544B">
        <w:rPr>
          <w:sz w:val="28"/>
          <w:szCs w:val="28"/>
        </w:rPr>
        <w:t>Тридцять п’ята сесія сьомого скликання</w:t>
      </w:r>
    </w:p>
    <w:p w:rsidR="00D33498" w:rsidRPr="005C544B" w:rsidRDefault="00D33498" w:rsidP="00D33498">
      <w:pPr>
        <w:spacing w:line="300" w:lineRule="atLeast"/>
        <w:jc w:val="center"/>
        <w:rPr>
          <w:sz w:val="28"/>
          <w:szCs w:val="28"/>
        </w:rPr>
      </w:pPr>
      <w:r w:rsidRPr="005C544B">
        <w:rPr>
          <w:sz w:val="28"/>
          <w:szCs w:val="28"/>
        </w:rPr>
        <w:t xml:space="preserve">Р   І  Ш  Е  Н Н Я  </w:t>
      </w:r>
    </w:p>
    <w:p w:rsidR="00D33498" w:rsidRPr="005C544B" w:rsidRDefault="00D33498" w:rsidP="00D33498">
      <w:pPr>
        <w:pStyle w:val="a5"/>
        <w:spacing w:line="300" w:lineRule="atLeast"/>
        <w:jc w:val="left"/>
        <w:rPr>
          <w:b w:val="0"/>
          <w:bCs/>
          <w:sz w:val="28"/>
          <w:szCs w:val="28"/>
        </w:rPr>
      </w:pPr>
    </w:p>
    <w:p w:rsidR="00D33498" w:rsidRPr="005C544B" w:rsidRDefault="00D33498" w:rsidP="00D33498">
      <w:pPr>
        <w:spacing w:line="300" w:lineRule="atLeast"/>
      </w:pPr>
    </w:p>
    <w:p w:rsidR="00D33498" w:rsidRPr="005C544B" w:rsidRDefault="00D33498" w:rsidP="00D33498">
      <w:pPr>
        <w:shd w:val="clear" w:color="auto" w:fill="FFFFFF"/>
        <w:tabs>
          <w:tab w:val="left" w:pos="7469"/>
        </w:tabs>
        <w:spacing w:line="300" w:lineRule="atLeast"/>
        <w:ind w:right="2550" w:firstLine="567"/>
        <w:jc w:val="both"/>
        <w:rPr>
          <w:sz w:val="28"/>
          <w:szCs w:val="28"/>
        </w:rPr>
      </w:pPr>
      <w:r w:rsidRPr="005C544B">
        <w:rPr>
          <w:sz w:val="28"/>
          <w:szCs w:val="28"/>
        </w:rPr>
        <w:t xml:space="preserve">Про затвердження міської  цільової Програми захисту населення і територій Обухівської міської ради від надзвичайних ситуацій техногенного та природного характеру  на 2018-2022 роки </w:t>
      </w:r>
    </w:p>
    <w:p w:rsidR="00D33498" w:rsidRPr="005C544B" w:rsidRDefault="00D33498" w:rsidP="00D33498">
      <w:pPr>
        <w:spacing w:line="300" w:lineRule="atLeast"/>
        <w:ind w:right="1417"/>
        <w:jc w:val="both"/>
        <w:rPr>
          <w:sz w:val="28"/>
          <w:szCs w:val="28"/>
        </w:rPr>
      </w:pPr>
    </w:p>
    <w:p w:rsidR="00D33498" w:rsidRPr="005C544B" w:rsidRDefault="00D33498" w:rsidP="00D33498">
      <w:pPr>
        <w:ind w:firstLine="720"/>
        <w:jc w:val="both"/>
        <w:rPr>
          <w:bCs/>
          <w:iCs/>
          <w:color w:val="000000"/>
          <w:sz w:val="28"/>
          <w:szCs w:val="28"/>
        </w:rPr>
      </w:pPr>
      <w:r w:rsidRPr="005C544B">
        <w:rPr>
          <w:sz w:val="28"/>
          <w:szCs w:val="28"/>
        </w:rPr>
        <w:t xml:space="preserve"> Відповідно до  </w:t>
      </w:r>
      <w:r w:rsidRPr="005C544B">
        <w:rPr>
          <w:color w:val="000000"/>
          <w:sz w:val="28"/>
          <w:szCs w:val="28"/>
        </w:rPr>
        <w:t>Кодексу цивільного захисту України від 0</w:t>
      </w:r>
      <w:r w:rsidRPr="005C544B">
        <w:rPr>
          <w:bCs/>
          <w:iCs/>
          <w:color w:val="000000"/>
          <w:sz w:val="28"/>
          <w:szCs w:val="28"/>
        </w:rPr>
        <w:t xml:space="preserve">2 жовтня 2012 року № 5403-VI, Указу Президента України від 25 вересня 2017 року № 283/2017 „Про рішення Ради національної безпеки і оборони України від 13 вересня 2017 року „Про Концепцію реформування та подальшого розвитку системи управління державою в умовах надзвичайного стану і в особливий період”; постанов Кабінету Міністрів України: від 09 січня 2014 року № 11 „Про затвердження Положення про єдину державну систему цивільного захисту”; від 11 березня 2015 року № 101 „Про затвердження типових положень про функціональну і територіальну підсистеми єдиної державної системи цивільного захисту”; від 30 вересня 2015 року № 775 „Про затвердження Порядку створення та використання матеріальних резервів для запобігання і ліквідації наслідків надзвичайних ситуацій”; від 10 березня 2017 року № 138 „Деякі питання використання захисних споруд цивільного захисту”; від 27 вересня 2017 року № 733 „Про затвердження Положення про організацію оповіщення про загрозу виникнення або виникнення надзвичайних ситуацій та зв’язку у сфері цивільного захисту”; розпоряджень голови Київської обласної державної адміністрації: від 25 грудня 2015 року № 494 „Про затвердження положення про територіальну підсистему єдиної державної системи цивільного захисту Київської області”; від 02 лютого 2016 року № 25 „Про регіональний матеріальний резерв </w:t>
      </w:r>
      <w:r w:rsidRPr="005C544B">
        <w:rPr>
          <w:bCs/>
          <w:iCs/>
          <w:color w:val="000000"/>
        </w:rPr>
        <w:t xml:space="preserve"> </w:t>
      </w:r>
      <w:r w:rsidRPr="005C544B">
        <w:rPr>
          <w:bCs/>
          <w:iCs/>
          <w:color w:val="000000"/>
          <w:sz w:val="28"/>
          <w:szCs w:val="28"/>
        </w:rPr>
        <w:t>Київської області”; від 23 вересня 2016 року № 384 „Про територіальні спеціалізовані служби цивільного захисту територіальної підсистеми єдиної державної системи цивільного захисту Київської області”; розпоряджень Обухівського міського голови:від 13.06.2016 року № 226 «Про затвердження положення про Обухівську міську ланку територіальної підсистеми єдиної державної системи цивільного захисту Київської області»; рішень Обухівської міської ради: від 07.06.2016 року № 307 «Пр створення спеціалізованих служб цивільного захисту виконавчого комітету Обухівської міської ради та затвердження положення про них»,</w:t>
      </w:r>
      <w:r w:rsidRPr="005C544B">
        <w:rPr>
          <w:bCs/>
          <w:iCs/>
          <w:color w:val="000000"/>
        </w:rPr>
        <w:t xml:space="preserve"> пункту 22 частини 1</w:t>
      </w:r>
      <w:r w:rsidRPr="005C544B">
        <w:rPr>
          <w:bCs/>
          <w:iCs/>
          <w:color w:val="000000"/>
          <w:sz w:val="28"/>
          <w:szCs w:val="28"/>
        </w:rPr>
        <w:t xml:space="preserve"> </w:t>
      </w:r>
      <w:r w:rsidRPr="005C544B">
        <w:rPr>
          <w:sz w:val="28"/>
          <w:szCs w:val="28"/>
        </w:rPr>
        <w:t xml:space="preserve">статті 26 Закону України «Про місцеве самоврядування в Україні», </w:t>
      </w:r>
      <w:r w:rsidRPr="005C544B">
        <w:rPr>
          <w:bCs/>
          <w:iCs/>
          <w:color w:val="000000"/>
          <w:sz w:val="28"/>
          <w:szCs w:val="28"/>
        </w:rPr>
        <w:t xml:space="preserve">та враховуючи  висновки  постійних комісій : з питань соціально-економічного розвитку, </w:t>
      </w:r>
      <w:r w:rsidRPr="005C544B">
        <w:rPr>
          <w:bCs/>
          <w:iCs/>
          <w:color w:val="000000"/>
          <w:sz w:val="28"/>
          <w:szCs w:val="28"/>
        </w:rPr>
        <w:lastRenderedPageBreak/>
        <w:t>комунального господарства та управління комунальною власністю громади; з питань планування, бюджету та фінансів</w:t>
      </w:r>
    </w:p>
    <w:p w:rsidR="00D33498" w:rsidRPr="005C544B" w:rsidRDefault="00D33498" w:rsidP="00D33498">
      <w:pPr>
        <w:jc w:val="both"/>
        <w:rPr>
          <w:sz w:val="28"/>
          <w:szCs w:val="28"/>
        </w:rPr>
      </w:pPr>
    </w:p>
    <w:p w:rsidR="00D33498" w:rsidRPr="005C544B" w:rsidRDefault="00D33498" w:rsidP="00D33498">
      <w:pPr>
        <w:jc w:val="both"/>
        <w:rPr>
          <w:sz w:val="28"/>
          <w:szCs w:val="28"/>
        </w:rPr>
      </w:pPr>
    </w:p>
    <w:p w:rsidR="00D33498" w:rsidRPr="005C544B" w:rsidRDefault="00D33498" w:rsidP="00D33498">
      <w:pPr>
        <w:jc w:val="both"/>
        <w:rPr>
          <w:sz w:val="28"/>
          <w:szCs w:val="28"/>
        </w:rPr>
      </w:pPr>
    </w:p>
    <w:p w:rsidR="00D33498" w:rsidRPr="005C544B" w:rsidRDefault="00D33498" w:rsidP="00D33498">
      <w:pPr>
        <w:pStyle w:val="1"/>
        <w:spacing w:line="300" w:lineRule="atLeast"/>
        <w:jc w:val="center"/>
        <w:rPr>
          <w:szCs w:val="28"/>
        </w:rPr>
      </w:pPr>
      <w:r w:rsidRPr="005C544B">
        <w:rPr>
          <w:szCs w:val="28"/>
        </w:rPr>
        <w:t>ОБУХІВСЬКА МІСЬКА РАДА</w:t>
      </w:r>
    </w:p>
    <w:p w:rsidR="00D33498" w:rsidRPr="005C544B" w:rsidRDefault="00D33498" w:rsidP="00D33498">
      <w:pPr>
        <w:spacing w:line="300" w:lineRule="atLeast"/>
        <w:jc w:val="center"/>
        <w:rPr>
          <w:bCs/>
          <w:sz w:val="28"/>
          <w:szCs w:val="28"/>
        </w:rPr>
      </w:pPr>
      <w:r w:rsidRPr="005C544B">
        <w:rPr>
          <w:bCs/>
          <w:sz w:val="28"/>
          <w:szCs w:val="28"/>
        </w:rPr>
        <w:t xml:space="preserve">В И Р І Ш И Л А :    </w:t>
      </w:r>
    </w:p>
    <w:p w:rsidR="00D33498" w:rsidRPr="005C544B" w:rsidRDefault="00D33498" w:rsidP="00D33498">
      <w:pPr>
        <w:spacing w:line="300" w:lineRule="atLeast"/>
        <w:jc w:val="center"/>
        <w:rPr>
          <w:bCs/>
          <w:sz w:val="28"/>
          <w:szCs w:val="28"/>
        </w:rPr>
      </w:pPr>
      <w:r w:rsidRPr="005C544B">
        <w:rPr>
          <w:bCs/>
          <w:sz w:val="28"/>
          <w:szCs w:val="28"/>
        </w:rPr>
        <w:t xml:space="preserve">    </w:t>
      </w:r>
    </w:p>
    <w:p w:rsidR="00D33498" w:rsidRPr="005C544B" w:rsidRDefault="00D33498" w:rsidP="00D33498">
      <w:pPr>
        <w:pStyle w:val="af"/>
        <w:numPr>
          <w:ilvl w:val="0"/>
          <w:numId w:val="33"/>
        </w:numPr>
        <w:spacing w:after="0" w:line="240" w:lineRule="auto"/>
        <w:ind w:left="567" w:hanging="567"/>
        <w:jc w:val="both"/>
        <w:rPr>
          <w:rFonts w:ascii="Times New Roman" w:hAnsi="Times New Roman"/>
          <w:sz w:val="28"/>
          <w:szCs w:val="28"/>
          <w:lang w:val="uk-UA"/>
        </w:rPr>
      </w:pPr>
      <w:r w:rsidRPr="005C544B">
        <w:rPr>
          <w:rFonts w:ascii="Times New Roman" w:hAnsi="Times New Roman"/>
          <w:sz w:val="28"/>
          <w:szCs w:val="28"/>
          <w:lang w:val="uk-UA"/>
        </w:rPr>
        <w:t>Затвердити міську цільову Програму захисту населення і територій Обухівської міської ради від надзвичайних ситуацій техногенного та природного характеру на 2018-2022 роки (додається) .</w:t>
      </w:r>
    </w:p>
    <w:p w:rsidR="00D33498" w:rsidRPr="005C544B" w:rsidRDefault="00D33498" w:rsidP="00D33498">
      <w:pPr>
        <w:pStyle w:val="af"/>
        <w:numPr>
          <w:ilvl w:val="0"/>
          <w:numId w:val="33"/>
        </w:numPr>
        <w:ind w:left="142"/>
        <w:jc w:val="both"/>
        <w:rPr>
          <w:rFonts w:ascii="Times New Roman" w:hAnsi="Times New Roman"/>
          <w:bCs/>
          <w:iCs/>
          <w:color w:val="000000"/>
          <w:sz w:val="28"/>
          <w:szCs w:val="28"/>
        </w:rPr>
      </w:pPr>
      <w:r w:rsidRPr="005C544B">
        <w:rPr>
          <w:rFonts w:ascii="Times New Roman" w:hAnsi="Times New Roman"/>
          <w:sz w:val="28"/>
          <w:szCs w:val="28"/>
          <w:lang w:val="uk-UA"/>
        </w:rPr>
        <w:t>Контроль за виконанням даного рішення  покласти на</w:t>
      </w:r>
      <w:r w:rsidRPr="005C544B">
        <w:rPr>
          <w:rFonts w:ascii="Times New Roman" w:hAnsi="Times New Roman"/>
          <w:sz w:val="28"/>
          <w:szCs w:val="28"/>
        </w:rPr>
        <w:t xml:space="preserve"> постійні комісії :</w:t>
      </w:r>
      <w:r w:rsidRPr="005C544B">
        <w:rPr>
          <w:rFonts w:ascii="Times New Roman" w:hAnsi="Times New Roman"/>
          <w:sz w:val="28"/>
          <w:szCs w:val="28"/>
          <w:lang w:val="uk-UA"/>
        </w:rPr>
        <w:t xml:space="preserve"> </w:t>
      </w:r>
      <w:r w:rsidRPr="005C544B">
        <w:rPr>
          <w:rFonts w:ascii="Times New Roman" w:hAnsi="Times New Roman"/>
          <w:bCs/>
          <w:iCs/>
          <w:color w:val="000000"/>
          <w:sz w:val="28"/>
          <w:szCs w:val="28"/>
        </w:rPr>
        <w:t>з питань соціально-економічного розвитку, комунального господарства та управління комунальною власністю громади</w:t>
      </w:r>
      <w:r w:rsidRPr="005C544B">
        <w:rPr>
          <w:rFonts w:ascii="Times New Roman" w:hAnsi="Times New Roman"/>
          <w:bCs/>
          <w:iCs/>
          <w:color w:val="000000"/>
          <w:sz w:val="28"/>
          <w:szCs w:val="28"/>
          <w:lang w:val="uk-UA"/>
        </w:rPr>
        <w:t xml:space="preserve"> (голова комісії Геращенко В.М. )</w:t>
      </w:r>
      <w:r w:rsidRPr="005C544B">
        <w:rPr>
          <w:rFonts w:ascii="Times New Roman" w:hAnsi="Times New Roman"/>
          <w:bCs/>
          <w:iCs/>
          <w:color w:val="000000"/>
          <w:sz w:val="28"/>
          <w:szCs w:val="28"/>
        </w:rPr>
        <w:t>; з питань планування, бюджету та фінансів</w:t>
      </w:r>
      <w:r w:rsidRPr="005C544B">
        <w:rPr>
          <w:rFonts w:ascii="Times New Roman" w:hAnsi="Times New Roman"/>
          <w:bCs/>
          <w:iCs/>
          <w:color w:val="000000"/>
          <w:sz w:val="28"/>
          <w:szCs w:val="28"/>
          <w:lang w:val="uk-UA"/>
        </w:rPr>
        <w:t xml:space="preserve"> (голова комісії Підтілок М.П.)</w:t>
      </w:r>
    </w:p>
    <w:p w:rsidR="00D33498" w:rsidRPr="005C544B" w:rsidRDefault="00D33498" w:rsidP="00D33498">
      <w:pPr>
        <w:pStyle w:val="af"/>
        <w:spacing w:after="0" w:line="240" w:lineRule="auto"/>
        <w:ind w:left="567"/>
        <w:jc w:val="both"/>
        <w:rPr>
          <w:rFonts w:ascii="Times New Roman" w:hAnsi="Times New Roman"/>
          <w:sz w:val="28"/>
          <w:szCs w:val="28"/>
          <w:lang w:val="uk-UA"/>
        </w:rPr>
      </w:pPr>
    </w:p>
    <w:p w:rsidR="00D33498" w:rsidRPr="005C544B" w:rsidRDefault="00D33498" w:rsidP="00D33498">
      <w:pPr>
        <w:jc w:val="both"/>
      </w:pPr>
    </w:p>
    <w:p w:rsidR="00D33498" w:rsidRPr="005C544B" w:rsidRDefault="00D33498" w:rsidP="00D33498">
      <w:pPr>
        <w:tabs>
          <w:tab w:val="left" w:pos="6585"/>
        </w:tabs>
        <w:spacing w:line="300" w:lineRule="atLeast"/>
        <w:jc w:val="both"/>
      </w:pPr>
      <w:r w:rsidRPr="005C544B">
        <w:br/>
        <w:t xml:space="preserve">Міський голова </w:t>
      </w:r>
      <w:r w:rsidRPr="005C544B">
        <w:tab/>
        <w:t xml:space="preserve">           О.М.Левченко</w:t>
      </w:r>
    </w:p>
    <w:p w:rsidR="00D33498" w:rsidRPr="005C544B" w:rsidRDefault="00D33498" w:rsidP="00D33498">
      <w:pPr>
        <w:tabs>
          <w:tab w:val="left" w:pos="6585"/>
        </w:tabs>
        <w:spacing w:line="300" w:lineRule="atLeast"/>
        <w:jc w:val="both"/>
      </w:pPr>
    </w:p>
    <w:p w:rsidR="00D33498" w:rsidRPr="005C544B" w:rsidRDefault="00D33498" w:rsidP="00D33498">
      <w:pPr>
        <w:tabs>
          <w:tab w:val="left" w:pos="6585"/>
        </w:tabs>
        <w:spacing w:line="300" w:lineRule="atLeast"/>
        <w:jc w:val="both"/>
      </w:pPr>
    </w:p>
    <w:p w:rsidR="00D33498" w:rsidRPr="005C544B" w:rsidRDefault="00D33498" w:rsidP="00D33498">
      <w:pPr>
        <w:tabs>
          <w:tab w:val="left" w:pos="6585"/>
        </w:tabs>
        <w:spacing w:line="300" w:lineRule="atLeast"/>
        <w:jc w:val="both"/>
      </w:pPr>
      <w:r w:rsidRPr="005C544B">
        <w:t>м. Обухів</w:t>
      </w:r>
    </w:p>
    <w:p w:rsidR="00D33498" w:rsidRPr="005C544B" w:rsidRDefault="00D33498" w:rsidP="00D33498">
      <w:pPr>
        <w:tabs>
          <w:tab w:val="left" w:pos="6585"/>
        </w:tabs>
        <w:spacing w:line="300" w:lineRule="atLeast"/>
        <w:jc w:val="both"/>
      </w:pPr>
      <w:r w:rsidRPr="005C544B">
        <w:t>№  ____-35-УІІ</w:t>
      </w:r>
    </w:p>
    <w:p w:rsidR="00D33498" w:rsidRPr="005C544B" w:rsidRDefault="00D33498" w:rsidP="00D33498">
      <w:pPr>
        <w:tabs>
          <w:tab w:val="left" w:pos="6585"/>
        </w:tabs>
        <w:spacing w:line="300" w:lineRule="atLeast"/>
        <w:jc w:val="both"/>
      </w:pPr>
      <w:r w:rsidRPr="005C544B">
        <w:t>від   31. 05.2018</w:t>
      </w:r>
    </w:p>
    <w:p w:rsidR="00D33498" w:rsidRPr="005C544B" w:rsidRDefault="00D33498" w:rsidP="00D33498">
      <w:pPr>
        <w:tabs>
          <w:tab w:val="left" w:pos="6585"/>
        </w:tabs>
        <w:spacing w:line="300" w:lineRule="atLeast"/>
        <w:jc w:val="both"/>
      </w:pPr>
      <w:r w:rsidRPr="005C544B">
        <w:t>Вик: Ленда О.М.</w:t>
      </w:r>
    </w:p>
    <w:p w:rsidR="00D33498" w:rsidRPr="005C544B" w:rsidRDefault="00D33498" w:rsidP="00D33498">
      <w:pPr>
        <w:rPr>
          <w:color w:val="000000"/>
        </w:rPr>
      </w:pPr>
    </w:p>
    <w:p w:rsidR="00D33498" w:rsidRPr="005C544B" w:rsidRDefault="00D33498" w:rsidP="00D33498">
      <w:pPr>
        <w:ind w:left="5103"/>
        <w:rPr>
          <w:color w:val="000000"/>
        </w:rPr>
      </w:pPr>
    </w:p>
    <w:p w:rsidR="00D33498" w:rsidRPr="005C544B" w:rsidRDefault="00D33498" w:rsidP="00D33498">
      <w:pPr>
        <w:ind w:left="5103"/>
        <w:rPr>
          <w:color w:val="000000"/>
        </w:rPr>
      </w:pPr>
    </w:p>
    <w:p w:rsidR="00D33498" w:rsidRPr="005C544B" w:rsidRDefault="00D33498" w:rsidP="00D33498">
      <w:pPr>
        <w:ind w:left="5103"/>
        <w:rPr>
          <w:color w:val="000000"/>
        </w:rPr>
      </w:pPr>
    </w:p>
    <w:p w:rsidR="00D33498" w:rsidRPr="005C544B" w:rsidRDefault="00D33498" w:rsidP="00D33498">
      <w:pPr>
        <w:ind w:left="5103"/>
        <w:rPr>
          <w:color w:val="000000"/>
        </w:rPr>
      </w:pPr>
    </w:p>
    <w:p w:rsidR="00D33498" w:rsidRPr="005C544B" w:rsidRDefault="00D33498" w:rsidP="00D33498">
      <w:pPr>
        <w:ind w:left="5103"/>
        <w:rPr>
          <w:color w:val="000000"/>
        </w:rPr>
      </w:pPr>
    </w:p>
    <w:p w:rsidR="00D33498" w:rsidRPr="005C544B" w:rsidRDefault="00D33498"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6D7117" w:rsidRPr="005C544B" w:rsidRDefault="006D7117" w:rsidP="00D33498">
      <w:pPr>
        <w:ind w:left="5103"/>
        <w:rPr>
          <w:color w:val="000000"/>
          <w:lang w:val="uk-UA"/>
        </w:rPr>
      </w:pPr>
    </w:p>
    <w:p w:rsidR="00D33498" w:rsidRPr="005C544B" w:rsidRDefault="00D33498" w:rsidP="00D33498">
      <w:pPr>
        <w:ind w:left="5103"/>
        <w:rPr>
          <w:color w:val="000000"/>
        </w:rPr>
      </w:pPr>
    </w:p>
    <w:p w:rsidR="00AD06E3" w:rsidRPr="005C544B" w:rsidRDefault="00AD06E3" w:rsidP="00AD06E3">
      <w:pPr>
        <w:ind w:left="5103"/>
        <w:rPr>
          <w:color w:val="000000"/>
        </w:rPr>
      </w:pPr>
      <w:r w:rsidRPr="005C544B">
        <w:rPr>
          <w:color w:val="000000"/>
        </w:rPr>
        <w:t>ЗАТВЕРДЖЕНО</w:t>
      </w:r>
    </w:p>
    <w:p w:rsidR="00AD06E3" w:rsidRPr="005C544B" w:rsidRDefault="00AD06E3" w:rsidP="00AD06E3">
      <w:pPr>
        <w:ind w:left="5103"/>
        <w:rPr>
          <w:color w:val="000000"/>
        </w:rPr>
      </w:pPr>
    </w:p>
    <w:p w:rsidR="00AD06E3" w:rsidRPr="005C544B" w:rsidRDefault="00AD06E3" w:rsidP="00AD06E3">
      <w:pPr>
        <w:ind w:left="5103"/>
        <w:rPr>
          <w:color w:val="000000"/>
        </w:rPr>
      </w:pPr>
      <w:r w:rsidRPr="005C544B">
        <w:rPr>
          <w:color w:val="000000"/>
        </w:rPr>
        <w:t>Рішення Обухівської міської ради</w:t>
      </w:r>
    </w:p>
    <w:p w:rsidR="00AD06E3" w:rsidRPr="005C544B" w:rsidRDefault="00AD06E3" w:rsidP="00AD06E3">
      <w:pPr>
        <w:tabs>
          <w:tab w:val="left" w:pos="4875"/>
          <w:tab w:val="left" w:pos="4995"/>
          <w:tab w:val="right" w:pos="9638"/>
        </w:tabs>
        <w:ind w:left="5103"/>
        <w:rPr>
          <w:color w:val="000000"/>
        </w:rPr>
      </w:pPr>
    </w:p>
    <w:p w:rsidR="00AD06E3" w:rsidRPr="005C544B" w:rsidRDefault="00AD06E3" w:rsidP="00AD06E3">
      <w:pPr>
        <w:tabs>
          <w:tab w:val="left" w:pos="8505"/>
          <w:tab w:val="right" w:pos="9638"/>
        </w:tabs>
        <w:ind w:firstLine="5103"/>
        <w:rPr>
          <w:color w:val="000000"/>
        </w:rPr>
      </w:pPr>
      <w:r w:rsidRPr="005C544B">
        <w:rPr>
          <w:color w:val="000000"/>
        </w:rPr>
        <w:t>від 31.05.2018 № ____-35-УІІ</w:t>
      </w:r>
    </w:p>
    <w:p w:rsidR="00AD06E3" w:rsidRPr="005C544B" w:rsidRDefault="00AD06E3" w:rsidP="00AD06E3">
      <w:pPr>
        <w:tabs>
          <w:tab w:val="left" w:pos="8505"/>
          <w:tab w:val="right" w:pos="9638"/>
        </w:tabs>
        <w:ind w:firstLine="5103"/>
        <w:rPr>
          <w:color w:val="000000"/>
        </w:rPr>
      </w:pPr>
    </w:p>
    <w:p w:rsidR="00AD06E3" w:rsidRPr="005C544B" w:rsidRDefault="00AD06E3" w:rsidP="00AD06E3">
      <w:pPr>
        <w:tabs>
          <w:tab w:val="left" w:pos="8505"/>
          <w:tab w:val="right" w:pos="9638"/>
        </w:tabs>
        <w:ind w:firstLine="5103"/>
        <w:rPr>
          <w:color w:val="000000"/>
        </w:rPr>
      </w:pPr>
    </w:p>
    <w:p w:rsidR="00AD06E3" w:rsidRPr="005C544B" w:rsidRDefault="00AD06E3" w:rsidP="00AD06E3">
      <w:pPr>
        <w:tabs>
          <w:tab w:val="left" w:pos="8505"/>
          <w:tab w:val="right" w:pos="9638"/>
        </w:tabs>
        <w:ind w:firstLine="5103"/>
        <w:rPr>
          <w:color w:val="000000"/>
        </w:rPr>
      </w:pPr>
    </w:p>
    <w:p w:rsidR="00AD06E3" w:rsidRPr="005C544B" w:rsidRDefault="00AD06E3" w:rsidP="00AD06E3">
      <w:pPr>
        <w:tabs>
          <w:tab w:val="left" w:pos="8505"/>
          <w:tab w:val="right" w:pos="9638"/>
        </w:tabs>
        <w:ind w:firstLine="5103"/>
        <w:rPr>
          <w:color w:val="000000"/>
        </w:rPr>
      </w:pPr>
    </w:p>
    <w:p w:rsidR="00AD06E3" w:rsidRPr="005C544B" w:rsidRDefault="00AD06E3" w:rsidP="00AD06E3">
      <w:pPr>
        <w:tabs>
          <w:tab w:val="left" w:pos="8505"/>
          <w:tab w:val="right" w:pos="9638"/>
        </w:tabs>
        <w:ind w:left="8505"/>
        <w:rPr>
          <w:color w:val="000000"/>
          <w:u w:val="single"/>
        </w:rPr>
      </w:pPr>
      <w:r w:rsidRPr="005C544B">
        <w:rPr>
          <w:color w:val="000000"/>
          <w:u w:val="single"/>
        </w:rPr>
        <w:t>Проект</w:t>
      </w:r>
    </w:p>
    <w:p w:rsidR="00AD06E3" w:rsidRPr="005C544B" w:rsidRDefault="00AD06E3" w:rsidP="00AD06E3">
      <w:pPr>
        <w:jc w:val="center"/>
        <w:rPr>
          <w:color w:val="000000"/>
          <w:u w:val="single"/>
        </w:rPr>
      </w:pPr>
    </w:p>
    <w:p w:rsidR="00AD06E3" w:rsidRPr="005C544B" w:rsidRDefault="00AD06E3" w:rsidP="00AD06E3">
      <w:pPr>
        <w:jc w:val="center"/>
        <w:rPr>
          <w:color w:val="000000"/>
          <w:u w:val="single"/>
        </w:rPr>
      </w:pPr>
    </w:p>
    <w:p w:rsidR="00AD06E3" w:rsidRPr="005C544B" w:rsidRDefault="00AD06E3" w:rsidP="00AD06E3">
      <w:pPr>
        <w:jc w:val="center"/>
        <w:rPr>
          <w:color w:val="000000"/>
          <w:u w:val="single"/>
        </w:rPr>
      </w:pPr>
    </w:p>
    <w:p w:rsidR="00AD06E3" w:rsidRPr="005C544B" w:rsidRDefault="00AD06E3" w:rsidP="00AD06E3">
      <w:pPr>
        <w:jc w:val="center"/>
        <w:rPr>
          <w:color w:val="000000"/>
          <w:u w:val="single"/>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r w:rsidRPr="005C544B">
        <w:rPr>
          <w:color w:val="000000"/>
        </w:rPr>
        <w:t xml:space="preserve">Міська цільова програма захисту населення і </w:t>
      </w:r>
    </w:p>
    <w:p w:rsidR="00AD06E3" w:rsidRPr="005C544B" w:rsidRDefault="00AD06E3" w:rsidP="00AD06E3">
      <w:pPr>
        <w:jc w:val="center"/>
        <w:rPr>
          <w:color w:val="000000"/>
        </w:rPr>
      </w:pPr>
      <w:r w:rsidRPr="005C544B">
        <w:rPr>
          <w:color w:val="000000"/>
        </w:rPr>
        <w:t xml:space="preserve">територій Обухівської міської ради від надзвичайних ситуацій техногенного та природного характеру на 2018-2022 роки </w:t>
      </w:r>
    </w:p>
    <w:p w:rsidR="00AD06E3" w:rsidRPr="005C544B" w:rsidRDefault="00AD06E3" w:rsidP="00AD06E3">
      <w:pPr>
        <w:rPr>
          <w:color w:val="000000"/>
        </w:rPr>
      </w:pPr>
    </w:p>
    <w:p w:rsidR="00AD06E3" w:rsidRPr="005C544B" w:rsidRDefault="00AD06E3" w:rsidP="00AD06E3">
      <w:pPr>
        <w:rPr>
          <w:color w:val="000000"/>
        </w:rPr>
      </w:pPr>
    </w:p>
    <w:p w:rsidR="00AD06E3" w:rsidRPr="005C544B" w:rsidRDefault="00AD06E3" w:rsidP="00AD06E3">
      <w:pPr>
        <w:rPr>
          <w:color w:val="000000"/>
        </w:rPr>
      </w:pPr>
    </w:p>
    <w:p w:rsidR="00AD06E3" w:rsidRPr="005C544B" w:rsidRDefault="00AD06E3" w:rsidP="00AD06E3">
      <w:pPr>
        <w:rPr>
          <w:color w:val="000000"/>
        </w:rPr>
      </w:pPr>
    </w:p>
    <w:p w:rsidR="00AD06E3" w:rsidRPr="005C544B" w:rsidRDefault="00AD06E3" w:rsidP="00AD06E3">
      <w:pPr>
        <w:rPr>
          <w:color w:val="000000"/>
        </w:rPr>
      </w:pPr>
    </w:p>
    <w:p w:rsidR="00AD06E3" w:rsidRPr="005C544B" w:rsidRDefault="00AD06E3" w:rsidP="00AD06E3">
      <w:pPr>
        <w:rPr>
          <w:color w:val="000000"/>
        </w:rPr>
      </w:pPr>
    </w:p>
    <w:p w:rsidR="00AD06E3" w:rsidRPr="005C544B" w:rsidRDefault="00AD06E3" w:rsidP="00AD06E3">
      <w:pPr>
        <w:rPr>
          <w:color w:val="000000"/>
        </w:rPr>
      </w:pPr>
    </w:p>
    <w:p w:rsidR="00AD06E3" w:rsidRPr="005C544B" w:rsidRDefault="00AD06E3" w:rsidP="00AD06E3">
      <w:pPr>
        <w:rPr>
          <w:color w:val="000000"/>
        </w:rPr>
      </w:pPr>
    </w:p>
    <w:p w:rsidR="00AD06E3" w:rsidRPr="005C544B" w:rsidRDefault="00AD06E3" w:rsidP="00AD06E3">
      <w:pPr>
        <w:rPr>
          <w:color w:val="000000"/>
        </w:rPr>
      </w:pPr>
    </w:p>
    <w:p w:rsidR="00AD06E3" w:rsidRPr="005C544B" w:rsidRDefault="00AD06E3" w:rsidP="00AD06E3">
      <w:pPr>
        <w:rPr>
          <w:color w:val="000000"/>
        </w:rPr>
      </w:pPr>
    </w:p>
    <w:p w:rsidR="00AD06E3" w:rsidRPr="005C544B" w:rsidRDefault="00AD06E3" w:rsidP="00AD06E3">
      <w:pPr>
        <w:rPr>
          <w:color w:val="000000"/>
        </w:rPr>
      </w:pPr>
    </w:p>
    <w:p w:rsidR="00AD06E3" w:rsidRPr="005C544B" w:rsidRDefault="00AD06E3" w:rsidP="00AD06E3">
      <w:pPr>
        <w:rPr>
          <w:color w:val="000000"/>
        </w:rPr>
      </w:pPr>
    </w:p>
    <w:p w:rsidR="00AD06E3" w:rsidRPr="005C544B" w:rsidRDefault="00AD06E3" w:rsidP="00AD06E3">
      <w:pPr>
        <w:rPr>
          <w:color w:val="000000"/>
        </w:rPr>
      </w:pPr>
    </w:p>
    <w:p w:rsidR="00AD06E3" w:rsidRPr="005C544B" w:rsidRDefault="00AD06E3" w:rsidP="00AD06E3">
      <w:pPr>
        <w:rPr>
          <w:color w:val="000000"/>
          <w:lang w:val="uk-UA"/>
        </w:rPr>
      </w:pPr>
    </w:p>
    <w:p w:rsidR="006D7117" w:rsidRPr="005C544B" w:rsidRDefault="006D7117" w:rsidP="00AD06E3">
      <w:pPr>
        <w:rPr>
          <w:color w:val="000000"/>
          <w:lang w:val="uk-UA"/>
        </w:rPr>
      </w:pPr>
    </w:p>
    <w:p w:rsidR="006D7117" w:rsidRPr="005C544B" w:rsidRDefault="006D7117" w:rsidP="00AD06E3">
      <w:pPr>
        <w:rPr>
          <w:color w:val="000000"/>
          <w:lang w:val="uk-UA"/>
        </w:rPr>
      </w:pPr>
    </w:p>
    <w:p w:rsidR="006D7117" w:rsidRPr="005C544B" w:rsidRDefault="006D7117" w:rsidP="00AD06E3">
      <w:pPr>
        <w:rPr>
          <w:color w:val="000000"/>
          <w:lang w:val="uk-UA"/>
        </w:rPr>
      </w:pPr>
    </w:p>
    <w:p w:rsidR="006D7117" w:rsidRPr="005C544B" w:rsidRDefault="006D7117" w:rsidP="00AD06E3">
      <w:pPr>
        <w:rPr>
          <w:color w:val="000000"/>
          <w:lang w:val="uk-UA"/>
        </w:rPr>
      </w:pPr>
    </w:p>
    <w:p w:rsidR="006D7117" w:rsidRPr="005C544B" w:rsidRDefault="006D7117" w:rsidP="00AD06E3">
      <w:pPr>
        <w:rPr>
          <w:color w:val="000000"/>
          <w:lang w:val="uk-UA"/>
        </w:rPr>
      </w:pPr>
    </w:p>
    <w:p w:rsidR="006D7117" w:rsidRPr="005C544B" w:rsidRDefault="006D7117" w:rsidP="00AD06E3">
      <w:pPr>
        <w:rPr>
          <w:color w:val="000000"/>
          <w:lang w:val="uk-UA"/>
        </w:rPr>
      </w:pPr>
    </w:p>
    <w:p w:rsidR="006D7117" w:rsidRPr="005C544B" w:rsidRDefault="006D7117" w:rsidP="00AD06E3">
      <w:pPr>
        <w:rPr>
          <w:color w:val="000000"/>
          <w:lang w:val="uk-UA"/>
        </w:rPr>
      </w:pPr>
    </w:p>
    <w:p w:rsidR="00AD06E3" w:rsidRPr="005C544B" w:rsidRDefault="00AD06E3" w:rsidP="00AD06E3">
      <w:pPr>
        <w:rPr>
          <w:color w:val="000000"/>
        </w:rPr>
      </w:pPr>
    </w:p>
    <w:p w:rsidR="00AD06E3" w:rsidRPr="005C544B" w:rsidRDefault="00AD06E3" w:rsidP="00AD06E3">
      <w:pPr>
        <w:rPr>
          <w:color w:val="000000"/>
        </w:rPr>
      </w:pPr>
    </w:p>
    <w:p w:rsidR="00AD06E3" w:rsidRPr="005C544B" w:rsidRDefault="00AD06E3" w:rsidP="00AD06E3">
      <w:pPr>
        <w:jc w:val="center"/>
        <w:rPr>
          <w:color w:val="000000"/>
        </w:rPr>
      </w:pPr>
      <w:r w:rsidRPr="005C544B">
        <w:rPr>
          <w:color w:val="000000"/>
        </w:rPr>
        <w:t xml:space="preserve">м. Обухів </w:t>
      </w:r>
    </w:p>
    <w:p w:rsidR="00AD06E3" w:rsidRPr="005C544B" w:rsidRDefault="00AD06E3" w:rsidP="00AD06E3">
      <w:pPr>
        <w:jc w:val="center"/>
        <w:rPr>
          <w:color w:val="000000"/>
        </w:rPr>
      </w:pPr>
      <w:r w:rsidRPr="005C544B">
        <w:rPr>
          <w:color w:val="000000"/>
        </w:rPr>
        <w:t xml:space="preserve">2018 рік </w:t>
      </w: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sz w:val="16"/>
          <w:szCs w:val="16"/>
        </w:rPr>
      </w:pPr>
    </w:p>
    <w:p w:rsidR="00AD06E3" w:rsidRPr="005C544B" w:rsidRDefault="00AD06E3" w:rsidP="00AD06E3">
      <w:pPr>
        <w:jc w:val="center"/>
        <w:rPr>
          <w:color w:val="000000"/>
        </w:rPr>
      </w:pPr>
    </w:p>
    <w:p w:rsidR="00AD06E3" w:rsidRPr="005C544B" w:rsidRDefault="00AD06E3" w:rsidP="00AD06E3">
      <w:pPr>
        <w:jc w:val="center"/>
        <w:rPr>
          <w:color w:val="000000"/>
        </w:rPr>
      </w:pPr>
      <w:r w:rsidRPr="005C544B">
        <w:rPr>
          <w:color w:val="000000"/>
        </w:rPr>
        <w:t xml:space="preserve">ЗМІСТ </w:t>
      </w:r>
    </w:p>
    <w:p w:rsidR="00AD06E3" w:rsidRPr="005C544B" w:rsidRDefault="00AD06E3" w:rsidP="00AD06E3">
      <w:pPr>
        <w:jc w:val="center"/>
        <w:rPr>
          <w:color w:val="000000"/>
          <w:sz w:val="16"/>
          <w:szCs w:val="16"/>
        </w:rPr>
      </w:pPr>
    </w:p>
    <w:p w:rsidR="00AD06E3" w:rsidRPr="005C544B" w:rsidRDefault="00AD06E3" w:rsidP="00AD06E3">
      <w:pPr>
        <w:ind w:left="6946"/>
        <w:jc w:val="center"/>
        <w:rPr>
          <w:color w:val="000000"/>
        </w:rPr>
      </w:pPr>
      <w:r w:rsidRPr="005C544B">
        <w:rPr>
          <w:color w:val="000000"/>
        </w:rPr>
        <w:t xml:space="preserve">                   стор. </w:t>
      </w:r>
    </w:p>
    <w:p w:rsidR="00AD06E3" w:rsidRPr="005C544B" w:rsidRDefault="00AD06E3" w:rsidP="00AD06E3">
      <w:pPr>
        <w:spacing w:line="300" w:lineRule="exact"/>
        <w:rPr>
          <w:color w:val="000000"/>
        </w:rPr>
      </w:pPr>
      <w:r w:rsidRPr="005C544B">
        <w:rPr>
          <w:color w:val="000000"/>
        </w:rPr>
        <w:t xml:space="preserve">1 .      Паспорт Програми                                                                                     </w:t>
      </w:r>
    </w:p>
    <w:p w:rsidR="00AD06E3" w:rsidRPr="005C544B" w:rsidRDefault="00AD06E3" w:rsidP="00AD06E3">
      <w:pPr>
        <w:spacing w:line="300" w:lineRule="exact"/>
        <w:rPr>
          <w:color w:val="000000"/>
          <w:sz w:val="16"/>
          <w:szCs w:val="16"/>
        </w:rPr>
      </w:pPr>
    </w:p>
    <w:p w:rsidR="00AD06E3" w:rsidRPr="005C544B" w:rsidRDefault="00AD06E3" w:rsidP="00AD06E3">
      <w:pPr>
        <w:spacing w:line="300" w:lineRule="exact"/>
        <w:rPr>
          <w:color w:val="000000"/>
        </w:rPr>
      </w:pPr>
      <w:r w:rsidRPr="005C544B">
        <w:rPr>
          <w:color w:val="000000"/>
        </w:rPr>
        <w:t xml:space="preserve">2.       Визначення проблем </w:t>
      </w:r>
    </w:p>
    <w:p w:rsidR="00AD06E3" w:rsidRPr="005C544B" w:rsidRDefault="00AD06E3" w:rsidP="00AD06E3">
      <w:pPr>
        <w:spacing w:line="300" w:lineRule="exact"/>
        <w:rPr>
          <w:color w:val="000000"/>
        </w:rPr>
      </w:pPr>
      <w:r w:rsidRPr="005C544B">
        <w:rPr>
          <w:color w:val="000000"/>
        </w:rPr>
        <w:t xml:space="preserve">          на розв’язання яких спрямована Програма                                             </w:t>
      </w:r>
    </w:p>
    <w:p w:rsidR="00AD06E3" w:rsidRPr="005C544B" w:rsidRDefault="00AD06E3" w:rsidP="00AD06E3">
      <w:pPr>
        <w:spacing w:line="300" w:lineRule="exact"/>
        <w:rPr>
          <w:color w:val="000000"/>
          <w:sz w:val="16"/>
          <w:szCs w:val="16"/>
        </w:rPr>
      </w:pPr>
    </w:p>
    <w:p w:rsidR="00AD06E3" w:rsidRPr="005C544B" w:rsidRDefault="00AD06E3" w:rsidP="00AD06E3">
      <w:pPr>
        <w:spacing w:line="300" w:lineRule="exact"/>
        <w:rPr>
          <w:color w:val="000000"/>
        </w:rPr>
      </w:pPr>
      <w:r w:rsidRPr="005C544B">
        <w:rPr>
          <w:color w:val="000000"/>
        </w:rPr>
        <w:t xml:space="preserve">3.       Визначення мети Програми                                                                     </w:t>
      </w:r>
    </w:p>
    <w:p w:rsidR="00AD06E3" w:rsidRPr="005C544B" w:rsidRDefault="00AD06E3" w:rsidP="00AD06E3">
      <w:pPr>
        <w:spacing w:line="300" w:lineRule="exact"/>
        <w:rPr>
          <w:color w:val="000000"/>
          <w:sz w:val="16"/>
          <w:szCs w:val="16"/>
        </w:rPr>
      </w:pPr>
    </w:p>
    <w:p w:rsidR="00AD06E3" w:rsidRPr="005C544B" w:rsidRDefault="00AD06E3" w:rsidP="00AD06E3">
      <w:pPr>
        <w:spacing w:line="300" w:lineRule="exact"/>
        <w:rPr>
          <w:color w:val="000000"/>
        </w:rPr>
      </w:pPr>
      <w:r w:rsidRPr="005C544B">
        <w:rPr>
          <w:color w:val="000000"/>
        </w:rPr>
        <w:t>4.       Обґрунтування  шляхів і способів розв’язання</w:t>
      </w:r>
    </w:p>
    <w:p w:rsidR="00AD06E3" w:rsidRPr="005C544B" w:rsidRDefault="00AD06E3" w:rsidP="00AD06E3">
      <w:pPr>
        <w:spacing w:line="300" w:lineRule="exact"/>
        <w:rPr>
          <w:color w:val="000000"/>
        </w:rPr>
      </w:pPr>
      <w:r w:rsidRPr="005C544B">
        <w:rPr>
          <w:color w:val="000000"/>
        </w:rPr>
        <w:t xml:space="preserve">          проблеми,  обсягів та джерел фінансування,</w:t>
      </w:r>
    </w:p>
    <w:p w:rsidR="00AD06E3" w:rsidRPr="005C544B" w:rsidRDefault="00AD06E3" w:rsidP="00AD06E3">
      <w:pPr>
        <w:spacing w:line="300" w:lineRule="exact"/>
        <w:rPr>
          <w:color w:val="000000"/>
        </w:rPr>
      </w:pPr>
      <w:r w:rsidRPr="005C544B">
        <w:rPr>
          <w:color w:val="000000"/>
        </w:rPr>
        <w:t xml:space="preserve">          строки та етапи виконання Програми                                                     </w:t>
      </w:r>
    </w:p>
    <w:p w:rsidR="00AD06E3" w:rsidRPr="005C544B" w:rsidRDefault="00AD06E3" w:rsidP="00AD06E3">
      <w:pPr>
        <w:spacing w:line="300" w:lineRule="exact"/>
        <w:rPr>
          <w:color w:val="000000"/>
          <w:sz w:val="16"/>
          <w:szCs w:val="16"/>
        </w:rPr>
      </w:pPr>
    </w:p>
    <w:p w:rsidR="00AD06E3" w:rsidRPr="005C544B" w:rsidRDefault="00AD06E3" w:rsidP="00AD06E3">
      <w:pPr>
        <w:spacing w:line="300" w:lineRule="exact"/>
        <w:rPr>
          <w:color w:val="000000"/>
        </w:rPr>
      </w:pPr>
      <w:r w:rsidRPr="005C544B">
        <w:rPr>
          <w:color w:val="000000"/>
        </w:rPr>
        <w:t xml:space="preserve">5.       Перелік завдань і заходів Програми </w:t>
      </w:r>
    </w:p>
    <w:p w:rsidR="00AD06E3" w:rsidRPr="005C544B" w:rsidRDefault="00AD06E3" w:rsidP="00AD06E3">
      <w:pPr>
        <w:spacing w:line="300" w:lineRule="exact"/>
        <w:rPr>
          <w:color w:val="000000"/>
        </w:rPr>
      </w:pPr>
      <w:r w:rsidRPr="005C544B">
        <w:rPr>
          <w:color w:val="000000"/>
        </w:rPr>
        <w:t xml:space="preserve">          та результативні показники      </w:t>
      </w:r>
    </w:p>
    <w:p w:rsidR="00AD06E3" w:rsidRPr="005C544B" w:rsidRDefault="00AD06E3" w:rsidP="00AD06E3">
      <w:pPr>
        <w:spacing w:line="300" w:lineRule="exact"/>
        <w:rPr>
          <w:color w:val="000000"/>
        </w:rPr>
      </w:pPr>
    </w:p>
    <w:p w:rsidR="00AD06E3" w:rsidRPr="005C544B" w:rsidRDefault="00AD06E3" w:rsidP="00AD06E3">
      <w:pPr>
        <w:spacing w:line="300" w:lineRule="exact"/>
        <w:rPr>
          <w:color w:val="000000"/>
        </w:rPr>
      </w:pPr>
      <w:r w:rsidRPr="005C544B">
        <w:rPr>
          <w:color w:val="000000"/>
        </w:rPr>
        <w:t>6.       Напрями діяльності та заходи програми</w:t>
      </w:r>
    </w:p>
    <w:p w:rsidR="00AD06E3" w:rsidRPr="005C544B" w:rsidRDefault="00AD06E3" w:rsidP="00AD06E3">
      <w:pPr>
        <w:spacing w:line="300" w:lineRule="exact"/>
        <w:rPr>
          <w:color w:val="000000"/>
          <w:sz w:val="16"/>
          <w:szCs w:val="16"/>
        </w:rPr>
      </w:pPr>
    </w:p>
    <w:p w:rsidR="00AD06E3" w:rsidRPr="005C544B" w:rsidRDefault="00AD06E3" w:rsidP="00AD06E3">
      <w:pPr>
        <w:spacing w:line="300" w:lineRule="exact"/>
        <w:rPr>
          <w:color w:val="000000"/>
        </w:rPr>
      </w:pPr>
      <w:r w:rsidRPr="005C544B">
        <w:rPr>
          <w:color w:val="000000"/>
        </w:rPr>
        <w:t xml:space="preserve">7.       Очікувані результати виконання Програми, </w:t>
      </w:r>
    </w:p>
    <w:p w:rsidR="00AD06E3" w:rsidRPr="005C544B" w:rsidRDefault="00AD06E3" w:rsidP="00AD06E3">
      <w:pPr>
        <w:spacing w:line="300" w:lineRule="exact"/>
        <w:rPr>
          <w:color w:val="000000"/>
        </w:rPr>
      </w:pPr>
      <w:r w:rsidRPr="005C544B">
        <w:rPr>
          <w:color w:val="000000"/>
        </w:rPr>
        <w:t xml:space="preserve">          визначення її ефективності                                                                       </w:t>
      </w:r>
    </w:p>
    <w:p w:rsidR="00AD06E3" w:rsidRPr="005C544B" w:rsidRDefault="00AD06E3" w:rsidP="00AD06E3">
      <w:pPr>
        <w:spacing w:line="300" w:lineRule="exact"/>
        <w:rPr>
          <w:color w:val="000000"/>
          <w:sz w:val="16"/>
          <w:szCs w:val="16"/>
        </w:rPr>
      </w:pPr>
    </w:p>
    <w:p w:rsidR="00AD06E3" w:rsidRPr="005C544B" w:rsidRDefault="00AD06E3" w:rsidP="00AD06E3">
      <w:pPr>
        <w:spacing w:line="300" w:lineRule="exact"/>
        <w:rPr>
          <w:color w:val="000000"/>
        </w:rPr>
      </w:pPr>
      <w:r w:rsidRPr="005C544B">
        <w:rPr>
          <w:color w:val="000000"/>
        </w:rPr>
        <w:t xml:space="preserve">8.       Координація та контроль </w:t>
      </w:r>
    </w:p>
    <w:p w:rsidR="00AD06E3" w:rsidRPr="005C544B" w:rsidRDefault="00AD06E3" w:rsidP="00AD06E3">
      <w:pPr>
        <w:spacing w:line="300" w:lineRule="exact"/>
        <w:rPr>
          <w:color w:val="000000"/>
        </w:rPr>
      </w:pPr>
      <w:r w:rsidRPr="005C544B">
        <w:rPr>
          <w:color w:val="000000"/>
        </w:rPr>
        <w:t xml:space="preserve">          за ходом виконання Програми                                                                 </w:t>
      </w:r>
    </w:p>
    <w:p w:rsidR="00AD06E3" w:rsidRPr="005C544B" w:rsidRDefault="00AD06E3" w:rsidP="00AD06E3">
      <w:pPr>
        <w:spacing w:line="300" w:lineRule="exact"/>
        <w:rPr>
          <w:color w:val="000000"/>
          <w:sz w:val="6"/>
          <w:szCs w:val="6"/>
        </w:rPr>
      </w:pPr>
    </w:p>
    <w:p w:rsidR="00AD06E3" w:rsidRPr="005C544B" w:rsidRDefault="00AD06E3" w:rsidP="00AD06E3">
      <w:pPr>
        <w:spacing w:line="300" w:lineRule="exact"/>
        <w:rPr>
          <w:color w:val="000000"/>
        </w:rPr>
      </w:pPr>
      <w:r w:rsidRPr="005C544B">
        <w:rPr>
          <w:color w:val="000000"/>
        </w:rPr>
        <w:t xml:space="preserve">9.        Додатки до Програми: </w:t>
      </w:r>
    </w:p>
    <w:p w:rsidR="00AD06E3" w:rsidRPr="005C544B" w:rsidRDefault="00AD06E3" w:rsidP="00AD06E3">
      <w:pPr>
        <w:spacing w:line="300" w:lineRule="exact"/>
        <w:rPr>
          <w:color w:val="000000"/>
        </w:rPr>
      </w:pPr>
      <w:r w:rsidRPr="005C544B">
        <w:rPr>
          <w:color w:val="000000"/>
        </w:rPr>
        <w:t xml:space="preserve">           Додаток 1. Ресурсне забезпечення Програми</w:t>
      </w:r>
    </w:p>
    <w:p w:rsidR="00AD06E3" w:rsidRPr="005C544B" w:rsidRDefault="00AD06E3" w:rsidP="00AD06E3">
      <w:pPr>
        <w:spacing w:line="300" w:lineRule="exact"/>
        <w:rPr>
          <w:color w:val="000000"/>
        </w:rPr>
      </w:pPr>
      <w:r w:rsidRPr="005C544B">
        <w:rPr>
          <w:color w:val="000000"/>
        </w:rPr>
        <w:t xml:space="preserve">           Додаток 2. Напрями діяльності та заходи Програми</w:t>
      </w:r>
    </w:p>
    <w:p w:rsidR="00AD06E3" w:rsidRPr="005C544B" w:rsidRDefault="00AD06E3" w:rsidP="00AD06E3">
      <w:pPr>
        <w:spacing w:line="300" w:lineRule="exact"/>
        <w:jc w:val="both"/>
        <w:rPr>
          <w:color w:val="000000"/>
          <w:sz w:val="6"/>
          <w:szCs w:val="6"/>
        </w:rPr>
      </w:pPr>
    </w:p>
    <w:p w:rsidR="00AD06E3" w:rsidRPr="005C544B" w:rsidRDefault="00AD06E3" w:rsidP="00AD06E3">
      <w:pPr>
        <w:keepNext/>
        <w:overflowPunct w:val="0"/>
        <w:autoSpaceDE w:val="0"/>
        <w:autoSpaceDN w:val="0"/>
        <w:adjustRightInd w:val="0"/>
        <w:jc w:val="center"/>
        <w:outlineLvl w:val="2"/>
        <w:rPr>
          <w:color w:val="000000"/>
        </w:rPr>
      </w:pPr>
    </w:p>
    <w:p w:rsidR="00AD06E3" w:rsidRPr="005C544B" w:rsidRDefault="00AD06E3" w:rsidP="00AD06E3">
      <w:pPr>
        <w:keepNext/>
        <w:overflowPunct w:val="0"/>
        <w:autoSpaceDE w:val="0"/>
        <w:autoSpaceDN w:val="0"/>
        <w:adjustRightInd w:val="0"/>
        <w:jc w:val="center"/>
        <w:outlineLvl w:val="2"/>
        <w:rPr>
          <w:color w:val="000000"/>
        </w:rPr>
      </w:pPr>
    </w:p>
    <w:p w:rsidR="00AD06E3" w:rsidRPr="005C544B" w:rsidRDefault="00AD06E3" w:rsidP="00AD06E3"/>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rPr>
      </w:pPr>
    </w:p>
    <w:p w:rsidR="00AD06E3" w:rsidRPr="005C544B" w:rsidRDefault="00AD06E3" w:rsidP="00AD06E3">
      <w:pPr>
        <w:jc w:val="center"/>
        <w:rPr>
          <w:color w:val="000000"/>
          <w:lang w:val="uk-UA"/>
        </w:rPr>
      </w:pPr>
    </w:p>
    <w:p w:rsidR="006D7117" w:rsidRPr="005C544B" w:rsidRDefault="006D7117" w:rsidP="00AD06E3">
      <w:pPr>
        <w:jc w:val="center"/>
        <w:rPr>
          <w:color w:val="000000"/>
          <w:lang w:val="uk-UA"/>
        </w:rPr>
      </w:pPr>
    </w:p>
    <w:p w:rsidR="006D7117" w:rsidRPr="005C544B" w:rsidRDefault="006D7117" w:rsidP="00AD06E3">
      <w:pPr>
        <w:jc w:val="center"/>
        <w:rPr>
          <w:color w:val="000000"/>
          <w:lang w:val="uk-UA"/>
        </w:rPr>
      </w:pPr>
    </w:p>
    <w:p w:rsidR="00AD06E3" w:rsidRPr="005C544B" w:rsidRDefault="00AD06E3" w:rsidP="00AD06E3">
      <w:pPr>
        <w:jc w:val="center"/>
        <w:rPr>
          <w:color w:val="000000"/>
        </w:rPr>
      </w:pPr>
    </w:p>
    <w:p w:rsidR="00AD06E3" w:rsidRPr="005C544B" w:rsidRDefault="00AD06E3" w:rsidP="00AD06E3">
      <w:pPr>
        <w:numPr>
          <w:ilvl w:val="0"/>
          <w:numId w:val="30"/>
        </w:numPr>
        <w:jc w:val="center"/>
        <w:rPr>
          <w:color w:val="000000"/>
        </w:rPr>
      </w:pPr>
      <w:r w:rsidRPr="005C544B">
        <w:rPr>
          <w:color w:val="000000"/>
        </w:rPr>
        <w:lastRenderedPageBreak/>
        <w:t xml:space="preserve">ПАСПОРТ ПРОГРАМИ </w:t>
      </w:r>
    </w:p>
    <w:p w:rsidR="00AD06E3" w:rsidRPr="005C544B" w:rsidRDefault="00AD06E3" w:rsidP="00AD06E3">
      <w:pPr>
        <w:jc w:val="center"/>
        <w:rPr>
          <w:color w:val="000000"/>
        </w:rPr>
      </w:pPr>
    </w:p>
    <w:p w:rsidR="00AD06E3" w:rsidRPr="005C544B" w:rsidRDefault="00AD06E3" w:rsidP="00AD06E3">
      <w:pPr>
        <w:rPr>
          <w:color w:val="000000"/>
          <w:sz w:val="16"/>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3"/>
        <w:gridCol w:w="3813"/>
        <w:gridCol w:w="5368"/>
      </w:tblGrid>
      <w:tr w:rsidR="00AD06E3" w:rsidRPr="005C544B" w:rsidTr="00A43A95">
        <w:trPr>
          <w:trHeight w:val="1318"/>
        </w:trPr>
        <w:tc>
          <w:tcPr>
            <w:tcW w:w="341" w:type="pct"/>
          </w:tcPr>
          <w:p w:rsidR="00AD06E3" w:rsidRPr="005C544B" w:rsidRDefault="00AD06E3" w:rsidP="00A43A95">
            <w:pPr>
              <w:rPr>
                <w:color w:val="000000"/>
              </w:rPr>
            </w:pPr>
            <w:r w:rsidRPr="005C544B">
              <w:rPr>
                <w:color w:val="000000"/>
              </w:rPr>
              <w:t>1.</w:t>
            </w:r>
          </w:p>
        </w:tc>
        <w:tc>
          <w:tcPr>
            <w:tcW w:w="1935" w:type="pct"/>
          </w:tcPr>
          <w:p w:rsidR="00AD06E3" w:rsidRPr="005C544B" w:rsidRDefault="00AD06E3" w:rsidP="00A43A95">
            <w:pPr>
              <w:rPr>
                <w:color w:val="000000"/>
              </w:rPr>
            </w:pPr>
            <w:r w:rsidRPr="005C544B">
              <w:rPr>
                <w:color w:val="000000"/>
              </w:rPr>
              <w:t xml:space="preserve">Ініціатор розроблення Програми </w:t>
            </w:r>
          </w:p>
        </w:tc>
        <w:tc>
          <w:tcPr>
            <w:tcW w:w="2724" w:type="pct"/>
          </w:tcPr>
          <w:p w:rsidR="00AD06E3" w:rsidRPr="005C544B" w:rsidRDefault="00AD06E3" w:rsidP="00A43A95">
            <w:pPr>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43A95">
            <w:pPr>
              <w:rPr>
                <w:color w:val="000000"/>
              </w:rPr>
            </w:pPr>
          </w:p>
        </w:tc>
      </w:tr>
      <w:tr w:rsidR="00AD06E3" w:rsidRPr="005C544B" w:rsidTr="00A43A95">
        <w:tc>
          <w:tcPr>
            <w:tcW w:w="341" w:type="pct"/>
          </w:tcPr>
          <w:p w:rsidR="00AD06E3" w:rsidRPr="005C544B" w:rsidRDefault="00AD06E3" w:rsidP="00A43A95">
            <w:pPr>
              <w:rPr>
                <w:color w:val="000000"/>
              </w:rPr>
            </w:pPr>
            <w:r w:rsidRPr="005C544B">
              <w:rPr>
                <w:color w:val="000000"/>
              </w:rPr>
              <w:t>2.</w:t>
            </w:r>
          </w:p>
        </w:tc>
        <w:tc>
          <w:tcPr>
            <w:tcW w:w="1935" w:type="pct"/>
          </w:tcPr>
          <w:p w:rsidR="00AD06E3" w:rsidRPr="005C544B" w:rsidRDefault="00AD06E3" w:rsidP="00A43A95">
            <w:pPr>
              <w:ind w:firstLine="124"/>
              <w:rPr>
                <w:color w:val="000000"/>
              </w:rPr>
            </w:pPr>
            <w:r w:rsidRPr="005C544B">
              <w:rPr>
                <w:color w:val="000000"/>
              </w:rPr>
              <w:t xml:space="preserve">Розробник Програми </w:t>
            </w:r>
          </w:p>
        </w:tc>
        <w:tc>
          <w:tcPr>
            <w:tcW w:w="2724" w:type="pct"/>
          </w:tcPr>
          <w:p w:rsidR="00AD06E3" w:rsidRPr="005C544B" w:rsidRDefault="00AD06E3" w:rsidP="00A43A95">
            <w:pPr>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43A95">
            <w:pPr>
              <w:rPr>
                <w:color w:val="000000"/>
              </w:rPr>
            </w:pPr>
          </w:p>
        </w:tc>
      </w:tr>
      <w:tr w:rsidR="00AD06E3" w:rsidRPr="005C544B" w:rsidTr="00A43A95">
        <w:tc>
          <w:tcPr>
            <w:tcW w:w="341" w:type="pct"/>
          </w:tcPr>
          <w:p w:rsidR="00AD06E3" w:rsidRPr="005C544B" w:rsidRDefault="00AD06E3" w:rsidP="00A43A95">
            <w:pPr>
              <w:rPr>
                <w:color w:val="000000"/>
              </w:rPr>
            </w:pPr>
            <w:r w:rsidRPr="005C544B">
              <w:rPr>
                <w:color w:val="000000"/>
              </w:rPr>
              <w:t>3.</w:t>
            </w:r>
          </w:p>
        </w:tc>
        <w:tc>
          <w:tcPr>
            <w:tcW w:w="1935" w:type="pct"/>
          </w:tcPr>
          <w:p w:rsidR="00AD06E3" w:rsidRPr="005C544B" w:rsidRDefault="00AD06E3" w:rsidP="00A43A95">
            <w:pPr>
              <w:rPr>
                <w:color w:val="000000"/>
              </w:rPr>
            </w:pPr>
            <w:r w:rsidRPr="005C544B">
              <w:rPr>
                <w:color w:val="000000"/>
              </w:rPr>
              <w:t xml:space="preserve">Відповідальний виконавець Програми </w:t>
            </w:r>
          </w:p>
        </w:tc>
        <w:tc>
          <w:tcPr>
            <w:tcW w:w="2724" w:type="pct"/>
          </w:tcPr>
          <w:p w:rsidR="00AD06E3" w:rsidRPr="005C544B" w:rsidRDefault="00AD06E3" w:rsidP="00A43A95">
            <w:pPr>
              <w:rPr>
                <w:color w:val="000000"/>
              </w:rPr>
            </w:pPr>
            <w:r w:rsidRPr="005C544B">
              <w:rPr>
                <w:color w:val="000000"/>
              </w:rPr>
              <w:t xml:space="preserve">Виконавчий комітет Обухівської міської ради </w:t>
            </w:r>
          </w:p>
        </w:tc>
      </w:tr>
      <w:tr w:rsidR="00AD06E3" w:rsidRPr="005C544B" w:rsidTr="00A43A95">
        <w:tc>
          <w:tcPr>
            <w:tcW w:w="341" w:type="pct"/>
          </w:tcPr>
          <w:p w:rsidR="00AD06E3" w:rsidRPr="005C544B" w:rsidRDefault="00AD06E3" w:rsidP="00A43A95">
            <w:pPr>
              <w:rPr>
                <w:color w:val="000000"/>
              </w:rPr>
            </w:pPr>
            <w:r w:rsidRPr="005C544B">
              <w:rPr>
                <w:color w:val="000000"/>
              </w:rPr>
              <w:t>4.</w:t>
            </w:r>
          </w:p>
        </w:tc>
        <w:tc>
          <w:tcPr>
            <w:tcW w:w="1935" w:type="pct"/>
          </w:tcPr>
          <w:p w:rsidR="00AD06E3" w:rsidRPr="005C544B" w:rsidRDefault="00AD06E3" w:rsidP="00A43A95">
            <w:pPr>
              <w:ind w:firstLine="124"/>
              <w:rPr>
                <w:color w:val="000000"/>
              </w:rPr>
            </w:pPr>
            <w:r w:rsidRPr="005C544B">
              <w:rPr>
                <w:color w:val="000000"/>
              </w:rPr>
              <w:t xml:space="preserve">Учасники Програми </w:t>
            </w:r>
          </w:p>
        </w:tc>
        <w:tc>
          <w:tcPr>
            <w:tcW w:w="2724" w:type="pct"/>
          </w:tcPr>
          <w:p w:rsidR="00AD06E3" w:rsidRPr="005C544B" w:rsidRDefault="00AD06E3" w:rsidP="00A43A95">
            <w:pPr>
              <w:rPr>
                <w:color w:val="000000"/>
              </w:rPr>
            </w:pPr>
            <w:r w:rsidRPr="005C544B">
              <w:rPr>
                <w:color w:val="000000"/>
              </w:rPr>
              <w:t xml:space="preserve">Структурні підрозділи виконавчого комітету Обухівської міської ради. </w:t>
            </w:r>
          </w:p>
          <w:p w:rsidR="00AD06E3" w:rsidRPr="005C544B" w:rsidRDefault="00AD06E3" w:rsidP="00A43A95">
            <w:pPr>
              <w:rPr>
                <w:color w:val="000000"/>
              </w:rPr>
            </w:pPr>
            <w:r w:rsidRPr="005C544B">
              <w:rPr>
                <w:color w:val="000000"/>
              </w:rPr>
              <w:t xml:space="preserve">Обухівський РС Державної служби України з надзвичайних ситуацій у Київській області (за згодою) </w:t>
            </w:r>
          </w:p>
          <w:p w:rsidR="00AD06E3" w:rsidRPr="005C544B" w:rsidRDefault="00AD06E3" w:rsidP="00A43A95">
            <w:pPr>
              <w:rPr>
                <w:color w:val="000000"/>
              </w:rPr>
            </w:pPr>
          </w:p>
          <w:p w:rsidR="00AD06E3" w:rsidRPr="005C544B" w:rsidRDefault="00AD06E3" w:rsidP="00A43A95">
            <w:pPr>
              <w:ind w:firstLine="185"/>
              <w:rPr>
                <w:color w:val="000000"/>
                <w:sz w:val="10"/>
                <w:szCs w:val="10"/>
              </w:rPr>
            </w:pPr>
          </w:p>
        </w:tc>
      </w:tr>
      <w:tr w:rsidR="00AD06E3" w:rsidRPr="005C544B" w:rsidTr="00A43A95">
        <w:tc>
          <w:tcPr>
            <w:tcW w:w="341" w:type="pct"/>
          </w:tcPr>
          <w:p w:rsidR="00AD06E3" w:rsidRPr="005C544B" w:rsidRDefault="00AD06E3" w:rsidP="00A43A95">
            <w:pPr>
              <w:rPr>
                <w:color w:val="000000"/>
              </w:rPr>
            </w:pPr>
            <w:r w:rsidRPr="005C544B">
              <w:rPr>
                <w:color w:val="000000"/>
              </w:rPr>
              <w:t>5.</w:t>
            </w:r>
          </w:p>
        </w:tc>
        <w:tc>
          <w:tcPr>
            <w:tcW w:w="1935" w:type="pct"/>
          </w:tcPr>
          <w:p w:rsidR="00AD06E3" w:rsidRPr="005C544B" w:rsidRDefault="00AD06E3" w:rsidP="00A43A95">
            <w:pPr>
              <w:rPr>
                <w:color w:val="000000"/>
              </w:rPr>
            </w:pPr>
            <w:r w:rsidRPr="005C544B">
              <w:rPr>
                <w:color w:val="000000"/>
              </w:rPr>
              <w:t>Термін реалізації Програми</w:t>
            </w:r>
          </w:p>
          <w:p w:rsidR="00AD06E3" w:rsidRPr="005C544B" w:rsidRDefault="00AD06E3" w:rsidP="00A43A95">
            <w:pPr>
              <w:rPr>
                <w:color w:val="000000"/>
              </w:rPr>
            </w:pPr>
            <w:r w:rsidRPr="005C544B">
              <w:rPr>
                <w:color w:val="000000"/>
              </w:rPr>
              <w:t xml:space="preserve"> </w:t>
            </w:r>
          </w:p>
          <w:p w:rsidR="00AD06E3" w:rsidRPr="005C544B" w:rsidRDefault="00AD06E3" w:rsidP="00A43A95">
            <w:pPr>
              <w:ind w:firstLine="124"/>
              <w:rPr>
                <w:color w:val="000000"/>
                <w:sz w:val="10"/>
                <w:szCs w:val="10"/>
              </w:rPr>
            </w:pPr>
          </w:p>
        </w:tc>
        <w:tc>
          <w:tcPr>
            <w:tcW w:w="2724" w:type="pct"/>
          </w:tcPr>
          <w:p w:rsidR="00AD06E3" w:rsidRPr="005C544B" w:rsidRDefault="00AD06E3" w:rsidP="00A43A95">
            <w:pPr>
              <w:ind w:left="317" w:firstLine="185"/>
              <w:rPr>
                <w:color w:val="000000"/>
              </w:rPr>
            </w:pPr>
            <w:r w:rsidRPr="005C544B">
              <w:rPr>
                <w:color w:val="000000"/>
              </w:rPr>
              <w:t xml:space="preserve">2018 – 2022 роки </w:t>
            </w:r>
          </w:p>
        </w:tc>
      </w:tr>
      <w:tr w:rsidR="00AD06E3" w:rsidRPr="005C544B" w:rsidTr="00A43A95">
        <w:tc>
          <w:tcPr>
            <w:tcW w:w="341" w:type="pct"/>
          </w:tcPr>
          <w:p w:rsidR="00AD06E3" w:rsidRPr="005C544B" w:rsidRDefault="00AD06E3" w:rsidP="00A43A95">
            <w:pPr>
              <w:rPr>
                <w:color w:val="000000"/>
              </w:rPr>
            </w:pPr>
            <w:r w:rsidRPr="005C544B">
              <w:rPr>
                <w:color w:val="000000"/>
              </w:rPr>
              <w:t>6.</w:t>
            </w:r>
          </w:p>
        </w:tc>
        <w:tc>
          <w:tcPr>
            <w:tcW w:w="1935" w:type="pct"/>
          </w:tcPr>
          <w:p w:rsidR="00AD06E3" w:rsidRPr="005C544B" w:rsidRDefault="00AD06E3" w:rsidP="00A43A95">
            <w:pPr>
              <w:rPr>
                <w:color w:val="000000"/>
              </w:rPr>
            </w:pPr>
            <w:r w:rsidRPr="005C544B">
              <w:rPr>
                <w:color w:val="000000"/>
              </w:rPr>
              <w:t xml:space="preserve">Перелік місцевих бюджетів, які беруть участь у виконанні Програми </w:t>
            </w:r>
          </w:p>
          <w:p w:rsidR="00AD06E3" w:rsidRPr="005C544B" w:rsidRDefault="00AD06E3" w:rsidP="00A43A95">
            <w:pPr>
              <w:rPr>
                <w:color w:val="000000"/>
              </w:rPr>
            </w:pPr>
            <w:r w:rsidRPr="005C544B">
              <w:rPr>
                <w:color w:val="000000"/>
              </w:rPr>
              <w:t>(для комплексних програм)</w:t>
            </w:r>
          </w:p>
          <w:p w:rsidR="00AD06E3" w:rsidRPr="005C544B" w:rsidRDefault="00AD06E3" w:rsidP="00A43A95">
            <w:pPr>
              <w:rPr>
                <w:color w:val="000000"/>
              </w:rPr>
            </w:pPr>
            <w:r w:rsidRPr="005C544B">
              <w:rPr>
                <w:color w:val="000000"/>
              </w:rPr>
              <w:t xml:space="preserve"> </w:t>
            </w:r>
          </w:p>
          <w:p w:rsidR="00AD06E3" w:rsidRPr="005C544B" w:rsidRDefault="00AD06E3" w:rsidP="00A43A95">
            <w:pPr>
              <w:ind w:firstLine="124"/>
              <w:rPr>
                <w:color w:val="000000"/>
                <w:sz w:val="10"/>
                <w:szCs w:val="10"/>
              </w:rPr>
            </w:pPr>
          </w:p>
        </w:tc>
        <w:tc>
          <w:tcPr>
            <w:tcW w:w="2724" w:type="pct"/>
          </w:tcPr>
          <w:p w:rsidR="00AD06E3" w:rsidRPr="005C544B" w:rsidRDefault="00AD06E3" w:rsidP="00A43A95">
            <w:pPr>
              <w:rPr>
                <w:color w:val="000000"/>
              </w:rPr>
            </w:pPr>
            <w:r w:rsidRPr="005C544B">
              <w:rPr>
                <w:color w:val="000000"/>
              </w:rPr>
              <w:t>Міський</w:t>
            </w:r>
          </w:p>
        </w:tc>
      </w:tr>
      <w:tr w:rsidR="00AD06E3" w:rsidRPr="005C544B" w:rsidTr="00A43A95">
        <w:tc>
          <w:tcPr>
            <w:tcW w:w="341" w:type="pct"/>
          </w:tcPr>
          <w:p w:rsidR="00AD06E3" w:rsidRPr="005C544B" w:rsidRDefault="00AD06E3" w:rsidP="00A43A95">
            <w:pPr>
              <w:rPr>
                <w:color w:val="000000"/>
              </w:rPr>
            </w:pPr>
            <w:r w:rsidRPr="005C544B">
              <w:rPr>
                <w:color w:val="000000"/>
              </w:rPr>
              <w:t>7.</w:t>
            </w:r>
          </w:p>
        </w:tc>
        <w:tc>
          <w:tcPr>
            <w:tcW w:w="1935" w:type="pct"/>
          </w:tcPr>
          <w:p w:rsidR="00AD06E3" w:rsidRPr="005C544B" w:rsidRDefault="00AD06E3" w:rsidP="00A43A95">
            <w:pPr>
              <w:rPr>
                <w:color w:val="000000"/>
              </w:rPr>
            </w:pPr>
            <w:r w:rsidRPr="005C544B">
              <w:rPr>
                <w:color w:val="000000"/>
              </w:rPr>
              <w:t xml:space="preserve">Загальний обсяг фінансових ресурсів, необхідних для реалізації Програми, всього: </w:t>
            </w:r>
          </w:p>
          <w:p w:rsidR="00AD06E3" w:rsidRPr="005C544B" w:rsidRDefault="00AD06E3" w:rsidP="00A43A95">
            <w:pPr>
              <w:ind w:firstLine="124"/>
              <w:rPr>
                <w:color w:val="000000"/>
                <w:sz w:val="16"/>
                <w:szCs w:val="16"/>
              </w:rPr>
            </w:pPr>
          </w:p>
        </w:tc>
        <w:tc>
          <w:tcPr>
            <w:tcW w:w="2724" w:type="pct"/>
          </w:tcPr>
          <w:p w:rsidR="00AD06E3" w:rsidRPr="005C544B" w:rsidRDefault="00AD06E3" w:rsidP="00A43A95">
            <w:pPr>
              <w:overflowPunct w:val="0"/>
              <w:autoSpaceDE w:val="0"/>
              <w:autoSpaceDN w:val="0"/>
              <w:adjustRightInd w:val="0"/>
              <w:ind w:left="459"/>
              <w:rPr>
                <w:color w:val="000000"/>
                <w:lang w:val="hr-HR"/>
              </w:rPr>
            </w:pPr>
          </w:p>
        </w:tc>
      </w:tr>
      <w:tr w:rsidR="00AD06E3" w:rsidRPr="005C544B" w:rsidTr="00A43A95">
        <w:tc>
          <w:tcPr>
            <w:tcW w:w="341" w:type="pct"/>
          </w:tcPr>
          <w:p w:rsidR="00AD06E3" w:rsidRPr="005C544B" w:rsidRDefault="00AD06E3" w:rsidP="00A43A95">
            <w:pPr>
              <w:overflowPunct w:val="0"/>
              <w:autoSpaceDE w:val="0"/>
              <w:autoSpaceDN w:val="0"/>
              <w:adjustRightInd w:val="0"/>
              <w:rPr>
                <w:color w:val="000000"/>
              </w:rPr>
            </w:pPr>
          </w:p>
        </w:tc>
        <w:tc>
          <w:tcPr>
            <w:tcW w:w="1935" w:type="pct"/>
          </w:tcPr>
          <w:p w:rsidR="00AD06E3" w:rsidRPr="005C544B" w:rsidRDefault="00AD06E3" w:rsidP="00A43A95">
            <w:pPr>
              <w:rPr>
                <w:color w:val="000000"/>
              </w:rPr>
            </w:pPr>
            <w:r w:rsidRPr="005C544B">
              <w:rPr>
                <w:color w:val="000000"/>
              </w:rPr>
              <w:t xml:space="preserve">у тому числі: </w:t>
            </w:r>
          </w:p>
          <w:p w:rsidR="00AD06E3" w:rsidRPr="005C544B" w:rsidRDefault="00AD06E3" w:rsidP="00A43A95">
            <w:pPr>
              <w:ind w:firstLine="124"/>
              <w:rPr>
                <w:color w:val="000000"/>
              </w:rPr>
            </w:pPr>
          </w:p>
        </w:tc>
        <w:tc>
          <w:tcPr>
            <w:tcW w:w="2724" w:type="pct"/>
          </w:tcPr>
          <w:p w:rsidR="00AD06E3" w:rsidRPr="005C544B" w:rsidRDefault="00AD06E3" w:rsidP="00A43A95">
            <w:pPr>
              <w:overflowPunct w:val="0"/>
              <w:autoSpaceDE w:val="0"/>
              <w:autoSpaceDN w:val="0"/>
              <w:adjustRightInd w:val="0"/>
              <w:ind w:left="896"/>
              <w:rPr>
                <w:color w:val="000000"/>
                <w:lang w:val="hr-HR"/>
              </w:rPr>
            </w:pPr>
          </w:p>
        </w:tc>
      </w:tr>
      <w:tr w:rsidR="00AD06E3" w:rsidRPr="005C544B" w:rsidTr="00A43A95">
        <w:trPr>
          <w:trHeight w:val="477"/>
        </w:trPr>
        <w:tc>
          <w:tcPr>
            <w:tcW w:w="341" w:type="pct"/>
          </w:tcPr>
          <w:p w:rsidR="00AD06E3" w:rsidRPr="005C544B" w:rsidRDefault="00AD06E3" w:rsidP="00A43A95">
            <w:pPr>
              <w:rPr>
                <w:color w:val="000000"/>
              </w:rPr>
            </w:pPr>
            <w:r w:rsidRPr="005C544B">
              <w:rPr>
                <w:color w:val="000000"/>
              </w:rPr>
              <w:t>7.1.</w:t>
            </w:r>
          </w:p>
        </w:tc>
        <w:tc>
          <w:tcPr>
            <w:tcW w:w="1935" w:type="pct"/>
          </w:tcPr>
          <w:p w:rsidR="00AD06E3" w:rsidRPr="005C544B" w:rsidRDefault="00AD06E3" w:rsidP="00A43A95">
            <w:pPr>
              <w:rPr>
                <w:color w:val="000000"/>
              </w:rPr>
            </w:pPr>
            <w:r w:rsidRPr="005C544B">
              <w:rPr>
                <w:color w:val="000000"/>
              </w:rPr>
              <w:t xml:space="preserve">коштів державного бюджету  </w:t>
            </w:r>
          </w:p>
          <w:p w:rsidR="00AD06E3" w:rsidRPr="005C544B" w:rsidRDefault="00AD06E3" w:rsidP="00A43A95">
            <w:pPr>
              <w:ind w:firstLine="124"/>
              <w:rPr>
                <w:color w:val="000000"/>
              </w:rPr>
            </w:pPr>
          </w:p>
        </w:tc>
        <w:tc>
          <w:tcPr>
            <w:tcW w:w="2724" w:type="pct"/>
          </w:tcPr>
          <w:p w:rsidR="00AD06E3" w:rsidRPr="005C544B" w:rsidRDefault="00AD06E3" w:rsidP="00A43A95">
            <w:pPr>
              <w:overflowPunct w:val="0"/>
              <w:autoSpaceDE w:val="0"/>
              <w:autoSpaceDN w:val="0"/>
              <w:adjustRightInd w:val="0"/>
              <w:ind w:left="601"/>
              <w:rPr>
                <w:color w:val="000000"/>
              </w:rPr>
            </w:pPr>
          </w:p>
        </w:tc>
      </w:tr>
      <w:tr w:rsidR="00AD06E3" w:rsidRPr="005C544B" w:rsidTr="00A43A95">
        <w:trPr>
          <w:trHeight w:val="699"/>
        </w:trPr>
        <w:tc>
          <w:tcPr>
            <w:tcW w:w="341" w:type="pct"/>
          </w:tcPr>
          <w:p w:rsidR="00AD06E3" w:rsidRPr="005C544B" w:rsidRDefault="00AD06E3" w:rsidP="00A43A95">
            <w:pPr>
              <w:overflowPunct w:val="0"/>
              <w:autoSpaceDE w:val="0"/>
              <w:autoSpaceDN w:val="0"/>
              <w:adjustRightInd w:val="0"/>
              <w:rPr>
                <w:color w:val="000000"/>
              </w:rPr>
            </w:pPr>
            <w:r w:rsidRPr="005C544B">
              <w:rPr>
                <w:color w:val="000000"/>
              </w:rPr>
              <w:t>7.2.</w:t>
            </w:r>
          </w:p>
        </w:tc>
        <w:tc>
          <w:tcPr>
            <w:tcW w:w="1935" w:type="pct"/>
          </w:tcPr>
          <w:p w:rsidR="00AD06E3" w:rsidRPr="005C544B" w:rsidRDefault="00AD06E3" w:rsidP="00A43A95">
            <w:pPr>
              <w:rPr>
                <w:color w:val="000000"/>
              </w:rPr>
            </w:pPr>
            <w:r w:rsidRPr="005C544B">
              <w:rPr>
                <w:color w:val="000000"/>
              </w:rPr>
              <w:t xml:space="preserve">коштів  обласного бюджету    </w:t>
            </w:r>
          </w:p>
          <w:p w:rsidR="00AD06E3" w:rsidRPr="005C544B" w:rsidRDefault="00AD06E3" w:rsidP="00A43A95">
            <w:pPr>
              <w:ind w:firstLine="124"/>
              <w:rPr>
                <w:color w:val="000000"/>
              </w:rPr>
            </w:pPr>
          </w:p>
        </w:tc>
        <w:tc>
          <w:tcPr>
            <w:tcW w:w="2724" w:type="pct"/>
          </w:tcPr>
          <w:p w:rsidR="00AD06E3" w:rsidRPr="005C544B" w:rsidRDefault="00AD06E3" w:rsidP="00A43A95">
            <w:pPr>
              <w:ind w:left="470" w:right="2563"/>
              <w:jc w:val="both"/>
              <w:rPr>
                <w:color w:val="000000"/>
              </w:rPr>
            </w:pPr>
          </w:p>
        </w:tc>
      </w:tr>
      <w:tr w:rsidR="00AD06E3" w:rsidRPr="005C544B" w:rsidTr="00A43A95">
        <w:trPr>
          <w:trHeight w:val="699"/>
        </w:trPr>
        <w:tc>
          <w:tcPr>
            <w:tcW w:w="341" w:type="pct"/>
          </w:tcPr>
          <w:p w:rsidR="00AD06E3" w:rsidRPr="005C544B" w:rsidRDefault="00AD06E3" w:rsidP="00A43A95">
            <w:pPr>
              <w:overflowPunct w:val="0"/>
              <w:autoSpaceDE w:val="0"/>
              <w:autoSpaceDN w:val="0"/>
              <w:adjustRightInd w:val="0"/>
              <w:rPr>
                <w:color w:val="000000"/>
              </w:rPr>
            </w:pPr>
            <w:r w:rsidRPr="005C544B">
              <w:rPr>
                <w:color w:val="000000"/>
              </w:rPr>
              <w:t>7.3.</w:t>
            </w:r>
          </w:p>
        </w:tc>
        <w:tc>
          <w:tcPr>
            <w:tcW w:w="1935" w:type="pct"/>
          </w:tcPr>
          <w:p w:rsidR="00AD06E3" w:rsidRPr="005C544B" w:rsidRDefault="00AD06E3" w:rsidP="00A43A95">
            <w:pPr>
              <w:rPr>
                <w:color w:val="000000"/>
              </w:rPr>
            </w:pPr>
            <w:r w:rsidRPr="005C544B">
              <w:rPr>
                <w:color w:val="000000"/>
              </w:rPr>
              <w:t xml:space="preserve">коштів міського бюджету </w:t>
            </w:r>
          </w:p>
          <w:p w:rsidR="00AD06E3" w:rsidRPr="005C544B" w:rsidRDefault="00AD06E3" w:rsidP="00A43A95">
            <w:pPr>
              <w:ind w:firstLine="124"/>
              <w:rPr>
                <w:color w:val="000000"/>
              </w:rPr>
            </w:pPr>
          </w:p>
        </w:tc>
        <w:tc>
          <w:tcPr>
            <w:tcW w:w="2724" w:type="pct"/>
          </w:tcPr>
          <w:p w:rsidR="00AD06E3" w:rsidRPr="005C544B" w:rsidRDefault="00AD06E3" w:rsidP="00A43A95">
            <w:pPr>
              <w:ind w:left="470" w:right="2563"/>
              <w:jc w:val="both"/>
              <w:rPr>
                <w:color w:val="000000"/>
              </w:rPr>
            </w:pPr>
          </w:p>
        </w:tc>
      </w:tr>
      <w:tr w:rsidR="00AD06E3" w:rsidRPr="005C544B" w:rsidTr="00A43A95">
        <w:trPr>
          <w:trHeight w:val="699"/>
        </w:trPr>
        <w:tc>
          <w:tcPr>
            <w:tcW w:w="341" w:type="pct"/>
          </w:tcPr>
          <w:p w:rsidR="00AD06E3" w:rsidRPr="005C544B" w:rsidRDefault="00AD06E3" w:rsidP="00A43A95">
            <w:pPr>
              <w:overflowPunct w:val="0"/>
              <w:autoSpaceDE w:val="0"/>
              <w:autoSpaceDN w:val="0"/>
              <w:adjustRightInd w:val="0"/>
              <w:rPr>
                <w:color w:val="000000"/>
              </w:rPr>
            </w:pPr>
            <w:r w:rsidRPr="005C544B">
              <w:rPr>
                <w:color w:val="000000"/>
              </w:rPr>
              <w:t>7.4.</w:t>
            </w:r>
          </w:p>
        </w:tc>
        <w:tc>
          <w:tcPr>
            <w:tcW w:w="1935" w:type="pct"/>
          </w:tcPr>
          <w:p w:rsidR="00AD06E3" w:rsidRPr="005C544B" w:rsidRDefault="00AD06E3" w:rsidP="00A43A95">
            <w:pPr>
              <w:rPr>
                <w:color w:val="000000"/>
              </w:rPr>
            </w:pPr>
            <w:r w:rsidRPr="005C544B">
              <w:rPr>
                <w:color w:val="000000"/>
              </w:rPr>
              <w:t xml:space="preserve">коштів інших джерел </w:t>
            </w:r>
          </w:p>
        </w:tc>
        <w:tc>
          <w:tcPr>
            <w:tcW w:w="2724" w:type="pct"/>
          </w:tcPr>
          <w:p w:rsidR="00AD06E3" w:rsidRPr="005C544B" w:rsidRDefault="00AD06E3" w:rsidP="00A43A95">
            <w:pPr>
              <w:ind w:left="470" w:right="2563"/>
              <w:jc w:val="both"/>
              <w:rPr>
                <w:color w:val="000000"/>
              </w:rPr>
            </w:pPr>
          </w:p>
        </w:tc>
      </w:tr>
    </w:tbl>
    <w:p w:rsidR="00AD06E3" w:rsidRPr="005C544B" w:rsidRDefault="00AD06E3" w:rsidP="00AD06E3">
      <w:pPr>
        <w:spacing w:line="280" w:lineRule="exact"/>
        <w:jc w:val="center"/>
        <w:rPr>
          <w:color w:val="000000"/>
        </w:rPr>
      </w:pPr>
    </w:p>
    <w:p w:rsidR="00AD06E3" w:rsidRPr="005C544B" w:rsidRDefault="00AD06E3" w:rsidP="00AD06E3">
      <w:pPr>
        <w:spacing w:line="280" w:lineRule="exact"/>
        <w:jc w:val="center"/>
        <w:rPr>
          <w:color w:val="000000"/>
        </w:rPr>
      </w:pPr>
      <w:r w:rsidRPr="005C544B">
        <w:rPr>
          <w:color w:val="000000"/>
        </w:rPr>
        <w:t xml:space="preserve">2. ВИЗНАЧЕННЯ ПРОБЛЕМ, </w:t>
      </w:r>
    </w:p>
    <w:p w:rsidR="00AD06E3" w:rsidRPr="005C544B" w:rsidRDefault="00AD06E3" w:rsidP="00AD06E3">
      <w:pPr>
        <w:spacing w:line="280" w:lineRule="exact"/>
        <w:jc w:val="center"/>
        <w:rPr>
          <w:color w:val="000000"/>
        </w:rPr>
      </w:pPr>
      <w:r w:rsidRPr="005C544B">
        <w:rPr>
          <w:color w:val="000000"/>
        </w:rPr>
        <w:t xml:space="preserve">НА РОЗВ’ЯЗАННЯ ЯКИХ СПРЯМОВАНА ПРОГРАМА </w:t>
      </w:r>
    </w:p>
    <w:p w:rsidR="00AD06E3" w:rsidRPr="005C544B" w:rsidRDefault="00AD06E3" w:rsidP="00AD06E3">
      <w:pPr>
        <w:spacing w:line="280" w:lineRule="exact"/>
        <w:jc w:val="center"/>
        <w:rPr>
          <w:color w:val="000000"/>
        </w:rPr>
      </w:pPr>
    </w:p>
    <w:p w:rsidR="00AD06E3" w:rsidRPr="005C544B" w:rsidRDefault="00AD06E3" w:rsidP="00AD06E3">
      <w:pPr>
        <w:spacing w:line="280" w:lineRule="exact"/>
        <w:jc w:val="center"/>
        <w:rPr>
          <w:color w:val="000000"/>
        </w:rPr>
      </w:pPr>
    </w:p>
    <w:p w:rsidR="00AD06E3" w:rsidRPr="005C544B" w:rsidRDefault="00AD06E3" w:rsidP="00AD06E3">
      <w:pPr>
        <w:spacing w:line="280" w:lineRule="exact"/>
        <w:ind w:firstLine="720"/>
        <w:jc w:val="both"/>
        <w:rPr>
          <w:color w:val="000000"/>
          <w:szCs w:val="20"/>
        </w:rPr>
      </w:pPr>
      <w:r w:rsidRPr="005C544B">
        <w:rPr>
          <w:color w:val="000000"/>
          <w:szCs w:val="20"/>
        </w:rPr>
        <w:t xml:space="preserve">1.1. Міська цільова програма захисту населення і територій Обухівської міської ради від надзвичайних ситуацій техногенного та природного характеру на 2018 - 2022 роки (далі – Програма) розроблена на виконання: </w:t>
      </w:r>
    </w:p>
    <w:p w:rsidR="00AD06E3" w:rsidRPr="005C544B" w:rsidRDefault="00AD06E3" w:rsidP="00AD06E3">
      <w:pPr>
        <w:spacing w:line="280" w:lineRule="exact"/>
        <w:ind w:firstLine="720"/>
        <w:jc w:val="both"/>
        <w:rPr>
          <w:bCs/>
          <w:iCs/>
          <w:color w:val="000000"/>
          <w:szCs w:val="20"/>
        </w:rPr>
      </w:pPr>
      <w:r w:rsidRPr="005C544B">
        <w:rPr>
          <w:color w:val="000000"/>
          <w:szCs w:val="20"/>
        </w:rPr>
        <w:t>Кодексу цивільного захисту України від 0</w:t>
      </w:r>
      <w:r w:rsidRPr="005C544B">
        <w:rPr>
          <w:bCs/>
          <w:iCs/>
          <w:color w:val="000000"/>
          <w:szCs w:val="20"/>
        </w:rPr>
        <w:t xml:space="preserve">2 жовтня 2012 року № 5403-VI, </w:t>
      </w:r>
    </w:p>
    <w:p w:rsidR="00AD06E3" w:rsidRPr="005C544B" w:rsidRDefault="00AD06E3" w:rsidP="00AD06E3">
      <w:pPr>
        <w:spacing w:line="280" w:lineRule="exact"/>
        <w:ind w:firstLine="709"/>
        <w:jc w:val="both"/>
        <w:rPr>
          <w:bCs/>
          <w:iCs/>
          <w:color w:val="000000"/>
          <w:szCs w:val="20"/>
        </w:rPr>
      </w:pPr>
      <w:r w:rsidRPr="005C544B">
        <w:rPr>
          <w:bCs/>
          <w:iCs/>
          <w:color w:val="000000"/>
          <w:szCs w:val="20"/>
        </w:rPr>
        <w:t xml:space="preserve">Указу Президента України від 25 вересня 2017 року № 283/2017 „Про рішення Ради національної безпеки і оборони України від 13 вересня 2017 року „Про Концепцію </w:t>
      </w:r>
      <w:r w:rsidRPr="005C544B">
        <w:rPr>
          <w:bCs/>
          <w:iCs/>
          <w:color w:val="000000"/>
          <w:szCs w:val="20"/>
        </w:rPr>
        <w:lastRenderedPageBreak/>
        <w:t xml:space="preserve">реформування та подальшого розвитку системи управління державою в умовах надзвичайного стану і в особливий період”; </w:t>
      </w:r>
    </w:p>
    <w:p w:rsidR="00AD06E3" w:rsidRPr="005C544B" w:rsidRDefault="00AD06E3" w:rsidP="00AD06E3">
      <w:pPr>
        <w:spacing w:line="280" w:lineRule="exact"/>
        <w:ind w:firstLine="720"/>
        <w:jc w:val="both"/>
        <w:rPr>
          <w:bCs/>
          <w:iCs/>
          <w:color w:val="000000"/>
          <w:szCs w:val="20"/>
        </w:rPr>
      </w:pPr>
      <w:r w:rsidRPr="005C544B">
        <w:rPr>
          <w:bCs/>
          <w:iCs/>
          <w:color w:val="000000"/>
          <w:szCs w:val="20"/>
        </w:rPr>
        <w:t xml:space="preserve">постанов Кабінету Міністрів України: </w:t>
      </w:r>
    </w:p>
    <w:p w:rsidR="00AD06E3" w:rsidRPr="005C544B" w:rsidRDefault="00AD06E3" w:rsidP="00AD06E3">
      <w:pPr>
        <w:spacing w:line="280" w:lineRule="exact"/>
        <w:ind w:firstLine="720"/>
        <w:jc w:val="both"/>
        <w:rPr>
          <w:bCs/>
          <w:iCs/>
          <w:color w:val="000000"/>
          <w:szCs w:val="20"/>
        </w:rPr>
      </w:pPr>
      <w:r w:rsidRPr="005C544B">
        <w:rPr>
          <w:bCs/>
          <w:iCs/>
          <w:color w:val="000000"/>
          <w:szCs w:val="20"/>
        </w:rPr>
        <w:t xml:space="preserve">від 09 січня 2014 року № 11 „Про затвердження Положення про єдину державну систему цивільного захисту”; </w:t>
      </w:r>
    </w:p>
    <w:p w:rsidR="00AD06E3" w:rsidRPr="005C544B" w:rsidRDefault="00AD06E3" w:rsidP="00AD06E3">
      <w:pPr>
        <w:spacing w:line="280" w:lineRule="exact"/>
        <w:ind w:firstLine="720"/>
        <w:jc w:val="both"/>
        <w:rPr>
          <w:bCs/>
          <w:iCs/>
          <w:color w:val="000000"/>
          <w:szCs w:val="20"/>
        </w:rPr>
      </w:pPr>
      <w:r w:rsidRPr="005C544B">
        <w:rPr>
          <w:bCs/>
          <w:iCs/>
          <w:color w:val="000000"/>
          <w:szCs w:val="20"/>
        </w:rPr>
        <w:t xml:space="preserve">від 11 березня 2015 року № 101 „Про затвердження типових положень про функціональну і територіальну підсистеми єдиної державної системи цивільного захисту”; </w:t>
      </w:r>
    </w:p>
    <w:p w:rsidR="00AD06E3" w:rsidRPr="005C544B" w:rsidRDefault="00AD06E3" w:rsidP="00AD06E3">
      <w:pPr>
        <w:spacing w:line="280" w:lineRule="exact"/>
        <w:ind w:firstLine="720"/>
        <w:jc w:val="both"/>
        <w:rPr>
          <w:bCs/>
          <w:iCs/>
          <w:color w:val="000000"/>
          <w:szCs w:val="20"/>
        </w:rPr>
      </w:pPr>
      <w:r w:rsidRPr="005C544B">
        <w:rPr>
          <w:bCs/>
          <w:iCs/>
          <w:color w:val="000000"/>
          <w:szCs w:val="20"/>
        </w:rPr>
        <w:t xml:space="preserve">від 30 вересня 2015 року № 775 „Про затвердження Порядку створення та використання матеріальних резервів для запобігання і ліквідації наслідків надзвичайних ситуацій”;   </w:t>
      </w:r>
    </w:p>
    <w:p w:rsidR="00AD06E3" w:rsidRPr="005C544B" w:rsidRDefault="00AD06E3" w:rsidP="00AD06E3">
      <w:pPr>
        <w:spacing w:line="280" w:lineRule="exact"/>
        <w:ind w:firstLine="720"/>
        <w:jc w:val="both"/>
        <w:rPr>
          <w:bCs/>
          <w:iCs/>
          <w:color w:val="000000"/>
          <w:szCs w:val="20"/>
        </w:rPr>
      </w:pPr>
      <w:r w:rsidRPr="005C544B">
        <w:rPr>
          <w:bCs/>
          <w:iCs/>
          <w:color w:val="000000"/>
          <w:szCs w:val="20"/>
        </w:rPr>
        <w:t xml:space="preserve">від 10 березня 2017 року № 138 „Деякі питання використання захисних споруд цивільного захисту”; </w:t>
      </w:r>
    </w:p>
    <w:p w:rsidR="00AD06E3" w:rsidRPr="005C544B" w:rsidRDefault="00AD06E3" w:rsidP="00AD06E3">
      <w:pPr>
        <w:spacing w:line="280" w:lineRule="exact"/>
        <w:ind w:firstLine="720"/>
        <w:jc w:val="both"/>
        <w:rPr>
          <w:bCs/>
          <w:iCs/>
          <w:color w:val="000000"/>
          <w:szCs w:val="20"/>
        </w:rPr>
      </w:pPr>
      <w:r w:rsidRPr="005C544B">
        <w:rPr>
          <w:bCs/>
          <w:iCs/>
          <w:color w:val="000000"/>
          <w:szCs w:val="20"/>
        </w:rPr>
        <w:t xml:space="preserve">від 27 вересня 2017 року № 733 „Про затвердження Положення про організацію оповіщення про загрозу виникнення або виникнення надзвичайних ситуацій та зв’язку у сфері цивільного захисту”; </w:t>
      </w:r>
    </w:p>
    <w:p w:rsidR="00AD06E3" w:rsidRPr="005C544B" w:rsidRDefault="00AD06E3" w:rsidP="00AD06E3">
      <w:pPr>
        <w:spacing w:line="280" w:lineRule="exact"/>
        <w:ind w:firstLine="720"/>
        <w:jc w:val="both"/>
        <w:rPr>
          <w:bCs/>
          <w:iCs/>
          <w:color w:val="000000"/>
          <w:szCs w:val="20"/>
        </w:rPr>
      </w:pPr>
      <w:r w:rsidRPr="005C544B">
        <w:rPr>
          <w:bCs/>
          <w:iCs/>
          <w:color w:val="000000"/>
          <w:szCs w:val="20"/>
        </w:rPr>
        <w:t xml:space="preserve">розпоряджень голови Київської обласної державної адміністрації: </w:t>
      </w:r>
    </w:p>
    <w:p w:rsidR="00AD06E3" w:rsidRPr="005C544B" w:rsidRDefault="00AD06E3" w:rsidP="00AD06E3">
      <w:pPr>
        <w:spacing w:line="280" w:lineRule="exact"/>
        <w:ind w:firstLine="720"/>
        <w:jc w:val="both"/>
        <w:rPr>
          <w:bCs/>
          <w:iCs/>
          <w:color w:val="000000"/>
          <w:szCs w:val="20"/>
        </w:rPr>
      </w:pPr>
      <w:r w:rsidRPr="005C544B">
        <w:rPr>
          <w:bCs/>
          <w:iCs/>
          <w:color w:val="000000"/>
          <w:szCs w:val="20"/>
        </w:rPr>
        <w:t xml:space="preserve">від 25 грудня 2015 року № 494 „Про затвердження положення про територіальну підсистему єдиної державної системи цивільного захисту Київської області”; </w:t>
      </w:r>
    </w:p>
    <w:p w:rsidR="00AD06E3" w:rsidRPr="005C544B" w:rsidRDefault="00AD06E3" w:rsidP="00AD06E3">
      <w:pPr>
        <w:spacing w:line="280" w:lineRule="exact"/>
        <w:ind w:firstLine="720"/>
        <w:jc w:val="both"/>
        <w:rPr>
          <w:bCs/>
          <w:iCs/>
          <w:color w:val="000000"/>
          <w:szCs w:val="20"/>
        </w:rPr>
      </w:pPr>
      <w:r w:rsidRPr="005C544B">
        <w:rPr>
          <w:bCs/>
          <w:iCs/>
          <w:color w:val="000000"/>
          <w:szCs w:val="20"/>
        </w:rPr>
        <w:t xml:space="preserve">від 02 лютого 2016 року № 25 „Про регіональний матеріальний резерв Київської області”; </w:t>
      </w:r>
    </w:p>
    <w:p w:rsidR="00AD06E3" w:rsidRPr="005C544B" w:rsidRDefault="00AD06E3" w:rsidP="00AD06E3">
      <w:pPr>
        <w:spacing w:line="280" w:lineRule="exact"/>
        <w:ind w:firstLine="720"/>
        <w:jc w:val="both"/>
        <w:rPr>
          <w:bCs/>
          <w:iCs/>
          <w:color w:val="000000"/>
          <w:szCs w:val="20"/>
        </w:rPr>
      </w:pPr>
      <w:r w:rsidRPr="005C544B">
        <w:rPr>
          <w:bCs/>
          <w:iCs/>
          <w:color w:val="000000"/>
          <w:szCs w:val="20"/>
        </w:rPr>
        <w:t xml:space="preserve">від 23 вересня 2016 року № 384 „Про територіальні спеціалізовані служби цивільного захисту територіальної підсистеми єдиної державної системи цивільного захисту Київської області”; </w:t>
      </w:r>
    </w:p>
    <w:p w:rsidR="00AD06E3" w:rsidRPr="005C544B" w:rsidRDefault="00AD06E3" w:rsidP="00AD06E3">
      <w:pPr>
        <w:spacing w:line="280" w:lineRule="exact"/>
        <w:ind w:firstLine="720"/>
        <w:jc w:val="both"/>
        <w:rPr>
          <w:bCs/>
          <w:iCs/>
          <w:color w:val="000000"/>
          <w:szCs w:val="20"/>
        </w:rPr>
      </w:pPr>
      <w:r w:rsidRPr="005C544B">
        <w:rPr>
          <w:bCs/>
          <w:iCs/>
          <w:color w:val="000000"/>
          <w:szCs w:val="20"/>
        </w:rPr>
        <w:t>розпоряджень Обухівського міського голови:</w:t>
      </w:r>
    </w:p>
    <w:p w:rsidR="00AD06E3" w:rsidRPr="005C544B" w:rsidRDefault="00AD06E3" w:rsidP="00AD06E3">
      <w:pPr>
        <w:spacing w:line="280" w:lineRule="exact"/>
        <w:ind w:firstLine="720"/>
        <w:jc w:val="both"/>
        <w:rPr>
          <w:bCs/>
          <w:iCs/>
          <w:color w:val="000000"/>
          <w:szCs w:val="20"/>
        </w:rPr>
      </w:pPr>
      <w:r w:rsidRPr="005C544B">
        <w:rPr>
          <w:bCs/>
          <w:iCs/>
          <w:color w:val="000000"/>
          <w:szCs w:val="20"/>
        </w:rPr>
        <w:t>від 13.06.2016 року № 226 «Про затвердження положення про Обухівську міську ланку територіальної підсистеми єдиної державної системи цивільного захисту Київської області»;</w:t>
      </w:r>
    </w:p>
    <w:p w:rsidR="00AD06E3" w:rsidRPr="005C544B" w:rsidRDefault="00AD06E3" w:rsidP="00AD06E3">
      <w:pPr>
        <w:spacing w:line="280" w:lineRule="exact"/>
        <w:ind w:firstLine="720"/>
        <w:jc w:val="both"/>
        <w:rPr>
          <w:bCs/>
          <w:iCs/>
          <w:color w:val="000000"/>
          <w:szCs w:val="20"/>
        </w:rPr>
      </w:pPr>
      <w:r w:rsidRPr="005C544B">
        <w:rPr>
          <w:bCs/>
          <w:iCs/>
          <w:color w:val="000000"/>
          <w:szCs w:val="20"/>
        </w:rPr>
        <w:t>рішень Обухівської міської ради:</w:t>
      </w:r>
    </w:p>
    <w:p w:rsidR="00AD06E3" w:rsidRPr="005C544B" w:rsidRDefault="00AD06E3" w:rsidP="00AD06E3">
      <w:pPr>
        <w:spacing w:line="280" w:lineRule="exact"/>
        <w:ind w:firstLine="720"/>
        <w:jc w:val="both"/>
        <w:rPr>
          <w:bCs/>
          <w:iCs/>
          <w:color w:val="000000"/>
          <w:szCs w:val="20"/>
        </w:rPr>
      </w:pPr>
      <w:r w:rsidRPr="005C544B">
        <w:rPr>
          <w:bCs/>
          <w:iCs/>
          <w:color w:val="000000"/>
          <w:szCs w:val="20"/>
        </w:rPr>
        <w:t>від 07.06.2016 року № 307 «Пр створення спеціалізованих служб цивільного захисту виконавчого комітету Обухівської міської ради та затвердження положення про них»;</w:t>
      </w:r>
    </w:p>
    <w:p w:rsidR="00AD06E3" w:rsidRPr="005C544B" w:rsidRDefault="00AD06E3" w:rsidP="00AD06E3">
      <w:pPr>
        <w:spacing w:line="280" w:lineRule="exact"/>
        <w:ind w:firstLine="720"/>
        <w:jc w:val="both"/>
        <w:rPr>
          <w:bCs/>
          <w:iCs/>
          <w:color w:val="000000"/>
          <w:szCs w:val="20"/>
        </w:rPr>
      </w:pPr>
    </w:p>
    <w:p w:rsidR="00AD06E3" w:rsidRPr="005C544B" w:rsidRDefault="00AD06E3" w:rsidP="00AD06E3">
      <w:pPr>
        <w:spacing w:line="280" w:lineRule="exact"/>
        <w:ind w:firstLine="720"/>
        <w:jc w:val="both"/>
        <w:rPr>
          <w:color w:val="000000"/>
          <w:szCs w:val="20"/>
        </w:rPr>
      </w:pPr>
      <w:r w:rsidRPr="005C544B">
        <w:rPr>
          <w:color w:val="000000"/>
          <w:szCs w:val="20"/>
        </w:rPr>
        <w:t xml:space="preserve">і спрямована на: </w:t>
      </w:r>
    </w:p>
    <w:p w:rsidR="00AD06E3" w:rsidRPr="005C544B" w:rsidRDefault="00AD06E3" w:rsidP="00AD06E3">
      <w:pPr>
        <w:spacing w:line="280" w:lineRule="exact"/>
        <w:ind w:firstLine="720"/>
        <w:jc w:val="both"/>
        <w:rPr>
          <w:color w:val="000000"/>
          <w:szCs w:val="20"/>
        </w:rPr>
      </w:pPr>
      <w:r w:rsidRPr="005C544B">
        <w:rPr>
          <w:color w:val="000000"/>
          <w:szCs w:val="20"/>
        </w:rPr>
        <w:t xml:space="preserve">реалізацію державної політики щодо забезпечення створення та функціонування </w:t>
      </w:r>
      <w:r w:rsidRPr="005C544B">
        <w:rPr>
          <w:bCs/>
          <w:iCs/>
          <w:color w:val="000000"/>
          <w:szCs w:val="20"/>
        </w:rPr>
        <w:t>Обухівської міської ланки територіальної підсистеми єдиної державної системи цивільного захисту Київської області</w:t>
      </w:r>
      <w:r w:rsidRPr="005C544B">
        <w:rPr>
          <w:color w:val="000000"/>
          <w:szCs w:val="20"/>
        </w:rPr>
        <w:t xml:space="preserve">; </w:t>
      </w:r>
    </w:p>
    <w:p w:rsidR="00AD06E3" w:rsidRPr="005C544B" w:rsidRDefault="00AD06E3" w:rsidP="00AD06E3">
      <w:pPr>
        <w:spacing w:line="280" w:lineRule="exact"/>
        <w:ind w:firstLine="720"/>
        <w:jc w:val="both"/>
        <w:rPr>
          <w:color w:val="000000"/>
          <w:szCs w:val="20"/>
        </w:rPr>
      </w:pPr>
      <w:r w:rsidRPr="005C544B">
        <w:rPr>
          <w:color w:val="000000"/>
          <w:szCs w:val="20"/>
        </w:rPr>
        <w:t xml:space="preserve">реалізацію завдань і заходів щодо захисту населення і територій Обухівської міської ради від надзвичайних ситуацій техногенного і природного характеру та їх наслідків; </w:t>
      </w:r>
    </w:p>
    <w:p w:rsidR="00AD06E3" w:rsidRPr="005C544B" w:rsidRDefault="00AD06E3" w:rsidP="00AD06E3">
      <w:pPr>
        <w:spacing w:line="280" w:lineRule="exact"/>
        <w:ind w:firstLine="720"/>
        <w:jc w:val="both"/>
        <w:rPr>
          <w:color w:val="000000"/>
          <w:szCs w:val="20"/>
        </w:rPr>
      </w:pPr>
      <w:r w:rsidRPr="005C544B">
        <w:rPr>
          <w:color w:val="000000"/>
          <w:szCs w:val="20"/>
        </w:rPr>
        <w:t xml:space="preserve">проектування та створення місцевої системи централізованого оповіщення керівного складу цивільного захисту та інформування населення; </w:t>
      </w:r>
    </w:p>
    <w:p w:rsidR="00AD06E3" w:rsidRPr="005C544B" w:rsidRDefault="00AD06E3" w:rsidP="00AD06E3">
      <w:pPr>
        <w:spacing w:line="280" w:lineRule="exact"/>
        <w:ind w:firstLine="720"/>
        <w:jc w:val="both"/>
        <w:rPr>
          <w:color w:val="000000"/>
          <w:szCs w:val="20"/>
        </w:rPr>
      </w:pPr>
      <w:r w:rsidRPr="005C544B">
        <w:rPr>
          <w:color w:val="000000"/>
          <w:szCs w:val="20"/>
        </w:rPr>
        <w:t xml:space="preserve">реалізацію заходів забезпечення непрацюючого населення і особового складу спеціалізованих служб і формувань цивільного захисту засобами індивідуального захисту; </w:t>
      </w:r>
    </w:p>
    <w:p w:rsidR="00AD06E3" w:rsidRPr="005C544B" w:rsidRDefault="00AD06E3" w:rsidP="00AD06E3">
      <w:pPr>
        <w:spacing w:line="280" w:lineRule="exact"/>
        <w:ind w:firstLine="720"/>
        <w:jc w:val="both"/>
        <w:rPr>
          <w:color w:val="000000"/>
          <w:szCs w:val="20"/>
        </w:rPr>
      </w:pPr>
      <w:r w:rsidRPr="005C544B">
        <w:rPr>
          <w:color w:val="000000"/>
          <w:szCs w:val="20"/>
        </w:rPr>
        <w:t xml:space="preserve">забезпечення захисту життя і здоров’я громадян від надзвичайних ситуацій та їх негативних наслідків при користуванні водними об’єктами, тощо; </w:t>
      </w:r>
    </w:p>
    <w:p w:rsidR="00AD06E3" w:rsidRPr="005C544B" w:rsidRDefault="00AD06E3" w:rsidP="00AD06E3">
      <w:pPr>
        <w:spacing w:line="280" w:lineRule="exact"/>
        <w:ind w:firstLine="720"/>
        <w:jc w:val="both"/>
        <w:rPr>
          <w:color w:val="000000"/>
          <w:szCs w:val="20"/>
        </w:rPr>
      </w:pPr>
      <w:r w:rsidRPr="005C544B">
        <w:rPr>
          <w:color w:val="000000"/>
          <w:szCs w:val="20"/>
        </w:rPr>
        <w:t xml:space="preserve">оновлення та доукомплектування місцевого матеріального резерву для запобігання, ліквідації надзвичайних ситуацій техногенного і природного характеру та їх наслідків; </w:t>
      </w:r>
    </w:p>
    <w:p w:rsidR="00AD06E3" w:rsidRPr="005C544B" w:rsidRDefault="00AD06E3" w:rsidP="00AD06E3">
      <w:pPr>
        <w:spacing w:line="280" w:lineRule="exact"/>
        <w:ind w:firstLine="720"/>
        <w:jc w:val="both"/>
        <w:rPr>
          <w:color w:val="000000"/>
          <w:szCs w:val="20"/>
        </w:rPr>
      </w:pPr>
      <w:r w:rsidRPr="005C544B">
        <w:rPr>
          <w:color w:val="000000"/>
          <w:szCs w:val="20"/>
        </w:rPr>
        <w:t xml:space="preserve">вдосконалення системи забезпечення техногенної та пожежної безпеки. </w:t>
      </w:r>
    </w:p>
    <w:p w:rsidR="00AD06E3" w:rsidRPr="005C544B" w:rsidRDefault="00AD06E3" w:rsidP="00AD06E3">
      <w:pPr>
        <w:spacing w:line="280" w:lineRule="exact"/>
        <w:ind w:firstLine="709"/>
        <w:jc w:val="both"/>
        <w:rPr>
          <w:color w:val="000000"/>
        </w:rPr>
      </w:pPr>
    </w:p>
    <w:p w:rsidR="00AD06E3" w:rsidRPr="005C544B" w:rsidRDefault="00AD06E3" w:rsidP="00AD06E3">
      <w:pPr>
        <w:spacing w:line="280" w:lineRule="exact"/>
        <w:ind w:firstLine="709"/>
        <w:jc w:val="both"/>
        <w:rPr>
          <w:color w:val="000000"/>
        </w:rPr>
      </w:pPr>
      <w:r w:rsidRPr="005C544B">
        <w:rPr>
          <w:color w:val="000000"/>
        </w:rPr>
        <w:t xml:space="preserve">1.2. У зв’язку з введенням в дію з 01 липня 2013 року Кодексу цивільного захисту України, а також прийняттям інших пов’язаних з ним законодавчих та нормативно-правових актів, потребують удосконалення та приведення у відповідність до законодавства організація і структура територіальної підсистеми єдиної державної системи цивільного захисту, її місцевих ланок, планування та впровадження основних заходів цивільного захисту населення і територій. </w:t>
      </w:r>
    </w:p>
    <w:p w:rsidR="00AD06E3" w:rsidRPr="005C544B" w:rsidRDefault="00AD06E3" w:rsidP="00AD06E3">
      <w:pPr>
        <w:spacing w:line="280" w:lineRule="exact"/>
        <w:ind w:firstLine="709"/>
        <w:jc w:val="both"/>
        <w:rPr>
          <w:color w:val="000000"/>
        </w:rPr>
      </w:pPr>
      <w:r w:rsidRPr="005C544B">
        <w:rPr>
          <w:color w:val="000000"/>
        </w:rPr>
        <w:t xml:space="preserve">Потребують приведення до рівня сучасних вимог матеріально-технічне оснащення органів управління та сил цивільного захисту, заміни та модернізації техніки та </w:t>
      </w:r>
      <w:r w:rsidRPr="005C544B">
        <w:rPr>
          <w:color w:val="000000"/>
        </w:rPr>
        <w:lastRenderedPageBreak/>
        <w:t xml:space="preserve">спорядження, що перебувають на озброєнні підрозділів оперативно-рятувальної служби цивільного захисту, спеціалізованих та добровільних аварійно-рятувальних служб, підрозділів та формувань, а також інших підрозділів, які залучаються до виконання завдань цивільного захисту. </w:t>
      </w:r>
    </w:p>
    <w:p w:rsidR="00AD06E3" w:rsidRPr="005C544B" w:rsidRDefault="00AD06E3" w:rsidP="00AD06E3">
      <w:pPr>
        <w:spacing w:line="280" w:lineRule="exact"/>
        <w:ind w:right="160" w:firstLine="709"/>
        <w:jc w:val="both"/>
        <w:rPr>
          <w:color w:val="000000"/>
          <w:lang w:eastAsia="uk-UA"/>
        </w:rPr>
      </w:pPr>
      <w:r w:rsidRPr="005C544B">
        <w:rPr>
          <w:color w:val="000000"/>
          <w:lang w:eastAsia="uk-UA"/>
        </w:rPr>
        <w:t xml:space="preserve">Гарантоване і своєчасне оповіщення та інформування населення в разі виникнення надзвичайних ситуацій є одним з найважливіших завдань центральних і місцевих органів виконавчої влади, для виконання якого повинна функціонувати ефективна система оповіщення. </w:t>
      </w:r>
    </w:p>
    <w:p w:rsidR="00AD06E3" w:rsidRPr="005C544B" w:rsidRDefault="00AD06E3" w:rsidP="00AD06E3">
      <w:pPr>
        <w:spacing w:line="280" w:lineRule="exact"/>
        <w:ind w:right="160" w:firstLine="709"/>
        <w:jc w:val="both"/>
        <w:rPr>
          <w:color w:val="000000"/>
          <w:lang w:eastAsia="uk-UA"/>
        </w:rPr>
      </w:pPr>
      <w:r w:rsidRPr="005C544B">
        <w:rPr>
          <w:color w:val="000000"/>
          <w:lang w:eastAsia="uk-UA"/>
        </w:rPr>
        <w:t xml:space="preserve">Існуюча система оповіщення створена в 70-80-х роках минулого століття за командно-сигнальним принципом в умовах глобального воєнного протистояння та орієнтована на доведення сигналів оповіщення лише в особливий період. </w:t>
      </w:r>
    </w:p>
    <w:p w:rsidR="00AD06E3" w:rsidRPr="005C544B" w:rsidRDefault="00AD06E3" w:rsidP="00AD06E3">
      <w:pPr>
        <w:spacing w:line="280" w:lineRule="exact"/>
        <w:ind w:right="160" w:firstLine="709"/>
        <w:jc w:val="both"/>
        <w:rPr>
          <w:color w:val="000000"/>
          <w:lang w:eastAsia="uk-UA"/>
        </w:rPr>
      </w:pPr>
      <w:r w:rsidRPr="005C544B">
        <w:rPr>
          <w:color w:val="000000"/>
          <w:lang w:eastAsia="uk-UA"/>
        </w:rPr>
        <w:t xml:space="preserve">На сьогодні регіональна система централізованого оповіщення керівного складу органів управління і сил територіальної підсистеми єдиної державної системи цивільного захисту Київської області не відповідає сучасним вимогам. </w:t>
      </w:r>
    </w:p>
    <w:p w:rsidR="00AD06E3" w:rsidRPr="005C544B" w:rsidRDefault="00AD06E3" w:rsidP="00AD06E3">
      <w:pPr>
        <w:spacing w:line="270" w:lineRule="exact"/>
        <w:ind w:firstLine="709"/>
        <w:jc w:val="both"/>
        <w:rPr>
          <w:color w:val="000000"/>
          <w:lang w:eastAsia="uk-UA"/>
        </w:rPr>
      </w:pPr>
      <w:r w:rsidRPr="005C544B">
        <w:rPr>
          <w:color w:val="000000"/>
          <w:lang w:eastAsia="uk-UA"/>
        </w:rPr>
        <w:t xml:space="preserve">Структура існуючої регіональної системи централізованого оповіщення не враховує: </w:t>
      </w:r>
    </w:p>
    <w:p w:rsidR="00AD06E3" w:rsidRPr="005C544B" w:rsidRDefault="00AD06E3" w:rsidP="00AD06E3">
      <w:pPr>
        <w:spacing w:line="270" w:lineRule="exact"/>
        <w:ind w:right="-1" w:firstLine="709"/>
        <w:jc w:val="both"/>
        <w:rPr>
          <w:color w:val="000000"/>
          <w:lang w:eastAsia="uk-UA"/>
        </w:rPr>
      </w:pPr>
      <w:r w:rsidRPr="005C544B">
        <w:rPr>
          <w:color w:val="000000"/>
          <w:lang w:eastAsia="uk-UA"/>
        </w:rPr>
        <w:t xml:space="preserve">змін структури центральних і місцевих органів виконавчої влади та органів місцевого самоврядування; </w:t>
      </w:r>
    </w:p>
    <w:p w:rsidR="00AD06E3" w:rsidRPr="005C544B" w:rsidRDefault="00AD06E3" w:rsidP="00AD06E3">
      <w:pPr>
        <w:spacing w:line="270" w:lineRule="exact"/>
        <w:ind w:firstLine="709"/>
        <w:jc w:val="both"/>
        <w:rPr>
          <w:color w:val="000000"/>
          <w:lang w:eastAsia="uk-UA"/>
        </w:rPr>
      </w:pPr>
      <w:r w:rsidRPr="005C544B">
        <w:rPr>
          <w:color w:val="000000"/>
          <w:lang w:eastAsia="uk-UA"/>
        </w:rPr>
        <w:t xml:space="preserve">нової структури єдиної державної системи цивільного захисту; </w:t>
      </w:r>
    </w:p>
    <w:p w:rsidR="00AD06E3" w:rsidRPr="005C544B" w:rsidRDefault="00AD06E3" w:rsidP="00AD06E3">
      <w:pPr>
        <w:spacing w:line="270" w:lineRule="exact"/>
        <w:ind w:firstLine="709"/>
        <w:jc w:val="both"/>
        <w:rPr>
          <w:color w:val="000000"/>
          <w:lang w:eastAsia="uk-UA"/>
        </w:rPr>
      </w:pPr>
      <w:r w:rsidRPr="005C544B">
        <w:rPr>
          <w:color w:val="000000"/>
          <w:lang w:eastAsia="uk-UA"/>
        </w:rPr>
        <w:t xml:space="preserve">структури сил реагування на надзвичайні ситуації та їх правового статусу; </w:t>
      </w:r>
    </w:p>
    <w:p w:rsidR="00AD06E3" w:rsidRPr="005C544B" w:rsidRDefault="00AD06E3" w:rsidP="00AD06E3">
      <w:pPr>
        <w:spacing w:line="270" w:lineRule="exact"/>
        <w:ind w:firstLine="709"/>
        <w:jc w:val="both"/>
        <w:rPr>
          <w:color w:val="000000"/>
          <w:lang w:eastAsia="uk-UA"/>
        </w:rPr>
      </w:pPr>
      <w:r w:rsidRPr="005C544B">
        <w:rPr>
          <w:color w:val="000000"/>
          <w:lang w:eastAsia="uk-UA"/>
        </w:rPr>
        <w:t xml:space="preserve">діючих законодавчих та інших нормативно-правових актів у відповідній сфері; </w:t>
      </w:r>
    </w:p>
    <w:p w:rsidR="00AD06E3" w:rsidRPr="005C544B" w:rsidRDefault="00AD06E3" w:rsidP="00AD06E3">
      <w:pPr>
        <w:spacing w:line="270" w:lineRule="exact"/>
        <w:ind w:right="-1" w:firstLine="709"/>
        <w:jc w:val="both"/>
        <w:rPr>
          <w:color w:val="000000"/>
          <w:lang w:eastAsia="uk-UA"/>
        </w:rPr>
      </w:pPr>
      <w:r w:rsidRPr="005C544B">
        <w:rPr>
          <w:color w:val="000000"/>
          <w:lang w:eastAsia="uk-UA"/>
        </w:rPr>
        <w:t xml:space="preserve">економічно-правових відносин між суб’єктами, що залучаються до оповіщення про загрозу виникнення або виникнення надзвичайних ситуацій (форми власності новоутворених суб’єктів). </w:t>
      </w:r>
    </w:p>
    <w:p w:rsidR="00AD06E3" w:rsidRPr="005C544B" w:rsidRDefault="00AD06E3" w:rsidP="00AD06E3">
      <w:pPr>
        <w:spacing w:line="270" w:lineRule="exact"/>
        <w:ind w:right="-1" w:firstLine="709"/>
        <w:jc w:val="both"/>
        <w:rPr>
          <w:color w:val="000000"/>
          <w:lang w:eastAsia="uk-UA"/>
        </w:rPr>
      </w:pPr>
      <w:r w:rsidRPr="005C544B">
        <w:rPr>
          <w:color w:val="000000"/>
          <w:lang w:eastAsia="uk-UA"/>
        </w:rPr>
        <w:t xml:space="preserve">Діюча регіональна система централізованого оповіщення має критичний стан технічного забезпечення, що обумовлено: </w:t>
      </w:r>
    </w:p>
    <w:p w:rsidR="00AD06E3" w:rsidRPr="005C544B" w:rsidRDefault="00AD06E3" w:rsidP="00AD06E3">
      <w:pPr>
        <w:spacing w:line="270" w:lineRule="exact"/>
        <w:ind w:right="-1" w:firstLine="709"/>
        <w:jc w:val="both"/>
        <w:rPr>
          <w:color w:val="000000"/>
          <w:lang w:eastAsia="uk-UA"/>
        </w:rPr>
      </w:pPr>
      <w:r w:rsidRPr="005C544B">
        <w:rPr>
          <w:color w:val="000000"/>
          <w:lang w:eastAsia="uk-UA"/>
        </w:rPr>
        <w:t xml:space="preserve">більш як трикратним перевищенням установлених строків експлуатації технічних засобів оповіщення; </w:t>
      </w:r>
    </w:p>
    <w:p w:rsidR="00AD06E3" w:rsidRPr="005C544B" w:rsidRDefault="00AD06E3" w:rsidP="00AD06E3">
      <w:pPr>
        <w:spacing w:line="270" w:lineRule="exact"/>
        <w:ind w:right="-1" w:firstLine="709"/>
        <w:jc w:val="both"/>
        <w:rPr>
          <w:color w:val="000000"/>
          <w:lang w:eastAsia="uk-UA"/>
        </w:rPr>
      </w:pPr>
      <w:r w:rsidRPr="005C544B">
        <w:rPr>
          <w:color w:val="000000"/>
          <w:lang w:eastAsia="uk-UA"/>
        </w:rPr>
        <w:t xml:space="preserve">моральною застарілістю технологій обробки і передачі інформації; </w:t>
      </w:r>
    </w:p>
    <w:p w:rsidR="00AD06E3" w:rsidRPr="005C544B" w:rsidRDefault="00AD06E3" w:rsidP="00AD06E3">
      <w:pPr>
        <w:spacing w:line="270" w:lineRule="exact"/>
        <w:ind w:right="-1" w:firstLine="709"/>
        <w:jc w:val="both"/>
        <w:rPr>
          <w:color w:val="000000"/>
          <w:lang w:eastAsia="uk-UA"/>
        </w:rPr>
      </w:pPr>
      <w:r w:rsidRPr="005C544B">
        <w:rPr>
          <w:color w:val="000000"/>
          <w:lang w:eastAsia="uk-UA"/>
        </w:rPr>
        <w:t xml:space="preserve">неможливістю використання на окремих ділянках у районах та містах обласного значення застарілої апаратури сповіщення, що працює за аналоговим принципом, у зв’язку з упровадженням сучасних цифрових телекомунікаційних систем; </w:t>
      </w:r>
    </w:p>
    <w:p w:rsidR="00AD06E3" w:rsidRPr="005C544B" w:rsidRDefault="00AD06E3" w:rsidP="00AD06E3">
      <w:pPr>
        <w:spacing w:line="270" w:lineRule="exact"/>
        <w:ind w:right="-1" w:firstLine="709"/>
        <w:jc w:val="both"/>
        <w:rPr>
          <w:color w:val="000000"/>
          <w:lang w:eastAsia="uk-UA"/>
        </w:rPr>
      </w:pPr>
      <w:r w:rsidRPr="005C544B">
        <w:rPr>
          <w:color w:val="000000"/>
          <w:lang w:eastAsia="uk-UA"/>
        </w:rPr>
        <w:t xml:space="preserve">значним зменшенням кількості радіоприймачів, що використовуються населенням під час отримання повідомлення про загрозу виникнення або виникнення надзвичайних ситуацій, у зв’язку із застарілістю мереж ефірного радіомовлення; </w:t>
      </w:r>
    </w:p>
    <w:p w:rsidR="00AD06E3" w:rsidRPr="005C544B" w:rsidRDefault="00AD06E3" w:rsidP="00AD06E3">
      <w:pPr>
        <w:spacing w:line="270" w:lineRule="exact"/>
        <w:ind w:right="-1" w:firstLine="709"/>
        <w:jc w:val="both"/>
        <w:rPr>
          <w:color w:val="000000"/>
          <w:lang w:eastAsia="uk-UA"/>
        </w:rPr>
      </w:pPr>
      <w:r w:rsidRPr="005C544B">
        <w:rPr>
          <w:color w:val="000000"/>
          <w:lang w:eastAsia="uk-UA"/>
        </w:rPr>
        <w:t xml:space="preserve">неузгодженістю технічних характеристик апаратури і обладнання, що використовується в системі з технічними характеристиками сучасних побутових електронних пристроїв зв’язку, приймання та обробки інформації (комп’ютери, телефони, телевізори, радіоприймачі тощо), що перебувають в користуванні більшості населення; </w:t>
      </w:r>
    </w:p>
    <w:p w:rsidR="00AD06E3" w:rsidRPr="005C544B" w:rsidRDefault="00AD06E3" w:rsidP="00AD06E3">
      <w:pPr>
        <w:spacing w:line="270" w:lineRule="exact"/>
        <w:ind w:right="-1" w:firstLine="709"/>
        <w:jc w:val="both"/>
        <w:rPr>
          <w:color w:val="000000"/>
          <w:lang w:eastAsia="uk-UA"/>
        </w:rPr>
      </w:pPr>
      <w:r w:rsidRPr="005C544B">
        <w:rPr>
          <w:color w:val="000000"/>
          <w:lang w:eastAsia="uk-UA"/>
        </w:rPr>
        <w:t xml:space="preserve">несумісністю з автоматизованими системами раннього виявлення загрози виникнення надзвичайних ситуацій та оповіщення в разі їх виникнення, якими обладнуються об’єкти підвищеної небезпеки; </w:t>
      </w:r>
    </w:p>
    <w:p w:rsidR="00AD06E3" w:rsidRPr="005C544B" w:rsidRDefault="00AD06E3" w:rsidP="00AD06E3">
      <w:pPr>
        <w:spacing w:line="270" w:lineRule="exact"/>
        <w:ind w:right="-1" w:firstLine="709"/>
        <w:jc w:val="both"/>
        <w:rPr>
          <w:color w:val="000000"/>
          <w:lang w:eastAsia="uk-UA"/>
        </w:rPr>
      </w:pPr>
      <w:r w:rsidRPr="005C544B">
        <w:rPr>
          <w:color w:val="000000"/>
          <w:lang w:eastAsia="uk-UA"/>
        </w:rPr>
        <w:t xml:space="preserve">відсутністю технічної можливості доведення сигналів та повідомлень до осіб з інвалідністю. </w:t>
      </w:r>
    </w:p>
    <w:p w:rsidR="00AD06E3" w:rsidRPr="005C544B" w:rsidRDefault="00AD06E3" w:rsidP="00AD06E3">
      <w:pPr>
        <w:spacing w:line="270" w:lineRule="exact"/>
        <w:ind w:right="-1" w:firstLine="709"/>
        <w:jc w:val="both"/>
        <w:rPr>
          <w:color w:val="000000"/>
          <w:lang w:eastAsia="uk-UA"/>
        </w:rPr>
      </w:pPr>
      <w:r w:rsidRPr="005C544B">
        <w:rPr>
          <w:color w:val="000000"/>
          <w:lang w:eastAsia="uk-UA"/>
        </w:rPr>
        <w:t xml:space="preserve">Таким чином, існуюча регіональна система централізованого оповіщення неспроможна в повному обсязі забезпечити виконання покладених на неї завдань. </w:t>
      </w:r>
    </w:p>
    <w:p w:rsidR="00AD06E3" w:rsidRPr="005C544B" w:rsidRDefault="00AD06E3" w:rsidP="00AD06E3">
      <w:pPr>
        <w:spacing w:line="270" w:lineRule="exact"/>
        <w:ind w:right="-1" w:firstLine="709"/>
        <w:jc w:val="both"/>
        <w:rPr>
          <w:color w:val="000000"/>
        </w:rPr>
      </w:pPr>
      <w:r w:rsidRPr="005C544B">
        <w:rPr>
          <w:color w:val="000000"/>
          <w:lang w:eastAsia="uk-UA"/>
        </w:rPr>
        <w:t xml:space="preserve">Враховую вищезазначені характеристики, виникає нагальна необхідність вжиття невідкладних заходів для розробки проекту </w:t>
      </w:r>
      <w:r w:rsidRPr="005C544B">
        <w:rPr>
          <w:color w:val="000000"/>
        </w:rPr>
        <w:t xml:space="preserve">реконструкції (модернізації) регіональної системи централізованого оповіщення керівного складу цивільного захисту та інформування населення про виникнення надзвичайних ситуацій техногенного і природного характеру та ліквідації їх наслідків, монтажу апаратури та обладнання і введення їх в експлуатацію у найкоротші терміни.  </w:t>
      </w:r>
    </w:p>
    <w:p w:rsidR="00AD06E3" w:rsidRPr="005C544B" w:rsidRDefault="00AD06E3" w:rsidP="00AD06E3">
      <w:pPr>
        <w:spacing w:line="270" w:lineRule="exact"/>
        <w:ind w:firstLine="709"/>
        <w:jc w:val="both"/>
        <w:rPr>
          <w:bCs/>
          <w:iCs/>
          <w:color w:val="000000"/>
          <w:szCs w:val="20"/>
        </w:rPr>
      </w:pPr>
      <w:r w:rsidRPr="005C544B">
        <w:rPr>
          <w:color w:val="000000"/>
          <w:szCs w:val="20"/>
        </w:rPr>
        <w:t xml:space="preserve">З прийняттям постанови Кабінету Міністрів України </w:t>
      </w:r>
      <w:r w:rsidRPr="005C544B">
        <w:rPr>
          <w:bCs/>
          <w:iCs/>
          <w:color w:val="000000"/>
          <w:szCs w:val="20"/>
        </w:rPr>
        <w:t xml:space="preserve">від 27 вересня </w:t>
      </w:r>
      <w:r w:rsidRPr="005C544B">
        <w:rPr>
          <w:bCs/>
          <w:iCs/>
          <w:color w:val="000000"/>
          <w:szCs w:val="20"/>
        </w:rPr>
        <w:br/>
        <w:t xml:space="preserve">2017 року № 733 „Про затвердження Положення про організацію оповіщення про загрозу виникнення або виникнення надзвичайних ситуацій та зв’язку у сфері цивільного захисту” єдина державна система централізованого оповіщення розмежована на 4 рівні (державну, регіональні (обласні), місцеві (районів, міст обласного значення) та об’єктові). </w:t>
      </w:r>
    </w:p>
    <w:p w:rsidR="00AD06E3" w:rsidRPr="005C544B" w:rsidRDefault="00AD06E3" w:rsidP="00AD06E3">
      <w:pPr>
        <w:spacing w:line="280" w:lineRule="exact"/>
        <w:ind w:firstLine="709"/>
        <w:jc w:val="both"/>
        <w:rPr>
          <w:color w:val="000000"/>
          <w:szCs w:val="20"/>
        </w:rPr>
      </w:pPr>
      <w:r w:rsidRPr="005C544B">
        <w:rPr>
          <w:bCs/>
          <w:iCs/>
          <w:color w:val="000000"/>
          <w:szCs w:val="20"/>
        </w:rPr>
        <w:lastRenderedPageBreak/>
        <w:t xml:space="preserve">Враховуючи потребу впровадження заходів забезпечення оповіщення, на місцевому рівні виникає нагальна необхідність </w:t>
      </w:r>
      <w:r w:rsidRPr="005C544B">
        <w:rPr>
          <w:color w:val="000000"/>
          <w:szCs w:val="20"/>
        </w:rPr>
        <w:t xml:space="preserve">проектування та створення місцевої системи централізованого оповіщення керівного складу цивільного захисту та інформування населення на території Обухівської міської ради та підключення до регіональної системи централізованого оповіщення. </w:t>
      </w:r>
    </w:p>
    <w:p w:rsidR="00AD06E3" w:rsidRPr="005C544B" w:rsidRDefault="00AD06E3" w:rsidP="00AD06E3">
      <w:pPr>
        <w:spacing w:line="280" w:lineRule="exact"/>
        <w:ind w:right="-1" w:firstLine="709"/>
        <w:jc w:val="both"/>
        <w:rPr>
          <w:color w:val="000000"/>
          <w:lang w:eastAsia="uk-UA"/>
        </w:rPr>
      </w:pPr>
      <w:r w:rsidRPr="005C544B">
        <w:rPr>
          <w:color w:val="000000"/>
          <w:lang w:eastAsia="uk-UA"/>
        </w:rPr>
        <w:t xml:space="preserve">Ураховуючи економічну і соціальну значущість оповіщення про загрозу виникнення або виникнення надзвичайних ситуацій та комплексний характер механізму його реалізації, є нагальна необхідність удосконалення існуючої системи оповіщення та приведення її у відповідність з вимогами міжнародних стандартів на регіональному і місцевому рівні з використанням новітніх інформаційних та телекомунікаційних технологій, а також з урахуванням змін, що відбулися в суспільстві. </w:t>
      </w:r>
    </w:p>
    <w:p w:rsidR="00AD06E3" w:rsidRPr="005C544B" w:rsidRDefault="00AD06E3" w:rsidP="00AD06E3">
      <w:pPr>
        <w:spacing w:line="280" w:lineRule="exact"/>
        <w:ind w:firstLine="709"/>
        <w:jc w:val="both"/>
        <w:rPr>
          <w:color w:val="000000"/>
        </w:rPr>
      </w:pPr>
    </w:p>
    <w:p w:rsidR="00AD06E3" w:rsidRPr="005C544B" w:rsidRDefault="00AD06E3" w:rsidP="00AD06E3">
      <w:pPr>
        <w:spacing w:line="280" w:lineRule="exact"/>
        <w:ind w:firstLine="709"/>
        <w:jc w:val="both"/>
        <w:rPr>
          <w:color w:val="000000"/>
        </w:rPr>
      </w:pPr>
      <w:r w:rsidRPr="005C544B">
        <w:rPr>
          <w:color w:val="000000"/>
        </w:rPr>
        <w:t xml:space="preserve">На території Обухівської міської ради  функціонує 16 об’єктів підвищеної небезпеки та  потенційно-небезпечних об’єктів, з яких 4 є хімічно-небезпечними. </w:t>
      </w:r>
    </w:p>
    <w:p w:rsidR="00AD06E3" w:rsidRPr="005C544B" w:rsidRDefault="00AD06E3" w:rsidP="00AD06E3">
      <w:pPr>
        <w:spacing w:line="280" w:lineRule="exact"/>
        <w:ind w:firstLine="709"/>
        <w:jc w:val="both"/>
        <w:rPr>
          <w:color w:val="000000"/>
        </w:rPr>
      </w:pPr>
      <w:r w:rsidRPr="005C544B">
        <w:rPr>
          <w:color w:val="000000"/>
        </w:rPr>
        <w:t xml:space="preserve">Населення м. Обухів та с. Таценки, яке проживає у прогнозованих зонах хімічного забруднення навколо хімічно-небезпечних об’єктів, на сьогодні засобами індивідуального захисту не забезпечено. </w:t>
      </w:r>
    </w:p>
    <w:p w:rsidR="00AD06E3" w:rsidRPr="005C544B" w:rsidRDefault="00AD06E3" w:rsidP="00AD06E3">
      <w:pPr>
        <w:spacing w:line="280" w:lineRule="exact"/>
        <w:ind w:firstLine="709"/>
        <w:jc w:val="both"/>
        <w:rPr>
          <w:color w:val="000000"/>
        </w:rPr>
      </w:pPr>
      <w:r w:rsidRPr="005C544B">
        <w:rPr>
          <w:color w:val="000000"/>
        </w:rPr>
        <w:t>Згідно з вимогами чинного законодавства є нагальна потреба реалізації заходів щодо забезпечення непрацюючого населення і особового складу спеціалізованих служб і формувань цивільного захисту засобами індивідуального захисту.</w:t>
      </w:r>
    </w:p>
    <w:p w:rsidR="00AD06E3" w:rsidRPr="005C544B" w:rsidRDefault="00AD06E3" w:rsidP="00AD06E3">
      <w:pPr>
        <w:suppressLineNumbers/>
        <w:suppressAutoHyphens/>
        <w:ind w:right="113" w:firstLine="601"/>
        <w:jc w:val="both"/>
      </w:pPr>
      <w:r w:rsidRPr="005C544B">
        <w:t xml:space="preserve">Місто Обухів  розташоване у центральній частині  України,  на південь  від м. Київ. Площа міста – 2.42 тис. кв. м. Населення міста на 01.01.2018р. складає </w:t>
      </w:r>
      <w:r w:rsidRPr="005C544B">
        <w:softHyphen/>
      </w:r>
      <w:r w:rsidRPr="005C544B">
        <w:softHyphen/>
      </w:r>
      <w:r w:rsidRPr="005C544B">
        <w:softHyphen/>
      </w:r>
      <w:r w:rsidRPr="005C544B">
        <w:softHyphen/>
      </w:r>
      <w:r w:rsidRPr="005C544B">
        <w:softHyphen/>
      </w:r>
      <w:r w:rsidRPr="005C544B">
        <w:softHyphen/>
        <w:t>33872 тис. чоловік. Через місто проходить  автомагістраль Київ-Знам’янка, відстань до м. Києва – 45 км. Місто розташоване на чорноземних, супіщаних, піщаних ґрунтах.  Через місто протікають 2 річки , довжиною більше 13 км. Рельєф більшої частини території Обухівської міської ради слабо хвильовий з невеликою кількістю балок і ярів. На території Обухівської міської ради розташовані 2 села  - с. Ленди і с. Таценки.</w:t>
      </w:r>
    </w:p>
    <w:p w:rsidR="00AD06E3" w:rsidRPr="005C544B" w:rsidRDefault="00AD06E3" w:rsidP="00AD06E3">
      <w:pPr>
        <w:jc w:val="both"/>
      </w:pPr>
      <w:r w:rsidRPr="005C544B">
        <w:tab/>
        <w:t>Клімат міста – помірно-континентальний  і знаходиться під впливом активних атмосферних процесів. Середня температура повітря +7,2 С. Зима малосніжна, м’яка з хмарною погодою (до 20 днів в місяць). Середньомісячна температура найхолоднішого періоду зими  (січень – лютий) по місту мінус 7.7 градусів по  Цельсію. При різких змінах температур, взимку на території міста  часто виникають  тумани, ожеледь. Сніг випадає  кожну, у середньому в місті спостерігається близько 100 днів з сніговим  покривом. Разом із цим, хоч і рідко трапляються дуже холодні зими, коли мінімальна  температура повітря падає до 30 градусів по Цельсію. Літо тепле , а в окремі роки жарке, денна температура повітря +22 –24 градусів по Цельсію, нічна +16-18 градусів.</w:t>
      </w:r>
    </w:p>
    <w:p w:rsidR="00AD06E3" w:rsidRPr="005C544B" w:rsidRDefault="00AD06E3" w:rsidP="00AD06E3">
      <w:pPr>
        <w:ind w:firstLine="708"/>
        <w:jc w:val="both"/>
      </w:pPr>
      <w:r w:rsidRPr="005C544B">
        <w:t xml:space="preserve">Найбільша кількість опадів випадає в літній сезон в середньому </w:t>
      </w:r>
      <w:smartTag w:uri="urn:schemas-microsoft-com:office:smarttags" w:element="metricconverter">
        <w:smartTagPr>
          <w:attr w:name="ProductID" w:val="224 мм"/>
        </w:smartTagPr>
        <w:r w:rsidRPr="005C544B">
          <w:t>224 мм</w:t>
        </w:r>
      </w:smartTag>
      <w:r w:rsidRPr="005C544B">
        <w:t xml:space="preserve"> або 34% від річної кількості. Середньорічна кількість опадів по місту </w:t>
      </w:r>
      <w:smartTag w:uri="urn:schemas-microsoft-com:office:smarttags" w:element="metricconverter">
        <w:smartTagPr>
          <w:attr w:name="ProductID" w:val="620 мм"/>
        </w:smartTagPr>
        <w:r w:rsidRPr="005C544B">
          <w:t>620 мм</w:t>
        </w:r>
      </w:smartTag>
      <w:r w:rsidRPr="005C544B">
        <w:t>.</w:t>
      </w:r>
    </w:p>
    <w:p w:rsidR="00AD06E3" w:rsidRPr="005C544B" w:rsidRDefault="00AD06E3" w:rsidP="00AD06E3">
      <w:pPr>
        <w:spacing w:line="300" w:lineRule="exact"/>
        <w:ind w:firstLine="709"/>
        <w:jc w:val="both"/>
        <w:rPr>
          <w:color w:val="000000"/>
        </w:rPr>
      </w:pPr>
      <w:r w:rsidRPr="005C544B">
        <w:rPr>
          <w:color w:val="000000"/>
        </w:rPr>
        <w:t xml:space="preserve">За останні три роки на водних об’єктах області загинуло більше 200 осіб. </w:t>
      </w:r>
    </w:p>
    <w:p w:rsidR="00AD06E3" w:rsidRPr="005C544B" w:rsidRDefault="00AD06E3" w:rsidP="00AD06E3">
      <w:pPr>
        <w:spacing w:line="300" w:lineRule="exact"/>
        <w:ind w:firstLine="709"/>
        <w:jc w:val="both"/>
        <w:rPr>
          <w:color w:val="000000"/>
        </w:rPr>
      </w:pPr>
      <w:r w:rsidRPr="005C544B">
        <w:rPr>
          <w:color w:val="000000"/>
        </w:rPr>
        <w:t xml:space="preserve">Пояснюється це тим, що не виконуються вимоги „Водного кодексу України”, „Правил охорони життя людей на водних об’єктах України”  та недостатній контроль органів виконавчої влади за виконанням органами місцевого самоврядування розпорядження Президента України від 14.07.2001 </w:t>
      </w:r>
      <w:r w:rsidRPr="005C544B">
        <w:rPr>
          <w:color w:val="000000"/>
        </w:rPr>
        <w:br/>
        <w:t xml:space="preserve">№ 190/2001-рп „Про невідкладні заходи щодо запобігання загибелі людей на водних об’єктах”,. </w:t>
      </w:r>
    </w:p>
    <w:p w:rsidR="00AD06E3" w:rsidRPr="005C544B" w:rsidRDefault="00AD06E3" w:rsidP="00AD06E3">
      <w:pPr>
        <w:spacing w:line="300" w:lineRule="exact"/>
        <w:ind w:firstLine="709"/>
        <w:jc w:val="both"/>
        <w:rPr>
          <w:color w:val="000000"/>
        </w:rPr>
      </w:pPr>
      <w:r w:rsidRPr="005C544B">
        <w:rPr>
          <w:color w:val="000000"/>
          <w:highlight w:val="white"/>
        </w:rPr>
        <w:t>Станом на початок 2018 року на території Обухівської міської ради розташовано 11 внутрішніх водойм які мають паспорти водних об’єктів, і з них 2  обліковано як  місце масового відпочинку населення на водних об’єктах, а інші використовуються як місц</w:t>
      </w:r>
      <w:r w:rsidRPr="005C544B">
        <w:rPr>
          <w:color w:val="000000"/>
        </w:rPr>
        <w:t xml:space="preserve">я традиційного (стихійного) відпочинку людей на водних об’єктах, де не забезпечується необхідний захист життя і здоров’я людей.  </w:t>
      </w:r>
    </w:p>
    <w:p w:rsidR="00AD06E3" w:rsidRPr="005C544B" w:rsidRDefault="00AD06E3" w:rsidP="00AD06E3">
      <w:pPr>
        <w:spacing w:line="300" w:lineRule="exact"/>
        <w:ind w:firstLine="709"/>
        <w:jc w:val="both"/>
        <w:rPr>
          <w:color w:val="000000"/>
        </w:rPr>
      </w:pPr>
      <w:r w:rsidRPr="005C544B">
        <w:rPr>
          <w:color w:val="000000"/>
        </w:rPr>
        <w:t xml:space="preserve">Впродовж 2014–2017 років виконавчим комітетом Обухівської міської ради були здійснені заходи щодо створення матеріальних резервів для запобігання, ліквідації надзвичайних ситуацій техногенного і природного характеру та їх наслідків місцевого рівня. </w:t>
      </w:r>
      <w:r w:rsidRPr="005C544B">
        <w:rPr>
          <w:color w:val="000000"/>
        </w:rPr>
        <w:lastRenderedPageBreak/>
        <w:t>На даний час на складах зберігаються матеріальні цінності місцевого резерву на загальну суму 152тисяч гривень.</w:t>
      </w:r>
    </w:p>
    <w:p w:rsidR="00AD06E3" w:rsidRPr="005C544B" w:rsidRDefault="00AD06E3" w:rsidP="00AD06E3">
      <w:pPr>
        <w:spacing w:line="300" w:lineRule="exact"/>
        <w:ind w:firstLine="709"/>
        <w:jc w:val="both"/>
        <w:rPr>
          <w:color w:val="000000"/>
        </w:rPr>
      </w:pPr>
      <w:r w:rsidRPr="005C544B">
        <w:rPr>
          <w:color w:val="000000"/>
        </w:rPr>
        <w:t>Разом з тим, зазначена робота потребує продовження і завершення накопичення матеріальних резервів .</w:t>
      </w:r>
    </w:p>
    <w:p w:rsidR="00AD06E3" w:rsidRPr="005C544B" w:rsidRDefault="00AD06E3" w:rsidP="00AD06E3">
      <w:pPr>
        <w:spacing w:line="290" w:lineRule="exact"/>
        <w:ind w:firstLine="709"/>
        <w:jc w:val="both"/>
        <w:rPr>
          <w:color w:val="000000"/>
        </w:rPr>
      </w:pPr>
      <w:r w:rsidRPr="005C544B">
        <w:rPr>
          <w:color w:val="000000"/>
        </w:rPr>
        <w:t xml:space="preserve">Враховуючи нагальну потребу щодо оперативного залучення матеріальних цінностей із складів для реагування на надзвичайні ситуації місцевого рівня, є необхідність приведення у належний технічний стан складських приміщень та придбання необхідної спеціальної техніки і обладнання для забезпечення функціонування складів і транспортування матеріальних цінностей до районів ліквідації надзвичайних ситуацій. </w:t>
      </w:r>
    </w:p>
    <w:p w:rsidR="00AD06E3" w:rsidRPr="005C544B" w:rsidRDefault="00AD06E3" w:rsidP="00AD06E3">
      <w:pPr>
        <w:spacing w:line="290" w:lineRule="exact"/>
        <w:ind w:firstLine="709"/>
        <w:jc w:val="both"/>
        <w:rPr>
          <w:color w:val="000000"/>
        </w:rPr>
      </w:pPr>
      <w:r w:rsidRPr="005C544B">
        <w:rPr>
          <w:color w:val="000000"/>
        </w:rPr>
        <w:t>Одним із важливих заходів забезпечення реагування на надзвичайні ситуації є залучення до проведення заходів оперативного обстеження осередків і районів виникнення надзвичайних ситуацій, встановлення їх масштабів є функціонування на місцевому рівні мобільної оперативної групи .</w:t>
      </w:r>
    </w:p>
    <w:p w:rsidR="00AD06E3" w:rsidRPr="005C544B" w:rsidRDefault="00AD06E3" w:rsidP="00AD06E3">
      <w:pPr>
        <w:spacing w:line="290" w:lineRule="exact"/>
        <w:ind w:firstLine="709"/>
        <w:jc w:val="both"/>
        <w:rPr>
          <w:color w:val="000000"/>
        </w:rPr>
      </w:pPr>
      <w:r w:rsidRPr="005C544B">
        <w:rPr>
          <w:color w:val="000000"/>
        </w:rPr>
        <w:t xml:space="preserve">Однак для забезпечення належної діяльності мобільної оперативної групи необхідне придбання оперативного автомобіля, спеціального обладнання та засобів зв’язку, відповідного щорічного матеріально-технічного забезпечення </w:t>
      </w:r>
      <w:r w:rsidRPr="005C544B">
        <w:rPr>
          <w:color w:val="000000"/>
        </w:rPr>
        <w:br/>
        <w:t xml:space="preserve">(у тому числі пально-мастильними матеріалами).  </w:t>
      </w:r>
    </w:p>
    <w:p w:rsidR="00AD06E3" w:rsidRPr="005C544B" w:rsidRDefault="00AD06E3" w:rsidP="00AD06E3">
      <w:pPr>
        <w:spacing w:line="290" w:lineRule="exact"/>
        <w:ind w:firstLine="709"/>
        <w:jc w:val="both"/>
        <w:rPr>
          <w:color w:val="000000"/>
        </w:rPr>
      </w:pPr>
      <w:r w:rsidRPr="005C544B">
        <w:rPr>
          <w:color w:val="000000"/>
        </w:rPr>
        <w:t xml:space="preserve">Викликає занепокоєння і стан протипожежного захисту. Впродовж останніх років кількість пожеж, збитків від них та загиблих на пожежах на території Обухівської міської ради постійно збільшуються. </w:t>
      </w:r>
    </w:p>
    <w:p w:rsidR="00AD06E3" w:rsidRPr="005C544B" w:rsidRDefault="00AD06E3" w:rsidP="00AD06E3">
      <w:pPr>
        <w:tabs>
          <w:tab w:val="left" w:pos="-1440"/>
        </w:tabs>
        <w:spacing w:line="290" w:lineRule="exact"/>
        <w:ind w:firstLine="709"/>
        <w:jc w:val="both"/>
        <w:rPr>
          <w:color w:val="000000"/>
        </w:rPr>
      </w:pPr>
      <w:r w:rsidRPr="005C544B">
        <w:rPr>
          <w:color w:val="000000"/>
        </w:rPr>
        <w:t xml:space="preserve">На сьогодні підрозділи оперативно-рятувальної служби цивільного захисту, що фінансуються за державні кошти, в повному обсязі не забезпеченні  належним протипожежним обладнанням. Пожежна техніка, що перебуває на озброєнні у підрозділах, вичерпала свій моторесурс і підлягає заміні майже у повному обсязі. </w:t>
      </w:r>
    </w:p>
    <w:p w:rsidR="00AD06E3" w:rsidRPr="005C544B" w:rsidRDefault="00AD06E3" w:rsidP="00AD06E3">
      <w:pPr>
        <w:spacing w:line="290" w:lineRule="exact"/>
        <w:ind w:firstLine="709"/>
        <w:jc w:val="both"/>
        <w:rPr>
          <w:color w:val="000000"/>
        </w:rPr>
      </w:pPr>
      <w:r w:rsidRPr="005C544B">
        <w:rPr>
          <w:color w:val="000000"/>
        </w:rPr>
        <w:t xml:space="preserve">Викликає занепокоєння і стан протипожежного захисту висотних будинків і будинків підвищеної поверховості, які потребують термінового приведення у робочий стан інженерного обладнання систем протипожежного захисту. </w:t>
      </w:r>
    </w:p>
    <w:p w:rsidR="00AD06E3" w:rsidRPr="005C544B" w:rsidRDefault="00AD06E3" w:rsidP="00AD06E3">
      <w:pPr>
        <w:spacing w:line="290" w:lineRule="exact"/>
        <w:ind w:firstLine="709"/>
        <w:jc w:val="both"/>
        <w:rPr>
          <w:color w:val="000000"/>
        </w:rPr>
      </w:pPr>
      <w:r w:rsidRPr="005C544B">
        <w:rPr>
          <w:color w:val="000000"/>
        </w:rPr>
        <w:t xml:space="preserve">Таким чином, забезпечення техногенної та пожежної безпеки, рятування людей під час пожеж, надзвичайних ситуацій, а також при користуванні водними об’єктами, матеріальне забезпечення належного реагування на надзвичайні ситуації тощо потребує виділення значних коштів. </w:t>
      </w:r>
    </w:p>
    <w:p w:rsidR="00AD06E3" w:rsidRPr="005C544B" w:rsidRDefault="00AD06E3" w:rsidP="00AD06E3">
      <w:pPr>
        <w:spacing w:line="290" w:lineRule="exact"/>
        <w:ind w:firstLine="709"/>
        <w:jc w:val="both"/>
        <w:rPr>
          <w:color w:val="000000"/>
        </w:rPr>
      </w:pPr>
      <w:r w:rsidRPr="005C544B">
        <w:rPr>
          <w:color w:val="000000"/>
        </w:rPr>
        <w:t xml:space="preserve">Без належного фінансування зазначених заходів унеможливлюється організація цивільного захисту населення і територій Обухівської міської ради. </w:t>
      </w:r>
    </w:p>
    <w:p w:rsidR="00AD06E3" w:rsidRPr="005C544B" w:rsidRDefault="00AD06E3" w:rsidP="00AD06E3">
      <w:pPr>
        <w:spacing w:line="290" w:lineRule="exact"/>
        <w:jc w:val="center"/>
        <w:rPr>
          <w:color w:val="000000"/>
        </w:rPr>
      </w:pPr>
    </w:p>
    <w:p w:rsidR="00AD06E3" w:rsidRPr="005C544B" w:rsidRDefault="00AD06E3" w:rsidP="00AD06E3">
      <w:pPr>
        <w:spacing w:line="290" w:lineRule="exact"/>
        <w:jc w:val="center"/>
        <w:rPr>
          <w:color w:val="000000"/>
        </w:rPr>
      </w:pPr>
      <w:r w:rsidRPr="005C544B">
        <w:rPr>
          <w:color w:val="000000"/>
        </w:rPr>
        <w:t xml:space="preserve">3. ВИЗНАЧЕННЯ МЕТИ ПРОГРАМИ </w:t>
      </w:r>
    </w:p>
    <w:p w:rsidR="00AD06E3" w:rsidRPr="005C544B" w:rsidRDefault="00AD06E3" w:rsidP="00AD06E3">
      <w:pPr>
        <w:spacing w:line="290" w:lineRule="exact"/>
        <w:jc w:val="center"/>
        <w:rPr>
          <w:color w:val="000000"/>
        </w:rPr>
      </w:pPr>
    </w:p>
    <w:p w:rsidR="00AD06E3" w:rsidRPr="005C544B" w:rsidRDefault="00AD06E3" w:rsidP="00AD06E3">
      <w:pPr>
        <w:spacing w:line="290" w:lineRule="exact"/>
        <w:ind w:firstLine="709"/>
        <w:jc w:val="both"/>
        <w:rPr>
          <w:color w:val="000000"/>
        </w:rPr>
      </w:pPr>
      <w:r w:rsidRPr="005C544B">
        <w:rPr>
          <w:color w:val="000000"/>
        </w:rPr>
        <w:t xml:space="preserve">Діяльність демократичної, цивілізованої, виконавчої влади має бути орієнтована на людину, на зростання людського потенціалу, на покращення якості життя кожного члена суспільства, охорони життя людей. </w:t>
      </w:r>
    </w:p>
    <w:p w:rsidR="00AD06E3" w:rsidRPr="005C544B" w:rsidRDefault="00AD06E3" w:rsidP="00AD06E3">
      <w:pPr>
        <w:spacing w:line="290" w:lineRule="exact"/>
        <w:ind w:firstLine="709"/>
        <w:jc w:val="both"/>
        <w:rPr>
          <w:color w:val="000000"/>
        </w:rPr>
      </w:pPr>
      <w:r w:rsidRPr="005C544B">
        <w:rPr>
          <w:color w:val="000000"/>
        </w:rPr>
        <w:t xml:space="preserve">Головною метою Програми є послідовне зниження ризику виникнення надзвичайних ситуацій техногенного та природного характеру, підвищення рівня безпеки населення і захищеності територій від наслідків таких ситуацій, запобігання надзвичайним ситуаціям, належного функціонування регіональної та місцевих систем централізованого оповіщення, забезпечення безпеки населення на водних об’єктах, загибелі і травматизму людей на воді, створення регіонального та місцевих матеріальних резервів для запобігання, ліквідації надзвичайних ситуацій техногенного і природного характеру та їх наслідків, забезпечення оперативного реагування на надзвичайні ситуації, забезпечення захисту населення, навколишнього природного середовища і небезпечних об’єктів, об’єктів підвищеної небезпеки, об’єктів з масовим перебуванням людей та населених пунктів від пожеж, підвищення рівня протипожежного захисту та створення сприятливих умов для реалізації державної політики у сфері пожежної безпеки. </w:t>
      </w:r>
    </w:p>
    <w:p w:rsidR="00AD06E3" w:rsidRPr="005C544B" w:rsidRDefault="00AD06E3" w:rsidP="00AD06E3">
      <w:pPr>
        <w:spacing w:line="290" w:lineRule="exact"/>
        <w:jc w:val="center"/>
        <w:rPr>
          <w:color w:val="000000"/>
        </w:rPr>
      </w:pPr>
    </w:p>
    <w:p w:rsidR="00AD06E3" w:rsidRPr="005C544B" w:rsidRDefault="00AD06E3" w:rsidP="00AD06E3">
      <w:pPr>
        <w:spacing w:line="290" w:lineRule="exact"/>
        <w:jc w:val="center"/>
        <w:rPr>
          <w:color w:val="000000"/>
        </w:rPr>
      </w:pPr>
      <w:r w:rsidRPr="005C544B">
        <w:rPr>
          <w:color w:val="000000"/>
        </w:rPr>
        <w:t xml:space="preserve">4. ОБГРУНТУВАННЯ ШЛЯХІВ І СПОСОБІВ РОЗВ’ЯЗАННЯ </w:t>
      </w:r>
    </w:p>
    <w:p w:rsidR="00AD06E3" w:rsidRPr="005C544B" w:rsidRDefault="00AD06E3" w:rsidP="00AD06E3">
      <w:pPr>
        <w:spacing w:line="290" w:lineRule="exact"/>
        <w:jc w:val="center"/>
        <w:rPr>
          <w:color w:val="000000"/>
        </w:rPr>
      </w:pPr>
      <w:r w:rsidRPr="005C544B">
        <w:rPr>
          <w:color w:val="000000"/>
        </w:rPr>
        <w:lastRenderedPageBreak/>
        <w:t xml:space="preserve">ПРОБЛЕМ, ОБСЯГІВ ТА ДЖЕРЕЛ ФІНАНСУВАННЯ; </w:t>
      </w:r>
    </w:p>
    <w:p w:rsidR="00AD06E3" w:rsidRPr="005C544B" w:rsidRDefault="00AD06E3" w:rsidP="00AD06E3">
      <w:pPr>
        <w:spacing w:line="290" w:lineRule="exact"/>
        <w:jc w:val="center"/>
        <w:rPr>
          <w:color w:val="000000"/>
        </w:rPr>
      </w:pPr>
      <w:r w:rsidRPr="005C544B">
        <w:rPr>
          <w:color w:val="000000"/>
        </w:rPr>
        <w:t xml:space="preserve">СТРОКИ ТА ЕТАПИ ВИКОНАННЯ ПРОГРАМИ </w:t>
      </w:r>
    </w:p>
    <w:p w:rsidR="00AD06E3" w:rsidRPr="005C544B" w:rsidRDefault="00AD06E3" w:rsidP="00AD06E3">
      <w:pPr>
        <w:spacing w:line="290" w:lineRule="exact"/>
        <w:jc w:val="center"/>
        <w:rPr>
          <w:color w:val="000000"/>
        </w:rPr>
      </w:pPr>
    </w:p>
    <w:p w:rsidR="00AD06E3" w:rsidRPr="005C544B" w:rsidRDefault="00AD06E3" w:rsidP="00AD06E3">
      <w:pPr>
        <w:spacing w:line="290" w:lineRule="exact"/>
        <w:ind w:firstLine="567"/>
        <w:jc w:val="both"/>
        <w:rPr>
          <w:color w:val="000000"/>
        </w:rPr>
      </w:pPr>
      <w:r w:rsidRPr="005C544B">
        <w:rPr>
          <w:color w:val="000000"/>
        </w:rPr>
        <w:t xml:space="preserve">Оптимальним варіантом розв’язання проблеми захисту населення і територій від надзвичайних ситуацій техногенного та природного характеру є реалізація державної політики у сфері захисту населення і територій від надзвичайних ситуацій шляхом: </w:t>
      </w:r>
    </w:p>
    <w:p w:rsidR="00AD06E3" w:rsidRPr="005C544B" w:rsidRDefault="00AD06E3" w:rsidP="00AD06E3">
      <w:pPr>
        <w:spacing w:line="280" w:lineRule="exact"/>
        <w:ind w:left="3540" w:firstLine="708"/>
        <w:jc w:val="both"/>
        <w:rPr>
          <w:color w:val="000000"/>
        </w:rPr>
      </w:pPr>
    </w:p>
    <w:p w:rsidR="00AD06E3" w:rsidRPr="005C544B" w:rsidRDefault="00AD06E3" w:rsidP="00AD06E3">
      <w:pPr>
        <w:spacing w:line="280" w:lineRule="exact"/>
        <w:ind w:firstLine="709"/>
        <w:jc w:val="both"/>
        <w:rPr>
          <w:color w:val="000000"/>
        </w:rPr>
      </w:pPr>
      <w:r w:rsidRPr="005C544B">
        <w:rPr>
          <w:color w:val="000000"/>
        </w:rPr>
        <w:t xml:space="preserve">системного здійснення першочергових заходів щодо захисту населення і територій від надзвичайних ситуацій; </w:t>
      </w:r>
    </w:p>
    <w:p w:rsidR="00AD06E3" w:rsidRPr="005C544B" w:rsidRDefault="00AD06E3" w:rsidP="00AD06E3">
      <w:pPr>
        <w:spacing w:line="280" w:lineRule="exact"/>
        <w:ind w:firstLine="709"/>
        <w:jc w:val="both"/>
        <w:rPr>
          <w:color w:val="000000"/>
          <w:lang w:eastAsia="uk-UA"/>
        </w:rPr>
      </w:pPr>
      <w:r w:rsidRPr="005C544B">
        <w:rPr>
          <w:color w:val="000000"/>
          <w:lang w:eastAsia="uk-UA"/>
        </w:rPr>
        <w:t>реконструкції (модернізації) існуючої регіональної системи централізованого оповіщення, як складової частини єдиної державної системи централізованого оповіщення та створення на її базі регіональної та місцевих, автоматизованих систем централізованого оповіщення про загрозу виникнення або виникнення надзвичайних ситуацій, шляхом реконструкції (модернізації) технічних засобів оповіщення для забезпечення технічної можливості виконання завдань, що покладаються на систему оповіщення в сучасних умовах,</w:t>
      </w:r>
    </w:p>
    <w:p w:rsidR="00AD06E3" w:rsidRPr="005C544B" w:rsidRDefault="00AD06E3" w:rsidP="00AD06E3">
      <w:pPr>
        <w:spacing w:line="280" w:lineRule="exact"/>
        <w:ind w:firstLine="709"/>
        <w:jc w:val="both"/>
        <w:rPr>
          <w:color w:val="000000"/>
          <w:lang w:eastAsia="uk-UA"/>
        </w:rPr>
      </w:pPr>
      <w:r w:rsidRPr="005C544B">
        <w:rPr>
          <w:color w:val="000000"/>
          <w:lang w:eastAsia="uk-UA"/>
        </w:rPr>
        <w:t xml:space="preserve">використання в системі оповіщення цифрових телекомунікаційних систем і систем комутації, сучасних побутових електронних пристроїв отримання аудіовізуальної інформації для забезпечення збільшення чисельності населення, яке своєчасно отримує повідомлення про загрозу виникнення або виникнення надзвичайних ситуацій, та значного розширення території оповіщення, </w:t>
      </w:r>
    </w:p>
    <w:p w:rsidR="00AD06E3" w:rsidRPr="005C544B" w:rsidRDefault="00AD06E3" w:rsidP="00AD06E3">
      <w:pPr>
        <w:spacing w:line="280" w:lineRule="exact"/>
        <w:ind w:firstLine="709"/>
        <w:jc w:val="both"/>
        <w:rPr>
          <w:color w:val="000000"/>
          <w:lang w:eastAsia="uk-UA"/>
        </w:rPr>
      </w:pPr>
      <w:r w:rsidRPr="005C544B">
        <w:rPr>
          <w:color w:val="000000"/>
          <w:lang w:eastAsia="uk-UA"/>
        </w:rPr>
        <w:t xml:space="preserve">створення умов для доведення сигналів та повідомлень до осіб з інвалідністю, </w:t>
      </w:r>
    </w:p>
    <w:p w:rsidR="00AD06E3" w:rsidRPr="005C544B" w:rsidRDefault="00AD06E3" w:rsidP="00AD06E3">
      <w:pPr>
        <w:spacing w:line="280" w:lineRule="exact"/>
        <w:ind w:firstLine="709"/>
        <w:jc w:val="both"/>
        <w:rPr>
          <w:color w:val="000000"/>
          <w:lang w:eastAsia="uk-UA"/>
        </w:rPr>
      </w:pPr>
      <w:r w:rsidRPr="005C544B">
        <w:rPr>
          <w:color w:val="000000"/>
          <w:lang w:eastAsia="uk-UA"/>
        </w:rPr>
        <w:t xml:space="preserve">створення умов для інтеграції автоматизованих систем раннього виявлення загрози виникнення надзвичайних ситуацій та оповіщення населення у разі їх виникнення, якими обладнуються об’єкти підвищеної небезпеки, до регіональної, або місцевих автоматизованих систем автоматизованого оповіщення про загрозу виникнення або виникнення надзвичайних ситуацій; </w:t>
      </w:r>
    </w:p>
    <w:p w:rsidR="00AD06E3" w:rsidRPr="005C544B" w:rsidRDefault="00AD06E3" w:rsidP="00AD06E3">
      <w:pPr>
        <w:spacing w:line="280" w:lineRule="exact"/>
        <w:jc w:val="both"/>
        <w:rPr>
          <w:color w:val="000000"/>
        </w:rPr>
      </w:pPr>
      <w:r w:rsidRPr="005C544B">
        <w:rPr>
          <w:color w:val="000000"/>
        </w:rPr>
        <w:t xml:space="preserve">проектування та створення місцевих систем автоматизованого оповіщення керівного складу цивільного захисту та інформування населення; </w:t>
      </w:r>
    </w:p>
    <w:p w:rsidR="00AD06E3" w:rsidRPr="005C544B" w:rsidRDefault="00AD06E3" w:rsidP="00AD06E3">
      <w:pPr>
        <w:spacing w:line="280" w:lineRule="exact"/>
        <w:ind w:firstLine="709"/>
        <w:jc w:val="both"/>
        <w:rPr>
          <w:color w:val="000000"/>
        </w:rPr>
      </w:pPr>
      <w:r w:rsidRPr="005C544B">
        <w:rPr>
          <w:color w:val="000000"/>
        </w:rPr>
        <w:t xml:space="preserve">забезпечення непрацюючого населення і особового складу спеціалізованих служб і формувань цивільного захисту засобами індивідуального захисту; </w:t>
      </w:r>
    </w:p>
    <w:p w:rsidR="00AD06E3" w:rsidRPr="005C544B" w:rsidRDefault="00AD06E3" w:rsidP="00AD06E3">
      <w:pPr>
        <w:spacing w:line="280" w:lineRule="exact"/>
        <w:ind w:firstLine="709"/>
        <w:jc w:val="both"/>
        <w:rPr>
          <w:color w:val="000000"/>
        </w:rPr>
      </w:pPr>
      <w:r w:rsidRPr="005C544B">
        <w:rPr>
          <w:color w:val="000000"/>
        </w:rPr>
        <w:t xml:space="preserve">доукомплектування місцевого матеріального резерву для запобігання, ліквідації надзвичайних ситуацій техногенного і природного характеру та їх наслідків; </w:t>
      </w:r>
    </w:p>
    <w:p w:rsidR="00AD06E3" w:rsidRPr="005C544B" w:rsidRDefault="00AD06E3" w:rsidP="00AD06E3">
      <w:pPr>
        <w:shd w:val="clear" w:color="auto" w:fill="FFFFFF"/>
        <w:spacing w:line="280" w:lineRule="exact"/>
        <w:ind w:right="26" w:firstLine="709"/>
        <w:jc w:val="both"/>
        <w:rPr>
          <w:color w:val="000000"/>
        </w:rPr>
      </w:pPr>
      <w:r w:rsidRPr="005C544B">
        <w:rPr>
          <w:color w:val="000000"/>
        </w:rPr>
        <w:t xml:space="preserve">визначення та облаштування місць масового відпочинку населення на воді, купання, спортивного і любительського вилову риби, закріплення їх за юридичними особами; </w:t>
      </w:r>
    </w:p>
    <w:p w:rsidR="00AD06E3" w:rsidRPr="005C544B" w:rsidRDefault="00AD06E3" w:rsidP="00AD06E3">
      <w:pPr>
        <w:shd w:val="clear" w:color="auto" w:fill="FFFFFF"/>
        <w:spacing w:line="280" w:lineRule="exact"/>
        <w:ind w:right="26" w:firstLine="709"/>
        <w:jc w:val="both"/>
        <w:rPr>
          <w:color w:val="000000"/>
        </w:rPr>
      </w:pPr>
      <w:r w:rsidRPr="005C544B">
        <w:rPr>
          <w:color w:val="000000"/>
        </w:rPr>
        <w:t xml:space="preserve">створення сезонних рятувальних постів; </w:t>
      </w:r>
    </w:p>
    <w:p w:rsidR="00AD06E3" w:rsidRPr="005C544B" w:rsidRDefault="00AD06E3" w:rsidP="00AD06E3">
      <w:pPr>
        <w:shd w:val="clear" w:color="auto" w:fill="FFFFFF"/>
        <w:spacing w:line="280" w:lineRule="exact"/>
        <w:ind w:right="26" w:firstLine="709"/>
        <w:jc w:val="both"/>
        <w:rPr>
          <w:color w:val="000000"/>
        </w:rPr>
      </w:pPr>
      <w:r w:rsidRPr="005C544B">
        <w:rPr>
          <w:color w:val="000000"/>
        </w:rPr>
        <w:t xml:space="preserve">розроблення і реалізація заходів щодо запобігання надзвичайним ситуаціям та загибелі людей на водних об’єктах; </w:t>
      </w:r>
    </w:p>
    <w:p w:rsidR="00AD06E3" w:rsidRPr="005C544B" w:rsidRDefault="00AD06E3" w:rsidP="00AD06E3">
      <w:pPr>
        <w:shd w:val="clear" w:color="auto" w:fill="FFFFFF"/>
        <w:spacing w:line="280" w:lineRule="exact"/>
        <w:ind w:right="26" w:firstLine="709"/>
        <w:jc w:val="both"/>
        <w:rPr>
          <w:color w:val="000000"/>
        </w:rPr>
      </w:pPr>
      <w:r w:rsidRPr="005C544B">
        <w:rPr>
          <w:color w:val="000000"/>
        </w:rPr>
        <w:t xml:space="preserve">проведення роз’яснювальної та профілактичної роботи серед населення, в першу чергу серед дітей та підлітків; </w:t>
      </w:r>
    </w:p>
    <w:p w:rsidR="00AD06E3" w:rsidRPr="005C544B" w:rsidRDefault="00AD06E3" w:rsidP="00AD06E3">
      <w:pPr>
        <w:shd w:val="clear" w:color="auto" w:fill="FFFFFF"/>
        <w:spacing w:line="280" w:lineRule="exact"/>
        <w:ind w:right="26" w:firstLine="709"/>
        <w:jc w:val="both"/>
        <w:rPr>
          <w:color w:val="000000"/>
        </w:rPr>
      </w:pPr>
      <w:r w:rsidRPr="005C544B">
        <w:rPr>
          <w:color w:val="000000"/>
        </w:rPr>
        <w:t xml:space="preserve">залучення волонтерів з числа спортсменів до комплектування  сезонних рятувальних постів  після проходження ними навчання за програмою плавців-рятувальників; </w:t>
      </w:r>
    </w:p>
    <w:p w:rsidR="00AD06E3" w:rsidRPr="005C544B" w:rsidRDefault="00AD06E3" w:rsidP="00AD06E3">
      <w:pPr>
        <w:shd w:val="clear" w:color="auto" w:fill="FFFFFF"/>
        <w:spacing w:line="280" w:lineRule="exact"/>
        <w:ind w:right="26" w:firstLine="709"/>
        <w:jc w:val="both"/>
        <w:rPr>
          <w:bCs/>
          <w:color w:val="000000"/>
        </w:rPr>
      </w:pPr>
      <w:r w:rsidRPr="005C544B">
        <w:rPr>
          <w:bCs/>
          <w:color w:val="000000"/>
        </w:rPr>
        <w:t xml:space="preserve">залучення підрозділів територіальної оборони під час спільного патрулювання та чергування в місцях масового відпочинку людей на водних об’єктах. </w:t>
      </w:r>
    </w:p>
    <w:p w:rsidR="00AD06E3" w:rsidRPr="005C544B" w:rsidRDefault="00AD06E3" w:rsidP="00AD06E3">
      <w:pPr>
        <w:spacing w:line="280" w:lineRule="exact"/>
        <w:ind w:firstLine="709"/>
        <w:jc w:val="both"/>
        <w:rPr>
          <w:color w:val="000000"/>
        </w:rPr>
      </w:pPr>
      <w:r w:rsidRPr="005C544B">
        <w:rPr>
          <w:color w:val="000000"/>
        </w:rPr>
        <w:t xml:space="preserve">Розв’язання проблеми забезпечення пожежної безпеки полягає у комплексному вирішенні проблемних питань у сфері пожежної безпеки шляхом впровадження організаційних засад функціонування системи протипожежного захисту на всіх рівнях, підвищення ефективності управління з боку органів державної влади та органів місцевого самоврядування з питань забезпечення пожежної безпеки, удосконалення науково-технічної і ресурсної бази, що сприятиме підвищенню рівня пожежної безпеки в населених пунктах та на об’єктах області. </w:t>
      </w:r>
    </w:p>
    <w:p w:rsidR="00AD06E3" w:rsidRPr="005C544B" w:rsidRDefault="00AD06E3" w:rsidP="00AD06E3">
      <w:pPr>
        <w:spacing w:line="280" w:lineRule="exact"/>
        <w:ind w:firstLine="709"/>
        <w:jc w:val="both"/>
        <w:rPr>
          <w:color w:val="000000"/>
        </w:rPr>
      </w:pPr>
      <w:r w:rsidRPr="005C544B">
        <w:rPr>
          <w:color w:val="000000"/>
        </w:rPr>
        <w:t xml:space="preserve">Джерелами фінансування Програми є кошти місцевого бюджету, у тому числі - обласного, кошти підприємств, установ і організацій всіх форм власності, добровільні пожертвування фізичних і юридичних осіб, благодійних організацій та об’єднань громадян, інші, незаборонені законодавством джерела. </w:t>
      </w:r>
    </w:p>
    <w:p w:rsidR="00AD06E3" w:rsidRPr="005C544B" w:rsidRDefault="00AD06E3" w:rsidP="00AD06E3">
      <w:pPr>
        <w:spacing w:line="280" w:lineRule="exact"/>
        <w:ind w:firstLine="709"/>
        <w:jc w:val="both"/>
        <w:rPr>
          <w:color w:val="000000"/>
        </w:rPr>
      </w:pPr>
      <w:r w:rsidRPr="005C544B">
        <w:rPr>
          <w:color w:val="000000"/>
        </w:rPr>
        <w:lastRenderedPageBreak/>
        <w:t xml:space="preserve">Фінансування Програми за рахунок коштів міського бюджету здійснюється в обсягах, передбачених рішеннями Обухівської міської ради про міський бюджет на відповідний рік, виходячи з реальних можливостей міського бюджету та його пріоритетів, через відділ з питань надзвичайних ситуацій та  цивільного захисту населення виконавчого комітету Обухівської міської ради. </w:t>
      </w:r>
    </w:p>
    <w:p w:rsidR="00AD06E3" w:rsidRPr="005C544B" w:rsidRDefault="00AD06E3" w:rsidP="00AD06E3">
      <w:pPr>
        <w:spacing w:line="280" w:lineRule="exact"/>
        <w:ind w:firstLine="709"/>
        <w:jc w:val="both"/>
        <w:rPr>
          <w:color w:val="000000"/>
        </w:rPr>
      </w:pPr>
      <w:r w:rsidRPr="005C544B">
        <w:rPr>
          <w:color w:val="000000"/>
        </w:rPr>
        <w:t xml:space="preserve">Міську цільову програму передбачається виконати в один етап, протягом 2018 – 2022 років. </w:t>
      </w:r>
    </w:p>
    <w:p w:rsidR="00AD06E3" w:rsidRPr="005C544B" w:rsidRDefault="00AD06E3" w:rsidP="00AD06E3">
      <w:pPr>
        <w:spacing w:line="280" w:lineRule="exact"/>
        <w:jc w:val="center"/>
        <w:rPr>
          <w:color w:val="000000"/>
        </w:rPr>
      </w:pPr>
    </w:p>
    <w:p w:rsidR="00AD06E3" w:rsidRPr="005C544B" w:rsidRDefault="00AD06E3" w:rsidP="00AD06E3">
      <w:pPr>
        <w:spacing w:line="280" w:lineRule="exact"/>
        <w:jc w:val="center"/>
        <w:rPr>
          <w:color w:val="000000"/>
        </w:rPr>
      </w:pPr>
    </w:p>
    <w:p w:rsidR="00AD06E3" w:rsidRPr="005C544B" w:rsidRDefault="00AD06E3" w:rsidP="00AD06E3">
      <w:pPr>
        <w:spacing w:line="280" w:lineRule="exact"/>
        <w:jc w:val="center"/>
        <w:rPr>
          <w:color w:val="000000"/>
        </w:rPr>
      </w:pPr>
      <w:r w:rsidRPr="005C544B">
        <w:rPr>
          <w:color w:val="000000"/>
        </w:rPr>
        <w:t xml:space="preserve">5. ПЕРЕЛІК ЗАВДАНЬ І ЗАХОДІВ ПРОГРАМИ </w:t>
      </w:r>
    </w:p>
    <w:p w:rsidR="00AD06E3" w:rsidRPr="005C544B" w:rsidRDefault="00AD06E3" w:rsidP="00AD06E3">
      <w:pPr>
        <w:spacing w:line="280" w:lineRule="exact"/>
        <w:jc w:val="center"/>
        <w:rPr>
          <w:color w:val="000000"/>
        </w:rPr>
      </w:pPr>
      <w:r w:rsidRPr="005C544B">
        <w:rPr>
          <w:color w:val="000000"/>
        </w:rPr>
        <w:t xml:space="preserve">ТА РЕЗУЛЬТАТИВНІ ПОКАЗНИКИ </w:t>
      </w:r>
    </w:p>
    <w:p w:rsidR="00AD06E3" w:rsidRPr="005C544B" w:rsidRDefault="00AD06E3" w:rsidP="00AD06E3">
      <w:pPr>
        <w:spacing w:line="280" w:lineRule="exact"/>
        <w:jc w:val="center"/>
        <w:rPr>
          <w:color w:val="000000"/>
          <w:sz w:val="16"/>
          <w:szCs w:val="20"/>
        </w:rPr>
      </w:pPr>
    </w:p>
    <w:p w:rsidR="00AD06E3" w:rsidRPr="005C544B" w:rsidRDefault="00AD06E3" w:rsidP="00AD06E3">
      <w:pPr>
        <w:spacing w:line="280" w:lineRule="exact"/>
        <w:ind w:firstLine="709"/>
        <w:jc w:val="both"/>
        <w:rPr>
          <w:color w:val="000000"/>
        </w:rPr>
      </w:pPr>
      <w:r w:rsidRPr="005C544B">
        <w:rPr>
          <w:color w:val="000000"/>
        </w:rPr>
        <w:t xml:space="preserve">У рамках виконання Програми передбачається вирішити такі завдання та здійснити заходи за такими основними напрямами: </w:t>
      </w:r>
    </w:p>
    <w:p w:rsidR="00AD06E3" w:rsidRPr="005C544B" w:rsidRDefault="00AD06E3" w:rsidP="00AD06E3">
      <w:pPr>
        <w:spacing w:line="280" w:lineRule="exact"/>
        <w:ind w:firstLine="709"/>
        <w:jc w:val="both"/>
        <w:rPr>
          <w:color w:val="000000"/>
        </w:rPr>
      </w:pPr>
      <w:r w:rsidRPr="005C544B">
        <w:rPr>
          <w:color w:val="000000"/>
        </w:rPr>
        <w:t xml:space="preserve">удосконалення системи управління силами та засобами територіальної (місцевої) підсистеми єдиної державної системи цивільного та її місцевих ланок; </w:t>
      </w:r>
    </w:p>
    <w:p w:rsidR="00AD06E3" w:rsidRPr="005C544B" w:rsidRDefault="00AD06E3" w:rsidP="00AD06E3">
      <w:pPr>
        <w:spacing w:line="280" w:lineRule="exact"/>
        <w:ind w:firstLine="709"/>
        <w:jc w:val="both"/>
        <w:rPr>
          <w:color w:val="000000"/>
        </w:rPr>
      </w:pPr>
      <w:r w:rsidRPr="005C544B">
        <w:rPr>
          <w:color w:val="000000"/>
        </w:rPr>
        <w:t xml:space="preserve">подальший розвиток сил цивільного захисту, забезпечення їх належного матеріально-технічного забезпечення та оснащення сучасним обладнанням; </w:t>
      </w:r>
    </w:p>
    <w:p w:rsidR="00AD06E3" w:rsidRPr="005C544B" w:rsidRDefault="00AD06E3" w:rsidP="00AD06E3">
      <w:pPr>
        <w:spacing w:line="280" w:lineRule="exact"/>
        <w:ind w:firstLine="709"/>
        <w:jc w:val="both"/>
        <w:rPr>
          <w:color w:val="000000"/>
        </w:rPr>
      </w:pPr>
      <w:r w:rsidRPr="005C544B">
        <w:rPr>
          <w:color w:val="000000"/>
        </w:rPr>
        <w:t xml:space="preserve">забезпечення гарантованого Конституцією України права громадян на захист їх життя і здоров’я від надзвичайних ситуацій та їх негативних наслідків; </w:t>
      </w:r>
    </w:p>
    <w:p w:rsidR="00AD06E3" w:rsidRPr="005C544B" w:rsidRDefault="00AD06E3" w:rsidP="00AD06E3">
      <w:pPr>
        <w:spacing w:line="290" w:lineRule="exact"/>
        <w:ind w:firstLine="709"/>
        <w:jc w:val="both"/>
        <w:rPr>
          <w:color w:val="000000"/>
        </w:rPr>
      </w:pPr>
      <w:r w:rsidRPr="005C544B">
        <w:rPr>
          <w:color w:val="000000"/>
        </w:rPr>
        <w:t xml:space="preserve">запобігання виникненню та створення передумов для своєчасної та успішної ліквідації наслідків надзвичайних ситуацій на об’єктах і територіях, що характеризуються незадовільним техногенним та екологічним станом; </w:t>
      </w:r>
    </w:p>
    <w:p w:rsidR="00AD06E3" w:rsidRPr="005C544B" w:rsidRDefault="00AD06E3" w:rsidP="00AD06E3">
      <w:pPr>
        <w:spacing w:line="290" w:lineRule="exact"/>
        <w:ind w:firstLine="709"/>
        <w:jc w:val="both"/>
        <w:rPr>
          <w:color w:val="000000"/>
        </w:rPr>
      </w:pPr>
      <w:r w:rsidRPr="005C544B">
        <w:rPr>
          <w:color w:val="000000"/>
        </w:rPr>
        <w:t xml:space="preserve">забезпечення оповіщення керівного складу територіальної підсистеми єдиної державної системи цивільного захисту та її місцевих ланок, населення і про загрозу та виникнення надзвичайних ситуацій техногенного, природного або воєнного (військового) характеру; </w:t>
      </w:r>
    </w:p>
    <w:p w:rsidR="00AD06E3" w:rsidRPr="005C544B" w:rsidRDefault="00AD06E3" w:rsidP="00AD06E3">
      <w:pPr>
        <w:spacing w:line="290" w:lineRule="exact"/>
        <w:ind w:firstLine="709"/>
        <w:jc w:val="both"/>
        <w:rPr>
          <w:color w:val="000000"/>
        </w:rPr>
      </w:pPr>
      <w:r w:rsidRPr="005C544B">
        <w:rPr>
          <w:color w:val="000000"/>
        </w:rPr>
        <w:t xml:space="preserve">забезпечення непрацюючого населення, спеціалізованих служб і формувань цивільного захисту засобами індивідуального захисту; </w:t>
      </w:r>
    </w:p>
    <w:p w:rsidR="00AD06E3" w:rsidRPr="005C544B" w:rsidRDefault="00AD06E3" w:rsidP="00AD06E3">
      <w:pPr>
        <w:spacing w:line="290" w:lineRule="exact"/>
        <w:ind w:firstLine="709"/>
        <w:jc w:val="both"/>
        <w:rPr>
          <w:color w:val="000000"/>
        </w:rPr>
      </w:pPr>
      <w:r w:rsidRPr="005C544B">
        <w:rPr>
          <w:color w:val="000000"/>
        </w:rPr>
        <w:t>забезпечення безпеки населення на водних об’єктах;</w:t>
      </w:r>
    </w:p>
    <w:p w:rsidR="00AD06E3" w:rsidRPr="005C544B" w:rsidRDefault="00AD06E3" w:rsidP="00AD06E3">
      <w:pPr>
        <w:spacing w:line="290" w:lineRule="exact"/>
        <w:ind w:firstLine="709"/>
        <w:jc w:val="both"/>
        <w:rPr>
          <w:color w:val="000000"/>
        </w:rPr>
      </w:pPr>
      <w:r w:rsidRPr="005C544B">
        <w:rPr>
          <w:color w:val="000000"/>
        </w:rPr>
        <w:t xml:space="preserve">створення місцевого матеріального резерву для запобігання, ліквідації надзвичайних ситуацій техногенного і природного характеру та їх наслідків; </w:t>
      </w:r>
    </w:p>
    <w:p w:rsidR="00AD06E3" w:rsidRPr="005C544B" w:rsidRDefault="00AD06E3" w:rsidP="00AD06E3">
      <w:pPr>
        <w:spacing w:line="290" w:lineRule="exact"/>
        <w:ind w:firstLine="709"/>
        <w:jc w:val="both"/>
        <w:rPr>
          <w:color w:val="000000"/>
        </w:rPr>
      </w:pPr>
      <w:r w:rsidRPr="005C544B">
        <w:rPr>
          <w:color w:val="000000"/>
        </w:rPr>
        <w:t xml:space="preserve">удосконалення системи підготовки фахівців з питань цивільного захисту, навчання населення на обласному рівні тощо; </w:t>
      </w:r>
    </w:p>
    <w:p w:rsidR="00AD06E3" w:rsidRPr="005C544B" w:rsidRDefault="00AD06E3" w:rsidP="00AD06E3">
      <w:pPr>
        <w:spacing w:line="290" w:lineRule="exact"/>
        <w:ind w:firstLine="709"/>
        <w:jc w:val="both"/>
        <w:rPr>
          <w:color w:val="000000"/>
        </w:rPr>
      </w:pPr>
      <w:r w:rsidRPr="005C544B">
        <w:rPr>
          <w:color w:val="000000"/>
        </w:rPr>
        <w:t>забезпечення захисту населення, навколишнього природного середовища і небезпечних об’єктів, об’єктів підвищеної небезпеки, об’єктів з масовим перебуванням людей та населених пунктів від пожеж, підвищення рівня протипожежного захисту та створення сприятливих умов для реалізації державної політики у сфері пожежної безпеки;</w:t>
      </w:r>
    </w:p>
    <w:p w:rsidR="00AD06E3" w:rsidRPr="005C544B" w:rsidRDefault="00AD06E3" w:rsidP="00AD06E3">
      <w:pPr>
        <w:spacing w:line="290" w:lineRule="exact"/>
        <w:ind w:firstLine="709"/>
        <w:jc w:val="both"/>
        <w:rPr>
          <w:color w:val="000000"/>
        </w:rPr>
      </w:pPr>
      <w:r w:rsidRPr="005C544B">
        <w:rPr>
          <w:color w:val="000000"/>
        </w:rPr>
        <w:t xml:space="preserve">створення нових, відновлення діяльності та подальший розвиток підрозділів місцевої пожежної охорони, добровільних протипожежних формувань, інших спеціалізованих та добровільних аварійно-рятувальних підрозділів (формувань) як формувань цивільного захисту; </w:t>
      </w:r>
    </w:p>
    <w:p w:rsidR="00AD06E3" w:rsidRPr="005C544B" w:rsidRDefault="00AD06E3" w:rsidP="00AD06E3">
      <w:pPr>
        <w:spacing w:line="290" w:lineRule="exact"/>
        <w:ind w:firstLine="709"/>
        <w:jc w:val="both"/>
      </w:pPr>
      <w:r w:rsidRPr="005C544B">
        <w:rPr>
          <w:color w:val="000000"/>
        </w:rPr>
        <w:t xml:space="preserve">вжиття інших комплексних та спеціальних заходів цивільного захисту. </w:t>
      </w:r>
    </w:p>
    <w:p w:rsidR="00AD06E3" w:rsidRPr="005C544B" w:rsidRDefault="00AD06E3" w:rsidP="00AD06E3">
      <w:pPr>
        <w:spacing w:line="290" w:lineRule="exact"/>
        <w:ind w:firstLine="709"/>
        <w:jc w:val="both"/>
      </w:pPr>
      <w:r w:rsidRPr="005C544B">
        <w:t xml:space="preserve">Показники ресурсного забезпечення Програми наведені у додатку № 1 до Програми. </w:t>
      </w:r>
    </w:p>
    <w:p w:rsidR="00AD06E3" w:rsidRPr="005C544B" w:rsidRDefault="00AD06E3" w:rsidP="00AD06E3">
      <w:pPr>
        <w:spacing w:line="290" w:lineRule="exact"/>
        <w:ind w:firstLine="709"/>
        <w:jc w:val="both"/>
      </w:pPr>
      <w:r w:rsidRPr="005C544B">
        <w:t xml:space="preserve">Показники продукту Програми наведені у додатку № 2.1 до Програми. </w:t>
      </w:r>
    </w:p>
    <w:p w:rsidR="00AD06E3" w:rsidRPr="005C544B" w:rsidRDefault="00AD06E3" w:rsidP="00AD06E3">
      <w:pPr>
        <w:spacing w:line="290" w:lineRule="exact"/>
        <w:ind w:firstLine="709"/>
        <w:jc w:val="both"/>
      </w:pPr>
    </w:p>
    <w:p w:rsidR="00AD06E3" w:rsidRPr="005C544B" w:rsidRDefault="00AD06E3" w:rsidP="00AD06E3">
      <w:pPr>
        <w:spacing w:line="290" w:lineRule="exact"/>
        <w:jc w:val="center"/>
        <w:rPr>
          <w:color w:val="000000"/>
        </w:rPr>
      </w:pPr>
    </w:p>
    <w:p w:rsidR="00AD06E3" w:rsidRPr="005C544B" w:rsidRDefault="00AD06E3" w:rsidP="00AD06E3">
      <w:pPr>
        <w:spacing w:line="290" w:lineRule="exact"/>
        <w:jc w:val="center"/>
        <w:rPr>
          <w:color w:val="000000"/>
        </w:rPr>
      </w:pPr>
    </w:p>
    <w:p w:rsidR="00AD06E3" w:rsidRPr="005C544B" w:rsidRDefault="00AD06E3" w:rsidP="00AD06E3">
      <w:pPr>
        <w:spacing w:line="290" w:lineRule="exact"/>
        <w:jc w:val="center"/>
        <w:rPr>
          <w:color w:val="000000"/>
        </w:rPr>
      </w:pPr>
      <w:r w:rsidRPr="005C544B">
        <w:rPr>
          <w:color w:val="000000"/>
        </w:rPr>
        <w:t xml:space="preserve">6. НАПРЯМИ ДІЯЛЬНОСТІ І ЗАХОДИ ПРОГРАМИ </w:t>
      </w:r>
    </w:p>
    <w:p w:rsidR="00AD06E3" w:rsidRPr="005C544B" w:rsidRDefault="00AD06E3" w:rsidP="00AD06E3">
      <w:pPr>
        <w:spacing w:line="290" w:lineRule="exact"/>
        <w:jc w:val="center"/>
        <w:rPr>
          <w:color w:val="000000"/>
        </w:rPr>
      </w:pPr>
    </w:p>
    <w:p w:rsidR="00AD06E3" w:rsidRPr="005C544B" w:rsidRDefault="00AD06E3" w:rsidP="00AD06E3">
      <w:pPr>
        <w:spacing w:line="290" w:lineRule="exact"/>
        <w:ind w:firstLine="709"/>
        <w:rPr>
          <w:color w:val="000000"/>
        </w:rPr>
      </w:pPr>
      <w:r w:rsidRPr="005C544B">
        <w:rPr>
          <w:color w:val="000000"/>
        </w:rPr>
        <w:t>Удосконалення управління у сфері цивільного  захисту:</w:t>
      </w:r>
    </w:p>
    <w:p w:rsidR="00AD06E3" w:rsidRPr="005C544B" w:rsidRDefault="00AD06E3" w:rsidP="00AD06E3">
      <w:pPr>
        <w:spacing w:line="240" w:lineRule="exact"/>
        <w:rPr>
          <w:color w:val="000000"/>
        </w:rPr>
      </w:pPr>
    </w:p>
    <w:p w:rsidR="00AD06E3" w:rsidRPr="005C544B" w:rsidRDefault="00AD06E3" w:rsidP="00AD06E3">
      <w:pPr>
        <w:spacing w:line="240" w:lineRule="exact"/>
        <w:ind w:firstLine="709"/>
        <w:jc w:val="both"/>
        <w:rPr>
          <w:color w:val="000000"/>
        </w:rPr>
      </w:pPr>
      <w:r w:rsidRPr="005C544B">
        <w:rPr>
          <w:color w:val="000000"/>
        </w:rPr>
        <w:t>6.1. Приведення у відповідність до вимог законодавства структури територіальної (місцевої) підсистеми єдиної державної системи цивільного захисту.</w:t>
      </w:r>
    </w:p>
    <w:p w:rsidR="00AD06E3" w:rsidRPr="005C544B" w:rsidRDefault="00AD06E3" w:rsidP="00AD06E3">
      <w:pPr>
        <w:spacing w:line="240" w:lineRule="exact"/>
        <w:ind w:left="4536"/>
        <w:rPr>
          <w:color w:val="000000"/>
        </w:rPr>
      </w:pP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40" w:lineRule="exact"/>
        <w:ind w:left="4536"/>
        <w:rPr>
          <w:color w:val="000000"/>
        </w:rPr>
      </w:pPr>
      <w:r w:rsidRPr="005C544B">
        <w:rPr>
          <w:color w:val="000000"/>
        </w:rPr>
        <w:t xml:space="preserve">Обухівський РС ГУ Державної служби України з надзвичайних ситуацій у Київській області (за згодою), </w:t>
      </w:r>
    </w:p>
    <w:p w:rsidR="00AD06E3" w:rsidRPr="005C544B" w:rsidRDefault="00AD06E3" w:rsidP="00AD06E3">
      <w:pPr>
        <w:spacing w:line="240" w:lineRule="exact"/>
        <w:ind w:left="4536"/>
        <w:rPr>
          <w:color w:val="000000"/>
        </w:rPr>
      </w:pPr>
      <w:r w:rsidRPr="005C544B">
        <w:rPr>
          <w:color w:val="000000"/>
        </w:rPr>
        <w:t xml:space="preserve">Постійно (згідно з Положенням про територіальну (місцеву) підсистему ЄДС ЦЗ Київської області, положень про її місцеві ланки). </w:t>
      </w:r>
    </w:p>
    <w:p w:rsidR="00AD06E3" w:rsidRPr="005C544B" w:rsidRDefault="00AD06E3" w:rsidP="00AD06E3">
      <w:pPr>
        <w:spacing w:line="240" w:lineRule="exact"/>
        <w:ind w:left="4536"/>
        <w:rPr>
          <w:color w:val="000000"/>
        </w:rPr>
      </w:pPr>
    </w:p>
    <w:p w:rsidR="00AD06E3" w:rsidRPr="005C544B" w:rsidRDefault="00AD06E3" w:rsidP="00AD06E3">
      <w:pPr>
        <w:spacing w:line="240" w:lineRule="exact"/>
        <w:ind w:firstLine="567"/>
        <w:jc w:val="both"/>
        <w:rPr>
          <w:color w:val="000000"/>
        </w:rPr>
      </w:pPr>
      <w:r w:rsidRPr="005C544B">
        <w:rPr>
          <w:color w:val="000000"/>
        </w:rPr>
        <w:t xml:space="preserve">6.2. Упровадження інженерно-технічних вимог цивільного захисту (цивільної оборони), забезпечення захисту населення в захисних спорудах цивільного захисту (цивільної оборони): </w:t>
      </w:r>
    </w:p>
    <w:p w:rsidR="00AD06E3" w:rsidRPr="005C544B" w:rsidRDefault="00AD06E3" w:rsidP="00AD06E3">
      <w:pPr>
        <w:spacing w:line="240" w:lineRule="exact"/>
        <w:ind w:firstLine="567"/>
        <w:jc w:val="both"/>
        <w:rPr>
          <w:color w:val="000000"/>
        </w:rPr>
      </w:pPr>
      <w:r w:rsidRPr="005C544B">
        <w:rPr>
          <w:color w:val="000000"/>
        </w:rPr>
        <w:t>6.2.1. завершити технічну інвентаризацію захисних споруд цивільного захисту як об’єктів нерухомого майна.</w:t>
      </w:r>
    </w:p>
    <w:p w:rsidR="00AD06E3" w:rsidRPr="005C544B" w:rsidRDefault="00AD06E3" w:rsidP="00AD06E3">
      <w:pPr>
        <w:spacing w:line="240" w:lineRule="exact"/>
        <w:ind w:firstLine="567"/>
        <w:jc w:val="both"/>
        <w:rPr>
          <w:color w:val="000000"/>
        </w:rPr>
      </w:pPr>
      <w:r w:rsidRPr="005C544B">
        <w:rPr>
          <w:color w:val="000000"/>
        </w:rPr>
        <w:t xml:space="preserve"> </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40" w:lineRule="exact"/>
        <w:ind w:left="4536"/>
        <w:rPr>
          <w:color w:val="000000"/>
        </w:rPr>
      </w:pPr>
      <w:r w:rsidRPr="005C544B">
        <w:rPr>
          <w:color w:val="000000"/>
        </w:rPr>
        <w:t xml:space="preserve">Обухівський РС ГУ Державної служби України з надзвичайних ситуацій у Київській області (за згодою), </w:t>
      </w:r>
    </w:p>
    <w:p w:rsidR="00AD06E3" w:rsidRPr="005C544B" w:rsidRDefault="00AD06E3" w:rsidP="00AD06E3">
      <w:pPr>
        <w:spacing w:line="240" w:lineRule="exact"/>
        <w:ind w:left="4536"/>
        <w:rPr>
          <w:color w:val="000000"/>
        </w:rPr>
      </w:pPr>
    </w:p>
    <w:p w:rsidR="00AD06E3" w:rsidRPr="005C544B" w:rsidRDefault="00AD06E3" w:rsidP="00AD06E3">
      <w:pPr>
        <w:spacing w:line="240" w:lineRule="exact"/>
        <w:ind w:left="4536"/>
        <w:rPr>
          <w:color w:val="000000"/>
        </w:rPr>
      </w:pPr>
    </w:p>
    <w:p w:rsidR="00AD06E3" w:rsidRPr="005C544B" w:rsidRDefault="00AD06E3" w:rsidP="00AD06E3">
      <w:pPr>
        <w:spacing w:line="240" w:lineRule="exact"/>
        <w:ind w:left="4536"/>
        <w:rPr>
          <w:color w:val="000000"/>
        </w:rPr>
      </w:pPr>
      <w:r w:rsidRPr="005C544B">
        <w:rPr>
          <w:color w:val="000000"/>
        </w:rPr>
        <w:t xml:space="preserve">До 30 грудня 2018 року. </w:t>
      </w:r>
    </w:p>
    <w:p w:rsidR="00AD06E3" w:rsidRPr="005C544B" w:rsidRDefault="00AD06E3" w:rsidP="00AD06E3">
      <w:pPr>
        <w:spacing w:line="296" w:lineRule="exact"/>
        <w:rPr>
          <w:color w:val="000000"/>
        </w:rPr>
      </w:pPr>
    </w:p>
    <w:p w:rsidR="00AD06E3" w:rsidRPr="005C544B" w:rsidRDefault="00AD06E3" w:rsidP="00AD06E3">
      <w:pPr>
        <w:spacing w:line="296" w:lineRule="exact"/>
        <w:ind w:firstLine="567"/>
        <w:jc w:val="both"/>
        <w:rPr>
          <w:color w:val="000000"/>
        </w:rPr>
      </w:pPr>
      <w:r w:rsidRPr="005C544B">
        <w:rPr>
          <w:color w:val="000000"/>
        </w:rPr>
        <w:t>6.2.2. З урахуванням результатів технічної інвентаризації відкоригувати обліки наявного фонду захисних споруд цивільного захисту, розрахунки укриття всіх категорій населення.</w:t>
      </w:r>
    </w:p>
    <w:p w:rsidR="00AD06E3" w:rsidRPr="005C544B" w:rsidRDefault="00AD06E3" w:rsidP="00AD06E3">
      <w:pPr>
        <w:spacing w:line="296" w:lineRule="exact"/>
        <w:ind w:firstLine="567"/>
        <w:jc w:val="both"/>
        <w:rPr>
          <w:color w:val="000000"/>
        </w:rPr>
      </w:pP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40" w:lineRule="exact"/>
        <w:ind w:left="4536"/>
        <w:rPr>
          <w:color w:val="000000"/>
        </w:rPr>
      </w:pPr>
      <w:r w:rsidRPr="005C544B">
        <w:rPr>
          <w:color w:val="000000"/>
        </w:rPr>
        <w:t xml:space="preserve">Обухівський РС ГУ Державної служби України з надзвичайних ситуацій у Київській області (за згодою), </w:t>
      </w:r>
    </w:p>
    <w:p w:rsidR="00AD06E3" w:rsidRPr="005C544B" w:rsidRDefault="00AD06E3" w:rsidP="00AD06E3">
      <w:pPr>
        <w:spacing w:line="296" w:lineRule="exact"/>
        <w:ind w:left="4536"/>
        <w:rPr>
          <w:color w:val="000000"/>
        </w:rPr>
      </w:pPr>
    </w:p>
    <w:p w:rsidR="00AD06E3" w:rsidRPr="005C544B" w:rsidRDefault="00AD06E3" w:rsidP="00AD06E3">
      <w:pPr>
        <w:spacing w:line="296" w:lineRule="exact"/>
        <w:ind w:left="4536" w:hanging="2"/>
        <w:rPr>
          <w:color w:val="000000"/>
        </w:rPr>
      </w:pPr>
      <w:r w:rsidRPr="005C544B">
        <w:rPr>
          <w:color w:val="000000"/>
        </w:rPr>
        <w:t xml:space="preserve">До 31 грудня 2019 року. </w:t>
      </w:r>
    </w:p>
    <w:p w:rsidR="00AD06E3" w:rsidRPr="005C544B" w:rsidRDefault="00AD06E3" w:rsidP="00AD06E3">
      <w:pPr>
        <w:spacing w:line="296" w:lineRule="exact"/>
        <w:ind w:left="4536" w:hanging="2"/>
        <w:rPr>
          <w:color w:val="000000"/>
        </w:rPr>
      </w:pPr>
    </w:p>
    <w:p w:rsidR="00AD06E3" w:rsidRPr="005C544B" w:rsidRDefault="00AD06E3" w:rsidP="00AD06E3">
      <w:pPr>
        <w:spacing w:line="296" w:lineRule="exact"/>
        <w:ind w:left="4536"/>
        <w:rPr>
          <w:color w:val="000000"/>
        </w:rPr>
      </w:pPr>
    </w:p>
    <w:p w:rsidR="00AD06E3" w:rsidRPr="005C544B" w:rsidRDefault="00AD06E3" w:rsidP="00AD06E3">
      <w:pPr>
        <w:spacing w:line="296" w:lineRule="exact"/>
        <w:ind w:firstLine="567"/>
        <w:jc w:val="both"/>
        <w:rPr>
          <w:color w:val="000000"/>
        </w:rPr>
      </w:pPr>
      <w:r w:rsidRPr="005C544B">
        <w:rPr>
          <w:color w:val="000000"/>
        </w:rPr>
        <w:t xml:space="preserve">6.2.3. Забезпечити врахування у місцевих бюджетах (кошторисах) витрат, пов’язаних з утриманням належних захисних споруд цивільного захисту, та здійснювати відповідні видатки на зазначені цілі. </w:t>
      </w:r>
    </w:p>
    <w:p w:rsidR="00AD06E3" w:rsidRPr="005C544B" w:rsidRDefault="00AD06E3" w:rsidP="00AD06E3">
      <w:pPr>
        <w:spacing w:line="296" w:lineRule="exact"/>
        <w:ind w:firstLine="567"/>
        <w:jc w:val="both"/>
        <w:rPr>
          <w:color w:val="000000"/>
        </w:rPr>
      </w:pPr>
    </w:p>
    <w:p w:rsidR="00AD06E3" w:rsidRPr="005C544B" w:rsidRDefault="00AD06E3" w:rsidP="00AD06E3">
      <w:pPr>
        <w:spacing w:line="296"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96" w:lineRule="exact"/>
        <w:ind w:left="4536"/>
        <w:rPr>
          <w:color w:val="000000"/>
        </w:rPr>
      </w:pPr>
    </w:p>
    <w:p w:rsidR="00AD06E3" w:rsidRPr="005C544B" w:rsidRDefault="00AD06E3" w:rsidP="00AD06E3">
      <w:pPr>
        <w:spacing w:line="296" w:lineRule="exact"/>
        <w:ind w:left="4536"/>
        <w:jc w:val="both"/>
        <w:rPr>
          <w:color w:val="000000"/>
        </w:rPr>
      </w:pPr>
      <w:r w:rsidRPr="005C544B">
        <w:rPr>
          <w:color w:val="000000"/>
        </w:rPr>
        <w:t>Постійно.</w:t>
      </w:r>
    </w:p>
    <w:p w:rsidR="00AD06E3" w:rsidRPr="005C544B" w:rsidRDefault="00AD06E3" w:rsidP="00AD06E3">
      <w:pPr>
        <w:spacing w:line="260" w:lineRule="exact"/>
        <w:ind w:left="4536"/>
        <w:jc w:val="both"/>
        <w:rPr>
          <w:color w:val="000000"/>
        </w:rPr>
      </w:pPr>
    </w:p>
    <w:p w:rsidR="00AD06E3" w:rsidRPr="005C544B" w:rsidRDefault="00AD06E3" w:rsidP="00AD06E3">
      <w:pPr>
        <w:spacing w:line="260" w:lineRule="exact"/>
        <w:ind w:left="4536"/>
        <w:jc w:val="both"/>
        <w:rPr>
          <w:color w:val="000000"/>
        </w:rPr>
      </w:pPr>
    </w:p>
    <w:p w:rsidR="00AD06E3" w:rsidRPr="005C544B" w:rsidRDefault="00AD06E3" w:rsidP="00AD06E3">
      <w:pPr>
        <w:spacing w:line="260" w:lineRule="exact"/>
        <w:ind w:left="4536"/>
        <w:jc w:val="both"/>
        <w:rPr>
          <w:color w:val="000000"/>
        </w:rPr>
      </w:pPr>
    </w:p>
    <w:p w:rsidR="00AD06E3" w:rsidRPr="005C544B" w:rsidRDefault="00AD06E3" w:rsidP="00AD06E3">
      <w:pPr>
        <w:spacing w:line="260" w:lineRule="exact"/>
        <w:ind w:left="4536"/>
        <w:jc w:val="both"/>
        <w:rPr>
          <w:color w:val="000000"/>
        </w:rPr>
      </w:pPr>
    </w:p>
    <w:p w:rsidR="00AD06E3" w:rsidRPr="005C544B" w:rsidRDefault="00AD06E3" w:rsidP="00AD06E3">
      <w:pPr>
        <w:spacing w:line="260" w:lineRule="exact"/>
        <w:ind w:left="4536"/>
        <w:jc w:val="both"/>
        <w:rPr>
          <w:color w:val="000000"/>
        </w:rPr>
      </w:pPr>
    </w:p>
    <w:p w:rsidR="00AD06E3" w:rsidRPr="005C544B" w:rsidRDefault="00AD06E3" w:rsidP="00AD06E3">
      <w:pPr>
        <w:spacing w:line="260" w:lineRule="exact"/>
        <w:ind w:firstLine="567"/>
        <w:jc w:val="both"/>
        <w:rPr>
          <w:color w:val="000000"/>
        </w:rPr>
      </w:pPr>
      <w:r w:rsidRPr="005C544B">
        <w:rPr>
          <w:color w:val="000000"/>
        </w:rPr>
        <w:t>6.2.4. Продовжити роботу по створенню фонду захисних споруд цивільного захисту (цивільної оборони) шляхом взяття на облік найпростіших укриттів, а також інших заглиблених споруд та приміщень, що знаходяться в підвальних та цокольних поверхах і можуть бути використані для укриття населення.</w:t>
      </w:r>
    </w:p>
    <w:p w:rsidR="00AD06E3" w:rsidRPr="005C544B" w:rsidRDefault="00AD06E3" w:rsidP="00AD06E3">
      <w:pPr>
        <w:spacing w:line="260" w:lineRule="exact"/>
        <w:ind w:firstLine="567"/>
        <w:jc w:val="both"/>
        <w:rPr>
          <w:color w:val="000000"/>
        </w:rPr>
      </w:pPr>
      <w:r w:rsidRPr="005C544B">
        <w:rPr>
          <w:color w:val="000000"/>
        </w:rPr>
        <w:t xml:space="preserve"> </w:t>
      </w:r>
    </w:p>
    <w:p w:rsidR="00AD06E3" w:rsidRPr="005C544B" w:rsidRDefault="00AD06E3" w:rsidP="00AD06E3">
      <w:pPr>
        <w:spacing w:line="260" w:lineRule="exact"/>
        <w:ind w:left="4536"/>
        <w:rPr>
          <w:color w:val="000000"/>
        </w:rPr>
      </w:pPr>
      <w:r w:rsidRPr="005C544B">
        <w:rPr>
          <w:color w:val="000000"/>
        </w:rPr>
        <w:lastRenderedPageBreak/>
        <w:t>Виконавчий комітет Обухівської міської ради</w:t>
      </w:r>
    </w:p>
    <w:p w:rsidR="00AD06E3" w:rsidRPr="005C544B" w:rsidRDefault="00AD06E3" w:rsidP="00AD06E3">
      <w:pPr>
        <w:spacing w:line="260" w:lineRule="exact"/>
        <w:rPr>
          <w:color w:val="000000"/>
        </w:rPr>
      </w:pPr>
    </w:p>
    <w:p w:rsidR="00AD06E3" w:rsidRPr="005C544B" w:rsidRDefault="00AD06E3" w:rsidP="00AD06E3">
      <w:pPr>
        <w:spacing w:line="260" w:lineRule="exact"/>
        <w:ind w:left="4536"/>
        <w:jc w:val="both"/>
        <w:rPr>
          <w:color w:val="000000"/>
        </w:rPr>
      </w:pPr>
      <w:r w:rsidRPr="005C544B">
        <w:rPr>
          <w:color w:val="000000"/>
        </w:rPr>
        <w:t xml:space="preserve">Постійно. </w:t>
      </w:r>
    </w:p>
    <w:p w:rsidR="00AD06E3" w:rsidRPr="005C544B" w:rsidRDefault="00AD06E3" w:rsidP="00AD06E3">
      <w:pPr>
        <w:spacing w:line="260" w:lineRule="exact"/>
        <w:ind w:left="4536"/>
        <w:jc w:val="both"/>
        <w:rPr>
          <w:color w:val="000000"/>
        </w:rPr>
      </w:pPr>
    </w:p>
    <w:p w:rsidR="00AD06E3" w:rsidRPr="005C544B" w:rsidRDefault="00AD06E3" w:rsidP="00AD06E3">
      <w:pPr>
        <w:spacing w:line="260" w:lineRule="exact"/>
        <w:ind w:firstLine="567"/>
        <w:jc w:val="both"/>
        <w:rPr>
          <w:color w:val="000000"/>
        </w:rPr>
      </w:pPr>
      <w:r w:rsidRPr="005C544B">
        <w:rPr>
          <w:color w:val="000000"/>
        </w:rPr>
        <w:t>6.2.5. Забезпечити надання проектантам, забудовникам (інвесторам),  вихідних даних та завдань на розробку розділу інженерно-технічних заходів цивільного захисту  при виконанні містобудівної та інших видів проектної документації.</w:t>
      </w:r>
    </w:p>
    <w:p w:rsidR="00AD06E3" w:rsidRPr="005C544B" w:rsidRDefault="00AD06E3" w:rsidP="00AD06E3">
      <w:pPr>
        <w:spacing w:line="260" w:lineRule="exact"/>
        <w:ind w:firstLine="567"/>
        <w:jc w:val="both"/>
        <w:rPr>
          <w:color w:val="000000"/>
        </w:rPr>
      </w:pPr>
      <w:r w:rsidRPr="005C544B">
        <w:rPr>
          <w:color w:val="000000"/>
        </w:rPr>
        <w:t xml:space="preserve"> </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60" w:lineRule="exact"/>
        <w:ind w:left="4536"/>
      </w:pPr>
      <w:r w:rsidRPr="005C544B">
        <w:rPr>
          <w:color w:val="000000"/>
        </w:rPr>
        <w:t>Обухівський РС ГУ Державної служби України з надзвичайних ситуацій у Київській області (за згодою)</w:t>
      </w:r>
    </w:p>
    <w:p w:rsidR="00AD06E3" w:rsidRPr="005C544B" w:rsidRDefault="00AD06E3" w:rsidP="00AD06E3">
      <w:pPr>
        <w:spacing w:line="260" w:lineRule="exact"/>
        <w:ind w:left="4536"/>
        <w:jc w:val="both"/>
        <w:rPr>
          <w:color w:val="000000"/>
        </w:rPr>
      </w:pPr>
    </w:p>
    <w:p w:rsidR="00AD06E3" w:rsidRPr="005C544B" w:rsidRDefault="00AD06E3" w:rsidP="00AD06E3">
      <w:pPr>
        <w:spacing w:line="260" w:lineRule="exact"/>
        <w:ind w:left="4536"/>
        <w:jc w:val="both"/>
        <w:rPr>
          <w:color w:val="000000"/>
        </w:rPr>
      </w:pPr>
      <w:r w:rsidRPr="005C544B">
        <w:rPr>
          <w:color w:val="000000"/>
        </w:rPr>
        <w:t xml:space="preserve">Постійно. </w:t>
      </w:r>
    </w:p>
    <w:p w:rsidR="00AD06E3" w:rsidRPr="005C544B" w:rsidRDefault="00AD06E3" w:rsidP="00AD06E3">
      <w:pPr>
        <w:spacing w:line="260" w:lineRule="exact"/>
        <w:ind w:left="4536"/>
        <w:rPr>
          <w:color w:val="000000"/>
        </w:rPr>
      </w:pPr>
    </w:p>
    <w:p w:rsidR="00AD06E3" w:rsidRPr="005C544B" w:rsidRDefault="00AD06E3" w:rsidP="00AD06E3">
      <w:pPr>
        <w:widowControl w:val="0"/>
        <w:spacing w:line="280" w:lineRule="exact"/>
        <w:ind w:left="4536"/>
        <w:rPr>
          <w:color w:val="000000"/>
        </w:rPr>
      </w:pPr>
    </w:p>
    <w:p w:rsidR="00AD06E3" w:rsidRPr="005C544B" w:rsidRDefault="00AD06E3" w:rsidP="00AD06E3">
      <w:pPr>
        <w:spacing w:line="280" w:lineRule="exact"/>
        <w:ind w:firstLine="567"/>
        <w:jc w:val="both"/>
        <w:rPr>
          <w:color w:val="000000"/>
        </w:rPr>
      </w:pPr>
      <w:r w:rsidRPr="005C544B">
        <w:rPr>
          <w:color w:val="000000"/>
        </w:rPr>
        <w:t xml:space="preserve">6.3. Створення місцевої системи оповіщення керівного складу органів управління ланок територіальної підсистеми єдиної державної системи цивільного захисту м. Обухів та населення у разі виникнення надзвичайних ситуацій техногенного та природного характеру аварії і ліквідації їх наслідків: </w:t>
      </w:r>
    </w:p>
    <w:p w:rsidR="00AD06E3" w:rsidRPr="005C544B" w:rsidRDefault="00AD06E3" w:rsidP="00AD06E3">
      <w:pPr>
        <w:spacing w:line="280" w:lineRule="exact"/>
        <w:ind w:firstLine="567"/>
        <w:jc w:val="both"/>
        <w:rPr>
          <w:color w:val="000000"/>
        </w:rPr>
      </w:pPr>
    </w:p>
    <w:p w:rsidR="00AD06E3" w:rsidRPr="005C544B" w:rsidRDefault="00AD06E3" w:rsidP="00AD06E3">
      <w:pPr>
        <w:spacing w:line="280" w:lineRule="exact"/>
        <w:ind w:firstLine="567"/>
        <w:jc w:val="both"/>
        <w:rPr>
          <w:color w:val="000000"/>
        </w:rPr>
      </w:pPr>
      <w:r w:rsidRPr="005C544B">
        <w:rPr>
          <w:color w:val="000000"/>
        </w:rPr>
        <w:t xml:space="preserve">6.3.2. Підготовка проекту місцевої системи централізованого оповіщення (МСЦО). </w:t>
      </w:r>
    </w:p>
    <w:p w:rsidR="00AD06E3" w:rsidRPr="005C544B" w:rsidRDefault="00AD06E3" w:rsidP="00AD06E3">
      <w:pPr>
        <w:spacing w:line="280" w:lineRule="exact"/>
        <w:ind w:firstLine="567"/>
        <w:jc w:val="both"/>
        <w:rPr>
          <w:color w:val="000000"/>
        </w:rPr>
      </w:pPr>
    </w:p>
    <w:p w:rsidR="00AD06E3" w:rsidRPr="005C544B" w:rsidRDefault="00AD06E3" w:rsidP="00AD06E3">
      <w:pPr>
        <w:spacing w:line="28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80" w:lineRule="exact"/>
        <w:ind w:left="4536"/>
        <w:rPr>
          <w:color w:val="000000"/>
        </w:rPr>
      </w:pPr>
    </w:p>
    <w:p w:rsidR="00AD06E3" w:rsidRPr="005C544B" w:rsidRDefault="00AD06E3" w:rsidP="00AD06E3">
      <w:pPr>
        <w:spacing w:line="280" w:lineRule="exact"/>
        <w:ind w:left="4536"/>
        <w:rPr>
          <w:color w:val="000000"/>
        </w:rPr>
      </w:pPr>
      <w:r w:rsidRPr="005C544B">
        <w:rPr>
          <w:color w:val="000000"/>
        </w:rPr>
        <w:t xml:space="preserve">До 31 грудня 2019 року. </w:t>
      </w:r>
    </w:p>
    <w:p w:rsidR="00AD06E3" w:rsidRPr="005C544B" w:rsidRDefault="00AD06E3" w:rsidP="00AD06E3">
      <w:pPr>
        <w:spacing w:line="280" w:lineRule="exact"/>
        <w:ind w:left="4536"/>
        <w:rPr>
          <w:color w:val="000000"/>
        </w:rPr>
      </w:pPr>
    </w:p>
    <w:p w:rsidR="00AD06E3" w:rsidRPr="005C544B" w:rsidRDefault="00AD06E3" w:rsidP="00AD06E3">
      <w:pPr>
        <w:spacing w:line="280" w:lineRule="exact"/>
        <w:ind w:firstLine="567"/>
        <w:jc w:val="both"/>
        <w:rPr>
          <w:color w:val="000000"/>
        </w:rPr>
      </w:pPr>
      <w:r w:rsidRPr="005C544B">
        <w:rPr>
          <w:color w:val="000000"/>
        </w:rPr>
        <w:t xml:space="preserve">6.3.3. Закупка обладнання, монтаж і введення в експлуатацію місцевої системи централізованого оповіщення МСЦО. </w:t>
      </w:r>
    </w:p>
    <w:p w:rsidR="00AD06E3" w:rsidRPr="005C544B" w:rsidRDefault="00AD06E3" w:rsidP="00AD06E3">
      <w:pPr>
        <w:spacing w:line="280" w:lineRule="exact"/>
        <w:ind w:firstLine="567"/>
        <w:jc w:val="both"/>
        <w:rPr>
          <w:color w:val="000000"/>
        </w:rPr>
      </w:pPr>
    </w:p>
    <w:p w:rsidR="00AD06E3" w:rsidRPr="005C544B" w:rsidRDefault="00AD06E3" w:rsidP="00AD06E3">
      <w:pPr>
        <w:spacing w:line="28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80" w:lineRule="exact"/>
        <w:ind w:left="4536"/>
        <w:rPr>
          <w:color w:val="000000"/>
        </w:rPr>
      </w:pPr>
    </w:p>
    <w:p w:rsidR="00AD06E3" w:rsidRPr="005C544B" w:rsidRDefault="00AD06E3" w:rsidP="00AD06E3">
      <w:pPr>
        <w:spacing w:line="280" w:lineRule="exact"/>
        <w:ind w:left="4536"/>
        <w:rPr>
          <w:color w:val="000000"/>
        </w:rPr>
      </w:pPr>
    </w:p>
    <w:p w:rsidR="00AD06E3" w:rsidRPr="005C544B" w:rsidRDefault="00AD06E3" w:rsidP="00AD06E3">
      <w:pPr>
        <w:spacing w:line="280" w:lineRule="exact"/>
        <w:ind w:left="4536"/>
        <w:rPr>
          <w:color w:val="000000"/>
        </w:rPr>
      </w:pPr>
      <w:r w:rsidRPr="005C544B">
        <w:rPr>
          <w:color w:val="000000"/>
        </w:rPr>
        <w:t xml:space="preserve">До 31 грудня 2022 року. </w:t>
      </w:r>
    </w:p>
    <w:p w:rsidR="00AD06E3" w:rsidRPr="005C544B" w:rsidRDefault="00AD06E3" w:rsidP="00AD06E3">
      <w:pPr>
        <w:spacing w:line="248" w:lineRule="exact"/>
        <w:rPr>
          <w:color w:val="000000"/>
        </w:rPr>
      </w:pPr>
    </w:p>
    <w:p w:rsidR="00AD06E3" w:rsidRPr="005C544B" w:rsidRDefault="00AD06E3" w:rsidP="00AD06E3">
      <w:pPr>
        <w:spacing w:line="248" w:lineRule="exact"/>
        <w:ind w:left="4536"/>
        <w:rPr>
          <w:color w:val="000000"/>
        </w:rPr>
      </w:pPr>
    </w:p>
    <w:p w:rsidR="00AD06E3" w:rsidRPr="005C544B" w:rsidRDefault="00AD06E3" w:rsidP="00AD06E3">
      <w:pPr>
        <w:spacing w:line="248" w:lineRule="exact"/>
        <w:ind w:firstLine="567"/>
        <w:jc w:val="both"/>
        <w:rPr>
          <w:color w:val="000000"/>
        </w:rPr>
      </w:pPr>
      <w:r w:rsidRPr="005C544B">
        <w:rPr>
          <w:color w:val="000000"/>
        </w:rPr>
        <w:t>6.3.4. Експлуатаційно-технічне обслуговування місцевої системи централізованого оповіщення МСЦО.</w:t>
      </w:r>
    </w:p>
    <w:p w:rsidR="00AD06E3" w:rsidRPr="005C544B" w:rsidRDefault="00AD06E3" w:rsidP="00AD06E3">
      <w:pPr>
        <w:spacing w:line="248" w:lineRule="exact"/>
        <w:ind w:firstLine="567"/>
        <w:jc w:val="both"/>
        <w:rPr>
          <w:color w:val="000000"/>
        </w:rPr>
      </w:pPr>
    </w:p>
    <w:p w:rsidR="00AD06E3" w:rsidRPr="005C544B" w:rsidRDefault="00AD06E3" w:rsidP="00AD06E3">
      <w:pPr>
        <w:spacing w:line="28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8" w:lineRule="exact"/>
        <w:ind w:left="4536"/>
        <w:rPr>
          <w:color w:val="000000"/>
        </w:rPr>
      </w:pPr>
    </w:p>
    <w:p w:rsidR="00AD06E3" w:rsidRPr="005C544B" w:rsidRDefault="00AD06E3" w:rsidP="00AD06E3">
      <w:pPr>
        <w:spacing w:line="248" w:lineRule="exact"/>
        <w:ind w:left="4536"/>
        <w:rPr>
          <w:color w:val="000000"/>
        </w:rPr>
      </w:pPr>
      <w:r w:rsidRPr="005C544B">
        <w:rPr>
          <w:color w:val="000000"/>
        </w:rPr>
        <w:t xml:space="preserve">Постійно. </w:t>
      </w:r>
    </w:p>
    <w:p w:rsidR="00AD06E3" w:rsidRPr="005C544B" w:rsidRDefault="00AD06E3" w:rsidP="00AD06E3">
      <w:pPr>
        <w:spacing w:line="248" w:lineRule="exact"/>
        <w:ind w:left="4536"/>
        <w:rPr>
          <w:color w:val="000000"/>
        </w:rPr>
      </w:pPr>
    </w:p>
    <w:p w:rsidR="00AD06E3" w:rsidRPr="005C544B" w:rsidRDefault="00AD06E3" w:rsidP="00AD06E3">
      <w:pPr>
        <w:spacing w:line="248" w:lineRule="exact"/>
        <w:ind w:firstLine="567"/>
        <w:jc w:val="both"/>
        <w:rPr>
          <w:color w:val="000000"/>
        </w:rPr>
      </w:pPr>
      <w:r w:rsidRPr="005C544B">
        <w:rPr>
          <w:color w:val="000000"/>
        </w:rPr>
        <w:t>6.3.5. Забезпечення функціонування місцевої системи централізованого оповіщення МСЦО.</w:t>
      </w:r>
    </w:p>
    <w:p w:rsidR="00AD06E3" w:rsidRPr="005C544B" w:rsidRDefault="00AD06E3" w:rsidP="00AD06E3">
      <w:pPr>
        <w:spacing w:line="28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8" w:lineRule="exact"/>
        <w:ind w:left="4536"/>
        <w:rPr>
          <w:color w:val="000000"/>
        </w:rPr>
      </w:pPr>
    </w:p>
    <w:p w:rsidR="00AD06E3" w:rsidRPr="005C544B" w:rsidRDefault="00AD06E3" w:rsidP="00AD06E3">
      <w:pPr>
        <w:spacing w:line="248" w:lineRule="exact"/>
        <w:ind w:left="4536"/>
        <w:rPr>
          <w:color w:val="000000"/>
        </w:rPr>
      </w:pPr>
      <w:r w:rsidRPr="005C544B">
        <w:rPr>
          <w:color w:val="000000"/>
        </w:rPr>
        <w:t xml:space="preserve">Постійно. </w:t>
      </w:r>
    </w:p>
    <w:p w:rsidR="00AD06E3" w:rsidRPr="005C544B" w:rsidRDefault="00AD06E3" w:rsidP="00AD06E3">
      <w:pPr>
        <w:spacing w:line="248" w:lineRule="exact"/>
        <w:ind w:left="4536"/>
        <w:rPr>
          <w:color w:val="000000"/>
        </w:rPr>
      </w:pPr>
    </w:p>
    <w:p w:rsidR="00AD06E3" w:rsidRPr="005C544B" w:rsidRDefault="00AD06E3" w:rsidP="00AD06E3">
      <w:pPr>
        <w:spacing w:line="240" w:lineRule="exact"/>
        <w:ind w:left="4536"/>
        <w:rPr>
          <w:color w:val="000000"/>
        </w:rPr>
      </w:pPr>
    </w:p>
    <w:p w:rsidR="00AD06E3" w:rsidRPr="005C544B" w:rsidRDefault="00AD06E3" w:rsidP="00AD06E3">
      <w:pPr>
        <w:spacing w:line="240" w:lineRule="exact"/>
        <w:ind w:firstLine="567"/>
        <w:jc w:val="both"/>
        <w:rPr>
          <w:color w:val="000000"/>
        </w:rPr>
      </w:pPr>
      <w:r w:rsidRPr="005C544B">
        <w:rPr>
          <w:color w:val="000000"/>
        </w:rPr>
        <w:t xml:space="preserve">6.4. Забезпечення непрацюючого населення, яке потрапляє до зони можливого хімічного забруднення навколо хімічно-небезпечних об’єктів, а також територіальних формувань цивільного захисту засобами індивідуального захисту: </w:t>
      </w:r>
    </w:p>
    <w:p w:rsidR="00AD06E3" w:rsidRPr="005C544B" w:rsidRDefault="00AD06E3" w:rsidP="00AD06E3">
      <w:pPr>
        <w:spacing w:line="240" w:lineRule="exact"/>
        <w:ind w:firstLine="567"/>
        <w:jc w:val="both"/>
        <w:rPr>
          <w:color w:val="000000"/>
        </w:rPr>
      </w:pPr>
      <w:r w:rsidRPr="005C544B">
        <w:rPr>
          <w:color w:val="000000"/>
        </w:rPr>
        <w:t xml:space="preserve">6.4.1. Створення запасів засобів індивідуального захисту для забезпечення ними непрацюючого населення, яке потрапляє до зони можливого хімічного забруднення навколо хімічно-небезпечних об’єктів, а також формувань цивільного захисту, забезпечити їх </w:t>
      </w:r>
      <w:r w:rsidRPr="005C544B">
        <w:rPr>
          <w:color w:val="000000"/>
        </w:rPr>
        <w:lastRenderedPageBreak/>
        <w:t>належне зберігання. Залучення до участі у цій роботі у відповідності до законодавства хімічно-небезпечних об’єктів.</w:t>
      </w:r>
    </w:p>
    <w:p w:rsidR="00AD06E3" w:rsidRPr="005C544B" w:rsidRDefault="00AD06E3" w:rsidP="00AD06E3">
      <w:pPr>
        <w:spacing w:line="240" w:lineRule="exact"/>
        <w:ind w:firstLine="567"/>
        <w:jc w:val="both"/>
        <w:rPr>
          <w:color w:val="000000"/>
        </w:rPr>
      </w:pPr>
    </w:p>
    <w:p w:rsidR="00AD06E3" w:rsidRPr="005C544B" w:rsidRDefault="00AD06E3" w:rsidP="00AD06E3">
      <w:pPr>
        <w:spacing w:line="28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p>
    <w:p w:rsidR="00AD06E3" w:rsidRPr="005C544B" w:rsidRDefault="00AD06E3" w:rsidP="00AD06E3">
      <w:pPr>
        <w:spacing w:line="240" w:lineRule="exact"/>
        <w:ind w:left="4536"/>
        <w:rPr>
          <w:color w:val="000000"/>
        </w:rPr>
      </w:pPr>
      <w:r w:rsidRPr="005C544B">
        <w:rPr>
          <w:color w:val="000000"/>
        </w:rPr>
        <w:t xml:space="preserve">До 31 грудня 2022 року. </w:t>
      </w:r>
    </w:p>
    <w:p w:rsidR="00AD06E3" w:rsidRPr="005C544B" w:rsidRDefault="00AD06E3" w:rsidP="00AD06E3">
      <w:pPr>
        <w:spacing w:line="240" w:lineRule="exact"/>
        <w:ind w:left="4536"/>
        <w:rPr>
          <w:color w:val="000000"/>
        </w:rPr>
      </w:pPr>
    </w:p>
    <w:p w:rsidR="00AD06E3" w:rsidRPr="005C544B" w:rsidRDefault="00AD06E3" w:rsidP="00AD06E3">
      <w:pPr>
        <w:spacing w:line="240" w:lineRule="exact"/>
        <w:ind w:firstLine="567"/>
        <w:jc w:val="both"/>
        <w:rPr>
          <w:color w:val="000000"/>
        </w:rPr>
      </w:pPr>
      <w:r w:rsidRPr="005C544B">
        <w:rPr>
          <w:color w:val="000000"/>
        </w:rPr>
        <w:t>6.4.2. Зобов’язати підприємства, установи та організації всіх форм власності,  суб’єкти забезпечення цивільного захисту, у відповідності до вимог законодавства  забезпечити  працівників та службовців промисловими засобами захисту органів дихання згідно норм належності.</w:t>
      </w:r>
    </w:p>
    <w:p w:rsidR="00AD06E3" w:rsidRPr="005C544B" w:rsidRDefault="00AD06E3" w:rsidP="00AD06E3">
      <w:pPr>
        <w:spacing w:line="240" w:lineRule="exact"/>
        <w:ind w:firstLine="567"/>
        <w:jc w:val="both"/>
        <w:rPr>
          <w:color w:val="000000"/>
        </w:rPr>
      </w:pPr>
    </w:p>
    <w:p w:rsidR="00AD06E3" w:rsidRPr="005C544B" w:rsidRDefault="00AD06E3" w:rsidP="00AD06E3">
      <w:pPr>
        <w:spacing w:line="260" w:lineRule="exact"/>
        <w:ind w:left="4536"/>
      </w:pPr>
      <w:r w:rsidRPr="005C544B">
        <w:rPr>
          <w:color w:val="000000"/>
        </w:rPr>
        <w:t>Обухівський РС ГУ Державної служби України з надзвичайних ситуацій у Київській області (за згодою).</w:t>
      </w:r>
    </w:p>
    <w:p w:rsidR="00AD06E3" w:rsidRPr="005C544B" w:rsidRDefault="00AD06E3" w:rsidP="00AD06E3">
      <w:pPr>
        <w:spacing w:line="28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Суб’єкти господарювання всіх форм власності.</w:t>
      </w:r>
    </w:p>
    <w:p w:rsidR="00AD06E3" w:rsidRPr="005C544B" w:rsidRDefault="00AD06E3" w:rsidP="00AD06E3">
      <w:pPr>
        <w:spacing w:line="240" w:lineRule="exact"/>
        <w:ind w:left="4536"/>
        <w:rPr>
          <w:color w:val="000000"/>
        </w:rPr>
      </w:pPr>
    </w:p>
    <w:p w:rsidR="00AD06E3" w:rsidRPr="005C544B" w:rsidRDefault="00AD06E3" w:rsidP="00AD06E3">
      <w:pPr>
        <w:spacing w:line="240" w:lineRule="exact"/>
        <w:ind w:left="4536"/>
        <w:rPr>
          <w:color w:val="000000"/>
        </w:rPr>
      </w:pPr>
      <w:r w:rsidRPr="005C544B">
        <w:rPr>
          <w:color w:val="000000"/>
        </w:rPr>
        <w:t xml:space="preserve">До 31 грудня 2022 року. </w:t>
      </w:r>
    </w:p>
    <w:p w:rsidR="00AD06E3" w:rsidRPr="005C544B" w:rsidRDefault="00AD06E3" w:rsidP="00AD06E3">
      <w:pPr>
        <w:spacing w:line="270" w:lineRule="exact"/>
        <w:ind w:left="4536"/>
        <w:rPr>
          <w:color w:val="000000"/>
        </w:rPr>
      </w:pPr>
    </w:p>
    <w:p w:rsidR="00AD06E3" w:rsidRPr="005C544B" w:rsidRDefault="00AD06E3" w:rsidP="00AD06E3">
      <w:pPr>
        <w:spacing w:line="270" w:lineRule="exact"/>
        <w:ind w:firstLine="567"/>
        <w:jc w:val="both"/>
        <w:rPr>
          <w:color w:val="000000"/>
        </w:rPr>
      </w:pPr>
      <w:r w:rsidRPr="005C544B">
        <w:rPr>
          <w:color w:val="000000"/>
        </w:rPr>
        <w:t xml:space="preserve">6.5. Забезпечення безпеки населення на водних об’єктах: </w:t>
      </w:r>
    </w:p>
    <w:p w:rsidR="00AD06E3" w:rsidRPr="005C544B" w:rsidRDefault="00AD06E3" w:rsidP="00AD06E3">
      <w:pPr>
        <w:spacing w:line="270" w:lineRule="exact"/>
        <w:ind w:firstLine="567"/>
        <w:jc w:val="both"/>
        <w:rPr>
          <w:color w:val="000000"/>
        </w:rPr>
      </w:pPr>
      <w:r w:rsidRPr="005C544B">
        <w:rPr>
          <w:color w:val="000000"/>
        </w:rPr>
        <w:t>6.5.1. Визначення органами місцевого самоврядування місць масового відпочинку населення на водних об’єктах, оформлення на них відповідних документів (паспортизація).</w:t>
      </w:r>
    </w:p>
    <w:p w:rsidR="00AD06E3" w:rsidRPr="005C544B" w:rsidRDefault="00AD06E3" w:rsidP="00AD06E3">
      <w:pPr>
        <w:spacing w:line="270" w:lineRule="exact"/>
        <w:ind w:firstLine="567"/>
        <w:jc w:val="both"/>
        <w:rPr>
          <w:color w:val="000000"/>
        </w:rPr>
      </w:pPr>
      <w:r w:rsidRPr="005C544B">
        <w:rPr>
          <w:color w:val="000000"/>
        </w:rPr>
        <w:t xml:space="preserve"> </w:t>
      </w: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60" w:lineRule="exact"/>
        <w:ind w:left="4536"/>
        <w:rPr>
          <w:color w:val="000000"/>
        </w:rPr>
      </w:pPr>
      <w:r w:rsidRPr="005C544B">
        <w:rPr>
          <w:color w:val="000000"/>
        </w:rPr>
        <w:t>Обухівський РС ГУ Державної служби України з надзвичайних ситуацій у Київській області (за згодою)</w:t>
      </w:r>
    </w:p>
    <w:p w:rsidR="00AD06E3" w:rsidRPr="005C544B" w:rsidRDefault="00AD06E3" w:rsidP="00AD06E3">
      <w:pPr>
        <w:spacing w:line="260" w:lineRule="exact"/>
        <w:ind w:left="4536"/>
      </w:pPr>
    </w:p>
    <w:p w:rsidR="00AD06E3" w:rsidRPr="005C544B" w:rsidRDefault="00AD06E3" w:rsidP="00AD06E3">
      <w:pPr>
        <w:spacing w:line="270" w:lineRule="exact"/>
        <w:ind w:left="4536"/>
        <w:rPr>
          <w:color w:val="000000"/>
        </w:rPr>
      </w:pPr>
    </w:p>
    <w:p w:rsidR="00AD06E3" w:rsidRPr="005C544B" w:rsidRDefault="00AD06E3" w:rsidP="00AD06E3">
      <w:pPr>
        <w:spacing w:line="270" w:lineRule="exact"/>
        <w:ind w:left="4536"/>
        <w:rPr>
          <w:color w:val="000000"/>
        </w:rPr>
      </w:pPr>
      <w:r w:rsidRPr="005C544B">
        <w:rPr>
          <w:color w:val="000000"/>
        </w:rPr>
        <w:t>До 01 квітня щороку.</w:t>
      </w:r>
    </w:p>
    <w:p w:rsidR="00AD06E3" w:rsidRPr="005C544B" w:rsidRDefault="00AD06E3" w:rsidP="00AD06E3">
      <w:pPr>
        <w:spacing w:line="270" w:lineRule="exact"/>
        <w:ind w:left="4536"/>
        <w:rPr>
          <w:color w:val="000000"/>
        </w:rPr>
      </w:pPr>
    </w:p>
    <w:p w:rsidR="00AD06E3" w:rsidRPr="005C544B" w:rsidRDefault="00AD06E3" w:rsidP="00AD06E3">
      <w:pPr>
        <w:spacing w:line="270" w:lineRule="exact"/>
        <w:ind w:firstLine="567"/>
        <w:jc w:val="both"/>
        <w:rPr>
          <w:color w:val="000000"/>
        </w:rPr>
      </w:pPr>
      <w:r w:rsidRPr="005C544B">
        <w:rPr>
          <w:color w:val="000000"/>
        </w:rPr>
        <w:t>6.5.2. Проведення водолазного обстеження дна акваторій пляжів (водних об’єктів) з усуненням небезпечних для купання предметів з дна акваторії пляжів, (водних об’єктів), укладання договорів на обслуговування з професійними аварійно-рятувальними службами.</w:t>
      </w:r>
    </w:p>
    <w:p w:rsidR="00AD06E3" w:rsidRPr="005C544B" w:rsidRDefault="00AD06E3" w:rsidP="00AD06E3">
      <w:pPr>
        <w:spacing w:line="270" w:lineRule="exact"/>
        <w:ind w:firstLine="567"/>
        <w:jc w:val="both"/>
        <w:rPr>
          <w:color w:val="000000"/>
        </w:rPr>
      </w:pPr>
      <w:r w:rsidRPr="005C544B">
        <w:rPr>
          <w:color w:val="000000"/>
        </w:rPr>
        <w:t xml:space="preserve"> </w:t>
      </w:r>
    </w:p>
    <w:p w:rsidR="00AD06E3" w:rsidRPr="005C544B" w:rsidRDefault="00AD06E3" w:rsidP="00AD06E3">
      <w:pPr>
        <w:spacing w:line="27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70" w:lineRule="exact"/>
        <w:ind w:left="4536"/>
        <w:rPr>
          <w:color w:val="000000"/>
        </w:rPr>
      </w:pPr>
      <w:r w:rsidRPr="005C544B">
        <w:rPr>
          <w:color w:val="000000"/>
        </w:rPr>
        <w:t xml:space="preserve">Щороку перед початком купального сезону. </w:t>
      </w:r>
    </w:p>
    <w:p w:rsidR="00AD06E3" w:rsidRPr="005C544B" w:rsidRDefault="00AD06E3" w:rsidP="00AD06E3">
      <w:pPr>
        <w:spacing w:line="270" w:lineRule="exact"/>
        <w:ind w:left="4536"/>
        <w:rPr>
          <w:color w:val="000000"/>
        </w:rPr>
      </w:pPr>
    </w:p>
    <w:p w:rsidR="00AD06E3" w:rsidRPr="005C544B" w:rsidRDefault="00AD06E3" w:rsidP="00AD06E3">
      <w:pPr>
        <w:spacing w:line="270" w:lineRule="exact"/>
        <w:ind w:firstLine="567"/>
        <w:jc w:val="both"/>
        <w:rPr>
          <w:color w:val="000000"/>
        </w:rPr>
      </w:pPr>
      <w:r w:rsidRPr="005C544B">
        <w:rPr>
          <w:color w:val="000000"/>
        </w:rPr>
        <w:t>6.5.3. Забезпечення створення, обладнання та утримання  рятувальних постів і рятувальних засобів на водних об’єктах.</w:t>
      </w:r>
    </w:p>
    <w:p w:rsidR="00AD06E3" w:rsidRPr="005C544B" w:rsidRDefault="00AD06E3" w:rsidP="00AD06E3">
      <w:pPr>
        <w:spacing w:line="270" w:lineRule="exact"/>
        <w:ind w:firstLine="567"/>
        <w:jc w:val="both"/>
        <w:rPr>
          <w:color w:val="000000"/>
        </w:rPr>
      </w:pPr>
    </w:p>
    <w:p w:rsidR="00AD06E3" w:rsidRPr="005C544B" w:rsidRDefault="00AD06E3" w:rsidP="00AD06E3">
      <w:pPr>
        <w:spacing w:line="270" w:lineRule="exact"/>
        <w:ind w:left="4536"/>
        <w:rPr>
          <w:color w:val="000000"/>
        </w:rPr>
      </w:pPr>
      <w:r w:rsidRPr="005C544B">
        <w:rPr>
          <w:color w:val="000000"/>
        </w:rPr>
        <w:t xml:space="preserve">Керівники підприємств, установ, організацій та особи, які використовують водні об’єкти, </w:t>
      </w:r>
    </w:p>
    <w:p w:rsidR="00AD06E3" w:rsidRPr="005C544B" w:rsidRDefault="00AD06E3" w:rsidP="00AD06E3">
      <w:pPr>
        <w:spacing w:line="270" w:lineRule="exact"/>
        <w:ind w:left="4536"/>
        <w:rPr>
          <w:color w:val="000000"/>
        </w:rPr>
      </w:pPr>
    </w:p>
    <w:p w:rsidR="00AD06E3" w:rsidRPr="005C544B" w:rsidRDefault="00AD06E3" w:rsidP="00AD06E3">
      <w:pPr>
        <w:spacing w:line="270" w:lineRule="exact"/>
        <w:ind w:left="4536"/>
        <w:rPr>
          <w:color w:val="000000"/>
        </w:rPr>
      </w:pPr>
      <w:r w:rsidRPr="005C544B">
        <w:rPr>
          <w:color w:val="000000"/>
        </w:rPr>
        <w:t xml:space="preserve">2018-2022 роки. </w:t>
      </w:r>
    </w:p>
    <w:p w:rsidR="00AD06E3" w:rsidRPr="005C544B" w:rsidRDefault="00AD06E3" w:rsidP="00AD06E3">
      <w:pPr>
        <w:spacing w:line="330" w:lineRule="exact"/>
        <w:rPr>
          <w:color w:val="000000"/>
        </w:rPr>
      </w:pPr>
    </w:p>
    <w:p w:rsidR="00AD06E3" w:rsidRPr="005C544B" w:rsidRDefault="00AD06E3" w:rsidP="00AD06E3">
      <w:pPr>
        <w:spacing w:line="330" w:lineRule="exact"/>
        <w:ind w:firstLine="567"/>
        <w:jc w:val="both"/>
        <w:rPr>
          <w:color w:val="000000"/>
        </w:rPr>
      </w:pPr>
      <w:r w:rsidRPr="005C544B">
        <w:rPr>
          <w:color w:val="000000"/>
        </w:rPr>
        <w:t>6.5.4. Проходження матросами-рятувальниками (плавцями–рятувальниками) рятувальних постів, в тому числі з громадських та волонтерських організацій початкової та подальшої професійної підготовки у спеціалізованих навчальних закладах і спеціалізованої підготовки за програмою домедичної підготовки „Медицина невідкладних станів”.</w:t>
      </w:r>
    </w:p>
    <w:p w:rsidR="00AD06E3" w:rsidRPr="005C544B" w:rsidRDefault="00AD06E3" w:rsidP="00AD06E3">
      <w:pPr>
        <w:spacing w:line="330" w:lineRule="exact"/>
        <w:ind w:firstLine="567"/>
        <w:jc w:val="both"/>
        <w:rPr>
          <w:color w:val="000000"/>
        </w:rPr>
      </w:pPr>
    </w:p>
    <w:p w:rsidR="00AD06E3" w:rsidRPr="005C544B" w:rsidRDefault="00AD06E3" w:rsidP="00AD06E3">
      <w:pPr>
        <w:spacing w:line="330" w:lineRule="exact"/>
        <w:ind w:left="4536"/>
        <w:rPr>
          <w:color w:val="000000"/>
        </w:rPr>
      </w:pPr>
      <w:r w:rsidRPr="005C544B">
        <w:rPr>
          <w:color w:val="000000"/>
        </w:rPr>
        <w:t xml:space="preserve">Керівники підприємств, установ, організацій та особи, які використовують водні об’єкти, </w:t>
      </w:r>
      <w:r w:rsidRPr="005C544B">
        <w:rPr>
          <w:color w:val="000000"/>
        </w:rPr>
        <w:lastRenderedPageBreak/>
        <w:t xml:space="preserve">навчальний пункт аварійно-рятувального загону спеціального призначення Головного управління ДСНС України у Київській області (за згодою), </w:t>
      </w:r>
    </w:p>
    <w:p w:rsidR="00AD06E3" w:rsidRPr="005C544B" w:rsidRDefault="00AD06E3" w:rsidP="00AD06E3">
      <w:pPr>
        <w:spacing w:line="330" w:lineRule="exact"/>
        <w:ind w:left="4536"/>
        <w:rPr>
          <w:color w:val="000000"/>
        </w:rPr>
      </w:pPr>
      <w:r w:rsidRPr="005C544B">
        <w:rPr>
          <w:color w:val="000000"/>
        </w:rPr>
        <w:t>Київський обласний центр медичної допомоги та медицини катастроф</w:t>
      </w:r>
    </w:p>
    <w:p w:rsidR="00AD06E3" w:rsidRPr="005C544B" w:rsidRDefault="00AD06E3" w:rsidP="00AD06E3">
      <w:pPr>
        <w:spacing w:line="330" w:lineRule="exact"/>
        <w:ind w:left="4536"/>
        <w:rPr>
          <w:color w:val="000000"/>
        </w:rPr>
      </w:pPr>
    </w:p>
    <w:p w:rsidR="00AD06E3" w:rsidRPr="005C544B" w:rsidRDefault="00AD06E3" w:rsidP="00AD06E3">
      <w:pPr>
        <w:spacing w:line="330" w:lineRule="exact"/>
        <w:ind w:left="4536"/>
        <w:rPr>
          <w:color w:val="000000"/>
        </w:rPr>
      </w:pPr>
      <w:r w:rsidRPr="005C544B">
        <w:rPr>
          <w:color w:val="000000"/>
        </w:rPr>
        <w:t xml:space="preserve">2018-2022 роки. </w:t>
      </w:r>
    </w:p>
    <w:p w:rsidR="00AD06E3" w:rsidRPr="005C544B" w:rsidRDefault="00AD06E3" w:rsidP="00AD06E3">
      <w:pPr>
        <w:spacing w:line="330" w:lineRule="exact"/>
        <w:ind w:left="4536"/>
        <w:rPr>
          <w:color w:val="000000"/>
        </w:rPr>
      </w:pPr>
    </w:p>
    <w:p w:rsidR="00AD06E3" w:rsidRPr="005C544B" w:rsidRDefault="00AD06E3" w:rsidP="00AD06E3">
      <w:pPr>
        <w:spacing w:line="330" w:lineRule="exact"/>
        <w:ind w:firstLine="567"/>
        <w:jc w:val="both"/>
        <w:rPr>
          <w:color w:val="000000"/>
        </w:rPr>
      </w:pPr>
      <w:r w:rsidRPr="005C544B">
        <w:rPr>
          <w:color w:val="000000"/>
        </w:rPr>
        <w:t>6.5.5. Встановлення щитів з написами „Купатися заборонено” в місцях, заборонених для купання, буїв з написами „Небезпечно” в небезпечних місцях акваторій.</w:t>
      </w:r>
    </w:p>
    <w:p w:rsidR="00AD06E3" w:rsidRPr="005C544B" w:rsidRDefault="00AD06E3" w:rsidP="00AD06E3">
      <w:pPr>
        <w:spacing w:line="330" w:lineRule="exact"/>
        <w:ind w:firstLine="567"/>
        <w:jc w:val="both"/>
        <w:rPr>
          <w:color w:val="000000"/>
        </w:rPr>
      </w:pPr>
      <w:r w:rsidRPr="005C544B">
        <w:rPr>
          <w:color w:val="000000"/>
        </w:rPr>
        <w:t xml:space="preserve"> </w:t>
      </w:r>
    </w:p>
    <w:p w:rsidR="00AD06E3" w:rsidRPr="005C544B" w:rsidRDefault="00AD06E3" w:rsidP="00AD06E3">
      <w:pPr>
        <w:spacing w:line="330" w:lineRule="exact"/>
        <w:ind w:left="4536"/>
        <w:rPr>
          <w:color w:val="000000"/>
        </w:rPr>
      </w:pPr>
      <w:r w:rsidRPr="005C544B">
        <w:rPr>
          <w:color w:val="000000"/>
        </w:rPr>
        <w:t xml:space="preserve">Керівники підприємств, установ, організацій та особи, які використовують водні об’єкти (за згодою), </w:t>
      </w:r>
    </w:p>
    <w:p w:rsidR="00AD06E3" w:rsidRPr="005C544B" w:rsidRDefault="00AD06E3" w:rsidP="00AD06E3">
      <w:pPr>
        <w:spacing w:line="33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330" w:lineRule="exact"/>
        <w:ind w:left="4536"/>
        <w:rPr>
          <w:color w:val="000000"/>
        </w:rPr>
      </w:pPr>
    </w:p>
    <w:p w:rsidR="00AD06E3" w:rsidRPr="005C544B" w:rsidRDefault="00AD06E3" w:rsidP="00AD06E3">
      <w:pPr>
        <w:spacing w:line="330" w:lineRule="exact"/>
        <w:ind w:left="4536"/>
        <w:rPr>
          <w:color w:val="000000"/>
        </w:rPr>
      </w:pPr>
      <w:r w:rsidRPr="005C544B">
        <w:rPr>
          <w:color w:val="000000"/>
        </w:rPr>
        <w:t xml:space="preserve">Постійно. </w:t>
      </w:r>
    </w:p>
    <w:p w:rsidR="00AD06E3" w:rsidRPr="005C544B" w:rsidRDefault="00AD06E3" w:rsidP="00AD06E3">
      <w:pPr>
        <w:spacing w:line="300" w:lineRule="exact"/>
        <w:rPr>
          <w:color w:val="000000"/>
        </w:rPr>
      </w:pPr>
    </w:p>
    <w:p w:rsidR="00AD06E3" w:rsidRPr="005C544B" w:rsidRDefault="00AD06E3" w:rsidP="00AD06E3">
      <w:pPr>
        <w:spacing w:line="300" w:lineRule="exact"/>
        <w:ind w:firstLine="567"/>
        <w:jc w:val="both"/>
        <w:rPr>
          <w:color w:val="000000"/>
        </w:rPr>
      </w:pPr>
      <w:r w:rsidRPr="005C544B">
        <w:rPr>
          <w:color w:val="000000"/>
        </w:rPr>
        <w:t xml:space="preserve">6.5.6. Забезпечення через засоби масової інформації доведення до населення інформації, проведення круглих столів, щодо правил користування водними об’єктами, поводження на воді, прийомів надання  допомоги особам, які потопають. </w:t>
      </w:r>
    </w:p>
    <w:p w:rsidR="00AD06E3" w:rsidRPr="005C544B" w:rsidRDefault="00AD06E3" w:rsidP="00AD06E3">
      <w:pPr>
        <w:spacing w:line="300" w:lineRule="exact"/>
        <w:ind w:firstLine="567"/>
        <w:jc w:val="both"/>
        <w:rPr>
          <w:color w:val="000000"/>
        </w:rPr>
      </w:pP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60" w:lineRule="exact"/>
        <w:ind w:left="4536"/>
        <w:rPr>
          <w:color w:val="000000"/>
        </w:rPr>
      </w:pPr>
      <w:r w:rsidRPr="005C544B">
        <w:rPr>
          <w:color w:val="000000"/>
        </w:rPr>
        <w:t>Обухівський РС ГУ Державної служби України з надзвичайних ситуацій у Київській області (за згодою)</w:t>
      </w: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left="4536"/>
        <w:rPr>
          <w:color w:val="000000"/>
        </w:rPr>
      </w:pPr>
      <w:r w:rsidRPr="005C544B">
        <w:rPr>
          <w:color w:val="000000"/>
        </w:rPr>
        <w:t xml:space="preserve">Постійно. </w:t>
      </w: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firstLine="567"/>
        <w:jc w:val="both"/>
        <w:rPr>
          <w:color w:val="000000"/>
        </w:rPr>
      </w:pPr>
      <w:r w:rsidRPr="005C544B">
        <w:rPr>
          <w:color w:val="000000"/>
        </w:rPr>
        <w:t xml:space="preserve">6.5.7. Виготовлення буклетів, листівок, плакатів по профілактиці надзвичайний ситуацій на воді та розповсюдження їх на підприємствах, установах і організаціях. </w:t>
      </w:r>
    </w:p>
    <w:p w:rsidR="00AD06E3" w:rsidRPr="005C544B" w:rsidRDefault="00AD06E3" w:rsidP="00AD06E3">
      <w:pPr>
        <w:spacing w:line="300" w:lineRule="exact"/>
        <w:ind w:left="4536"/>
        <w:rPr>
          <w:color w:val="000000"/>
        </w:rPr>
      </w:pP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60" w:lineRule="exact"/>
        <w:ind w:left="4536"/>
        <w:rPr>
          <w:color w:val="000000"/>
        </w:rPr>
      </w:pPr>
      <w:r w:rsidRPr="005C544B">
        <w:rPr>
          <w:color w:val="000000"/>
        </w:rPr>
        <w:t>Обухівський РС ГУ Державної служби України з надзвичайних ситуацій у Київській області (за згодою)</w:t>
      </w: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left="4536"/>
        <w:rPr>
          <w:color w:val="000000"/>
        </w:rPr>
      </w:pPr>
      <w:r w:rsidRPr="005C544B">
        <w:rPr>
          <w:color w:val="000000"/>
        </w:rPr>
        <w:t>2018-2022 роки.</w:t>
      </w:r>
    </w:p>
    <w:p w:rsidR="00AD06E3" w:rsidRPr="005C544B" w:rsidRDefault="00AD06E3" w:rsidP="00AD06E3">
      <w:pPr>
        <w:spacing w:line="280" w:lineRule="exact"/>
        <w:rPr>
          <w:color w:val="000000"/>
        </w:rPr>
      </w:pPr>
    </w:p>
    <w:p w:rsidR="00AD06E3" w:rsidRPr="005C544B" w:rsidRDefault="00AD06E3" w:rsidP="00AD06E3">
      <w:pPr>
        <w:spacing w:line="280" w:lineRule="exact"/>
        <w:ind w:firstLine="567"/>
        <w:jc w:val="both"/>
        <w:rPr>
          <w:color w:val="000000"/>
        </w:rPr>
      </w:pPr>
      <w:r w:rsidRPr="005C544B">
        <w:rPr>
          <w:color w:val="000000"/>
        </w:rPr>
        <w:t>6.5.8. Проведення роз’яснювальної роботи щодо залучення волонтерів з числа спортсменів до комплектування  сезонних рятувальних постів  після проходження ними навчання за програмою плавців-рятувальників.</w:t>
      </w:r>
    </w:p>
    <w:p w:rsidR="00AD06E3" w:rsidRPr="005C544B" w:rsidRDefault="00AD06E3" w:rsidP="00AD06E3">
      <w:pPr>
        <w:spacing w:line="280" w:lineRule="exact"/>
        <w:ind w:firstLine="567"/>
        <w:jc w:val="both"/>
        <w:rPr>
          <w:color w:val="000000"/>
        </w:rPr>
      </w:pPr>
      <w:r w:rsidRPr="005C544B">
        <w:rPr>
          <w:color w:val="000000"/>
        </w:rPr>
        <w:t xml:space="preserve"> </w:t>
      </w: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lastRenderedPageBreak/>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60" w:lineRule="exact"/>
        <w:ind w:left="4536"/>
        <w:rPr>
          <w:color w:val="000000"/>
        </w:rPr>
      </w:pPr>
      <w:r w:rsidRPr="005C544B">
        <w:rPr>
          <w:color w:val="000000"/>
        </w:rPr>
        <w:t>Обухівський РС ГУ Державної служби України з надзвичайних ситуацій у Київській області (за згодою)</w:t>
      </w:r>
    </w:p>
    <w:p w:rsidR="00AD06E3" w:rsidRPr="005C544B" w:rsidRDefault="00AD06E3" w:rsidP="00AD06E3">
      <w:pPr>
        <w:spacing w:line="280" w:lineRule="exact"/>
        <w:ind w:left="4536"/>
        <w:rPr>
          <w:color w:val="000000"/>
        </w:rPr>
      </w:pPr>
    </w:p>
    <w:p w:rsidR="00AD06E3" w:rsidRPr="005C544B" w:rsidRDefault="00AD06E3" w:rsidP="00AD06E3">
      <w:pPr>
        <w:spacing w:line="280" w:lineRule="exact"/>
        <w:ind w:left="4536"/>
        <w:rPr>
          <w:color w:val="000000"/>
        </w:rPr>
      </w:pPr>
      <w:r w:rsidRPr="005C544B">
        <w:rPr>
          <w:color w:val="000000"/>
        </w:rPr>
        <w:t xml:space="preserve">Постійно. </w:t>
      </w:r>
    </w:p>
    <w:p w:rsidR="00AD06E3" w:rsidRPr="005C544B" w:rsidRDefault="00AD06E3" w:rsidP="00AD06E3">
      <w:pPr>
        <w:spacing w:line="280" w:lineRule="exact"/>
        <w:ind w:left="4536"/>
        <w:rPr>
          <w:color w:val="000000"/>
        </w:rPr>
      </w:pPr>
    </w:p>
    <w:p w:rsidR="00AD06E3" w:rsidRPr="005C544B" w:rsidRDefault="00AD06E3" w:rsidP="00AD06E3">
      <w:pPr>
        <w:spacing w:line="280" w:lineRule="exact"/>
        <w:ind w:firstLine="567"/>
        <w:jc w:val="both"/>
        <w:rPr>
          <w:color w:val="000000"/>
        </w:rPr>
      </w:pPr>
      <w:r w:rsidRPr="005C544B">
        <w:rPr>
          <w:color w:val="000000"/>
        </w:rPr>
        <w:t>6.5.9. Перегляд договорів оренди водних об’єктів з метою внесення змін (доповнень) до них в частині обов’язкового покладання відповідальності за дотримання правил охорони життя людей на водних об’єктах на конкретних посадових осіб.</w:t>
      </w:r>
    </w:p>
    <w:p w:rsidR="00AD06E3" w:rsidRPr="005C544B" w:rsidRDefault="00AD06E3" w:rsidP="00AD06E3">
      <w:pPr>
        <w:spacing w:line="280" w:lineRule="exact"/>
        <w:ind w:firstLine="567"/>
        <w:jc w:val="both"/>
        <w:rPr>
          <w:color w:val="000000"/>
        </w:rPr>
      </w:pPr>
      <w:r w:rsidRPr="005C544B">
        <w:rPr>
          <w:color w:val="000000"/>
        </w:rPr>
        <w:t xml:space="preserve"> </w:t>
      </w: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80" w:lineRule="exact"/>
        <w:ind w:left="4536"/>
        <w:rPr>
          <w:color w:val="000000"/>
        </w:rPr>
      </w:pPr>
    </w:p>
    <w:p w:rsidR="00AD06E3" w:rsidRPr="005C544B" w:rsidRDefault="00AD06E3" w:rsidP="00AD06E3">
      <w:pPr>
        <w:spacing w:line="280" w:lineRule="exact"/>
        <w:ind w:left="4536"/>
        <w:rPr>
          <w:color w:val="000000"/>
        </w:rPr>
      </w:pPr>
      <w:r w:rsidRPr="005C544B">
        <w:rPr>
          <w:color w:val="000000"/>
        </w:rPr>
        <w:t xml:space="preserve">Постійно. </w:t>
      </w:r>
    </w:p>
    <w:p w:rsidR="00AD06E3" w:rsidRPr="005C544B" w:rsidRDefault="00AD06E3" w:rsidP="00AD06E3">
      <w:pPr>
        <w:spacing w:line="280" w:lineRule="exact"/>
        <w:ind w:left="4536"/>
        <w:rPr>
          <w:color w:val="000000"/>
        </w:rPr>
      </w:pPr>
    </w:p>
    <w:p w:rsidR="00AD06E3" w:rsidRPr="005C544B" w:rsidRDefault="00AD06E3" w:rsidP="00AD06E3">
      <w:pPr>
        <w:spacing w:line="290" w:lineRule="exact"/>
        <w:rPr>
          <w:color w:val="000000"/>
        </w:rPr>
      </w:pPr>
    </w:p>
    <w:p w:rsidR="00AD06E3" w:rsidRPr="005C544B" w:rsidRDefault="00AD06E3" w:rsidP="00AD06E3">
      <w:pPr>
        <w:spacing w:line="290" w:lineRule="exact"/>
        <w:ind w:firstLine="567"/>
        <w:jc w:val="both"/>
        <w:rPr>
          <w:bCs/>
          <w:color w:val="000000"/>
        </w:rPr>
      </w:pPr>
      <w:r w:rsidRPr="005C544B">
        <w:rPr>
          <w:color w:val="000000"/>
        </w:rPr>
        <w:t xml:space="preserve">6.5.10. </w:t>
      </w:r>
      <w:r w:rsidRPr="005C544B">
        <w:rPr>
          <w:bCs/>
          <w:color w:val="000000"/>
        </w:rPr>
        <w:t>Визначення найбільш небезпечних місць масового відпочинку людей на водних об’єктах на підставі аналізу загибелі людей на водних об’єктах та забезпечення створення та облаштування на них сезонних (тимчасових) рятувальних постів.</w:t>
      </w:r>
    </w:p>
    <w:p w:rsidR="00AD06E3" w:rsidRPr="005C544B" w:rsidRDefault="00AD06E3" w:rsidP="00AD06E3">
      <w:pPr>
        <w:spacing w:line="290" w:lineRule="exact"/>
        <w:ind w:firstLine="567"/>
        <w:jc w:val="both"/>
        <w:rPr>
          <w:color w:val="000000"/>
        </w:rPr>
      </w:pPr>
      <w:r w:rsidRPr="005C544B">
        <w:rPr>
          <w:bCs/>
          <w:color w:val="000000"/>
        </w:rPr>
        <w:t xml:space="preserve">  </w:t>
      </w: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90" w:lineRule="exact"/>
        <w:ind w:left="4536"/>
        <w:rPr>
          <w:color w:val="000000"/>
        </w:rPr>
      </w:pPr>
      <w:r w:rsidRPr="005C544B">
        <w:rPr>
          <w:color w:val="000000"/>
        </w:rPr>
        <w:t>Обухівський РС ГУ Державної служби України з надзвичайних ситуацій у Київській області (за згодою</w:t>
      </w:r>
    </w:p>
    <w:p w:rsidR="00AD06E3" w:rsidRPr="005C544B" w:rsidRDefault="00AD06E3" w:rsidP="00AD06E3">
      <w:pPr>
        <w:spacing w:line="290" w:lineRule="exact"/>
        <w:ind w:left="4536"/>
        <w:rPr>
          <w:color w:val="000000"/>
        </w:rPr>
      </w:pPr>
    </w:p>
    <w:p w:rsidR="00AD06E3" w:rsidRPr="005C544B" w:rsidRDefault="00AD06E3" w:rsidP="00AD06E3">
      <w:pPr>
        <w:spacing w:line="290" w:lineRule="exact"/>
        <w:ind w:left="4536"/>
        <w:rPr>
          <w:color w:val="000000"/>
        </w:rPr>
      </w:pPr>
    </w:p>
    <w:p w:rsidR="00AD06E3" w:rsidRPr="005C544B" w:rsidRDefault="00AD06E3" w:rsidP="00AD06E3">
      <w:pPr>
        <w:spacing w:line="290" w:lineRule="exact"/>
        <w:ind w:left="4536"/>
        <w:rPr>
          <w:color w:val="000000"/>
        </w:rPr>
      </w:pPr>
      <w:r w:rsidRPr="005C544B">
        <w:rPr>
          <w:color w:val="000000"/>
        </w:rPr>
        <w:t>До 01 квітня щороку.</w:t>
      </w:r>
    </w:p>
    <w:p w:rsidR="00AD06E3" w:rsidRPr="005C544B" w:rsidRDefault="00AD06E3" w:rsidP="00AD06E3">
      <w:pPr>
        <w:spacing w:line="290" w:lineRule="exact"/>
        <w:ind w:left="4536"/>
        <w:rPr>
          <w:color w:val="000000"/>
        </w:rPr>
      </w:pPr>
    </w:p>
    <w:p w:rsidR="00AD06E3" w:rsidRPr="005C544B" w:rsidRDefault="00AD06E3" w:rsidP="00AD06E3">
      <w:pPr>
        <w:shd w:val="clear" w:color="auto" w:fill="FFFFFF"/>
        <w:spacing w:line="300" w:lineRule="exact"/>
        <w:ind w:left="4536"/>
        <w:rPr>
          <w:color w:val="000000"/>
        </w:rPr>
      </w:pPr>
    </w:p>
    <w:p w:rsidR="00AD06E3" w:rsidRPr="005C544B" w:rsidRDefault="00AD06E3" w:rsidP="00AD06E3">
      <w:pPr>
        <w:shd w:val="clear" w:color="auto" w:fill="FFFFFF"/>
        <w:spacing w:line="300" w:lineRule="exact"/>
        <w:ind w:left="4536"/>
        <w:rPr>
          <w:color w:val="000000"/>
        </w:rPr>
      </w:pPr>
    </w:p>
    <w:p w:rsidR="00AD06E3" w:rsidRPr="005C544B" w:rsidRDefault="00AD06E3" w:rsidP="00AD06E3">
      <w:pPr>
        <w:spacing w:line="300" w:lineRule="exact"/>
        <w:ind w:firstLine="567"/>
        <w:jc w:val="both"/>
        <w:rPr>
          <w:color w:val="000000"/>
        </w:rPr>
      </w:pPr>
      <w:r w:rsidRPr="005C544B">
        <w:rPr>
          <w:color w:val="000000"/>
        </w:rPr>
        <w:t>6.6. Створення матеріальних резервів для запобігання, ліквідації надзвичайних ситуацій техногенного і природного характеру та їх наслідків:</w:t>
      </w:r>
    </w:p>
    <w:p w:rsidR="00AD06E3" w:rsidRPr="005C544B" w:rsidRDefault="00AD06E3" w:rsidP="00AD06E3">
      <w:pPr>
        <w:spacing w:line="300" w:lineRule="exact"/>
        <w:ind w:firstLine="567"/>
        <w:jc w:val="both"/>
        <w:rPr>
          <w:color w:val="000000"/>
        </w:rPr>
      </w:pPr>
      <w:r w:rsidRPr="005C544B">
        <w:rPr>
          <w:color w:val="000000"/>
        </w:rPr>
        <w:t>6.6.1. Забезпечити  накопичення  та  утримання  матеріальних  резервів для запобігання, ліквідації надзвичайних ситуацій техногенного і природного харак</w:t>
      </w:r>
      <w:r w:rsidRPr="005C544B">
        <w:rPr>
          <w:color w:val="000000"/>
        </w:rPr>
        <w:softHyphen/>
        <w:t xml:space="preserve">теру та їх наслідків на об’єктах, призначених або пристосованих для їх зберігання, з урахуванням їх оперативної доставки до зон можливих надзвичайних ситуацій </w:t>
      </w: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300" w:lineRule="exact"/>
        <w:ind w:left="4536"/>
        <w:rPr>
          <w:color w:val="000000"/>
        </w:rPr>
      </w:pPr>
    </w:p>
    <w:p w:rsidR="00AD06E3" w:rsidRPr="005C544B" w:rsidRDefault="00AD06E3" w:rsidP="00AD06E3">
      <w:pPr>
        <w:spacing w:line="300" w:lineRule="exact"/>
        <w:rPr>
          <w:color w:val="000000"/>
        </w:rPr>
      </w:pPr>
    </w:p>
    <w:p w:rsidR="00AD06E3" w:rsidRPr="005C544B" w:rsidRDefault="00AD06E3" w:rsidP="00AD06E3">
      <w:pPr>
        <w:spacing w:line="300" w:lineRule="exact"/>
        <w:ind w:left="4536"/>
        <w:rPr>
          <w:color w:val="000000"/>
        </w:rPr>
      </w:pPr>
      <w:r w:rsidRPr="005C544B">
        <w:rPr>
          <w:color w:val="000000"/>
        </w:rPr>
        <w:t>Постійно.</w:t>
      </w: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left="4536"/>
        <w:rPr>
          <w:color w:val="000000"/>
        </w:rPr>
      </w:pPr>
    </w:p>
    <w:p w:rsidR="00AD06E3" w:rsidRPr="005C544B" w:rsidRDefault="00AD06E3" w:rsidP="00AD06E3">
      <w:pPr>
        <w:spacing w:line="300" w:lineRule="exact"/>
        <w:rPr>
          <w:color w:val="000000"/>
        </w:rPr>
      </w:pPr>
    </w:p>
    <w:p w:rsidR="00AD06E3" w:rsidRPr="005C544B" w:rsidRDefault="00AD06E3" w:rsidP="00AD06E3">
      <w:pPr>
        <w:spacing w:line="300" w:lineRule="exact"/>
        <w:ind w:firstLine="567"/>
        <w:jc w:val="both"/>
        <w:rPr>
          <w:color w:val="000000"/>
        </w:rPr>
      </w:pPr>
      <w:r w:rsidRPr="005C544B">
        <w:rPr>
          <w:color w:val="000000"/>
        </w:rPr>
        <w:t>6.6.2. Забезпечити належне зберігання та облік місцевих матеріальних резервів для запобігання, ліквідації надзвичайних ситуацій техногенного і природного характеру та їх наслідків.</w:t>
      </w:r>
    </w:p>
    <w:p w:rsidR="00AD06E3" w:rsidRPr="005C544B" w:rsidRDefault="00AD06E3" w:rsidP="00AD06E3">
      <w:pPr>
        <w:spacing w:line="300" w:lineRule="exact"/>
        <w:ind w:firstLine="567"/>
        <w:jc w:val="both"/>
        <w:rPr>
          <w:color w:val="000000"/>
        </w:rPr>
      </w:pPr>
      <w:r w:rsidRPr="005C544B">
        <w:rPr>
          <w:color w:val="000000"/>
        </w:rPr>
        <w:t xml:space="preserve"> </w:t>
      </w:r>
    </w:p>
    <w:p w:rsidR="00AD06E3" w:rsidRPr="005C544B" w:rsidRDefault="00AD06E3" w:rsidP="00AD06E3">
      <w:pPr>
        <w:spacing w:line="240" w:lineRule="exact"/>
        <w:ind w:left="4536"/>
        <w:rPr>
          <w:color w:val="000000"/>
        </w:rPr>
      </w:pPr>
      <w:r w:rsidRPr="005C544B">
        <w:rPr>
          <w:color w:val="000000"/>
        </w:rPr>
        <w:lastRenderedPageBreak/>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left="4536"/>
        <w:rPr>
          <w:color w:val="000000"/>
        </w:rPr>
      </w:pPr>
      <w:r w:rsidRPr="005C544B">
        <w:rPr>
          <w:color w:val="000000"/>
        </w:rPr>
        <w:t xml:space="preserve">Постійно. </w:t>
      </w: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firstLine="567"/>
        <w:jc w:val="both"/>
        <w:rPr>
          <w:color w:val="000000"/>
        </w:rPr>
      </w:pPr>
      <w:r w:rsidRPr="005C544B">
        <w:rPr>
          <w:color w:val="000000"/>
        </w:rPr>
        <w:t>6.6.3. У разі використання матеріальних резервів для запобігання, ліквідації надзвичайних ситуацій техногенного і природного характеру та їх наслідків забезпечити їх поповнення та подальше накопичення згідно з встановленими нормами та річними графіками за рахунок відповідних місцевих бюджетів.</w:t>
      </w:r>
    </w:p>
    <w:p w:rsidR="00AD06E3" w:rsidRPr="005C544B" w:rsidRDefault="00AD06E3" w:rsidP="00AD06E3">
      <w:pPr>
        <w:spacing w:line="300" w:lineRule="exact"/>
        <w:ind w:firstLine="567"/>
        <w:jc w:val="both"/>
        <w:rPr>
          <w:color w:val="000000"/>
        </w:rPr>
      </w:pPr>
      <w:r w:rsidRPr="005C544B">
        <w:rPr>
          <w:color w:val="000000"/>
        </w:rPr>
        <w:t xml:space="preserve"> </w:t>
      </w: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left="4536"/>
        <w:jc w:val="both"/>
        <w:rPr>
          <w:color w:val="000000"/>
        </w:rPr>
      </w:pPr>
      <w:r w:rsidRPr="005C544B">
        <w:rPr>
          <w:color w:val="000000"/>
        </w:rPr>
        <w:t xml:space="preserve">Постійно. </w:t>
      </w:r>
    </w:p>
    <w:p w:rsidR="00AD06E3" w:rsidRPr="005C544B" w:rsidRDefault="00AD06E3" w:rsidP="00AD06E3">
      <w:pPr>
        <w:spacing w:line="300" w:lineRule="exact"/>
        <w:ind w:left="4536"/>
        <w:jc w:val="both"/>
        <w:rPr>
          <w:color w:val="000000"/>
        </w:rPr>
      </w:pPr>
    </w:p>
    <w:p w:rsidR="00AD06E3" w:rsidRPr="005C544B" w:rsidRDefault="00AD06E3" w:rsidP="00AD06E3">
      <w:pPr>
        <w:spacing w:line="300" w:lineRule="exact"/>
        <w:ind w:firstLine="567"/>
        <w:jc w:val="both"/>
        <w:rPr>
          <w:color w:val="000000"/>
        </w:rPr>
      </w:pPr>
      <w:r w:rsidRPr="005C544B">
        <w:rPr>
          <w:color w:val="000000"/>
        </w:rPr>
        <w:t>6.6.4. Під час організації робіт з ліквідації надзвичайних ситуацій на відпо</w:t>
      </w:r>
      <w:r w:rsidRPr="005C544B">
        <w:rPr>
          <w:color w:val="000000"/>
        </w:rPr>
        <w:softHyphen/>
        <w:t>відних територіях і розташованих на них об’єктах забезпечити порядок використання регіонального, місцевих та об’єктових матеріальних резервів для запобігання, ліквідації надзвичайних ситуацій техногенного і природного характеру та їх наслідків відповідно до рівня надзвичайної ситуації.</w:t>
      </w:r>
    </w:p>
    <w:p w:rsidR="00AD06E3" w:rsidRPr="005C544B" w:rsidRDefault="00AD06E3" w:rsidP="00AD06E3">
      <w:pPr>
        <w:spacing w:line="300" w:lineRule="exact"/>
        <w:ind w:firstLine="567"/>
        <w:jc w:val="both"/>
        <w:rPr>
          <w:color w:val="000000"/>
        </w:rPr>
      </w:pPr>
    </w:p>
    <w:p w:rsidR="00AD06E3" w:rsidRPr="005C544B" w:rsidRDefault="00AD06E3" w:rsidP="00AD06E3">
      <w:pPr>
        <w:spacing w:line="240" w:lineRule="exact"/>
        <w:ind w:left="4536"/>
        <w:rPr>
          <w:color w:val="000000"/>
        </w:rPr>
      </w:pPr>
      <w:r w:rsidRPr="005C544B">
        <w:rPr>
          <w:color w:val="000000"/>
        </w:rPr>
        <w:t xml:space="preserve">Департамент з питань цивільного захисту та ліквідації наслідків Чорнобильської катастрофи київської </w:t>
      </w: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left="4536"/>
        <w:jc w:val="both"/>
        <w:rPr>
          <w:color w:val="000000"/>
        </w:rPr>
      </w:pPr>
      <w:r w:rsidRPr="005C544B">
        <w:rPr>
          <w:color w:val="000000"/>
        </w:rPr>
        <w:t xml:space="preserve">Постійно. </w:t>
      </w:r>
    </w:p>
    <w:p w:rsidR="00AD06E3" w:rsidRPr="005C544B" w:rsidRDefault="00AD06E3" w:rsidP="00AD06E3">
      <w:pPr>
        <w:spacing w:line="280" w:lineRule="exact"/>
        <w:jc w:val="both"/>
        <w:rPr>
          <w:color w:val="000000"/>
        </w:rPr>
      </w:pPr>
    </w:p>
    <w:p w:rsidR="00AD06E3" w:rsidRPr="005C544B" w:rsidRDefault="00AD06E3" w:rsidP="00AD06E3">
      <w:pPr>
        <w:spacing w:line="280" w:lineRule="exact"/>
        <w:ind w:left="4536"/>
        <w:jc w:val="both"/>
        <w:rPr>
          <w:color w:val="000000"/>
        </w:rPr>
      </w:pPr>
    </w:p>
    <w:p w:rsidR="00AD06E3" w:rsidRPr="005C544B" w:rsidRDefault="00AD06E3" w:rsidP="00AD06E3">
      <w:pPr>
        <w:spacing w:line="280" w:lineRule="exact"/>
        <w:ind w:firstLine="567"/>
        <w:jc w:val="both"/>
        <w:rPr>
          <w:color w:val="000000"/>
        </w:rPr>
      </w:pPr>
      <w:r w:rsidRPr="005C544B">
        <w:rPr>
          <w:color w:val="000000"/>
        </w:rPr>
        <w:t>6.6.5. У разі недостатньої наявності матеріальних резервів для запобігання, ліквідації надзвичайних ситуацій техногенного і природного характеру та їх наслідків чи повного їх використання передбачати у планах щодо ліквідації наслідків надзвичайних ситуацій залучення матеріальних резервів наступного вищого рівня.</w:t>
      </w:r>
    </w:p>
    <w:p w:rsidR="00AD06E3" w:rsidRPr="005C544B" w:rsidRDefault="00AD06E3" w:rsidP="00AD06E3">
      <w:pPr>
        <w:spacing w:line="280" w:lineRule="exact"/>
        <w:ind w:firstLine="567"/>
        <w:jc w:val="both"/>
        <w:rPr>
          <w:color w:val="000000"/>
        </w:rPr>
      </w:pPr>
      <w:r w:rsidRPr="005C544B">
        <w:rPr>
          <w:color w:val="000000"/>
        </w:rPr>
        <w:t xml:space="preserve"> </w:t>
      </w:r>
    </w:p>
    <w:p w:rsidR="00AD06E3" w:rsidRPr="005C544B" w:rsidRDefault="00AD06E3" w:rsidP="00AD06E3">
      <w:pPr>
        <w:spacing w:line="240" w:lineRule="exact"/>
        <w:ind w:left="4536"/>
        <w:rPr>
          <w:color w:val="000000"/>
        </w:rPr>
      </w:pPr>
      <w:r w:rsidRPr="005C544B">
        <w:rPr>
          <w:color w:val="000000"/>
        </w:rPr>
        <w:t>Департамент з питань цивільного захисту та ліквідації наслідків Чорнобильської катастрофи Київської облдержадміністрації, 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80" w:lineRule="exact"/>
        <w:ind w:left="4536"/>
        <w:jc w:val="both"/>
        <w:rPr>
          <w:color w:val="000000"/>
        </w:rPr>
      </w:pPr>
    </w:p>
    <w:p w:rsidR="00AD06E3" w:rsidRPr="005C544B" w:rsidRDefault="00AD06E3" w:rsidP="00AD06E3">
      <w:pPr>
        <w:spacing w:line="280" w:lineRule="exact"/>
        <w:ind w:left="4536"/>
        <w:jc w:val="both"/>
        <w:rPr>
          <w:color w:val="000000"/>
        </w:rPr>
      </w:pPr>
      <w:r w:rsidRPr="005C544B">
        <w:rPr>
          <w:color w:val="000000"/>
        </w:rPr>
        <w:t xml:space="preserve">Постійно. </w:t>
      </w:r>
    </w:p>
    <w:p w:rsidR="00AD06E3" w:rsidRPr="005C544B" w:rsidRDefault="00AD06E3" w:rsidP="00AD06E3">
      <w:pPr>
        <w:spacing w:line="280" w:lineRule="exact"/>
        <w:ind w:left="4536"/>
        <w:jc w:val="both"/>
        <w:rPr>
          <w:color w:val="000000"/>
        </w:rPr>
      </w:pPr>
    </w:p>
    <w:p w:rsidR="00AD06E3" w:rsidRPr="005C544B" w:rsidRDefault="00AD06E3" w:rsidP="00AD06E3">
      <w:pPr>
        <w:spacing w:line="280" w:lineRule="exact"/>
        <w:ind w:firstLine="567"/>
        <w:jc w:val="both"/>
        <w:rPr>
          <w:color w:val="000000"/>
        </w:rPr>
      </w:pPr>
      <w:r w:rsidRPr="005C544B">
        <w:rPr>
          <w:color w:val="000000"/>
        </w:rPr>
        <w:t>6.6.6. Здійснювати відпуск матеріально-технічних цінностей з матеріальних резервів для запобігання, ліквідації надзвичайних ситуацій техногенного і природного характеру та їх наслідків тільки за рішенням міського голови та першого заступника міського голови.</w:t>
      </w:r>
    </w:p>
    <w:p w:rsidR="00AD06E3" w:rsidRPr="005C544B" w:rsidRDefault="00AD06E3" w:rsidP="00AD06E3">
      <w:pPr>
        <w:spacing w:line="280" w:lineRule="exact"/>
        <w:ind w:firstLine="567"/>
        <w:jc w:val="both"/>
        <w:rPr>
          <w:color w:val="000000"/>
        </w:rPr>
      </w:pPr>
      <w:r w:rsidRPr="005C544B">
        <w:rPr>
          <w:color w:val="000000"/>
        </w:rPr>
        <w:lastRenderedPageBreak/>
        <w:t xml:space="preserve"> </w:t>
      </w: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80" w:lineRule="exact"/>
        <w:ind w:left="4536"/>
        <w:rPr>
          <w:color w:val="000000"/>
        </w:rPr>
      </w:pPr>
    </w:p>
    <w:p w:rsidR="00AD06E3" w:rsidRPr="005C544B" w:rsidRDefault="00AD06E3" w:rsidP="00AD06E3">
      <w:pPr>
        <w:spacing w:line="280" w:lineRule="exact"/>
        <w:ind w:left="4536"/>
        <w:jc w:val="both"/>
        <w:rPr>
          <w:color w:val="000000"/>
        </w:rPr>
      </w:pPr>
    </w:p>
    <w:p w:rsidR="00AD06E3" w:rsidRPr="005C544B" w:rsidRDefault="00AD06E3" w:rsidP="00AD06E3">
      <w:pPr>
        <w:spacing w:line="280" w:lineRule="exact"/>
        <w:ind w:left="4536"/>
        <w:jc w:val="both"/>
        <w:rPr>
          <w:color w:val="000000"/>
        </w:rPr>
      </w:pPr>
      <w:r w:rsidRPr="005C544B">
        <w:rPr>
          <w:color w:val="000000"/>
        </w:rPr>
        <w:t>Постійно.</w:t>
      </w:r>
    </w:p>
    <w:p w:rsidR="00AD06E3" w:rsidRPr="005C544B" w:rsidRDefault="00AD06E3" w:rsidP="00AD06E3">
      <w:pPr>
        <w:spacing w:line="280" w:lineRule="exact"/>
        <w:ind w:left="4536"/>
        <w:rPr>
          <w:color w:val="000000"/>
        </w:rPr>
      </w:pPr>
    </w:p>
    <w:p w:rsidR="00AD06E3" w:rsidRPr="005C544B" w:rsidRDefault="00AD06E3" w:rsidP="00AD06E3">
      <w:pPr>
        <w:spacing w:line="280" w:lineRule="exact"/>
        <w:ind w:firstLine="567"/>
        <w:jc w:val="both"/>
        <w:rPr>
          <w:color w:val="000000"/>
        </w:rPr>
      </w:pPr>
      <w:r w:rsidRPr="005C544B">
        <w:rPr>
          <w:color w:val="000000"/>
        </w:rPr>
        <w:t xml:space="preserve">6.6.7. Вживати заходів щодо створення матеріальних резервів для запобігання, ліквідації надзвичайних ситуацій техногенного і природного характеру та їх наслідків об’єктового рівня. </w:t>
      </w:r>
    </w:p>
    <w:p w:rsidR="00AD06E3" w:rsidRPr="005C544B" w:rsidRDefault="00AD06E3" w:rsidP="00AD06E3">
      <w:pPr>
        <w:spacing w:line="280" w:lineRule="exact"/>
        <w:ind w:firstLine="567"/>
        <w:jc w:val="both"/>
        <w:rPr>
          <w:color w:val="000000"/>
        </w:rPr>
      </w:pP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80" w:lineRule="exact"/>
        <w:rPr>
          <w:color w:val="000000"/>
        </w:rPr>
      </w:pPr>
    </w:p>
    <w:p w:rsidR="00AD06E3" w:rsidRPr="005C544B" w:rsidRDefault="00AD06E3" w:rsidP="00AD06E3">
      <w:pPr>
        <w:spacing w:line="280" w:lineRule="exact"/>
        <w:ind w:left="4536"/>
        <w:rPr>
          <w:color w:val="000000"/>
        </w:rPr>
      </w:pPr>
      <w:r w:rsidRPr="005C544B">
        <w:rPr>
          <w:color w:val="000000"/>
        </w:rPr>
        <w:t xml:space="preserve">Постійно. </w:t>
      </w:r>
    </w:p>
    <w:p w:rsidR="00AD06E3" w:rsidRPr="005C544B" w:rsidRDefault="00AD06E3" w:rsidP="00AD06E3">
      <w:pPr>
        <w:spacing w:line="280" w:lineRule="exact"/>
        <w:ind w:left="4536"/>
        <w:rPr>
          <w:color w:val="000000"/>
        </w:rPr>
      </w:pPr>
    </w:p>
    <w:p w:rsidR="00AD06E3" w:rsidRPr="005C544B" w:rsidRDefault="00AD06E3" w:rsidP="00AD06E3">
      <w:pPr>
        <w:spacing w:line="280" w:lineRule="exact"/>
        <w:ind w:firstLine="567"/>
        <w:jc w:val="both"/>
        <w:rPr>
          <w:color w:val="000000"/>
        </w:rPr>
      </w:pPr>
      <w:r w:rsidRPr="005C544B">
        <w:rPr>
          <w:color w:val="000000"/>
        </w:rPr>
        <w:t>6.7. Забезпечення оперативного реагування на надзвичайні ситуації техногенного і природного характеру та ліквідації їх наслідків, функціонування мобільної оперативної:</w:t>
      </w:r>
    </w:p>
    <w:p w:rsidR="00AD06E3" w:rsidRPr="005C544B" w:rsidRDefault="00AD06E3" w:rsidP="00AD06E3">
      <w:pPr>
        <w:spacing w:line="300" w:lineRule="exact"/>
        <w:ind w:firstLine="567"/>
        <w:jc w:val="both"/>
        <w:rPr>
          <w:color w:val="000000"/>
        </w:rPr>
      </w:pPr>
      <w:r w:rsidRPr="005C544B">
        <w:rPr>
          <w:color w:val="000000"/>
        </w:rPr>
        <w:t xml:space="preserve">6.7.1. Забезпечення функціонування складів матеріального резерву, проведення аварійно-відновлювальних робіт, придбання спеціальної техніки і обладнання </w:t>
      </w: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300" w:lineRule="exact"/>
        <w:ind w:left="4536"/>
        <w:jc w:val="both"/>
        <w:rPr>
          <w:color w:val="000000"/>
        </w:rPr>
      </w:pPr>
    </w:p>
    <w:p w:rsidR="00AD06E3" w:rsidRPr="005C544B" w:rsidRDefault="00AD06E3" w:rsidP="00AD06E3">
      <w:pPr>
        <w:spacing w:line="300" w:lineRule="exact"/>
        <w:ind w:left="4536"/>
        <w:jc w:val="both"/>
        <w:rPr>
          <w:color w:val="000000"/>
        </w:rPr>
      </w:pPr>
      <w:r w:rsidRPr="005C544B">
        <w:rPr>
          <w:color w:val="000000"/>
        </w:rPr>
        <w:t xml:space="preserve">Постійно. </w:t>
      </w: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firstLine="567"/>
        <w:jc w:val="both"/>
        <w:rPr>
          <w:color w:val="000000"/>
        </w:rPr>
      </w:pPr>
      <w:r w:rsidRPr="005C544B">
        <w:rPr>
          <w:color w:val="000000"/>
        </w:rPr>
        <w:t xml:space="preserve">6.7.2. Забезпечення ефективного функціонування мобільної оперативної групи. </w:t>
      </w:r>
    </w:p>
    <w:p w:rsidR="00AD06E3" w:rsidRPr="005C544B" w:rsidRDefault="00AD06E3" w:rsidP="00AD06E3">
      <w:pPr>
        <w:spacing w:line="300" w:lineRule="exact"/>
        <w:ind w:firstLine="567"/>
        <w:jc w:val="both"/>
        <w:rPr>
          <w:color w:val="000000"/>
        </w:rPr>
      </w:pP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300" w:lineRule="exact"/>
        <w:ind w:left="4536"/>
        <w:jc w:val="both"/>
        <w:rPr>
          <w:color w:val="000000"/>
        </w:rPr>
      </w:pPr>
    </w:p>
    <w:p w:rsidR="00AD06E3" w:rsidRPr="005C544B" w:rsidRDefault="00AD06E3" w:rsidP="00AD06E3">
      <w:pPr>
        <w:tabs>
          <w:tab w:val="left" w:pos="4536"/>
        </w:tabs>
        <w:spacing w:line="300" w:lineRule="exact"/>
        <w:ind w:left="4536"/>
        <w:jc w:val="both"/>
        <w:rPr>
          <w:color w:val="000000"/>
        </w:rPr>
      </w:pPr>
      <w:r w:rsidRPr="005C544B">
        <w:rPr>
          <w:color w:val="000000"/>
        </w:rPr>
        <w:t xml:space="preserve">Постійно. </w:t>
      </w: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firstLine="567"/>
        <w:jc w:val="both"/>
        <w:rPr>
          <w:color w:val="000000"/>
        </w:rPr>
      </w:pPr>
    </w:p>
    <w:p w:rsidR="00AD06E3" w:rsidRPr="005C544B" w:rsidRDefault="00AD06E3" w:rsidP="00AD06E3">
      <w:pPr>
        <w:spacing w:line="300" w:lineRule="exact"/>
        <w:ind w:firstLine="567"/>
        <w:jc w:val="both"/>
        <w:rPr>
          <w:color w:val="000000"/>
        </w:rPr>
      </w:pPr>
      <w:r w:rsidRPr="005C544B">
        <w:rPr>
          <w:color w:val="000000"/>
        </w:rPr>
        <w:t xml:space="preserve">6.8. Створення нових аварійно-рятувальних підрозділів та служб, відновлення діяльності та подальший розвиток підрозділів місцевої пожежної охорони, добровільних протипожежних формувань, формувань цивільного захисту: </w:t>
      </w:r>
    </w:p>
    <w:p w:rsidR="00AD06E3" w:rsidRPr="005C544B" w:rsidRDefault="00AD06E3" w:rsidP="00AD06E3">
      <w:pPr>
        <w:spacing w:line="300" w:lineRule="exact"/>
        <w:ind w:firstLine="567"/>
        <w:jc w:val="both"/>
        <w:rPr>
          <w:color w:val="000000"/>
        </w:rPr>
      </w:pPr>
      <w:r w:rsidRPr="005C544B">
        <w:rPr>
          <w:color w:val="000000"/>
        </w:rPr>
        <w:t>6.8.1. Опрацювати питання щодо створення комунальних спеціалізованих аварійно-рятувальних підрозділів та служб для реагування на можливі надзвичайні ситуації техногенного і природного характеру та  ліквідації їх наслідків на відповідних територіях, в залежності від рівня їх техногенного навантаження та інших небезпечних факторів.</w:t>
      </w:r>
    </w:p>
    <w:p w:rsidR="00AD06E3" w:rsidRPr="005C544B" w:rsidRDefault="00AD06E3" w:rsidP="00AD06E3">
      <w:pPr>
        <w:spacing w:line="300" w:lineRule="exact"/>
        <w:ind w:firstLine="567"/>
        <w:jc w:val="both"/>
        <w:rPr>
          <w:color w:val="000000"/>
        </w:rPr>
      </w:pPr>
      <w:r w:rsidRPr="005C544B">
        <w:rPr>
          <w:color w:val="000000"/>
        </w:rPr>
        <w:t xml:space="preserve"> </w:t>
      </w: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90" w:lineRule="exact"/>
        <w:ind w:left="4536"/>
        <w:rPr>
          <w:color w:val="000000"/>
        </w:rPr>
      </w:pPr>
      <w:r w:rsidRPr="005C544B">
        <w:rPr>
          <w:color w:val="000000"/>
        </w:rPr>
        <w:t>Обухівський РС ГУ Державної служби України з надзвичайних ситуацій у Київській області (за згодою)</w:t>
      </w: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left="4536"/>
        <w:rPr>
          <w:color w:val="000000"/>
        </w:rPr>
      </w:pPr>
      <w:r w:rsidRPr="005C544B">
        <w:rPr>
          <w:color w:val="000000"/>
        </w:rPr>
        <w:t xml:space="preserve">Постійно. </w:t>
      </w:r>
    </w:p>
    <w:p w:rsidR="00AD06E3" w:rsidRPr="005C544B" w:rsidRDefault="00AD06E3" w:rsidP="00AD06E3">
      <w:pPr>
        <w:spacing w:line="280" w:lineRule="exact"/>
        <w:ind w:left="4536"/>
        <w:rPr>
          <w:color w:val="000000"/>
        </w:rPr>
      </w:pPr>
    </w:p>
    <w:p w:rsidR="00AD06E3" w:rsidRPr="005C544B" w:rsidRDefault="00AD06E3" w:rsidP="00AD06E3">
      <w:pPr>
        <w:spacing w:line="280" w:lineRule="exact"/>
        <w:ind w:left="4536"/>
        <w:rPr>
          <w:color w:val="000000"/>
        </w:rPr>
      </w:pPr>
    </w:p>
    <w:p w:rsidR="00AD06E3" w:rsidRPr="005C544B" w:rsidRDefault="00AD06E3" w:rsidP="00AD06E3">
      <w:pPr>
        <w:spacing w:line="280" w:lineRule="exact"/>
        <w:ind w:firstLine="567"/>
        <w:jc w:val="both"/>
        <w:rPr>
          <w:color w:val="000000"/>
        </w:rPr>
      </w:pPr>
      <w:r w:rsidRPr="005C544B">
        <w:rPr>
          <w:color w:val="000000"/>
        </w:rPr>
        <w:t>6.8.2. Опрацювати питання щодо забезпечення розвитку існуючих та створення нових підрозділів місцевої, добровільної пожежної охорони, формувань цивільного захисту, іншого.</w:t>
      </w:r>
    </w:p>
    <w:p w:rsidR="00AD06E3" w:rsidRPr="005C544B" w:rsidRDefault="00AD06E3" w:rsidP="00AD06E3">
      <w:pPr>
        <w:spacing w:line="280" w:lineRule="exact"/>
        <w:ind w:firstLine="567"/>
        <w:jc w:val="both"/>
        <w:rPr>
          <w:color w:val="000000"/>
        </w:rPr>
      </w:pP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90" w:lineRule="exact"/>
        <w:ind w:left="4536"/>
        <w:rPr>
          <w:color w:val="000000"/>
        </w:rPr>
      </w:pPr>
      <w:r w:rsidRPr="005C544B">
        <w:rPr>
          <w:color w:val="000000"/>
        </w:rPr>
        <w:t>Обухівський РС ГУ Державної служби України з надзвичайних ситуацій у Київській області (за згодою)</w:t>
      </w:r>
    </w:p>
    <w:p w:rsidR="00AD06E3" w:rsidRPr="005C544B" w:rsidRDefault="00AD06E3" w:rsidP="00AD06E3">
      <w:pPr>
        <w:spacing w:line="280" w:lineRule="exact"/>
        <w:ind w:left="4536"/>
        <w:rPr>
          <w:color w:val="000000"/>
        </w:rPr>
      </w:pPr>
    </w:p>
    <w:p w:rsidR="00AD06E3" w:rsidRPr="005C544B" w:rsidRDefault="00AD06E3" w:rsidP="00AD06E3">
      <w:pPr>
        <w:spacing w:line="280" w:lineRule="exact"/>
        <w:ind w:left="4536"/>
        <w:rPr>
          <w:color w:val="000000"/>
        </w:rPr>
      </w:pPr>
    </w:p>
    <w:p w:rsidR="00AD06E3" w:rsidRPr="005C544B" w:rsidRDefault="00AD06E3" w:rsidP="00AD06E3">
      <w:pPr>
        <w:spacing w:line="280" w:lineRule="exact"/>
        <w:ind w:left="4536"/>
        <w:rPr>
          <w:color w:val="000000"/>
        </w:rPr>
      </w:pPr>
      <w:r w:rsidRPr="005C544B">
        <w:rPr>
          <w:color w:val="000000"/>
        </w:rPr>
        <w:t xml:space="preserve">Постійно. </w:t>
      </w:r>
    </w:p>
    <w:p w:rsidR="00AD06E3" w:rsidRPr="005C544B" w:rsidRDefault="00AD06E3" w:rsidP="00AD06E3">
      <w:pPr>
        <w:spacing w:line="280" w:lineRule="exact"/>
        <w:ind w:left="4536"/>
        <w:jc w:val="both"/>
        <w:rPr>
          <w:color w:val="000000"/>
        </w:rPr>
      </w:pPr>
    </w:p>
    <w:p w:rsidR="00AD06E3" w:rsidRPr="005C544B" w:rsidRDefault="00AD06E3" w:rsidP="00AD06E3">
      <w:pPr>
        <w:spacing w:line="280" w:lineRule="exact"/>
        <w:ind w:firstLine="567"/>
        <w:jc w:val="both"/>
        <w:rPr>
          <w:bCs/>
          <w:color w:val="000000"/>
        </w:rPr>
      </w:pPr>
      <w:r w:rsidRPr="005C544B">
        <w:rPr>
          <w:bCs/>
          <w:color w:val="000000"/>
        </w:rPr>
        <w:t xml:space="preserve">6.8.3. </w:t>
      </w:r>
      <w:r w:rsidRPr="005C544B">
        <w:rPr>
          <w:color w:val="000000"/>
        </w:rPr>
        <w:t>Опрацювати питання та надати допомогу</w:t>
      </w:r>
      <w:r w:rsidRPr="005C544B">
        <w:rPr>
          <w:bCs/>
          <w:color w:val="000000"/>
        </w:rPr>
        <w:t xml:space="preserve"> суб’єктам господарювання всіх форм власності щодо відновлення або створення нових добровільних протипожежних та аварійно-рятувальних формувань цивільного захисту.</w:t>
      </w:r>
    </w:p>
    <w:p w:rsidR="00AD06E3" w:rsidRPr="005C544B" w:rsidRDefault="00AD06E3" w:rsidP="00AD06E3">
      <w:pPr>
        <w:spacing w:line="280" w:lineRule="exact"/>
        <w:ind w:firstLine="567"/>
        <w:jc w:val="both"/>
        <w:rPr>
          <w:bCs/>
          <w:color w:val="000000"/>
        </w:rPr>
      </w:pPr>
      <w:r w:rsidRPr="005C544B">
        <w:rPr>
          <w:bCs/>
          <w:color w:val="000000"/>
        </w:rPr>
        <w:t xml:space="preserve"> </w:t>
      </w: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90" w:lineRule="exact"/>
        <w:ind w:left="4536"/>
        <w:rPr>
          <w:color w:val="000000"/>
        </w:rPr>
      </w:pPr>
      <w:r w:rsidRPr="005C544B">
        <w:rPr>
          <w:color w:val="000000"/>
        </w:rPr>
        <w:t>Обухівський РС ГУ Державної служби України з надзвичайних ситуацій у Київській області (за згодою)</w:t>
      </w:r>
    </w:p>
    <w:p w:rsidR="00AD06E3" w:rsidRPr="005C544B" w:rsidRDefault="00AD06E3" w:rsidP="00AD06E3">
      <w:pPr>
        <w:spacing w:line="280" w:lineRule="exact"/>
        <w:ind w:left="4536"/>
        <w:rPr>
          <w:color w:val="000000"/>
        </w:rPr>
      </w:pPr>
    </w:p>
    <w:p w:rsidR="00AD06E3" w:rsidRPr="005C544B" w:rsidRDefault="00AD06E3" w:rsidP="00AD06E3">
      <w:pPr>
        <w:spacing w:line="280" w:lineRule="exact"/>
        <w:ind w:left="4536"/>
        <w:rPr>
          <w:color w:val="000000"/>
        </w:rPr>
      </w:pPr>
      <w:r w:rsidRPr="005C544B">
        <w:rPr>
          <w:color w:val="000000"/>
        </w:rPr>
        <w:t xml:space="preserve">Постійно. </w:t>
      </w:r>
    </w:p>
    <w:p w:rsidR="00AD06E3" w:rsidRPr="005C544B" w:rsidRDefault="00AD06E3" w:rsidP="00AD06E3">
      <w:pPr>
        <w:spacing w:line="280" w:lineRule="exact"/>
        <w:ind w:left="4536"/>
        <w:rPr>
          <w:bCs/>
          <w:color w:val="000000"/>
        </w:rPr>
      </w:pPr>
    </w:p>
    <w:p w:rsidR="00AD06E3" w:rsidRPr="005C544B" w:rsidRDefault="00AD06E3" w:rsidP="00AD06E3">
      <w:pPr>
        <w:spacing w:line="280" w:lineRule="exact"/>
        <w:ind w:firstLine="567"/>
        <w:jc w:val="both"/>
        <w:rPr>
          <w:color w:val="000000"/>
        </w:rPr>
      </w:pPr>
      <w:r w:rsidRPr="005C544B">
        <w:rPr>
          <w:bCs/>
          <w:color w:val="000000"/>
        </w:rPr>
        <w:t xml:space="preserve">6.8.4. Забезпечити фінансування та матеріально-технічне забезпечення пожежно-рятувальних підрозділів пожежної охорони за рахунок коштів місцевих бюджетів всіх рівнів </w:t>
      </w:r>
      <w:r w:rsidRPr="005C544B">
        <w:rPr>
          <w:color w:val="000000"/>
        </w:rPr>
        <w:t>та інших джерел, незаборонених законодавством.</w:t>
      </w:r>
    </w:p>
    <w:p w:rsidR="00AD06E3" w:rsidRPr="005C544B" w:rsidRDefault="00AD06E3" w:rsidP="00AD06E3">
      <w:pPr>
        <w:spacing w:line="280" w:lineRule="exact"/>
        <w:ind w:firstLine="567"/>
        <w:jc w:val="both"/>
        <w:rPr>
          <w:color w:val="000000"/>
        </w:rPr>
      </w:pPr>
      <w:r w:rsidRPr="005C544B">
        <w:rPr>
          <w:color w:val="000000"/>
        </w:rPr>
        <w:t xml:space="preserve"> </w:t>
      </w: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80" w:lineRule="exact"/>
        <w:ind w:left="4536"/>
        <w:rPr>
          <w:color w:val="000000"/>
        </w:rPr>
      </w:pPr>
    </w:p>
    <w:p w:rsidR="00AD06E3" w:rsidRPr="005C544B" w:rsidRDefault="00AD06E3" w:rsidP="00AD06E3">
      <w:pPr>
        <w:spacing w:line="280" w:lineRule="exact"/>
        <w:ind w:left="4536"/>
        <w:rPr>
          <w:color w:val="000000"/>
        </w:rPr>
      </w:pPr>
      <w:r w:rsidRPr="005C544B">
        <w:rPr>
          <w:color w:val="000000"/>
        </w:rPr>
        <w:t>Постійно.</w:t>
      </w:r>
    </w:p>
    <w:p w:rsidR="00AD06E3" w:rsidRPr="005C544B" w:rsidRDefault="00AD06E3" w:rsidP="00AD06E3">
      <w:pPr>
        <w:spacing w:line="300" w:lineRule="exact"/>
        <w:ind w:left="4536"/>
        <w:rPr>
          <w:color w:val="000000"/>
        </w:rPr>
      </w:pPr>
    </w:p>
    <w:p w:rsidR="00AD06E3" w:rsidRPr="005C544B" w:rsidRDefault="00AD06E3" w:rsidP="00AD06E3">
      <w:pPr>
        <w:spacing w:line="290" w:lineRule="exact"/>
        <w:rPr>
          <w:color w:val="000000"/>
        </w:rPr>
      </w:pPr>
    </w:p>
    <w:p w:rsidR="00AD06E3" w:rsidRPr="005C544B" w:rsidRDefault="00AD06E3" w:rsidP="00AD06E3">
      <w:pPr>
        <w:spacing w:line="290" w:lineRule="exact"/>
        <w:ind w:firstLine="567"/>
        <w:jc w:val="both"/>
        <w:rPr>
          <w:color w:val="000000"/>
        </w:rPr>
      </w:pPr>
      <w:r w:rsidRPr="005C544B">
        <w:rPr>
          <w:color w:val="000000"/>
        </w:rPr>
        <w:t>6.8.5.  Проводити роботу щодо включення до генеральних планів населених пунктів земельних ділянок під будівництво пожежних депо для пожежно-рятувальних підрозділів місцевої  пожежної охорони.</w:t>
      </w:r>
    </w:p>
    <w:p w:rsidR="00AD06E3" w:rsidRPr="005C544B" w:rsidRDefault="00AD06E3" w:rsidP="00AD06E3">
      <w:pPr>
        <w:spacing w:line="290" w:lineRule="exact"/>
        <w:ind w:firstLine="567"/>
        <w:jc w:val="both"/>
        <w:rPr>
          <w:color w:val="000000"/>
        </w:rPr>
      </w:pPr>
      <w:r w:rsidRPr="005C544B">
        <w:rPr>
          <w:color w:val="000000"/>
        </w:rPr>
        <w:t xml:space="preserve"> </w:t>
      </w: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90" w:lineRule="exact"/>
        <w:rPr>
          <w:color w:val="000000"/>
        </w:rPr>
      </w:pPr>
    </w:p>
    <w:p w:rsidR="00AD06E3" w:rsidRPr="005C544B" w:rsidRDefault="00AD06E3" w:rsidP="00AD06E3">
      <w:pPr>
        <w:spacing w:line="290" w:lineRule="exact"/>
        <w:ind w:left="4536"/>
        <w:rPr>
          <w:color w:val="000000"/>
        </w:rPr>
      </w:pPr>
    </w:p>
    <w:p w:rsidR="00AD06E3" w:rsidRPr="005C544B" w:rsidRDefault="00AD06E3" w:rsidP="00AD06E3">
      <w:pPr>
        <w:spacing w:line="290" w:lineRule="exact"/>
        <w:ind w:left="4536"/>
        <w:rPr>
          <w:color w:val="000000"/>
        </w:rPr>
      </w:pPr>
      <w:r w:rsidRPr="005C544B">
        <w:rPr>
          <w:color w:val="000000"/>
        </w:rPr>
        <w:t xml:space="preserve">Постійно. </w:t>
      </w:r>
    </w:p>
    <w:p w:rsidR="00AD06E3" w:rsidRPr="005C544B" w:rsidRDefault="00AD06E3" w:rsidP="00AD06E3">
      <w:pPr>
        <w:spacing w:line="290" w:lineRule="exact"/>
        <w:ind w:left="4536"/>
        <w:rPr>
          <w:color w:val="000000"/>
        </w:rPr>
      </w:pPr>
    </w:p>
    <w:p w:rsidR="00AD06E3" w:rsidRPr="005C544B" w:rsidRDefault="00AD06E3" w:rsidP="00AD06E3">
      <w:pPr>
        <w:spacing w:line="290" w:lineRule="exact"/>
        <w:ind w:firstLine="567"/>
        <w:jc w:val="both"/>
        <w:rPr>
          <w:color w:val="000000"/>
        </w:rPr>
      </w:pPr>
      <w:r w:rsidRPr="005C544B">
        <w:rPr>
          <w:color w:val="000000"/>
        </w:rPr>
        <w:t>6.8.6. Сприяти зміцненню боєготовності та боєздатності підрозділів державної, місцевої, відомчої та добровільної пожежної охорони, що розташовані на території Обухівської міської ради.</w:t>
      </w:r>
    </w:p>
    <w:p w:rsidR="00AD06E3" w:rsidRPr="005C544B" w:rsidRDefault="00AD06E3" w:rsidP="00AD06E3">
      <w:pPr>
        <w:spacing w:line="290" w:lineRule="exact"/>
        <w:ind w:firstLine="567"/>
        <w:jc w:val="both"/>
        <w:rPr>
          <w:color w:val="000000"/>
        </w:rPr>
      </w:pPr>
      <w:r w:rsidRPr="005C544B">
        <w:rPr>
          <w:color w:val="000000"/>
        </w:rPr>
        <w:lastRenderedPageBreak/>
        <w:t xml:space="preserve"> </w:t>
      </w: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90" w:lineRule="exact"/>
        <w:ind w:left="4536"/>
        <w:rPr>
          <w:color w:val="000000"/>
        </w:rPr>
      </w:pPr>
      <w:r w:rsidRPr="005C544B">
        <w:rPr>
          <w:color w:val="000000"/>
        </w:rPr>
        <w:t>Обухівський РС ГУ Державної служби України з надзвичайних ситуацій у Київській області (за згодою)</w:t>
      </w:r>
    </w:p>
    <w:p w:rsidR="00AD06E3" w:rsidRPr="005C544B" w:rsidRDefault="00AD06E3" w:rsidP="00AD06E3">
      <w:pPr>
        <w:spacing w:line="290" w:lineRule="exact"/>
        <w:ind w:left="4536"/>
        <w:rPr>
          <w:color w:val="000000"/>
        </w:rPr>
      </w:pPr>
    </w:p>
    <w:p w:rsidR="00AD06E3" w:rsidRPr="005C544B" w:rsidRDefault="00AD06E3" w:rsidP="00AD06E3">
      <w:pPr>
        <w:spacing w:line="290" w:lineRule="exact"/>
        <w:ind w:left="4536"/>
        <w:rPr>
          <w:color w:val="000000"/>
        </w:rPr>
      </w:pPr>
      <w:r w:rsidRPr="005C544B">
        <w:rPr>
          <w:color w:val="000000"/>
        </w:rPr>
        <w:t>Постійно.</w:t>
      </w:r>
    </w:p>
    <w:p w:rsidR="00AD06E3" w:rsidRPr="005C544B" w:rsidRDefault="00AD06E3" w:rsidP="00AD06E3">
      <w:pPr>
        <w:spacing w:line="240" w:lineRule="exact"/>
        <w:jc w:val="center"/>
        <w:rPr>
          <w:color w:val="000000"/>
        </w:rPr>
      </w:pPr>
    </w:p>
    <w:p w:rsidR="00AD06E3" w:rsidRPr="005C544B" w:rsidRDefault="00AD06E3" w:rsidP="00AD06E3">
      <w:pPr>
        <w:spacing w:line="240" w:lineRule="exact"/>
        <w:jc w:val="center"/>
        <w:rPr>
          <w:color w:val="000000"/>
        </w:rPr>
      </w:pPr>
    </w:p>
    <w:p w:rsidR="00AD06E3" w:rsidRPr="005C544B" w:rsidRDefault="00AD06E3" w:rsidP="00AD06E3">
      <w:pPr>
        <w:spacing w:line="240" w:lineRule="exact"/>
        <w:jc w:val="center"/>
        <w:rPr>
          <w:color w:val="000000"/>
        </w:rPr>
      </w:pPr>
    </w:p>
    <w:p w:rsidR="00AD06E3" w:rsidRPr="005C544B" w:rsidRDefault="00AD06E3" w:rsidP="00AD06E3">
      <w:pPr>
        <w:spacing w:line="240" w:lineRule="exact"/>
        <w:ind w:left="4536"/>
        <w:jc w:val="both"/>
        <w:rPr>
          <w:color w:val="000000"/>
        </w:rPr>
      </w:pPr>
    </w:p>
    <w:p w:rsidR="00AD06E3" w:rsidRPr="005C544B" w:rsidRDefault="00AD06E3" w:rsidP="00AD06E3">
      <w:pPr>
        <w:spacing w:line="240" w:lineRule="exact"/>
        <w:ind w:firstLine="567"/>
        <w:jc w:val="both"/>
        <w:rPr>
          <w:color w:val="000000"/>
        </w:rPr>
      </w:pPr>
      <w:r w:rsidRPr="005C544B">
        <w:rPr>
          <w:color w:val="000000"/>
        </w:rPr>
        <w:t>6.8.7. Продовжити роботи щодо приведення в робочий стан інженерного обладнання систем протипожежного захисту висотних будинків та будинків підвищеної поверховості, забезпечення їх належного функціонування.</w:t>
      </w:r>
    </w:p>
    <w:p w:rsidR="00AD06E3" w:rsidRPr="005C544B" w:rsidRDefault="00AD06E3" w:rsidP="00AD06E3">
      <w:pPr>
        <w:spacing w:line="240" w:lineRule="exact"/>
        <w:ind w:firstLine="567"/>
        <w:jc w:val="both"/>
        <w:rPr>
          <w:color w:val="000000"/>
        </w:rPr>
      </w:pPr>
      <w:r w:rsidRPr="005C544B">
        <w:rPr>
          <w:color w:val="000000"/>
        </w:rPr>
        <w:t xml:space="preserve"> </w:t>
      </w: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jc w:val="both"/>
        <w:rPr>
          <w:color w:val="000000"/>
        </w:rPr>
      </w:pPr>
    </w:p>
    <w:p w:rsidR="00AD06E3" w:rsidRPr="005C544B" w:rsidRDefault="00AD06E3" w:rsidP="00AD06E3">
      <w:pPr>
        <w:spacing w:line="240" w:lineRule="exact"/>
        <w:ind w:left="4536"/>
        <w:jc w:val="both"/>
        <w:rPr>
          <w:color w:val="000000"/>
        </w:rPr>
      </w:pPr>
      <w:r w:rsidRPr="005C544B">
        <w:rPr>
          <w:color w:val="000000"/>
        </w:rPr>
        <w:t>Постійно.</w:t>
      </w:r>
    </w:p>
    <w:p w:rsidR="00AD06E3" w:rsidRPr="005C544B" w:rsidRDefault="00AD06E3" w:rsidP="00AD06E3">
      <w:pPr>
        <w:spacing w:line="240" w:lineRule="exact"/>
        <w:ind w:left="4536"/>
        <w:jc w:val="both"/>
        <w:rPr>
          <w:color w:val="000000"/>
        </w:rPr>
      </w:pPr>
    </w:p>
    <w:p w:rsidR="00AD06E3" w:rsidRPr="005C544B" w:rsidRDefault="00AD06E3" w:rsidP="00AD06E3">
      <w:pPr>
        <w:spacing w:line="240" w:lineRule="exact"/>
        <w:ind w:left="4536"/>
        <w:jc w:val="both"/>
        <w:rPr>
          <w:color w:val="000000"/>
        </w:rPr>
      </w:pPr>
    </w:p>
    <w:p w:rsidR="00AD06E3" w:rsidRPr="005C544B" w:rsidRDefault="00AD06E3" w:rsidP="00AD06E3">
      <w:pPr>
        <w:spacing w:line="240" w:lineRule="exact"/>
        <w:ind w:firstLine="567"/>
        <w:jc w:val="both"/>
        <w:rPr>
          <w:color w:val="000000"/>
        </w:rPr>
      </w:pPr>
    </w:p>
    <w:p w:rsidR="00AD06E3" w:rsidRPr="005C544B" w:rsidRDefault="00AD06E3" w:rsidP="00AD06E3">
      <w:pPr>
        <w:spacing w:line="240" w:lineRule="exact"/>
        <w:ind w:firstLine="567"/>
        <w:jc w:val="both"/>
        <w:rPr>
          <w:color w:val="000000"/>
        </w:rPr>
      </w:pPr>
      <w:r w:rsidRPr="005C544B">
        <w:rPr>
          <w:color w:val="000000"/>
        </w:rPr>
        <w:t>6.8.8. Забезпечити навчання населення правилам пожежної безпеки у побуті.</w:t>
      </w:r>
    </w:p>
    <w:p w:rsidR="00AD06E3" w:rsidRPr="005C544B" w:rsidRDefault="00AD06E3" w:rsidP="00AD06E3">
      <w:pPr>
        <w:spacing w:line="240" w:lineRule="exact"/>
        <w:ind w:firstLine="567"/>
        <w:jc w:val="both"/>
        <w:rPr>
          <w:color w:val="000000"/>
        </w:rPr>
      </w:pPr>
      <w:r w:rsidRPr="005C544B">
        <w:rPr>
          <w:color w:val="000000"/>
        </w:rPr>
        <w:t xml:space="preserve"> </w:t>
      </w: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240" w:lineRule="exact"/>
        <w:ind w:left="4536"/>
        <w:rPr>
          <w:color w:val="000000"/>
        </w:rPr>
      </w:pPr>
      <w:r w:rsidRPr="005C544B">
        <w:rPr>
          <w:color w:val="000000"/>
        </w:rPr>
        <w:t>Обухівський РС ГУ Державної служби України з надзвичайних ситуацій у Київській області (за згодою)</w:t>
      </w:r>
    </w:p>
    <w:p w:rsidR="00AD06E3" w:rsidRPr="005C544B" w:rsidRDefault="00AD06E3" w:rsidP="00AD06E3">
      <w:pPr>
        <w:spacing w:line="240" w:lineRule="exact"/>
        <w:ind w:left="4536"/>
        <w:rPr>
          <w:color w:val="000000"/>
        </w:rPr>
      </w:pPr>
    </w:p>
    <w:p w:rsidR="00AD06E3" w:rsidRPr="005C544B" w:rsidRDefault="00AD06E3" w:rsidP="00AD06E3">
      <w:pPr>
        <w:spacing w:line="240" w:lineRule="exact"/>
        <w:ind w:left="4536"/>
        <w:rPr>
          <w:color w:val="000000"/>
        </w:rPr>
      </w:pPr>
      <w:r w:rsidRPr="005C544B">
        <w:rPr>
          <w:color w:val="000000"/>
        </w:rPr>
        <w:t>Постійно (згідно з планом) .</w:t>
      </w:r>
    </w:p>
    <w:p w:rsidR="00AD06E3" w:rsidRPr="005C544B" w:rsidRDefault="00AD06E3" w:rsidP="00AD06E3">
      <w:pPr>
        <w:spacing w:line="240" w:lineRule="exact"/>
        <w:ind w:left="4536"/>
        <w:rPr>
          <w:color w:val="000000"/>
        </w:rPr>
      </w:pP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firstLine="567"/>
        <w:jc w:val="both"/>
        <w:rPr>
          <w:color w:val="000000"/>
        </w:rPr>
      </w:pPr>
      <w:r w:rsidRPr="005C544B">
        <w:rPr>
          <w:color w:val="000000"/>
        </w:rPr>
        <w:t>6.8.9. Організувати проведення щорічних шкільних, місцевих змагань юних рятувальників „Школа безпеки”.</w:t>
      </w:r>
    </w:p>
    <w:p w:rsidR="00AD06E3" w:rsidRPr="005C544B" w:rsidRDefault="00AD06E3" w:rsidP="00AD06E3">
      <w:pPr>
        <w:spacing w:line="300" w:lineRule="exact"/>
        <w:ind w:firstLine="567"/>
        <w:jc w:val="both"/>
        <w:rPr>
          <w:color w:val="000000"/>
        </w:rPr>
      </w:pPr>
    </w:p>
    <w:p w:rsidR="00AD06E3" w:rsidRPr="005C544B" w:rsidRDefault="00AD06E3" w:rsidP="00AD06E3">
      <w:pPr>
        <w:spacing w:line="240" w:lineRule="exact"/>
        <w:ind w:left="4536"/>
        <w:rPr>
          <w:color w:val="000000"/>
        </w:rPr>
      </w:pPr>
      <w:r w:rsidRPr="005C544B">
        <w:rPr>
          <w:color w:val="000000"/>
        </w:rPr>
        <w:t>Виконавчий комітет Обухівської міської ради,</w:t>
      </w:r>
    </w:p>
    <w:p w:rsidR="00AD06E3" w:rsidRPr="005C544B" w:rsidRDefault="00AD06E3" w:rsidP="00AD06E3">
      <w:pPr>
        <w:spacing w:line="240" w:lineRule="exact"/>
        <w:ind w:left="4536"/>
        <w:rPr>
          <w:color w:val="000000"/>
        </w:rPr>
      </w:pPr>
      <w:r w:rsidRPr="005C544B">
        <w:rPr>
          <w:color w:val="000000"/>
        </w:rPr>
        <w:t>Відділ з питань надзвичайних ситуацій та цивільного захисту населення виконавчого комітету Обухівської міської ради,</w:t>
      </w:r>
    </w:p>
    <w:p w:rsidR="00AD06E3" w:rsidRPr="005C544B" w:rsidRDefault="00AD06E3" w:rsidP="00AD06E3">
      <w:pPr>
        <w:spacing w:line="300" w:lineRule="exact"/>
        <w:ind w:left="4536"/>
        <w:rPr>
          <w:color w:val="000000"/>
        </w:rPr>
      </w:pPr>
      <w:r w:rsidRPr="005C544B">
        <w:rPr>
          <w:color w:val="000000"/>
        </w:rPr>
        <w:t>Обухівський РС ГУ Державної служби України з надзвичайних ситуацій у Київській області (за згодою)</w:t>
      </w: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left="4536"/>
        <w:rPr>
          <w:color w:val="000000"/>
        </w:rPr>
      </w:pPr>
      <w:r w:rsidRPr="005C544B">
        <w:rPr>
          <w:color w:val="000000"/>
        </w:rPr>
        <w:t xml:space="preserve">Щороку. </w:t>
      </w:r>
    </w:p>
    <w:p w:rsidR="00AD06E3" w:rsidRPr="005C544B" w:rsidRDefault="00AD06E3" w:rsidP="00AD06E3">
      <w:pPr>
        <w:spacing w:line="300" w:lineRule="exact"/>
        <w:ind w:left="4536"/>
        <w:rPr>
          <w:color w:val="000000"/>
        </w:rPr>
      </w:pPr>
    </w:p>
    <w:p w:rsidR="00AD06E3" w:rsidRPr="005C544B" w:rsidRDefault="00AD06E3" w:rsidP="00AD06E3">
      <w:pPr>
        <w:spacing w:line="300" w:lineRule="exact"/>
        <w:ind w:firstLine="567"/>
        <w:jc w:val="both"/>
        <w:rPr>
          <w:color w:val="000000"/>
        </w:rPr>
      </w:pPr>
      <w:r w:rsidRPr="005C544B">
        <w:rPr>
          <w:color w:val="000000"/>
        </w:rPr>
        <w:t>6.8.10. Забезпечити спеціальною пожежно-рятувальною технікою, придатною для рятування людей та гасіння пожеж у будинках підвищеної поверховості та висотних будинках пожежно-рятувальні підрозділи.</w:t>
      </w:r>
    </w:p>
    <w:p w:rsidR="00AD06E3" w:rsidRPr="005C544B" w:rsidRDefault="00AD06E3" w:rsidP="006D7117">
      <w:pPr>
        <w:spacing w:line="300" w:lineRule="exact"/>
        <w:ind w:firstLine="567"/>
        <w:jc w:val="right"/>
        <w:rPr>
          <w:color w:val="000000"/>
        </w:rPr>
      </w:pPr>
      <w:r w:rsidRPr="005C544B">
        <w:rPr>
          <w:color w:val="000000"/>
        </w:rPr>
        <w:t xml:space="preserve"> Виконавчий комітет Обухівської міської ради,</w:t>
      </w:r>
    </w:p>
    <w:p w:rsidR="00AD06E3" w:rsidRPr="005C544B" w:rsidRDefault="00AD06E3" w:rsidP="006D7117">
      <w:pPr>
        <w:spacing w:line="300" w:lineRule="exact"/>
        <w:ind w:left="4536"/>
        <w:rPr>
          <w:color w:val="000000"/>
        </w:rPr>
      </w:pPr>
      <w:r w:rsidRPr="005C544B">
        <w:rPr>
          <w:color w:val="000000"/>
        </w:rPr>
        <w:t>Обухівський РС ГУ Державної служби України з надзвичайних ситуацій у Київській області (за згодою)</w:t>
      </w:r>
    </w:p>
    <w:p w:rsidR="00AD06E3" w:rsidRPr="005C544B" w:rsidRDefault="00AD06E3" w:rsidP="00AD06E3">
      <w:pPr>
        <w:spacing w:line="300" w:lineRule="exact"/>
        <w:ind w:left="4536"/>
        <w:jc w:val="both"/>
        <w:rPr>
          <w:color w:val="000000"/>
        </w:rPr>
      </w:pPr>
      <w:r w:rsidRPr="005C544B">
        <w:rPr>
          <w:color w:val="000000"/>
        </w:rPr>
        <w:t xml:space="preserve">Постійно. </w:t>
      </w:r>
    </w:p>
    <w:p w:rsidR="00AD06E3" w:rsidRPr="005C544B" w:rsidRDefault="00AD06E3" w:rsidP="00AD06E3">
      <w:pPr>
        <w:spacing w:line="280" w:lineRule="exact"/>
        <w:ind w:firstLine="1"/>
        <w:jc w:val="center"/>
        <w:rPr>
          <w:color w:val="000000"/>
        </w:rPr>
      </w:pPr>
      <w:r w:rsidRPr="005C544B">
        <w:rPr>
          <w:color w:val="000000"/>
        </w:rPr>
        <w:lastRenderedPageBreak/>
        <w:t xml:space="preserve">7. ОЧІКУВАНІ РЕЗУЛЬТАТИ ВИКОНАННЯ ПРОГРАМИ, ВИЗНАЧЕННЯ ЇЇ ЕФЕКТИВНОСТІ </w:t>
      </w:r>
    </w:p>
    <w:p w:rsidR="00AD06E3" w:rsidRPr="005C544B" w:rsidRDefault="00AD06E3" w:rsidP="00AD06E3">
      <w:pPr>
        <w:spacing w:line="280" w:lineRule="exact"/>
        <w:ind w:firstLine="1"/>
        <w:jc w:val="center"/>
        <w:rPr>
          <w:color w:val="000000"/>
        </w:rPr>
      </w:pPr>
    </w:p>
    <w:p w:rsidR="00AD06E3" w:rsidRPr="005C544B" w:rsidRDefault="00AD06E3" w:rsidP="00AD06E3">
      <w:pPr>
        <w:widowControl w:val="0"/>
        <w:overflowPunct w:val="0"/>
        <w:autoSpaceDE w:val="0"/>
        <w:autoSpaceDN w:val="0"/>
        <w:adjustRightInd w:val="0"/>
        <w:spacing w:line="300" w:lineRule="exact"/>
        <w:ind w:firstLine="709"/>
        <w:jc w:val="both"/>
        <w:rPr>
          <w:color w:val="000000"/>
        </w:rPr>
      </w:pPr>
      <w:r w:rsidRPr="005C544B">
        <w:rPr>
          <w:color w:val="000000"/>
        </w:rPr>
        <w:t xml:space="preserve">Реалізація Програми є ефективним механізмом забезпечення цивільного захисту населення і територій Обухівської міської ради від надзвичайних ситуацій техногенного і природного характеру в мирний час і в особливий період, що базується на відповідності виконання завдань визначених чинним законодавством у сфері цивільного захисту: </w:t>
      </w:r>
    </w:p>
    <w:p w:rsidR="00AD06E3" w:rsidRPr="005C544B" w:rsidRDefault="00AD06E3" w:rsidP="00AD06E3">
      <w:pPr>
        <w:widowControl w:val="0"/>
        <w:overflowPunct w:val="0"/>
        <w:autoSpaceDE w:val="0"/>
        <w:autoSpaceDN w:val="0"/>
        <w:adjustRightInd w:val="0"/>
        <w:spacing w:line="300" w:lineRule="exact"/>
        <w:ind w:firstLine="709"/>
        <w:jc w:val="both"/>
        <w:rPr>
          <w:color w:val="000000"/>
        </w:rPr>
      </w:pPr>
      <w:r w:rsidRPr="005C544B">
        <w:rPr>
          <w:color w:val="000000"/>
        </w:rPr>
        <w:t xml:space="preserve">- створення місцевих систем централізованого оповіщення МСЦО та забезпечення їх функціонування; </w:t>
      </w:r>
    </w:p>
    <w:p w:rsidR="00AD06E3" w:rsidRPr="005C544B" w:rsidRDefault="00AD06E3" w:rsidP="00AD06E3">
      <w:pPr>
        <w:widowControl w:val="0"/>
        <w:overflowPunct w:val="0"/>
        <w:autoSpaceDE w:val="0"/>
        <w:autoSpaceDN w:val="0"/>
        <w:adjustRightInd w:val="0"/>
        <w:spacing w:line="300" w:lineRule="exact"/>
        <w:ind w:firstLine="709"/>
        <w:jc w:val="both"/>
        <w:rPr>
          <w:color w:val="000000"/>
        </w:rPr>
      </w:pPr>
      <w:r w:rsidRPr="005C544B">
        <w:rPr>
          <w:color w:val="000000"/>
        </w:rPr>
        <w:t xml:space="preserve">- забезпечення засобами індивідуального захисту населення, яке потрапляє до зони прогнозованого хімічного забруднення та засобів індивідуального захисту для спеціалізованих служб цивільного захисту і формувань; </w:t>
      </w:r>
    </w:p>
    <w:p w:rsidR="00AD06E3" w:rsidRPr="005C544B" w:rsidRDefault="00AD06E3" w:rsidP="00AD06E3">
      <w:pPr>
        <w:widowControl w:val="0"/>
        <w:overflowPunct w:val="0"/>
        <w:autoSpaceDE w:val="0"/>
        <w:autoSpaceDN w:val="0"/>
        <w:adjustRightInd w:val="0"/>
        <w:spacing w:line="300" w:lineRule="exact"/>
        <w:ind w:firstLine="709"/>
        <w:jc w:val="both"/>
        <w:rPr>
          <w:color w:val="000000"/>
        </w:rPr>
      </w:pPr>
      <w:r w:rsidRPr="005C544B">
        <w:rPr>
          <w:color w:val="000000"/>
        </w:rPr>
        <w:t xml:space="preserve">- забезпечення створення та функціонування рятувальних постів та встановлення попереджувальних знаків на водних об’єктах Київської області;  </w:t>
      </w:r>
    </w:p>
    <w:p w:rsidR="00AD06E3" w:rsidRPr="005C544B" w:rsidRDefault="00AD06E3" w:rsidP="00AD06E3">
      <w:pPr>
        <w:widowControl w:val="0"/>
        <w:overflowPunct w:val="0"/>
        <w:autoSpaceDE w:val="0"/>
        <w:autoSpaceDN w:val="0"/>
        <w:adjustRightInd w:val="0"/>
        <w:spacing w:line="300" w:lineRule="exact"/>
        <w:ind w:firstLine="709"/>
        <w:jc w:val="both"/>
        <w:rPr>
          <w:color w:val="000000"/>
        </w:rPr>
      </w:pPr>
      <w:r w:rsidRPr="005C544B">
        <w:rPr>
          <w:color w:val="000000"/>
        </w:rPr>
        <w:t xml:space="preserve">- створення 100% обсягу матеріального резерву для ефективного реагування на надзвичайні ситуації техногенного і природного характеру місцевого рівня; </w:t>
      </w:r>
    </w:p>
    <w:p w:rsidR="00AD06E3" w:rsidRPr="005C544B" w:rsidRDefault="00AD06E3" w:rsidP="00AD06E3">
      <w:pPr>
        <w:widowControl w:val="0"/>
        <w:overflowPunct w:val="0"/>
        <w:autoSpaceDE w:val="0"/>
        <w:autoSpaceDN w:val="0"/>
        <w:adjustRightInd w:val="0"/>
        <w:spacing w:line="300" w:lineRule="exact"/>
        <w:ind w:firstLine="709"/>
        <w:jc w:val="both"/>
        <w:rPr>
          <w:color w:val="000000"/>
        </w:rPr>
      </w:pPr>
      <w:r w:rsidRPr="005C544B">
        <w:rPr>
          <w:color w:val="000000"/>
        </w:rPr>
        <w:t xml:space="preserve">- забезпечення захисту населення, навколишнього природного середовища і небезпечних об’єктів, об’єктів підвищеної небезпеки, об’єктів з масовим перебуванням людей та населених пунктів від пожеж, підвищення рівня протипожежного захисту та створення сприятливих умов для реалізації державної політики у сфері пожежної безпеки. </w:t>
      </w:r>
    </w:p>
    <w:p w:rsidR="00AD06E3" w:rsidRPr="005C544B" w:rsidRDefault="00AD06E3" w:rsidP="00AD06E3">
      <w:pPr>
        <w:spacing w:line="300" w:lineRule="exact"/>
        <w:ind w:firstLine="1"/>
        <w:jc w:val="both"/>
        <w:rPr>
          <w:color w:val="000000"/>
        </w:rPr>
      </w:pPr>
    </w:p>
    <w:p w:rsidR="00AD06E3" w:rsidRPr="005C544B" w:rsidRDefault="00AD06E3" w:rsidP="00AD06E3">
      <w:pPr>
        <w:spacing w:line="300" w:lineRule="exact"/>
        <w:ind w:firstLine="1"/>
        <w:jc w:val="center"/>
        <w:rPr>
          <w:color w:val="000000"/>
        </w:rPr>
      </w:pPr>
      <w:r w:rsidRPr="005C544B">
        <w:rPr>
          <w:color w:val="000000"/>
        </w:rPr>
        <w:t xml:space="preserve">8. КООРДИНАЦІЯ ТА КОНТРОЛЬ ЗА ХОДОМ </w:t>
      </w:r>
    </w:p>
    <w:p w:rsidR="00AD06E3" w:rsidRPr="005C544B" w:rsidRDefault="00AD06E3" w:rsidP="00AD06E3">
      <w:pPr>
        <w:spacing w:line="300" w:lineRule="exact"/>
        <w:ind w:firstLine="1"/>
        <w:jc w:val="center"/>
        <w:rPr>
          <w:color w:val="000000"/>
        </w:rPr>
      </w:pPr>
      <w:r w:rsidRPr="005C544B">
        <w:rPr>
          <w:color w:val="000000"/>
        </w:rPr>
        <w:t xml:space="preserve">ВИКОНАННЯ ПРОГРАМИ </w:t>
      </w:r>
    </w:p>
    <w:p w:rsidR="00AD06E3" w:rsidRPr="005C544B" w:rsidRDefault="00AD06E3" w:rsidP="00AD06E3">
      <w:pPr>
        <w:spacing w:line="300" w:lineRule="exact"/>
        <w:ind w:firstLine="1"/>
        <w:jc w:val="center"/>
        <w:rPr>
          <w:color w:val="000000"/>
        </w:rPr>
      </w:pPr>
    </w:p>
    <w:p w:rsidR="00AD06E3" w:rsidRPr="005C544B" w:rsidRDefault="00AD06E3" w:rsidP="00AD06E3">
      <w:pPr>
        <w:spacing w:line="300" w:lineRule="exact"/>
        <w:ind w:firstLine="567"/>
        <w:jc w:val="both"/>
        <w:rPr>
          <w:color w:val="000000"/>
        </w:rPr>
      </w:pPr>
      <w:r w:rsidRPr="005C544B">
        <w:rPr>
          <w:color w:val="000000"/>
        </w:rPr>
        <w:t>Координацію дій між виконавцями Програми, контроль за станом її виконання, визначення порядку взаємного інформування (із зазначенням конкретних строків), звітування тощо здійснює виконавчий комітет Обухівської міської ради.</w:t>
      </w:r>
    </w:p>
    <w:p w:rsidR="00AD06E3" w:rsidRPr="005C544B" w:rsidRDefault="00AD06E3" w:rsidP="00AD06E3">
      <w:pPr>
        <w:spacing w:line="300" w:lineRule="exact"/>
        <w:ind w:firstLine="567"/>
        <w:jc w:val="both"/>
        <w:rPr>
          <w:color w:val="000000"/>
        </w:rPr>
      </w:pPr>
      <w:r w:rsidRPr="005C544B">
        <w:rPr>
          <w:color w:val="000000"/>
        </w:rPr>
        <w:t>Звітування про хід виконання Програми здійснюється відділом з питань надзвичайних ситуацій та цивільного захисту населення виконавчого комітету Обухівської міської ради щороку, до 05 числа місяця, наступного за звітним періодом.</w:t>
      </w:r>
    </w:p>
    <w:p w:rsidR="00AD06E3" w:rsidRPr="005C544B" w:rsidRDefault="00AD06E3" w:rsidP="00AD06E3">
      <w:pPr>
        <w:spacing w:line="300" w:lineRule="exact"/>
        <w:jc w:val="both"/>
        <w:rPr>
          <w:color w:val="000000"/>
        </w:rPr>
      </w:pPr>
    </w:p>
    <w:p w:rsidR="00AD06E3" w:rsidRPr="005C544B" w:rsidRDefault="00AD06E3" w:rsidP="00AD06E3">
      <w:pPr>
        <w:spacing w:line="300" w:lineRule="exact"/>
        <w:jc w:val="both"/>
        <w:rPr>
          <w:color w:val="000000"/>
        </w:rPr>
      </w:pPr>
    </w:p>
    <w:p w:rsidR="00AD06E3" w:rsidRPr="005C544B" w:rsidRDefault="00AD06E3" w:rsidP="00AD06E3">
      <w:pPr>
        <w:spacing w:line="300" w:lineRule="exact"/>
        <w:jc w:val="both"/>
        <w:rPr>
          <w:color w:val="000000"/>
        </w:rPr>
      </w:pPr>
      <w:r w:rsidRPr="005C544B">
        <w:rPr>
          <w:color w:val="000000"/>
        </w:rPr>
        <w:t xml:space="preserve">Начальник відділу з питань надзвичайних </w:t>
      </w:r>
    </w:p>
    <w:p w:rsidR="00AD06E3" w:rsidRPr="005C544B" w:rsidRDefault="00AD06E3" w:rsidP="00AD06E3">
      <w:pPr>
        <w:spacing w:line="300" w:lineRule="exact"/>
        <w:jc w:val="both"/>
        <w:rPr>
          <w:color w:val="000000"/>
        </w:rPr>
      </w:pPr>
      <w:r w:rsidRPr="005C544B">
        <w:rPr>
          <w:color w:val="000000"/>
        </w:rPr>
        <w:t>ситуацій та цивільного захисту населення</w:t>
      </w:r>
    </w:p>
    <w:p w:rsidR="00AD06E3" w:rsidRPr="005C544B" w:rsidRDefault="00AD06E3" w:rsidP="00AD06E3">
      <w:pPr>
        <w:spacing w:line="300" w:lineRule="exact"/>
        <w:jc w:val="both"/>
        <w:rPr>
          <w:color w:val="000000"/>
        </w:rPr>
      </w:pPr>
      <w:r w:rsidRPr="005C544B">
        <w:rPr>
          <w:color w:val="000000"/>
        </w:rPr>
        <w:t>виконавчого комітету Обухівської міської ради                             О.М. Ленда</w:t>
      </w:r>
    </w:p>
    <w:p w:rsidR="00AD06E3" w:rsidRPr="005C544B" w:rsidRDefault="00AD06E3" w:rsidP="00AD06E3">
      <w:pPr>
        <w:spacing w:line="300" w:lineRule="exact"/>
        <w:rPr>
          <w:bCs/>
          <w:color w:val="000000"/>
        </w:rPr>
        <w:sectPr w:rsidR="00AD06E3" w:rsidRPr="005C544B" w:rsidSect="00A43A95">
          <w:pgSz w:w="11906" w:h="16838"/>
          <w:pgMar w:top="567" w:right="567" w:bottom="851" w:left="1701" w:header="709" w:footer="709" w:gutter="0"/>
          <w:cols w:space="720"/>
          <w:docGrid w:linePitch="381"/>
        </w:sectPr>
      </w:pPr>
    </w:p>
    <w:p w:rsidR="00AD06E3" w:rsidRPr="005C544B" w:rsidRDefault="00AD06E3" w:rsidP="00AD06E3">
      <w:pPr>
        <w:ind w:left="7080" w:firstLine="708"/>
        <w:rPr>
          <w:color w:val="000000"/>
        </w:rPr>
      </w:pPr>
    </w:p>
    <w:p w:rsidR="00AD06E3" w:rsidRPr="005C544B" w:rsidRDefault="00AD06E3" w:rsidP="00AD06E3">
      <w:pPr>
        <w:ind w:left="7080" w:firstLine="708"/>
        <w:rPr>
          <w:color w:val="000000"/>
        </w:rPr>
      </w:pPr>
    </w:p>
    <w:tbl>
      <w:tblPr>
        <w:tblpPr w:leftFromText="45" w:rightFromText="45" w:vertAnchor="text" w:horzAnchor="margin" w:tblpXSpec="right" w:tblpY="-1078"/>
        <w:tblW w:w="2125" w:type="pct"/>
        <w:tblCellSpacing w:w="22" w:type="dxa"/>
        <w:tblCellMar>
          <w:top w:w="30" w:type="dxa"/>
          <w:left w:w="30" w:type="dxa"/>
          <w:bottom w:w="30" w:type="dxa"/>
          <w:right w:w="30" w:type="dxa"/>
        </w:tblCellMar>
        <w:tblLook w:val="04A0"/>
      </w:tblPr>
      <w:tblGrid>
        <w:gridCol w:w="6737"/>
      </w:tblGrid>
      <w:tr w:rsidR="00AD06E3" w:rsidRPr="005C544B" w:rsidTr="00A43A95">
        <w:trPr>
          <w:tblCellSpacing w:w="22" w:type="dxa"/>
        </w:trPr>
        <w:tc>
          <w:tcPr>
            <w:tcW w:w="4935" w:type="pct"/>
            <w:vAlign w:val="center"/>
          </w:tcPr>
          <w:p w:rsidR="00AD06E3" w:rsidRPr="005C544B" w:rsidRDefault="00AD06E3" w:rsidP="00A43A95">
            <w:pPr>
              <w:keepNext/>
              <w:overflowPunct w:val="0"/>
              <w:autoSpaceDE w:val="0"/>
              <w:autoSpaceDN w:val="0"/>
              <w:adjustRightInd w:val="0"/>
              <w:spacing w:line="300" w:lineRule="exact"/>
              <w:outlineLvl w:val="2"/>
              <w:rPr>
                <w:color w:val="000000"/>
              </w:rPr>
            </w:pPr>
          </w:p>
          <w:p w:rsidR="00AD06E3" w:rsidRPr="005C544B" w:rsidRDefault="00AD06E3" w:rsidP="00A43A95">
            <w:pPr>
              <w:keepNext/>
              <w:overflowPunct w:val="0"/>
              <w:autoSpaceDE w:val="0"/>
              <w:autoSpaceDN w:val="0"/>
              <w:adjustRightInd w:val="0"/>
              <w:spacing w:line="300" w:lineRule="exact"/>
              <w:ind w:left="4111" w:firstLine="567"/>
              <w:outlineLvl w:val="2"/>
              <w:rPr>
                <w:color w:val="000000"/>
              </w:rPr>
            </w:pPr>
          </w:p>
          <w:p w:rsidR="00AD06E3" w:rsidRPr="005C544B" w:rsidRDefault="00AD06E3" w:rsidP="00A43A95">
            <w:pPr>
              <w:keepNext/>
              <w:overflowPunct w:val="0"/>
              <w:autoSpaceDE w:val="0"/>
              <w:autoSpaceDN w:val="0"/>
              <w:adjustRightInd w:val="0"/>
              <w:spacing w:line="300" w:lineRule="exact"/>
              <w:ind w:left="4111" w:firstLine="567"/>
              <w:outlineLvl w:val="2"/>
              <w:rPr>
                <w:color w:val="000000"/>
              </w:rPr>
            </w:pPr>
            <w:r w:rsidRPr="005C544B">
              <w:rPr>
                <w:color w:val="000000"/>
              </w:rPr>
              <w:t xml:space="preserve">Додаток 1 </w:t>
            </w:r>
          </w:p>
          <w:p w:rsidR="00AD06E3" w:rsidRPr="005C544B" w:rsidRDefault="00AD06E3" w:rsidP="00A43A95">
            <w:pPr>
              <w:keepNext/>
              <w:overflowPunct w:val="0"/>
              <w:autoSpaceDE w:val="0"/>
              <w:autoSpaceDN w:val="0"/>
              <w:adjustRightInd w:val="0"/>
              <w:spacing w:line="300" w:lineRule="exact"/>
              <w:ind w:left="4111" w:firstLine="567"/>
              <w:outlineLvl w:val="2"/>
              <w:rPr>
                <w:color w:val="000000"/>
              </w:rPr>
            </w:pPr>
            <w:r w:rsidRPr="005C544B">
              <w:rPr>
                <w:color w:val="000000"/>
              </w:rPr>
              <w:t>до Програми</w:t>
            </w:r>
          </w:p>
          <w:p w:rsidR="00AD06E3" w:rsidRPr="005C544B" w:rsidRDefault="00AD06E3" w:rsidP="00A43A95">
            <w:pPr>
              <w:rPr>
                <w:sz w:val="16"/>
                <w:szCs w:val="16"/>
              </w:rPr>
            </w:pPr>
          </w:p>
        </w:tc>
      </w:tr>
    </w:tbl>
    <w:p w:rsidR="00AD06E3" w:rsidRPr="005C544B" w:rsidRDefault="00AD06E3" w:rsidP="00AD06E3">
      <w:pPr>
        <w:rPr>
          <w:vanish/>
        </w:rPr>
      </w:pPr>
    </w:p>
    <w:tbl>
      <w:tblPr>
        <w:tblW w:w="10500" w:type="dxa"/>
        <w:jc w:val="center"/>
        <w:tblCellSpacing w:w="22" w:type="dxa"/>
        <w:tblCellMar>
          <w:top w:w="30" w:type="dxa"/>
          <w:left w:w="30" w:type="dxa"/>
          <w:bottom w:w="30" w:type="dxa"/>
          <w:right w:w="30" w:type="dxa"/>
        </w:tblCellMar>
        <w:tblLook w:val="04A0"/>
      </w:tblPr>
      <w:tblGrid>
        <w:gridCol w:w="10500"/>
      </w:tblGrid>
      <w:tr w:rsidR="00AD06E3" w:rsidRPr="005C544B" w:rsidTr="00A43A95">
        <w:trPr>
          <w:tblCellSpacing w:w="22" w:type="dxa"/>
          <w:jc w:val="center"/>
        </w:trPr>
        <w:tc>
          <w:tcPr>
            <w:tcW w:w="0" w:type="auto"/>
            <w:vAlign w:val="center"/>
          </w:tcPr>
          <w:p w:rsidR="00AD06E3" w:rsidRPr="005C544B" w:rsidRDefault="00AD06E3" w:rsidP="00A43A95">
            <w:pPr>
              <w:spacing w:line="300" w:lineRule="exact"/>
              <w:jc w:val="center"/>
              <w:rPr>
                <w:color w:val="000000"/>
              </w:rPr>
            </w:pPr>
            <w:r w:rsidRPr="005C544B">
              <w:rPr>
                <w:color w:val="000000"/>
              </w:rPr>
              <w:t xml:space="preserve">Ресурсне забезпечення міської цільової програми  захисту населення і територій Обухівської міської ради від надзвичайних ситуацій техногенного </w:t>
            </w:r>
          </w:p>
          <w:p w:rsidR="00AD06E3" w:rsidRPr="005C544B" w:rsidRDefault="00AD06E3" w:rsidP="00A43A95">
            <w:pPr>
              <w:spacing w:line="300" w:lineRule="exact"/>
              <w:jc w:val="center"/>
              <w:rPr>
                <w:color w:val="000000"/>
              </w:rPr>
            </w:pPr>
            <w:r w:rsidRPr="005C544B">
              <w:rPr>
                <w:color w:val="000000"/>
              </w:rPr>
              <w:t xml:space="preserve">та природного характеру на 2018-2022 роки </w:t>
            </w:r>
          </w:p>
        </w:tc>
      </w:tr>
    </w:tbl>
    <w:p w:rsidR="00AD06E3" w:rsidRPr="005C544B" w:rsidRDefault="00AD06E3" w:rsidP="00AD06E3">
      <w:pPr>
        <w:tabs>
          <w:tab w:val="left" w:pos="13240"/>
          <w:tab w:val="right" w:pos="15165"/>
        </w:tabs>
        <w:spacing w:line="300" w:lineRule="exact"/>
        <w:ind w:left="13608"/>
        <w:rPr>
          <w:color w:val="000000"/>
        </w:rPr>
      </w:pPr>
      <w:r w:rsidRPr="005C544B">
        <w:rPr>
          <w:color w:val="000000"/>
        </w:rPr>
        <w:t xml:space="preserve">тис. гривень </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9"/>
        <w:gridCol w:w="1603"/>
        <w:gridCol w:w="1694"/>
        <w:gridCol w:w="1655"/>
        <w:gridCol w:w="1667"/>
        <w:gridCol w:w="1757"/>
        <w:gridCol w:w="2241"/>
        <w:gridCol w:w="18"/>
      </w:tblGrid>
      <w:tr w:rsidR="00AD06E3" w:rsidRPr="005C544B" w:rsidTr="00A43A95">
        <w:trPr>
          <w:jc w:val="center"/>
        </w:trPr>
        <w:tc>
          <w:tcPr>
            <w:tcW w:w="1484" w:type="pct"/>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ind w:left="34"/>
              <w:jc w:val="center"/>
              <w:rPr>
                <w:color w:val="000000"/>
              </w:rPr>
            </w:pPr>
            <w:r w:rsidRPr="005C544B">
              <w:rPr>
                <w:color w:val="000000"/>
              </w:rPr>
              <w:t>Обсяг коштів, що пропонується залучити на виконання Програми</w:t>
            </w:r>
          </w:p>
        </w:tc>
        <w:tc>
          <w:tcPr>
            <w:tcW w:w="2769" w:type="pct"/>
            <w:gridSpan w:val="5"/>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center"/>
              <w:rPr>
                <w:color w:val="000000"/>
              </w:rPr>
            </w:pPr>
            <w:r w:rsidRPr="005C544B">
              <w:rPr>
                <w:color w:val="000000"/>
              </w:rPr>
              <w:t>Етапи виконання Програми</w:t>
            </w:r>
          </w:p>
        </w:tc>
        <w:tc>
          <w:tcPr>
            <w:tcW w:w="747" w:type="pct"/>
            <w:gridSpan w:val="2"/>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center"/>
              <w:rPr>
                <w:color w:val="000000"/>
              </w:rPr>
            </w:pPr>
            <w:r w:rsidRPr="005C544B">
              <w:rPr>
                <w:color w:val="000000"/>
              </w:rPr>
              <w:t>Усього витрат на виконання Програми:</w:t>
            </w:r>
          </w:p>
        </w:tc>
      </w:tr>
      <w:tr w:rsidR="00AD06E3" w:rsidRPr="005C544B" w:rsidTr="00A43A95">
        <w:trPr>
          <w:gridAfter w:val="1"/>
          <w:wAfter w:w="6" w:type="pct"/>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300" w:lineRule="exact"/>
              <w:rPr>
                <w:color w:val="000000"/>
              </w:rPr>
            </w:pPr>
          </w:p>
        </w:tc>
        <w:tc>
          <w:tcPr>
            <w:tcW w:w="2769" w:type="pct"/>
            <w:gridSpan w:val="5"/>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center"/>
              <w:rPr>
                <w:color w:val="000000"/>
              </w:rPr>
            </w:pPr>
            <w:r w:rsidRPr="005C544B">
              <w:rPr>
                <w:color w:val="000000"/>
              </w:rPr>
              <w:t>I</w:t>
            </w:r>
          </w:p>
        </w:tc>
        <w:tc>
          <w:tcPr>
            <w:tcW w:w="741"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center"/>
              <w:rPr>
                <w:color w:val="000000"/>
              </w:rPr>
            </w:pPr>
          </w:p>
        </w:tc>
      </w:tr>
      <w:tr w:rsidR="00AD06E3" w:rsidRPr="005C544B" w:rsidTr="00A43A95">
        <w:trPr>
          <w:gridAfter w:val="1"/>
          <w:wAfter w:w="6" w:type="pct"/>
          <w:trHeight w:val="429"/>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300" w:lineRule="exact"/>
              <w:rPr>
                <w:color w:val="000000"/>
              </w:rPr>
            </w:pPr>
          </w:p>
        </w:tc>
        <w:tc>
          <w:tcPr>
            <w:tcW w:w="530"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center"/>
              <w:rPr>
                <w:color w:val="000000"/>
              </w:rPr>
            </w:pPr>
            <w:r w:rsidRPr="005C544B">
              <w:rPr>
                <w:color w:val="000000"/>
              </w:rPr>
              <w:t>2018 рік</w:t>
            </w:r>
          </w:p>
        </w:tc>
        <w:tc>
          <w:tcPr>
            <w:tcW w:w="560"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center"/>
              <w:rPr>
                <w:color w:val="000000"/>
              </w:rPr>
            </w:pPr>
            <w:r w:rsidRPr="005C544B">
              <w:rPr>
                <w:color w:val="000000"/>
              </w:rPr>
              <w:t>2019 рік</w:t>
            </w:r>
          </w:p>
        </w:tc>
        <w:tc>
          <w:tcPr>
            <w:tcW w:w="547"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center"/>
              <w:rPr>
                <w:color w:val="000000"/>
              </w:rPr>
            </w:pPr>
            <w:r w:rsidRPr="005C544B">
              <w:rPr>
                <w:color w:val="000000"/>
              </w:rPr>
              <w:t>2020 рік</w:t>
            </w:r>
          </w:p>
        </w:tc>
        <w:tc>
          <w:tcPr>
            <w:tcW w:w="551"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ind w:left="-20" w:firstLine="20"/>
              <w:jc w:val="center"/>
              <w:rPr>
                <w:color w:val="000000"/>
              </w:rPr>
            </w:pPr>
            <w:r w:rsidRPr="005C544B">
              <w:rPr>
                <w:color w:val="000000"/>
              </w:rPr>
              <w:t>2021 рік</w:t>
            </w:r>
          </w:p>
        </w:tc>
        <w:tc>
          <w:tcPr>
            <w:tcW w:w="581"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center"/>
              <w:rPr>
                <w:color w:val="000000"/>
              </w:rPr>
            </w:pPr>
            <w:r w:rsidRPr="005C544B">
              <w:rPr>
                <w:color w:val="000000"/>
              </w:rPr>
              <w:t>2022 рік</w:t>
            </w:r>
          </w:p>
        </w:tc>
        <w:tc>
          <w:tcPr>
            <w:tcW w:w="741"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center"/>
              <w:rPr>
                <w:color w:val="000000"/>
              </w:rPr>
            </w:pPr>
            <w:r w:rsidRPr="005C544B">
              <w:rPr>
                <w:color w:val="000000"/>
              </w:rPr>
              <w:t xml:space="preserve">2018-2022 роки </w:t>
            </w:r>
          </w:p>
        </w:tc>
      </w:tr>
      <w:tr w:rsidR="00AD06E3" w:rsidRPr="005C544B" w:rsidTr="00A43A95">
        <w:trPr>
          <w:trHeight w:val="551"/>
          <w:jc w:val="center"/>
        </w:trPr>
        <w:tc>
          <w:tcPr>
            <w:tcW w:w="1484"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center"/>
              <w:rPr>
                <w:color w:val="000000"/>
              </w:rPr>
            </w:pPr>
            <w:r w:rsidRPr="005C544B">
              <w:rPr>
                <w:color w:val="000000"/>
              </w:rPr>
              <w:t xml:space="preserve">Обсяг ресурсів, усього, </w:t>
            </w:r>
          </w:p>
          <w:p w:rsidR="00AD06E3" w:rsidRPr="005C544B" w:rsidRDefault="00AD06E3" w:rsidP="00A43A95">
            <w:pPr>
              <w:spacing w:line="300" w:lineRule="exact"/>
              <w:jc w:val="center"/>
              <w:rPr>
                <w:color w:val="000000"/>
              </w:rPr>
            </w:pPr>
            <w:r w:rsidRPr="005C544B">
              <w:rPr>
                <w:color w:val="000000"/>
              </w:rPr>
              <w:t>у тому числі:</w:t>
            </w:r>
          </w:p>
          <w:p w:rsidR="00AD06E3" w:rsidRPr="005C544B" w:rsidRDefault="00AD06E3" w:rsidP="00A43A95">
            <w:pPr>
              <w:spacing w:line="300" w:lineRule="exact"/>
              <w:jc w:val="center"/>
              <w:rPr>
                <w:color w:val="000000"/>
              </w:rPr>
            </w:pPr>
          </w:p>
        </w:tc>
        <w:tc>
          <w:tcPr>
            <w:tcW w:w="530" w:type="pct"/>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300" w:lineRule="exact"/>
              <w:jc w:val="center"/>
              <w:rPr>
                <w:color w:val="000000"/>
              </w:rPr>
            </w:pPr>
            <w:r w:rsidRPr="005C544B">
              <w:rPr>
                <w:color w:val="000000"/>
              </w:rPr>
              <w:t>307.0</w:t>
            </w:r>
          </w:p>
        </w:tc>
        <w:tc>
          <w:tcPr>
            <w:tcW w:w="560" w:type="pct"/>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300" w:lineRule="exact"/>
              <w:jc w:val="center"/>
              <w:rPr>
                <w:color w:val="000000"/>
              </w:rPr>
            </w:pPr>
            <w:r w:rsidRPr="005C544B">
              <w:rPr>
                <w:color w:val="000000"/>
              </w:rPr>
              <w:t>810.0</w:t>
            </w:r>
          </w:p>
        </w:tc>
        <w:tc>
          <w:tcPr>
            <w:tcW w:w="547" w:type="pct"/>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300" w:lineRule="exact"/>
              <w:jc w:val="center"/>
              <w:rPr>
                <w:color w:val="000000"/>
              </w:rPr>
            </w:pPr>
            <w:r w:rsidRPr="005C544B">
              <w:rPr>
                <w:color w:val="000000"/>
              </w:rPr>
              <w:t>160.0</w:t>
            </w:r>
          </w:p>
        </w:tc>
        <w:tc>
          <w:tcPr>
            <w:tcW w:w="551" w:type="pct"/>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300" w:lineRule="exact"/>
              <w:jc w:val="center"/>
              <w:rPr>
                <w:color w:val="000000"/>
              </w:rPr>
            </w:pPr>
            <w:r w:rsidRPr="005C544B">
              <w:rPr>
                <w:color w:val="000000"/>
              </w:rPr>
              <w:t>160.0</w:t>
            </w:r>
          </w:p>
        </w:tc>
        <w:tc>
          <w:tcPr>
            <w:tcW w:w="581" w:type="pct"/>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300" w:lineRule="exact"/>
              <w:jc w:val="center"/>
              <w:rPr>
                <w:color w:val="000000"/>
              </w:rPr>
            </w:pPr>
            <w:r w:rsidRPr="005C544B">
              <w:rPr>
                <w:color w:val="000000"/>
              </w:rPr>
              <w:t>160.0</w:t>
            </w:r>
          </w:p>
        </w:tc>
        <w:tc>
          <w:tcPr>
            <w:tcW w:w="747" w:type="pct"/>
            <w:gridSpan w:val="2"/>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300" w:lineRule="exact"/>
              <w:jc w:val="center"/>
              <w:rPr>
                <w:color w:val="000000"/>
              </w:rPr>
            </w:pPr>
            <w:r w:rsidRPr="005C544B">
              <w:rPr>
                <w:color w:val="000000"/>
              </w:rPr>
              <w:t>1597.0</w:t>
            </w:r>
          </w:p>
        </w:tc>
      </w:tr>
      <w:tr w:rsidR="00AD06E3" w:rsidRPr="005C544B" w:rsidTr="00A43A95">
        <w:trPr>
          <w:trHeight w:val="263"/>
          <w:jc w:val="center"/>
        </w:trPr>
        <w:tc>
          <w:tcPr>
            <w:tcW w:w="1484"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center"/>
              <w:rPr>
                <w:color w:val="000000"/>
              </w:rPr>
            </w:pPr>
            <w:r w:rsidRPr="005C544B">
              <w:rPr>
                <w:color w:val="000000"/>
              </w:rPr>
              <w:t xml:space="preserve">державний бюджет </w:t>
            </w:r>
          </w:p>
          <w:p w:rsidR="00AD06E3" w:rsidRPr="005C544B" w:rsidRDefault="00AD06E3" w:rsidP="00A43A95">
            <w:pPr>
              <w:spacing w:line="300" w:lineRule="exact"/>
              <w:jc w:val="center"/>
              <w:rPr>
                <w:color w:val="000000"/>
              </w:rPr>
            </w:pPr>
          </w:p>
        </w:tc>
        <w:tc>
          <w:tcPr>
            <w:tcW w:w="530"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c>
          <w:tcPr>
            <w:tcW w:w="560"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c>
          <w:tcPr>
            <w:tcW w:w="547"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c>
          <w:tcPr>
            <w:tcW w:w="551"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c>
          <w:tcPr>
            <w:tcW w:w="581"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c>
          <w:tcPr>
            <w:tcW w:w="747" w:type="pct"/>
            <w:gridSpan w:val="2"/>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r>
      <w:tr w:rsidR="00AD06E3" w:rsidRPr="005C544B" w:rsidTr="00A43A95">
        <w:trPr>
          <w:trHeight w:val="269"/>
          <w:jc w:val="center"/>
        </w:trPr>
        <w:tc>
          <w:tcPr>
            <w:tcW w:w="1484"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center"/>
              <w:rPr>
                <w:color w:val="000000"/>
              </w:rPr>
            </w:pPr>
            <w:r w:rsidRPr="005C544B">
              <w:rPr>
                <w:color w:val="000000"/>
              </w:rPr>
              <w:t xml:space="preserve">обласний бюджет </w:t>
            </w:r>
          </w:p>
          <w:p w:rsidR="00AD06E3" w:rsidRPr="005C544B" w:rsidRDefault="00AD06E3" w:rsidP="00A43A95">
            <w:pPr>
              <w:spacing w:line="300" w:lineRule="exact"/>
              <w:jc w:val="center"/>
              <w:rPr>
                <w:color w:val="000000"/>
              </w:rPr>
            </w:pPr>
          </w:p>
        </w:tc>
        <w:tc>
          <w:tcPr>
            <w:tcW w:w="530"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c>
          <w:tcPr>
            <w:tcW w:w="560"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c>
          <w:tcPr>
            <w:tcW w:w="547"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c>
          <w:tcPr>
            <w:tcW w:w="551"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c>
          <w:tcPr>
            <w:tcW w:w="581"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c>
          <w:tcPr>
            <w:tcW w:w="747" w:type="pct"/>
            <w:gridSpan w:val="2"/>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r>
      <w:tr w:rsidR="00AD06E3" w:rsidRPr="005C544B" w:rsidTr="00A43A95">
        <w:trPr>
          <w:trHeight w:val="515"/>
          <w:jc w:val="center"/>
        </w:trPr>
        <w:tc>
          <w:tcPr>
            <w:tcW w:w="1484"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center"/>
              <w:rPr>
                <w:color w:val="000000"/>
              </w:rPr>
            </w:pPr>
            <w:r w:rsidRPr="005C544B">
              <w:rPr>
                <w:color w:val="000000"/>
              </w:rPr>
              <w:t xml:space="preserve"> міський бюджет </w:t>
            </w:r>
          </w:p>
          <w:p w:rsidR="00AD06E3" w:rsidRPr="005C544B" w:rsidRDefault="00AD06E3" w:rsidP="00A43A95">
            <w:pPr>
              <w:spacing w:line="300" w:lineRule="exact"/>
              <w:jc w:val="center"/>
              <w:rPr>
                <w:color w:val="000000"/>
              </w:rPr>
            </w:pPr>
          </w:p>
        </w:tc>
        <w:tc>
          <w:tcPr>
            <w:tcW w:w="530" w:type="pct"/>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300" w:lineRule="exact"/>
              <w:jc w:val="center"/>
              <w:rPr>
                <w:color w:val="000000"/>
              </w:rPr>
            </w:pPr>
            <w:r w:rsidRPr="005C544B">
              <w:rPr>
                <w:color w:val="000000"/>
              </w:rPr>
              <w:t>307.0</w:t>
            </w:r>
          </w:p>
        </w:tc>
        <w:tc>
          <w:tcPr>
            <w:tcW w:w="560" w:type="pct"/>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300" w:lineRule="exact"/>
              <w:jc w:val="center"/>
              <w:rPr>
                <w:color w:val="000000"/>
              </w:rPr>
            </w:pPr>
            <w:r w:rsidRPr="005C544B">
              <w:rPr>
                <w:color w:val="000000"/>
              </w:rPr>
              <w:t>810.0</w:t>
            </w:r>
          </w:p>
        </w:tc>
        <w:tc>
          <w:tcPr>
            <w:tcW w:w="547" w:type="pct"/>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300" w:lineRule="exact"/>
              <w:jc w:val="center"/>
              <w:rPr>
                <w:color w:val="000000"/>
              </w:rPr>
            </w:pPr>
            <w:r w:rsidRPr="005C544B">
              <w:rPr>
                <w:color w:val="000000"/>
              </w:rPr>
              <w:t>160.0</w:t>
            </w:r>
          </w:p>
        </w:tc>
        <w:tc>
          <w:tcPr>
            <w:tcW w:w="551" w:type="pct"/>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300" w:lineRule="exact"/>
              <w:jc w:val="center"/>
              <w:rPr>
                <w:color w:val="000000"/>
              </w:rPr>
            </w:pPr>
            <w:r w:rsidRPr="005C544B">
              <w:rPr>
                <w:color w:val="000000"/>
              </w:rPr>
              <w:t>160.0</w:t>
            </w:r>
          </w:p>
        </w:tc>
        <w:tc>
          <w:tcPr>
            <w:tcW w:w="581" w:type="pct"/>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300" w:lineRule="exact"/>
              <w:jc w:val="center"/>
              <w:rPr>
                <w:color w:val="000000"/>
              </w:rPr>
            </w:pPr>
            <w:r w:rsidRPr="005C544B">
              <w:rPr>
                <w:color w:val="000000"/>
              </w:rPr>
              <w:t>160.0</w:t>
            </w:r>
          </w:p>
        </w:tc>
        <w:tc>
          <w:tcPr>
            <w:tcW w:w="747" w:type="pct"/>
            <w:gridSpan w:val="2"/>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300" w:lineRule="exact"/>
              <w:jc w:val="center"/>
              <w:rPr>
                <w:color w:val="000000"/>
              </w:rPr>
            </w:pPr>
            <w:r w:rsidRPr="005C544B">
              <w:rPr>
                <w:color w:val="000000"/>
              </w:rPr>
              <w:t>1597.0</w:t>
            </w:r>
          </w:p>
        </w:tc>
      </w:tr>
      <w:tr w:rsidR="00AD06E3" w:rsidRPr="005C544B" w:rsidTr="00A43A95">
        <w:trPr>
          <w:trHeight w:val="552"/>
          <w:jc w:val="center"/>
        </w:trPr>
        <w:tc>
          <w:tcPr>
            <w:tcW w:w="1484"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center"/>
              <w:rPr>
                <w:color w:val="000000"/>
              </w:rPr>
            </w:pPr>
            <w:r w:rsidRPr="005C544B">
              <w:rPr>
                <w:color w:val="000000"/>
              </w:rPr>
              <w:t xml:space="preserve">кошти небюджетних джерел </w:t>
            </w:r>
          </w:p>
          <w:p w:rsidR="00AD06E3" w:rsidRPr="005C544B" w:rsidRDefault="00AD06E3" w:rsidP="00A43A95">
            <w:pPr>
              <w:spacing w:line="300" w:lineRule="exact"/>
              <w:jc w:val="center"/>
              <w:rPr>
                <w:color w:val="000000"/>
              </w:rPr>
            </w:pPr>
          </w:p>
        </w:tc>
        <w:tc>
          <w:tcPr>
            <w:tcW w:w="530"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c>
          <w:tcPr>
            <w:tcW w:w="560"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c>
          <w:tcPr>
            <w:tcW w:w="547"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c>
          <w:tcPr>
            <w:tcW w:w="551"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c>
          <w:tcPr>
            <w:tcW w:w="581" w:type="pc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c>
          <w:tcPr>
            <w:tcW w:w="747" w:type="pct"/>
            <w:gridSpan w:val="2"/>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300" w:lineRule="exact"/>
              <w:jc w:val="right"/>
              <w:rPr>
                <w:color w:val="000000"/>
              </w:rPr>
            </w:pPr>
          </w:p>
        </w:tc>
      </w:tr>
    </w:tbl>
    <w:p w:rsidR="00AD06E3" w:rsidRPr="005C544B" w:rsidRDefault="00AD06E3" w:rsidP="00AD06E3">
      <w:pPr>
        <w:spacing w:line="300" w:lineRule="exact"/>
        <w:rPr>
          <w:color w:val="000000"/>
        </w:rPr>
      </w:pPr>
    </w:p>
    <w:p w:rsidR="00AD06E3" w:rsidRPr="005C544B" w:rsidRDefault="00AD06E3" w:rsidP="00AD06E3">
      <w:pPr>
        <w:spacing w:line="300" w:lineRule="exact"/>
        <w:jc w:val="both"/>
        <w:rPr>
          <w:color w:val="000000"/>
        </w:rPr>
      </w:pPr>
      <w:r w:rsidRPr="005C544B">
        <w:rPr>
          <w:color w:val="000000"/>
        </w:rPr>
        <w:t xml:space="preserve">Начальник відділу з питань надзвичайних </w:t>
      </w:r>
    </w:p>
    <w:p w:rsidR="00AD06E3" w:rsidRPr="005C544B" w:rsidRDefault="00AD06E3" w:rsidP="00AD06E3">
      <w:pPr>
        <w:spacing w:line="300" w:lineRule="exact"/>
        <w:jc w:val="both"/>
        <w:rPr>
          <w:color w:val="000000"/>
        </w:rPr>
      </w:pPr>
      <w:r w:rsidRPr="005C544B">
        <w:rPr>
          <w:color w:val="000000"/>
        </w:rPr>
        <w:t>ситуацій та цивільного захисту населення</w:t>
      </w:r>
    </w:p>
    <w:p w:rsidR="00AD06E3" w:rsidRPr="005C544B" w:rsidRDefault="00AD06E3" w:rsidP="00AD06E3">
      <w:pPr>
        <w:spacing w:line="300" w:lineRule="exact"/>
        <w:jc w:val="both"/>
        <w:rPr>
          <w:color w:val="000000"/>
        </w:rPr>
      </w:pPr>
      <w:r w:rsidRPr="005C544B">
        <w:rPr>
          <w:color w:val="000000"/>
        </w:rPr>
        <w:t>виконавчого комітету Обухівської міської ради                                                                                                           О.М. Ленда</w:t>
      </w:r>
    </w:p>
    <w:p w:rsidR="00AD06E3" w:rsidRPr="005C544B" w:rsidRDefault="00AD06E3" w:rsidP="00AD06E3">
      <w:pPr>
        <w:rPr>
          <w:color w:val="000000"/>
        </w:rPr>
        <w:sectPr w:rsidR="00AD06E3" w:rsidRPr="005C544B">
          <w:pgSz w:w="16838" w:h="11906" w:orient="landscape"/>
          <w:pgMar w:top="1418" w:right="567" w:bottom="567" w:left="567" w:header="709" w:footer="709" w:gutter="0"/>
          <w:cols w:space="720"/>
        </w:sectPr>
      </w:pPr>
    </w:p>
    <w:p w:rsidR="00AD06E3" w:rsidRPr="005C544B" w:rsidRDefault="00AD06E3" w:rsidP="00AD06E3">
      <w:pPr>
        <w:spacing w:after="120" w:line="260" w:lineRule="exact"/>
        <w:ind w:left="7797" w:right="140"/>
        <w:rPr>
          <w:color w:val="000000"/>
        </w:rPr>
      </w:pPr>
    </w:p>
    <w:p w:rsidR="00AD06E3" w:rsidRPr="005C544B" w:rsidRDefault="00AD06E3" w:rsidP="00AD06E3">
      <w:pPr>
        <w:ind w:left="13608"/>
        <w:rPr>
          <w:color w:val="000000"/>
        </w:rPr>
      </w:pPr>
      <w:r w:rsidRPr="005C544B">
        <w:rPr>
          <w:color w:val="000000"/>
        </w:rPr>
        <w:t xml:space="preserve">Додаток 2 </w:t>
      </w:r>
    </w:p>
    <w:p w:rsidR="00AD06E3" w:rsidRPr="005C544B" w:rsidRDefault="00AD06E3" w:rsidP="00AD06E3">
      <w:pPr>
        <w:ind w:left="13608"/>
        <w:rPr>
          <w:color w:val="000000"/>
        </w:rPr>
      </w:pPr>
      <w:r w:rsidRPr="005C544B">
        <w:rPr>
          <w:color w:val="000000"/>
        </w:rPr>
        <w:t xml:space="preserve">до Програми </w:t>
      </w:r>
    </w:p>
    <w:p w:rsidR="00AD06E3" w:rsidRPr="005C544B" w:rsidRDefault="00AD06E3" w:rsidP="00AD06E3">
      <w:pPr>
        <w:jc w:val="center"/>
        <w:rPr>
          <w:color w:val="000000"/>
          <w:sz w:val="16"/>
          <w:szCs w:val="16"/>
        </w:rPr>
      </w:pPr>
    </w:p>
    <w:p w:rsidR="00AD06E3" w:rsidRPr="005C544B" w:rsidRDefault="00AD06E3" w:rsidP="00AD06E3">
      <w:pPr>
        <w:jc w:val="center"/>
        <w:rPr>
          <w:color w:val="000000"/>
        </w:rPr>
      </w:pPr>
      <w:r w:rsidRPr="005C544B">
        <w:rPr>
          <w:color w:val="000000"/>
        </w:rPr>
        <w:t xml:space="preserve">Напрями діяльності та заходи міської цільової програми </w:t>
      </w:r>
    </w:p>
    <w:p w:rsidR="00AD06E3" w:rsidRPr="005C544B" w:rsidRDefault="00AD06E3" w:rsidP="00AD06E3">
      <w:pPr>
        <w:jc w:val="center"/>
        <w:rPr>
          <w:color w:val="000000"/>
        </w:rPr>
      </w:pPr>
      <w:r w:rsidRPr="005C544B">
        <w:rPr>
          <w:color w:val="000000"/>
        </w:rPr>
        <w:t xml:space="preserve">захисту населення і територій Обухівської міської ради від надзвичайних ситуацій техногенного </w:t>
      </w:r>
    </w:p>
    <w:p w:rsidR="00AD06E3" w:rsidRPr="005C544B" w:rsidRDefault="00AD06E3" w:rsidP="00AD06E3">
      <w:pPr>
        <w:jc w:val="center"/>
        <w:rPr>
          <w:color w:val="000000"/>
        </w:rPr>
      </w:pPr>
      <w:r w:rsidRPr="005C544B">
        <w:rPr>
          <w:color w:val="000000"/>
        </w:rPr>
        <w:t xml:space="preserve">та природного характеру на 2018 – 2022 роки </w:t>
      </w:r>
    </w:p>
    <w:p w:rsidR="00AD06E3" w:rsidRPr="005C544B" w:rsidRDefault="00AD06E3" w:rsidP="00AD06E3">
      <w:pPr>
        <w:jc w:val="center"/>
        <w:rPr>
          <w:color w:val="000000"/>
          <w:sz w:val="16"/>
          <w:szCs w:val="16"/>
        </w:rPr>
      </w:pP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58"/>
        <w:gridCol w:w="2838"/>
        <w:gridCol w:w="3237"/>
        <w:gridCol w:w="1867"/>
        <w:gridCol w:w="1702"/>
        <w:gridCol w:w="1582"/>
        <w:gridCol w:w="1884"/>
        <w:gridCol w:w="1702"/>
      </w:tblGrid>
      <w:tr w:rsidR="00AD06E3" w:rsidRPr="005C544B" w:rsidTr="00A43A95">
        <w:trPr>
          <w:jc w:val="center"/>
        </w:trPr>
        <w:tc>
          <w:tcPr>
            <w:tcW w:w="758"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w:t>
            </w:r>
          </w:p>
          <w:p w:rsidR="00AD06E3" w:rsidRPr="005C544B" w:rsidRDefault="00AD06E3" w:rsidP="00A43A95">
            <w:pPr>
              <w:jc w:val="center"/>
              <w:rPr>
                <w:color w:val="000000"/>
              </w:rPr>
            </w:pPr>
            <w:r w:rsidRPr="005C544B">
              <w:rPr>
                <w:color w:val="000000"/>
              </w:rPr>
              <w:t>з/п</w:t>
            </w:r>
          </w:p>
        </w:tc>
        <w:tc>
          <w:tcPr>
            <w:tcW w:w="2838"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Назва напряму діяльності (пріоритетні завдання)</w:t>
            </w:r>
          </w:p>
        </w:tc>
        <w:tc>
          <w:tcPr>
            <w:tcW w:w="323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Перелік заходів програми</w:t>
            </w: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Термін виконання заходу</w:t>
            </w:r>
          </w:p>
        </w:tc>
        <w:tc>
          <w:tcPr>
            <w:tcW w:w="1702"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Виконавці</w:t>
            </w:r>
          </w:p>
        </w:tc>
        <w:tc>
          <w:tcPr>
            <w:tcW w:w="1582"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Джерела фінансування</w:t>
            </w: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 xml:space="preserve">Орієнтовні обсяги фінансування (вартість), </w:t>
            </w:r>
          </w:p>
          <w:p w:rsidR="00AD06E3" w:rsidRPr="005C544B" w:rsidRDefault="00AD06E3" w:rsidP="00A43A95">
            <w:pPr>
              <w:jc w:val="center"/>
              <w:rPr>
                <w:color w:val="000000"/>
              </w:rPr>
            </w:pPr>
            <w:r w:rsidRPr="005C544B">
              <w:rPr>
                <w:color w:val="000000"/>
              </w:rPr>
              <w:t xml:space="preserve">тис. гривень, </w:t>
            </w:r>
          </w:p>
          <w:p w:rsidR="00AD06E3" w:rsidRPr="005C544B" w:rsidRDefault="00AD06E3" w:rsidP="00A43A95">
            <w:pPr>
              <w:jc w:val="center"/>
              <w:rPr>
                <w:color w:val="000000"/>
              </w:rPr>
            </w:pPr>
            <w:r w:rsidRPr="005C544B">
              <w:rPr>
                <w:color w:val="000000"/>
              </w:rPr>
              <w:t>у тому числі:</w:t>
            </w:r>
          </w:p>
        </w:tc>
        <w:tc>
          <w:tcPr>
            <w:tcW w:w="1702"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Очікуваний результат (в натуральних вимірниках)</w:t>
            </w:r>
          </w:p>
        </w:tc>
      </w:tr>
      <w:tr w:rsidR="00AD06E3" w:rsidRPr="005C544B" w:rsidTr="00A43A95">
        <w:trPr>
          <w:trHeight w:val="70"/>
          <w:jc w:val="center"/>
        </w:trPr>
        <w:tc>
          <w:tcPr>
            <w:tcW w:w="758"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1</w:t>
            </w:r>
          </w:p>
        </w:tc>
        <w:tc>
          <w:tcPr>
            <w:tcW w:w="2838"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2</w:t>
            </w:r>
          </w:p>
        </w:tc>
        <w:tc>
          <w:tcPr>
            <w:tcW w:w="323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3</w:t>
            </w: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4</w:t>
            </w:r>
          </w:p>
        </w:tc>
        <w:tc>
          <w:tcPr>
            <w:tcW w:w="1702"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5</w:t>
            </w:r>
          </w:p>
        </w:tc>
        <w:tc>
          <w:tcPr>
            <w:tcW w:w="1582"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6</w:t>
            </w: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7</w:t>
            </w:r>
          </w:p>
        </w:tc>
        <w:tc>
          <w:tcPr>
            <w:tcW w:w="1702"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8</w:t>
            </w:r>
          </w:p>
        </w:tc>
      </w:tr>
      <w:tr w:rsidR="00AD06E3" w:rsidRPr="005C544B" w:rsidTr="00A43A95">
        <w:trPr>
          <w:trHeight w:val="116"/>
          <w:jc w:val="center"/>
        </w:trPr>
        <w:tc>
          <w:tcPr>
            <w:tcW w:w="15570" w:type="dxa"/>
            <w:gridSpan w:val="8"/>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 xml:space="preserve">Захист населення і територій від надзвичайних ситуацій </w:t>
            </w:r>
          </w:p>
          <w:p w:rsidR="00AD06E3" w:rsidRPr="005C544B" w:rsidRDefault="00AD06E3" w:rsidP="00A43A95">
            <w:pPr>
              <w:overflowPunct w:val="0"/>
              <w:autoSpaceDE w:val="0"/>
              <w:autoSpaceDN w:val="0"/>
              <w:adjustRightInd w:val="0"/>
              <w:jc w:val="center"/>
              <w:rPr>
                <w:color w:val="000000"/>
              </w:rPr>
            </w:pPr>
            <w:r w:rsidRPr="005C544B">
              <w:rPr>
                <w:color w:val="000000"/>
              </w:rPr>
              <w:t xml:space="preserve">техногенного та природного характеру </w:t>
            </w:r>
          </w:p>
        </w:tc>
      </w:tr>
      <w:tr w:rsidR="00AD06E3" w:rsidRPr="005C544B" w:rsidTr="00A43A95">
        <w:trPr>
          <w:trHeight w:val="291"/>
          <w:jc w:val="center"/>
        </w:trPr>
        <w:tc>
          <w:tcPr>
            <w:tcW w:w="75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t>1.</w:t>
            </w:r>
          </w:p>
        </w:tc>
        <w:tc>
          <w:tcPr>
            <w:tcW w:w="283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t>Створення місцевої системи централізованого оповіщення МСЦО та забезпечення їх функціонування</w:t>
            </w:r>
          </w:p>
          <w:p w:rsidR="00AD06E3" w:rsidRPr="005C544B" w:rsidRDefault="00AD06E3" w:rsidP="00A43A95">
            <w:pPr>
              <w:overflowPunct w:val="0"/>
              <w:autoSpaceDE w:val="0"/>
              <w:autoSpaceDN w:val="0"/>
              <w:adjustRightInd w:val="0"/>
              <w:rPr>
                <w:color w:val="000000"/>
              </w:rPr>
            </w:pPr>
          </w:p>
          <w:p w:rsidR="00AD06E3" w:rsidRPr="005C544B" w:rsidRDefault="00AD06E3" w:rsidP="00A43A95">
            <w:pPr>
              <w:overflowPunct w:val="0"/>
              <w:autoSpaceDE w:val="0"/>
              <w:autoSpaceDN w:val="0"/>
              <w:adjustRightInd w:val="0"/>
              <w:rPr>
                <w:color w:val="000000"/>
              </w:rPr>
            </w:pPr>
          </w:p>
          <w:p w:rsidR="00AD06E3" w:rsidRPr="005C544B" w:rsidRDefault="00AD06E3" w:rsidP="00A43A95">
            <w:pPr>
              <w:overflowPunct w:val="0"/>
              <w:autoSpaceDE w:val="0"/>
              <w:autoSpaceDN w:val="0"/>
              <w:adjustRightInd w:val="0"/>
              <w:rPr>
                <w:color w:val="000000"/>
              </w:rPr>
            </w:pPr>
          </w:p>
          <w:p w:rsidR="00AD06E3" w:rsidRPr="005C544B" w:rsidRDefault="00AD06E3" w:rsidP="00A43A95">
            <w:pPr>
              <w:overflowPunct w:val="0"/>
              <w:autoSpaceDE w:val="0"/>
              <w:autoSpaceDN w:val="0"/>
              <w:adjustRightInd w:val="0"/>
              <w:rPr>
                <w:color w:val="000000"/>
              </w:rPr>
            </w:pPr>
          </w:p>
        </w:tc>
        <w:tc>
          <w:tcPr>
            <w:tcW w:w="3237"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after="120"/>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2018-2022</w:t>
            </w:r>
          </w:p>
          <w:p w:rsidR="00AD06E3" w:rsidRPr="005C544B" w:rsidRDefault="00AD06E3" w:rsidP="00A43A95">
            <w:pPr>
              <w:overflowPunct w:val="0"/>
              <w:autoSpaceDE w:val="0"/>
              <w:autoSpaceDN w:val="0"/>
              <w:adjustRightInd w:val="0"/>
              <w:jc w:val="center"/>
              <w:rPr>
                <w:color w:val="000000"/>
              </w:rPr>
            </w:pP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p>
        </w:tc>
        <w:tc>
          <w:tcPr>
            <w:tcW w:w="158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t>Міський</w:t>
            </w:r>
          </w:p>
          <w:p w:rsidR="00AD06E3" w:rsidRPr="005C544B" w:rsidRDefault="00AD06E3" w:rsidP="00A43A95">
            <w:pPr>
              <w:overflowPunct w:val="0"/>
              <w:autoSpaceDE w:val="0"/>
              <w:autoSpaceDN w:val="0"/>
              <w:adjustRightInd w:val="0"/>
              <w:rPr>
                <w:color w:val="000000"/>
              </w:rPr>
            </w:pPr>
            <w:r w:rsidRPr="005C544B">
              <w:rPr>
                <w:color w:val="000000"/>
              </w:rPr>
              <w:t>бюджет</w:t>
            </w: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950.0</w:t>
            </w: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p>
        </w:tc>
      </w:tr>
      <w:tr w:rsidR="00AD06E3" w:rsidRPr="005C544B" w:rsidTr="00A43A95">
        <w:trPr>
          <w:trHeight w:val="126"/>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2018</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100.0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27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2019</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700.0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239"/>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2020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50.0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122"/>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2021</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50.0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18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2022</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50.0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188"/>
          <w:jc w:val="center"/>
        </w:trPr>
        <w:tc>
          <w:tcPr>
            <w:tcW w:w="75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r w:rsidRPr="005C544B">
              <w:rPr>
                <w:color w:val="000000"/>
              </w:rPr>
              <w:t>1.1</w:t>
            </w:r>
          </w:p>
        </w:tc>
        <w:tc>
          <w:tcPr>
            <w:tcW w:w="283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p>
        </w:tc>
        <w:tc>
          <w:tcPr>
            <w:tcW w:w="3237"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r w:rsidRPr="005C544B">
              <w:rPr>
                <w:color w:val="000000"/>
              </w:rPr>
              <w:t xml:space="preserve">Підготовка проекту місцевих систем централізованого оповіщення МСЦО </w:t>
            </w: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jc w:val="center"/>
              <w:rPr>
                <w:color w:val="000000"/>
              </w:rPr>
            </w:pPr>
            <w:r w:rsidRPr="005C544B">
              <w:rPr>
                <w:color w:val="000000"/>
              </w:rPr>
              <w:t>2018-2022</w:t>
            </w:r>
          </w:p>
          <w:p w:rsidR="00AD06E3" w:rsidRPr="005C544B" w:rsidRDefault="00AD06E3" w:rsidP="00A43A95">
            <w:pPr>
              <w:overflowPunct w:val="0"/>
              <w:autoSpaceDE w:val="0"/>
              <w:autoSpaceDN w:val="0"/>
              <w:adjustRightInd w:val="0"/>
              <w:spacing w:line="240" w:lineRule="exact"/>
              <w:jc w:val="center"/>
              <w:rPr>
                <w:color w:val="000000"/>
              </w:rPr>
            </w:pP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r w:rsidRPr="005C544B">
              <w:rPr>
                <w:color w:val="000000"/>
              </w:rPr>
              <w:t xml:space="preserve">Виконавчий комітет Обухівської міської ради </w:t>
            </w:r>
          </w:p>
        </w:tc>
        <w:tc>
          <w:tcPr>
            <w:tcW w:w="158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t>Міський</w:t>
            </w:r>
          </w:p>
          <w:p w:rsidR="00AD06E3" w:rsidRPr="005C544B" w:rsidRDefault="00AD06E3" w:rsidP="00A43A95">
            <w:pPr>
              <w:overflowPunct w:val="0"/>
              <w:autoSpaceDE w:val="0"/>
              <w:autoSpaceDN w:val="0"/>
              <w:adjustRightInd w:val="0"/>
              <w:spacing w:line="240" w:lineRule="exact"/>
              <w:rPr>
                <w:color w:val="000000"/>
              </w:rPr>
            </w:pPr>
            <w:r w:rsidRPr="005C544B">
              <w:rPr>
                <w:color w:val="000000"/>
              </w:rPr>
              <w:t xml:space="preserve">бюджет </w:t>
            </w: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100.0</w:t>
            </w: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p>
        </w:tc>
      </w:tr>
      <w:tr w:rsidR="00AD06E3" w:rsidRPr="005C544B" w:rsidTr="00A43A95">
        <w:trPr>
          <w:trHeight w:val="70"/>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2018</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100.0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21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2019</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165"/>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2020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260"/>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2021</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202"/>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2022</w:t>
            </w:r>
          </w:p>
          <w:p w:rsidR="00AD06E3" w:rsidRPr="005C544B" w:rsidRDefault="00AD06E3" w:rsidP="00A43A95"/>
          <w:p w:rsidR="00AD06E3" w:rsidRPr="005C544B" w:rsidRDefault="00AD06E3" w:rsidP="00A43A95">
            <w:pPr>
              <w:jc w:val="center"/>
            </w:pP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188"/>
          <w:jc w:val="center"/>
        </w:trPr>
        <w:tc>
          <w:tcPr>
            <w:tcW w:w="75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r w:rsidRPr="005C544B">
              <w:rPr>
                <w:color w:val="000000"/>
              </w:rPr>
              <w:t>1.2</w:t>
            </w:r>
          </w:p>
        </w:tc>
        <w:tc>
          <w:tcPr>
            <w:tcW w:w="283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p>
        </w:tc>
        <w:tc>
          <w:tcPr>
            <w:tcW w:w="3237"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r w:rsidRPr="005C544B">
              <w:rPr>
                <w:color w:val="000000"/>
              </w:rPr>
              <w:t xml:space="preserve">Закупка обладнання, монтаж </w:t>
            </w:r>
            <w:r w:rsidRPr="005C544B">
              <w:rPr>
                <w:color w:val="000000"/>
              </w:rPr>
              <w:lastRenderedPageBreak/>
              <w:t xml:space="preserve">і введення в експлуатацію місцевої системи централізованого оповіщення МСЦО </w:t>
            </w: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jc w:val="center"/>
              <w:rPr>
                <w:color w:val="000000"/>
              </w:rPr>
            </w:pPr>
            <w:r w:rsidRPr="005C544B">
              <w:rPr>
                <w:color w:val="000000"/>
              </w:rPr>
              <w:lastRenderedPageBreak/>
              <w:t>2018-2022</w:t>
            </w:r>
          </w:p>
          <w:p w:rsidR="00AD06E3" w:rsidRPr="005C544B" w:rsidRDefault="00AD06E3" w:rsidP="00A43A95">
            <w:pPr>
              <w:overflowPunct w:val="0"/>
              <w:autoSpaceDE w:val="0"/>
              <w:autoSpaceDN w:val="0"/>
              <w:adjustRightInd w:val="0"/>
              <w:spacing w:line="240" w:lineRule="exact"/>
              <w:jc w:val="center"/>
              <w:rPr>
                <w:color w:val="000000"/>
              </w:rPr>
            </w:pP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r w:rsidRPr="005C544B">
              <w:rPr>
                <w:color w:val="000000"/>
              </w:rPr>
              <w:lastRenderedPageBreak/>
              <w:t xml:space="preserve">Виконавчий </w:t>
            </w:r>
            <w:r w:rsidRPr="005C544B">
              <w:rPr>
                <w:color w:val="000000"/>
              </w:rPr>
              <w:lastRenderedPageBreak/>
              <w:t>комітет Обухівської міської ради</w:t>
            </w:r>
          </w:p>
        </w:tc>
        <w:tc>
          <w:tcPr>
            <w:tcW w:w="158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lastRenderedPageBreak/>
              <w:t>Міський</w:t>
            </w:r>
          </w:p>
          <w:p w:rsidR="00AD06E3" w:rsidRPr="005C544B" w:rsidRDefault="00AD06E3" w:rsidP="00A43A95">
            <w:pPr>
              <w:overflowPunct w:val="0"/>
              <w:autoSpaceDE w:val="0"/>
              <w:autoSpaceDN w:val="0"/>
              <w:adjustRightInd w:val="0"/>
              <w:spacing w:line="240" w:lineRule="exact"/>
              <w:rPr>
                <w:color w:val="000000"/>
              </w:rPr>
            </w:pPr>
            <w:r w:rsidRPr="005C544B">
              <w:rPr>
                <w:color w:val="000000"/>
              </w:rPr>
              <w:lastRenderedPageBreak/>
              <w:t xml:space="preserve">бюджет </w:t>
            </w: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lastRenderedPageBreak/>
              <w:t>700.0</w:t>
            </w: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p>
        </w:tc>
      </w:tr>
      <w:tr w:rsidR="00AD06E3" w:rsidRPr="005C544B" w:rsidTr="00A43A95">
        <w:trPr>
          <w:trHeight w:val="70"/>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2018</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21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2019</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700.0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165"/>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2020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260"/>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2021</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202"/>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2022</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188"/>
          <w:jc w:val="center"/>
        </w:trPr>
        <w:tc>
          <w:tcPr>
            <w:tcW w:w="75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r w:rsidRPr="005C544B">
              <w:rPr>
                <w:color w:val="000000"/>
              </w:rPr>
              <w:t>1.3</w:t>
            </w:r>
          </w:p>
        </w:tc>
        <w:tc>
          <w:tcPr>
            <w:tcW w:w="283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p>
        </w:tc>
        <w:tc>
          <w:tcPr>
            <w:tcW w:w="3237"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rPr>
                <w:color w:val="000000"/>
              </w:rPr>
            </w:pPr>
            <w:r w:rsidRPr="005C544B">
              <w:rPr>
                <w:color w:val="000000"/>
              </w:rPr>
              <w:t xml:space="preserve">Експлуатаційно-технічне обслуговування місцевої системи централізованого оповіщення МСЦО </w:t>
            </w: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jc w:val="center"/>
              <w:rPr>
                <w:color w:val="000000"/>
              </w:rPr>
            </w:pPr>
            <w:r w:rsidRPr="005C544B">
              <w:rPr>
                <w:color w:val="000000"/>
              </w:rPr>
              <w:t>2018-2022</w:t>
            </w:r>
          </w:p>
          <w:p w:rsidR="00AD06E3" w:rsidRPr="005C544B" w:rsidRDefault="00AD06E3" w:rsidP="00A43A95">
            <w:pPr>
              <w:overflowPunct w:val="0"/>
              <w:autoSpaceDE w:val="0"/>
              <w:autoSpaceDN w:val="0"/>
              <w:adjustRightInd w:val="0"/>
              <w:spacing w:line="240" w:lineRule="exact"/>
              <w:jc w:val="center"/>
              <w:rPr>
                <w:color w:val="000000"/>
              </w:rPr>
            </w:pP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r w:rsidRPr="005C544B">
              <w:rPr>
                <w:color w:val="000000"/>
              </w:rPr>
              <w:t>Виконавчий комітет Обухівської міської ради</w:t>
            </w:r>
          </w:p>
        </w:tc>
        <w:tc>
          <w:tcPr>
            <w:tcW w:w="158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t>Міський</w:t>
            </w:r>
          </w:p>
          <w:p w:rsidR="00AD06E3" w:rsidRPr="005C544B" w:rsidRDefault="00AD06E3" w:rsidP="00A43A95">
            <w:pPr>
              <w:overflowPunct w:val="0"/>
              <w:autoSpaceDE w:val="0"/>
              <w:autoSpaceDN w:val="0"/>
              <w:adjustRightInd w:val="0"/>
              <w:spacing w:line="240" w:lineRule="exact"/>
              <w:rPr>
                <w:color w:val="000000"/>
              </w:rPr>
            </w:pPr>
            <w:r w:rsidRPr="005C544B">
              <w:rPr>
                <w:color w:val="000000"/>
              </w:rPr>
              <w:t xml:space="preserve">бюджет </w:t>
            </w: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150.0</w:t>
            </w: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p>
        </w:tc>
      </w:tr>
      <w:tr w:rsidR="00AD06E3" w:rsidRPr="005C544B" w:rsidTr="00A43A95">
        <w:trPr>
          <w:trHeight w:val="70"/>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2018</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21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2019</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165"/>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2020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50.0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260"/>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2021</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50.0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202"/>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2022</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50.0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130"/>
          <w:jc w:val="center"/>
        </w:trPr>
        <w:tc>
          <w:tcPr>
            <w:tcW w:w="15570" w:type="dxa"/>
            <w:gridSpan w:val="8"/>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36" w:lineRule="exact"/>
              <w:jc w:val="center"/>
              <w:rPr>
                <w:color w:val="000000"/>
              </w:rPr>
            </w:pPr>
            <w:r w:rsidRPr="005C544B">
              <w:rPr>
                <w:color w:val="000000"/>
              </w:rPr>
              <w:t xml:space="preserve">Забезпечення гарантованого Конституцією України права громадян </w:t>
            </w:r>
          </w:p>
          <w:p w:rsidR="00AD06E3" w:rsidRPr="005C544B" w:rsidRDefault="00AD06E3" w:rsidP="00A43A95">
            <w:pPr>
              <w:overflowPunct w:val="0"/>
              <w:autoSpaceDE w:val="0"/>
              <w:autoSpaceDN w:val="0"/>
              <w:adjustRightInd w:val="0"/>
              <w:spacing w:line="236" w:lineRule="exact"/>
              <w:jc w:val="center"/>
              <w:rPr>
                <w:color w:val="000000"/>
              </w:rPr>
            </w:pPr>
            <w:r w:rsidRPr="005C544B">
              <w:rPr>
                <w:color w:val="000000"/>
              </w:rPr>
              <w:t xml:space="preserve">на захист їх життя і здоров’я на водних об’єктах області </w:t>
            </w:r>
          </w:p>
        </w:tc>
      </w:tr>
      <w:tr w:rsidR="00AD06E3" w:rsidRPr="005C544B" w:rsidTr="00A43A95">
        <w:trPr>
          <w:trHeight w:val="621"/>
          <w:jc w:val="center"/>
        </w:trPr>
        <w:tc>
          <w:tcPr>
            <w:tcW w:w="75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36" w:lineRule="exact"/>
              <w:rPr>
                <w:color w:val="000000"/>
              </w:rPr>
            </w:pPr>
            <w:r w:rsidRPr="005C544B">
              <w:rPr>
                <w:color w:val="000000"/>
              </w:rPr>
              <w:t>2.</w:t>
            </w:r>
          </w:p>
        </w:tc>
        <w:tc>
          <w:tcPr>
            <w:tcW w:w="283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24" w:lineRule="exact"/>
              <w:rPr>
                <w:color w:val="000000"/>
              </w:rPr>
            </w:pPr>
            <w:r w:rsidRPr="005C544B">
              <w:rPr>
                <w:color w:val="000000"/>
              </w:rPr>
              <w:t>Забезпечення гарантованого Конституцією України права громадян на захист їх життя і здоров’я від надзвичайних ситуацій та їх негативних наслідків, подальший розвиток сил</w:t>
            </w:r>
          </w:p>
          <w:p w:rsidR="00AD06E3" w:rsidRPr="005C544B" w:rsidRDefault="00AD06E3" w:rsidP="00A43A95">
            <w:pPr>
              <w:overflowPunct w:val="0"/>
              <w:autoSpaceDE w:val="0"/>
              <w:autoSpaceDN w:val="0"/>
              <w:adjustRightInd w:val="0"/>
              <w:spacing w:line="224" w:lineRule="exact"/>
              <w:rPr>
                <w:color w:val="000000"/>
              </w:rPr>
            </w:pPr>
            <w:r w:rsidRPr="005C544B">
              <w:rPr>
                <w:color w:val="000000"/>
              </w:rPr>
              <w:t xml:space="preserve">цивільного захисту, їх належне матеріально-технічне забезпечення та оснащення сучасним обладнанням </w:t>
            </w:r>
          </w:p>
          <w:p w:rsidR="00AD06E3" w:rsidRPr="005C544B" w:rsidRDefault="00AD06E3" w:rsidP="00A43A95">
            <w:pPr>
              <w:overflowPunct w:val="0"/>
              <w:autoSpaceDE w:val="0"/>
              <w:autoSpaceDN w:val="0"/>
              <w:adjustRightInd w:val="0"/>
              <w:spacing w:line="224" w:lineRule="exact"/>
              <w:rPr>
                <w:color w:val="000000"/>
              </w:rPr>
            </w:pPr>
          </w:p>
          <w:p w:rsidR="00AD06E3" w:rsidRPr="005C544B" w:rsidRDefault="00AD06E3" w:rsidP="00A43A95">
            <w:pPr>
              <w:overflowPunct w:val="0"/>
              <w:autoSpaceDE w:val="0"/>
              <w:autoSpaceDN w:val="0"/>
              <w:adjustRightInd w:val="0"/>
              <w:spacing w:line="224" w:lineRule="exact"/>
              <w:rPr>
                <w:color w:val="000000"/>
              </w:rPr>
            </w:pPr>
          </w:p>
          <w:p w:rsidR="00AD06E3" w:rsidRPr="005C544B" w:rsidRDefault="00AD06E3" w:rsidP="00A43A95">
            <w:pPr>
              <w:overflowPunct w:val="0"/>
              <w:autoSpaceDE w:val="0"/>
              <w:autoSpaceDN w:val="0"/>
              <w:adjustRightInd w:val="0"/>
              <w:spacing w:line="224" w:lineRule="exact"/>
              <w:rPr>
                <w:color w:val="000000"/>
              </w:rPr>
            </w:pPr>
          </w:p>
          <w:p w:rsidR="00AD06E3" w:rsidRPr="005C544B" w:rsidRDefault="00AD06E3" w:rsidP="00A43A95">
            <w:pPr>
              <w:overflowPunct w:val="0"/>
              <w:autoSpaceDE w:val="0"/>
              <w:autoSpaceDN w:val="0"/>
              <w:adjustRightInd w:val="0"/>
              <w:spacing w:line="224" w:lineRule="exact"/>
              <w:rPr>
                <w:color w:val="000000"/>
              </w:rPr>
            </w:pPr>
          </w:p>
          <w:p w:rsidR="00AD06E3" w:rsidRPr="005C544B" w:rsidRDefault="00AD06E3" w:rsidP="00A43A95">
            <w:pPr>
              <w:overflowPunct w:val="0"/>
              <w:autoSpaceDE w:val="0"/>
              <w:autoSpaceDN w:val="0"/>
              <w:adjustRightInd w:val="0"/>
              <w:spacing w:line="224" w:lineRule="exact"/>
              <w:rPr>
                <w:color w:val="000000"/>
              </w:rPr>
            </w:pPr>
          </w:p>
        </w:tc>
        <w:tc>
          <w:tcPr>
            <w:tcW w:w="3237"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r w:rsidRPr="005C544B">
              <w:rPr>
                <w:color w:val="000000"/>
              </w:rPr>
              <w:t xml:space="preserve">Захист життя і здоров’я громадян на водних об’єктах обл.асті,  </w:t>
            </w: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24" w:lineRule="exact"/>
              <w:jc w:val="center"/>
              <w:rPr>
                <w:color w:val="000000"/>
              </w:rPr>
            </w:pPr>
            <w:r w:rsidRPr="005C544B">
              <w:rPr>
                <w:color w:val="000000"/>
              </w:rPr>
              <w:t>2018-2022</w:t>
            </w:r>
          </w:p>
          <w:p w:rsidR="00AD06E3" w:rsidRPr="005C544B" w:rsidRDefault="00AD06E3" w:rsidP="00A43A95">
            <w:pPr>
              <w:overflowPunct w:val="0"/>
              <w:autoSpaceDE w:val="0"/>
              <w:autoSpaceDN w:val="0"/>
              <w:adjustRightInd w:val="0"/>
              <w:spacing w:line="224" w:lineRule="exact"/>
              <w:jc w:val="center"/>
              <w:rPr>
                <w:color w:val="000000"/>
              </w:rPr>
            </w:pPr>
          </w:p>
        </w:tc>
        <w:tc>
          <w:tcPr>
            <w:tcW w:w="1702" w:type="dxa"/>
            <w:vMerge w:val="restart"/>
            <w:tcBorders>
              <w:top w:val="single" w:sz="4" w:space="0" w:color="auto"/>
              <w:left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r w:rsidRPr="005C544B">
              <w:rPr>
                <w:color w:val="000000"/>
              </w:rPr>
              <w:t>Виконавчий комітет Обухівської міської ради</w:t>
            </w:r>
          </w:p>
        </w:tc>
        <w:tc>
          <w:tcPr>
            <w:tcW w:w="1582" w:type="dxa"/>
            <w:vMerge w:val="restart"/>
            <w:tcBorders>
              <w:top w:val="single" w:sz="4" w:space="0" w:color="auto"/>
              <w:left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t>Міський</w:t>
            </w:r>
          </w:p>
          <w:p w:rsidR="00AD06E3" w:rsidRPr="005C544B" w:rsidRDefault="00AD06E3" w:rsidP="00A43A95">
            <w:pPr>
              <w:overflowPunct w:val="0"/>
              <w:autoSpaceDE w:val="0"/>
              <w:autoSpaceDN w:val="0"/>
              <w:adjustRightInd w:val="0"/>
              <w:spacing w:line="224" w:lineRule="exact"/>
              <w:rPr>
                <w:color w:val="000000"/>
              </w:rPr>
            </w:pPr>
            <w:r w:rsidRPr="005C544B">
              <w:rPr>
                <w:color w:val="000000"/>
              </w:rPr>
              <w:t>бюджет</w:t>
            </w: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jc w:val="center"/>
              <w:rPr>
                <w:color w:val="000000"/>
              </w:rPr>
            </w:pPr>
            <w:r w:rsidRPr="005C544B">
              <w:rPr>
                <w:color w:val="000000"/>
              </w:rPr>
              <w:t>47.0</w:t>
            </w: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p w:rsidR="00AD06E3" w:rsidRPr="005C544B" w:rsidRDefault="00AD06E3" w:rsidP="00A43A95">
            <w:pPr>
              <w:overflowPunct w:val="0"/>
              <w:autoSpaceDE w:val="0"/>
              <w:autoSpaceDN w:val="0"/>
              <w:adjustRightInd w:val="0"/>
              <w:spacing w:line="224" w:lineRule="exact"/>
              <w:rPr>
                <w:color w:val="000000"/>
              </w:rPr>
            </w:pPr>
          </w:p>
          <w:p w:rsidR="00AD06E3" w:rsidRPr="005C544B" w:rsidRDefault="00AD06E3" w:rsidP="00A43A95">
            <w:pPr>
              <w:overflowPunct w:val="0"/>
              <w:autoSpaceDE w:val="0"/>
              <w:autoSpaceDN w:val="0"/>
              <w:adjustRightInd w:val="0"/>
              <w:spacing w:line="224" w:lineRule="exact"/>
              <w:rPr>
                <w:color w:val="000000"/>
              </w:rPr>
            </w:pPr>
          </w:p>
          <w:p w:rsidR="00AD06E3" w:rsidRPr="005C544B" w:rsidRDefault="00AD06E3" w:rsidP="00A43A95">
            <w:pPr>
              <w:overflowPunct w:val="0"/>
              <w:autoSpaceDE w:val="0"/>
              <w:autoSpaceDN w:val="0"/>
              <w:adjustRightInd w:val="0"/>
              <w:spacing w:line="224" w:lineRule="exact"/>
              <w:rPr>
                <w:color w:val="000000"/>
              </w:rPr>
            </w:pPr>
          </w:p>
        </w:tc>
      </w:tr>
      <w:tr w:rsidR="00AD06E3" w:rsidRPr="005C544B" w:rsidTr="00A43A95">
        <w:trPr>
          <w:trHeight w:val="352"/>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36"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24"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24"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jc w:val="center"/>
              <w:rPr>
                <w:color w:val="000000"/>
              </w:rPr>
            </w:pPr>
            <w:r w:rsidRPr="005C544B">
              <w:rPr>
                <w:color w:val="000000"/>
              </w:rPr>
              <w:t>2018</w:t>
            </w: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tc>
        <w:tc>
          <w:tcPr>
            <w:tcW w:w="158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jc w:val="center"/>
              <w:rPr>
                <w:color w:val="000000"/>
              </w:rPr>
            </w:pPr>
            <w:r w:rsidRPr="005C544B">
              <w:rPr>
                <w:color w:val="000000"/>
              </w:rPr>
              <w:t>7.0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24" w:lineRule="exact"/>
              <w:rPr>
                <w:color w:val="000000"/>
              </w:rPr>
            </w:pPr>
          </w:p>
        </w:tc>
      </w:tr>
      <w:tr w:rsidR="00AD06E3" w:rsidRPr="005C544B" w:rsidTr="00A43A95">
        <w:trPr>
          <w:trHeight w:val="40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36"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24"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24"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jc w:val="center"/>
              <w:rPr>
                <w:color w:val="000000"/>
              </w:rPr>
            </w:pPr>
            <w:r w:rsidRPr="005C544B">
              <w:rPr>
                <w:color w:val="000000"/>
              </w:rPr>
              <w:t>2019</w:t>
            </w: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tc>
        <w:tc>
          <w:tcPr>
            <w:tcW w:w="158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jc w:val="center"/>
              <w:rPr>
                <w:color w:val="000000"/>
              </w:rPr>
            </w:pPr>
            <w:r w:rsidRPr="005C544B">
              <w:rPr>
                <w:color w:val="000000"/>
              </w:rPr>
              <w:t>10.0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24" w:lineRule="exact"/>
              <w:rPr>
                <w:color w:val="000000"/>
              </w:rPr>
            </w:pPr>
          </w:p>
        </w:tc>
      </w:tr>
      <w:tr w:rsidR="00AD06E3" w:rsidRPr="005C544B" w:rsidTr="00A43A95">
        <w:trPr>
          <w:trHeight w:val="363"/>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36"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24"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24"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jc w:val="center"/>
              <w:rPr>
                <w:color w:val="000000"/>
              </w:rPr>
            </w:pPr>
            <w:r w:rsidRPr="005C544B">
              <w:rPr>
                <w:color w:val="000000"/>
              </w:rPr>
              <w:t>2020</w:t>
            </w: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tc>
        <w:tc>
          <w:tcPr>
            <w:tcW w:w="158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jc w:val="center"/>
              <w:rPr>
                <w:color w:val="000000"/>
              </w:rPr>
            </w:pPr>
            <w:r w:rsidRPr="005C544B">
              <w:rPr>
                <w:color w:val="000000"/>
              </w:rPr>
              <w:t>10.0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24" w:lineRule="exact"/>
              <w:rPr>
                <w:color w:val="000000"/>
              </w:rPr>
            </w:pPr>
          </w:p>
        </w:tc>
      </w:tr>
      <w:tr w:rsidR="00AD06E3" w:rsidRPr="005C544B" w:rsidTr="00A43A95">
        <w:trPr>
          <w:trHeight w:val="471"/>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36"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24"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24"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jc w:val="center"/>
              <w:rPr>
                <w:color w:val="000000"/>
              </w:rPr>
            </w:pPr>
            <w:r w:rsidRPr="005C544B">
              <w:rPr>
                <w:color w:val="000000"/>
              </w:rPr>
              <w:t>2021</w:t>
            </w: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tc>
        <w:tc>
          <w:tcPr>
            <w:tcW w:w="158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jc w:val="center"/>
              <w:rPr>
                <w:color w:val="000000"/>
              </w:rPr>
            </w:pPr>
            <w:r w:rsidRPr="005C544B">
              <w:rPr>
                <w:color w:val="000000"/>
              </w:rPr>
              <w:t>10.0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24" w:lineRule="exact"/>
              <w:rPr>
                <w:color w:val="000000"/>
              </w:rPr>
            </w:pPr>
          </w:p>
        </w:tc>
      </w:tr>
      <w:tr w:rsidR="00AD06E3" w:rsidRPr="005C544B" w:rsidTr="00A43A95">
        <w:trPr>
          <w:trHeight w:val="330"/>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36"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24"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24"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jc w:val="center"/>
              <w:rPr>
                <w:color w:val="000000"/>
              </w:rPr>
            </w:pPr>
            <w:r w:rsidRPr="005C544B">
              <w:rPr>
                <w:color w:val="000000"/>
              </w:rPr>
              <w:t>2022</w:t>
            </w:r>
          </w:p>
        </w:tc>
        <w:tc>
          <w:tcPr>
            <w:tcW w:w="1702" w:type="dxa"/>
            <w:vMerge/>
            <w:tcBorders>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tc>
        <w:tc>
          <w:tcPr>
            <w:tcW w:w="1582" w:type="dxa"/>
            <w:vMerge/>
            <w:tcBorders>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jc w:val="center"/>
              <w:rPr>
                <w:color w:val="000000"/>
              </w:rPr>
            </w:pPr>
            <w:r w:rsidRPr="005C544B">
              <w:rPr>
                <w:color w:val="000000"/>
              </w:rPr>
              <w:t>10.0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24" w:lineRule="exact"/>
              <w:rPr>
                <w:color w:val="000000"/>
              </w:rPr>
            </w:pPr>
          </w:p>
        </w:tc>
      </w:tr>
      <w:tr w:rsidR="00AD06E3" w:rsidRPr="005C544B" w:rsidTr="00A43A95">
        <w:trPr>
          <w:trHeight w:val="301"/>
          <w:jc w:val="center"/>
        </w:trPr>
        <w:tc>
          <w:tcPr>
            <w:tcW w:w="75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36" w:lineRule="exact"/>
              <w:rPr>
                <w:color w:val="000000"/>
              </w:rPr>
            </w:pPr>
            <w:r w:rsidRPr="005C544B">
              <w:rPr>
                <w:color w:val="000000"/>
              </w:rPr>
              <w:t>2.1</w:t>
            </w:r>
          </w:p>
        </w:tc>
        <w:tc>
          <w:tcPr>
            <w:tcW w:w="283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r w:rsidRPr="005C544B">
              <w:rPr>
                <w:color w:val="000000"/>
              </w:rPr>
              <w:t xml:space="preserve">Встановлення </w:t>
            </w:r>
            <w:r w:rsidRPr="005C544B">
              <w:rPr>
                <w:color w:val="000000"/>
              </w:rPr>
              <w:lastRenderedPageBreak/>
              <w:t>попереджувальних знаків  біля водних об’єктів</w:t>
            </w:r>
          </w:p>
          <w:p w:rsidR="00AD06E3" w:rsidRPr="005C544B" w:rsidRDefault="00AD06E3" w:rsidP="00A43A95">
            <w:pPr>
              <w:overflowPunct w:val="0"/>
              <w:autoSpaceDE w:val="0"/>
              <w:autoSpaceDN w:val="0"/>
              <w:adjustRightInd w:val="0"/>
              <w:spacing w:line="224" w:lineRule="exact"/>
              <w:rPr>
                <w:color w:val="000000"/>
              </w:rPr>
            </w:pPr>
          </w:p>
          <w:p w:rsidR="00AD06E3" w:rsidRPr="005C544B" w:rsidRDefault="00AD06E3" w:rsidP="00A43A95">
            <w:pPr>
              <w:overflowPunct w:val="0"/>
              <w:autoSpaceDE w:val="0"/>
              <w:autoSpaceDN w:val="0"/>
              <w:adjustRightInd w:val="0"/>
              <w:spacing w:line="224" w:lineRule="exact"/>
              <w:rPr>
                <w:color w:val="000000"/>
              </w:rPr>
            </w:pPr>
          </w:p>
          <w:p w:rsidR="00AD06E3" w:rsidRPr="005C544B" w:rsidRDefault="00AD06E3" w:rsidP="00A43A95">
            <w:pPr>
              <w:overflowPunct w:val="0"/>
              <w:autoSpaceDE w:val="0"/>
              <w:autoSpaceDN w:val="0"/>
              <w:adjustRightInd w:val="0"/>
              <w:spacing w:line="224" w:lineRule="exact"/>
              <w:rPr>
                <w:color w:val="000000"/>
              </w:rPr>
            </w:pPr>
          </w:p>
          <w:p w:rsidR="00AD06E3" w:rsidRPr="005C544B" w:rsidRDefault="00AD06E3" w:rsidP="00A43A95">
            <w:pPr>
              <w:overflowPunct w:val="0"/>
              <w:autoSpaceDE w:val="0"/>
              <w:autoSpaceDN w:val="0"/>
              <w:adjustRightInd w:val="0"/>
              <w:spacing w:line="224" w:lineRule="exact"/>
              <w:rPr>
                <w:color w:val="000000"/>
              </w:rPr>
            </w:pPr>
          </w:p>
          <w:p w:rsidR="00AD06E3" w:rsidRPr="005C544B" w:rsidRDefault="00AD06E3" w:rsidP="00A43A95">
            <w:pPr>
              <w:overflowPunct w:val="0"/>
              <w:autoSpaceDE w:val="0"/>
              <w:autoSpaceDN w:val="0"/>
              <w:adjustRightInd w:val="0"/>
              <w:spacing w:line="224" w:lineRule="exact"/>
              <w:rPr>
                <w:color w:val="000000"/>
              </w:rPr>
            </w:pPr>
          </w:p>
          <w:p w:rsidR="00AD06E3" w:rsidRPr="005C544B" w:rsidRDefault="00AD06E3" w:rsidP="00A43A95">
            <w:pPr>
              <w:overflowPunct w:val="0"/>
              <w:autoSpaceDE w:val="0"/>
              <w:autoSpaceDN w:val="0"/>
              <w:adjustRightInd w:val="0"/>
              <w:spacing w:line="224" w:lineRule="exact"/>
              <w:rPr>
                <w:color w:val="000000"/>
              </w:rPr>
            </w:pPr>
          </w:p>
        </w:tc>
        <w:tc>
          <w:tcPr>
            <w:tcW w:w="3237"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24" w:lineRule="exact"/>
              <w:jc w:val="center"/>
              <w:rPr>
                <w:color w:val="000000"/>
              </w:rPr>
            </w:pPr>
            <w:r w:rsidRPr="005C544B">
              <w:rPr>
                <w:color w:val="000000"/>
              </w:rPr>
              <w:t>2018-2022</w:t>
            </w:r>
          </w:p>
          <w:p w:rsidR="00AD06E3" w:rsidRPr="005C544B" w:rsidRDefault="00AD06E3" w:rsidP="00A43A95">
            <w:pPr>
              <w:overflowPunct w:val="0"/>
              <w:autoSpaceDE w:val="0"/>
              <w:autoSpaceDN w:val="0"/>
              <w:adjustRightInd w:val="0"/>
              <w:spacing w:line="224" w:lineRule="exact"/>
              <w:jc w:val="center"/>
              <w:rPr>
                <w:color w:val="000000"/>
              </w:rPr>
            </w:pP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r w:rsidRPr="005C544B">
              <w:rPr>
                <w:color w:val="000000"/>
              </w:rPr>
              <w:lastRenderedPageBreak/>
              <w:t xml:space="preserve">Виконавчий </w:t>
            </w:r>
            <w:r w:rsidRPr="005C544B">
              <w:rPr>
                <w:color w:val="000000"/>
              </w:rPr>
              <w:lastRenderedPageBreak/>
              <w:t>комітет Обухівської міської ради</w:t>
            </w:r>
          </w:p>
        </w:tc>
        <w:tc>
          <w:tcPr>
            <w:tcW w:w="158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lastRenderedPageBreak/>
              <w:t>Міський</w:t>
            </w:r>
          </w:p>
          <w:p w:rsidR="00AD06E3" w:rsidRPr="005C544B" w:rsidRDefault="00AD06E3" w:rsidP="00A43A95">
            <w:pPr>
              <w:overflowPunct w:val="0"/>
              <w:autoSpaceDE w:val="0"/>
              <w:autoSpaceDN w:val="0"/>
              <w:adjustRightInd w:val="0"/>
              <w:spacing w:line="224" w:lineRule="exact"/>
              <w:rPr>
                <w:color w:val="000000"/>
              </w:rPr>
            </w:pPr>
            <w:r w:rsidRPr="005C544B">
              <w:rPr>
                <w:color w:val="000000"/>
              </w:rPr>
              <w:lastRenderedPageBreak/>
              <w:t>бюджет</w:t>
            </w: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jc w:val="center"/>
              <w:rPr>
                <w:color w:val="000000"/>
              </w:rPr>
            </w:pPr>
            <w:r w:rsidRPr="005C544B">
              <w:rPr>
                <w:color w:val="000000"/>
              </w:rPr>
              <w:lastRenderedPageBreak/>
              <w:t>25.0</w:t>
            </w: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ind w:left="-57" w:right="-57"/>
              <w:rPr>
                <w:color w:val="000000"/>
              </w:rPr>
            </w:pPr>
          </w:p>
        </w:tc>
      </w:tr>
      <w:tr w:rsidR="00AD06E3" w:rsidRPr="005C544B" w:rsidTr="00A43A95">
        <w:trPr>
          <w:trHeight w:val="311"/>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2018</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jc w:val="center"/>
              <w:rPr>
                <w:color w:val="000000"/>
              </w:rPr>
            </w:pPr>
            <w:r w:rsidRPr="005C544B">
              <w:rPr>
                <w:color w:val="000000"/>
              </w:rPr>
              <w:t>5.0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70"/>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2019</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jc w:val="center"/>
              <w:rPr>
                <w:color w:val="000000"/>
              </w:rPr>
            </w:pPr>
            <w:r w:rsidRPr="005C544B">
              <w:rPr>
                <w:color w:val="000000"/>
              </w:rPr>
              <w:t>5.0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231"/>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2020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jc w:val="center"/>
              <w:rPr>
                <w:color w:val="000000"/>
              </w:rPr>
            </w:pPr>
            <w:r w:rsidRPr="005C544B">
              <w:rPr>
                <w:color w:val="000000"/>
              </w:rPr>
              <w:t>5.0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110"/>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2021</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jc w:val="center"/>
              <w:rPr>
                <w:color w:val="000000"/>
              </w:rPr>
            </w:pPr>
            <w:r w:rsidRPr="005C544B">
              <w:rPr>
                <w:color w:val="000000"/>
              </w:rPr>
              <w:t>5.0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130"/>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2022</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jc w:val="center"/>
              <w:rPr>
                <w:color w:val="000000"/>
              </w:rPr>
            </w:pPr>
            <w:r w:rsidRPr="005C544B">
              <w:rPr>
                <w:color w:val="000000"/>
              </w:rPr>
              <w:t>5.0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139"/>
          <w:jc w:val="center"/>
        </w:trPr>
        <w:tc>
          <w:tcPr>
            <w:tcW w:w="75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2.1.1</w:t>
            </w:r>
          </w:p>
        </w:tc>
        <w:tc>
          <w:tcPr>
            <w:tcW w:w="283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p>
        </w:tc>
        <w:tc>
          <w:tcPr>
            <w:tcW w:w="3237"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rPr>
                <w:color w:val="000000"/>
              </w:rPr>
            </w:pPr>
            <w:r w:rsidRPr="005C544B">
              <w:rPr>
                <w:color w:val="000000"/>
              </w:rPr>
              <w:t xml:space="preserve">Забезпечення створення, обладнання та утримання рятувальних постів і рятувальних засобів на водних об’єктах. </w:t>
            </w:r>
          </w:p>
          <w:p w:rsidR="00AD06E3" w:rsidRPr="005C544B" w:rsidRDefault="00AD06E3" w:rsidP="00A43A95">
            <w:pPr>
              <w:spacing w:line="240" w:lineRule="exact"/>
              <w:rPr>
                <w:color w:val="000000"/>
              </w:rPr>
            </w:pPr>
          </w:p>
          <w:p w:rsidR="00AD06E3" w:rsidRPr="005C544B" w:rsidRDefault="00AD06E3" w:rsidP="00A43A95">
            <w:pPr>
              <w:spacing w:line="240" w:lineRule="exact"/>
              <w:rPr>
                <w:color w:val="000000"/>
              </w:rPr>
            </w:pPr>
          </w:p>
          <w:p w:rsidR="00AD06E3" w:rsidRPr="005C544B" w:rsidRDefault="00AD06E3" w:rsidP="00A43A95">
            <w:pPr>
              <w:spacing w:line="240" w:lineRule="exact"/>
              <w:rPr>
                <w:color w:val="000000"/>
              </w:rPr>
            </w:pPr>
          </w:p>
          <w:p w:rsidR="00AD06E3" w:rsidRPr="005C544B" w:rsidRDefault="00AD06E3" w:rsidP="00A43A95">
            <w:pPr>
              <w:spacing w:line="240" w:lineRule="exact"/>
              <w:rPr>
                <w:color w:val="000000"/>
              </w:rPr>
            </w:pPr>
          </w:p>
          <w:p w:rsidR="00AD06E3" w:rsidRPr="005C544B" w:rsidRDefault="00AD06E3" w:rsidP="00A43A95">
            <w:pPr>
              <w:spacing w:line="240" w:lineRule="exact"/>
              <w:rPr>
                <w:color w:val="000000"/>
              </w:rPr>
            </w:pPr>
          </w:p>
          <w:p w:rsidR="00AD06E3" w:rsidRPr="005C544B" w:rsidRDefault="00AD06E3" w:rsidP="00A43A95">
            <w:pPr>
              <w:spacing w:line="240" w:lineRule="exact"/>
              <w:rPr>
                <w:color w:val="000000"/>
              </w:rPr>
            </w:pPr>
          </w:p>
          <w:p w:rsidR="00AD06E3" w:rsidRPr="005C544B" w:rsidRDefault="00AD06E3" w:rsidP="00A43A95">
            <w:pPr>
              <w:spacing w:line="240" w:lineRule="exact"/>
              <w:rPr>
                <w:color w:val="000000"/>
              </w:rPr>
            </w:pPr>
          </w:p>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jc w:val="center"/>
              <w:rPr>
                <w:color w:val="000000"/>
              </w:rPr>
            </w:pPr>
            <w:r w:rsidRPr="005C544B">
              <w:rPr>
                <w:color w:val="000000"/>
              </w:rPr>
              <w:t>2018-2022</w:t>
            </w:r>
          </w:p>
          <w:p w:rsidR="00AD06E3" w:rsidRPr="005C544B" w:rsidRDefault="00AD06E3" w:rsidP="00A43A95">
            <w:pPr>
              <w:overflowPunct w:val="0"/>
              <w:autoSpaceDE w:val="0"/>
              <w:autoSpaceDN w:val="0"/>
              <w:adjustRightInd w:val="0"/>
              <w:spacing w:line="240" w:lineRule="exact"/>
              <w:jc w:val="center"/>
              <w:rPr>
                <w:color w:val="000000"/>
              </w:rPr>
            </w:pP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10" w:lineRule="exact"/>
            </w:pPr>
            <w:r w:rsidRPr="005C544B">
              <w:t>Суб’єкти господарювання</w:t>
            </w:r>
          </w:p>
          <w:p w:rsidR="00AD06E3" w:rsidRPr="005C544B" w:rsidRDefault="00AD06E3" w:rsidP="00A43A95">
            <w:pPr>
              <w:overflowPunct w:val="0"/>
              <w:autoSpaceDE w:val="0"/>
              <w:autoSpaceDN w:val="0"/>
              <w:adjustRightInd w:val="0"/>
              <w:spacing w:line="210" w:lineRule="exact"/>
              <w:rPr>
                <w:color w:val="000000"/>
              </w:rPr>
            </w:pPr>
          </w:p>
        </w:tc>
        <w:tc>
          <w:tcPr>
            <w:tcW w:w="158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pPr>
            <w:r w:rsidRPr="005C544B">
              <w:t>Кошти суб’єктів господарювання</w:t>
            </w: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r w:rsidRPr="005C544B">
              <w:rPr>
                <w:color w:val="000000"/>
              </w:rPr>
              <w:t>Рятувальні пости обладнані рятувальними засобами</w:t>
            </w:r>
          </w:p>
        </w:tc>
      </w:tr>
      <w:tr w:rsidR="00AD06E3" w:rsidRPr="005C544B" w:rsidTr="00A43A95">
        <w:trPr>
          <w:trHeight w:val="93"/>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2018</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184"/>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2019</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132"/>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2020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11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2021</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74"/>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2022</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305"/>
          <w:jc w:val="center"/>
        </w:trPr>
        <w:tc>
          <w:tcPr>
            <w:tcW w:w="75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2.1.2</w:t>
            </w:r>
          </w:p>
        </w:tc>
        <w:tc>
          <w:tcPr>
            <w:tcW w:w="283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p>
        </w:tc>
        <w:tc>
          <w:tcPr>
            <w:tcW w:w="3237"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t xml:space="preserve">Проходження матросами-рятувальниками (плавцями – рятувальниками) рятувальних постів, в тому числі з громадських та волонтерських організацій початкової та подальшої професійної підготовки у спеціалізованих навчальних закладах і спеціалізованої підготовки за програмою домедичної підготовки «Медицина невідкладних станів» </w:t>
            </w:r>
          </w:p>
          <w:p w:rsidR="00AD06E3" w:rsidRPr="005C544B" w:rsidRDefault="00AD06E3" w:rsidP="00A43A95">
            <w:pPr>
              <w:overflowPunct w:val="0"/>
              <w:autoSpaceDE w:val="0"/>
              <w:autoSpaceDN w:val="0"/>
              <w:adjustRightInd w:val="0"/>
              <w:rPr>
                <w:color w:val="000000"/>
              </w:rPr>
            </w:pPr>
          </w:p>
          <w:p w:rsidR="00AD06E3" w:rsidRPr="005C544B" w:rsidRDefault="00AD06E3" w:rsidP="00A43A95">
            <w:pPr>
              <w:overflowPunct w:val="0"/>
              <w:autoSpaceDE w:val="0"/>
              <w:autoSpaceDN w:val="0"/>
              <w:adjustRightInd w:val="0"/>
              <w:rPr>
                <w:color w:val="000000"/>
              </w:rPr>
            </w:pPr>
          </w:p>
          <w:p w:rsidR="00AD06E3" w:rsidRPr="005C544B" w:rsidRDefault="00AD06E3" w:rsidP="00A43A95">
            <w:pPr>
              <w:overflowPunct w:val="0"/>
              <w:autoSpaceDE w:val="0"/>
              <w:autoSpaceDN w:val="0"/>
              <w:adjustRightInd w:val="0"/>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t>2018-2022</w:t>
            </w:r>
          </w:p>
          <w:p w:rsidR="00AD06E3" w:rsidRPr="005C544B" w:rsidRDefault="00AD06E3" w:rsidP="00A43A95">
            <w:pPr>
              <w:overflowPunct w:val="0"/>
              <w:autoSpaceDE w:val="0"/>
              <w:autoSpaceDN w:val="0"/>
              <w:adjustRightInd w:val="0"/>
              <w:jc w:val="center"/>
              <w:rPr>
                <w:color w:val="000000"/>
              </w:rPr>
            </w:pP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10" w:lineRule="exact"/>
            </w:pPr>
            <w:r w:rsidRPr="005C544B">
              <w:t>Суб’єкти господарювання</w:t>
            </w:r>
          </w:p>
          <w:p w:rsidR="00AD06E3" w:rsidRPr="005C544B" w:rsidRDefault="00AD06E3" w:rsidP="00A43A95">
            <w:pPr>
              <w:overflowPunct w:val="0"/>
              <w:autoSpaceDE w:val="0"/>
              <w:autoSpaceDN w:val="0"/>
              <w:adjustRightInd w:val="0"/>
              <w:spacing w:line="210" w:lineRule="exact"/>
              <w:rPr>
                <w:color w:val="000000"/>
              </w:rPr>
            </w:pPr>
          </w:p>
        </w:tc>
        <w:tc>
          <w:tcPr>
            <w:tcW w:w="158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pPr>
            <w:r w:rsidRPr="005C544B">
              <w:t>Кошти суб’єктів господарювання</w:t>
            </w: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t>Підготовка  плавців-рятувальників</w:t>
            </w:r>
          </w:p>
        </w:tc>
      </w:tr>
      <w:tr w:rsidR="00AD06E3" w:rsidRPr="005C544B" w:rsidTr="00A43A95">
        <w:trPr>
          <w:trHeight w:val="236"/>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2018</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146"/>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2019</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132"/>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2020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199"/>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2021</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181"/>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2022</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291"/>
          <w:jc w:val="center"/>
        </w:trPr>
        <w:tc>
          <w:tcPr>
            <w:tcW w:w="75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2.1.3</w:t>
            </w:r>
          </w:p>
        </w:tc>
        <w:tc>
          <w:tcPr>
            <w:tcW w:w="283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p>
        </w:tc>
        <w:tc>
          <w:tcPr>
            <w:tcW w:w="3237"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after="120"/>
              <w:rPr>
                <w:color w:val="000000"/>
              </w:rPr>
            </w:pPr>
            <w:r w:rsidRPr="005C544B">
              <w:rPr>
                <w:color w:val="000000"/>
              </w:rPr>
              <w:t xml:space="preserve">Виготовлення буклетів, </w:t>
            </w:r>
            <w:r w:rsidRPr="005C544B">
              <w:rPr>
                <w:color w:val="000000"/>
              </w:rPr>
              <w:lastRenderedPageBreak/>
              <w:t xml:space="preserve">листівок, плакатів по профілактиці надзвичайних ситуацій на воді та розповсюдження їх на підприємствах, установах і  організаціях </w:t>
            </w:r>
          </w:p>
          <w:p w:rsidR="00AD06E3" w:rsidRPr="005C544B" w:rsidRDefault="00AD06E3" w:rsidP="00A43A95">
            <w:pPr>
              <w:spacing w:after="120"/>
              <w:rPr>
                <w:color w:val="000000"/>
              </w:rPr>
            </w:pPr>
          </w:p>
          <w:p w:rsidR="00AD06E3" w:rsidRPr="005C544B" w:rsidRDefault="00AD06E3" w:rsidP="00A43A95">
            <w:pPr>
              <w:spacing w:after="120"/>
              <w:rPr>
                <w:color w:val="000000"/>
              </w:rPr>
            </w:pPr>
          </w:p>
          <w:p w:rsidR="00AD06E3" w:rsidRPr="005C544B" w:rsidRDefault="00AD06E3" w:rsidP="00A43A95">
            <w:pPr>
              <w:spacing w:after="120"/>
              <w:rPr>
                <w:color w:val="000000"/>
              </w:rPr>
            </w:pPr>
          </w:p>
          <w:p w:rsidR="00AD06E3" w:rsidRPr="005C544B" w:rsidRDefault="00AD06E3" w:rsidP="00A43A95">
            <w:pPr>
              <w:spacing w:after="120"/>
              <w:rPr>
                <w:color w:val="000000"/>
              </w:rPr>
            </w:pPr>
          </w:p>
          <w:p w:rsidR="00AD06E3" w:rsidRPr="005C544B" w:rsidRDefault="00AD06E3" w:rsidP="00A43A95">
            <w:pPr>
              <w:spacing w:after="120"/>
              <w:rPr>
                <w:color w:val="000000"/>
              </w:rPr>
            </w:pPr>
          </w:p>
          <w:p w:rsidR="00AD06E3" w:rsidRPr="005C544B" w:rsidRDefault="00AD06E3" w:rsidP="00A43A95">
            <w:pPr>
              <w:spacing w:after="120"/>
              <w:rPr>
                <w:color w:val="000000"/>
              </w:rPr>
            </w:pPr>
          </w:p>
          <w:p w:rsidR="00AD06E3" w:rsidRPr="005C544B" w:rsidRDefault="00AD06E3" w:rsidP="00A43A95">
            <w:pPr>
              <w:spacing w:after="120"/>
              <w:rPr>
                <w:color w:val="000000"/>
              </w:rPr>
            </w:pPr>
          </w:p>
          <w:p w:rsidR="00AD06E3" w:rsidRPr="005C544B" w:rsidRDefault="00AD06E3" w:rsidP="00A43A95">
            <w:pPr>
              <w:spacing w:after="120"/>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jc w:val="center"/>
              <w:rPr>
                <w:color w:val="000000"/>
              </w:rPr>
            </w:pPr>
            <w:r w:rsidRPr="005C544B">
              <w:rPr>
                <w:color w:val="000000"/>
              </w:rPr>
              <w:lastRenderedPageBreak/>
              <w:t>2018-2022</w:t>
            </w:r>
          </w:p>
          <w:p w:rsidR="00AD06E3" w:rsidRPr="005C544B" w:rsidRDefault="00AD06E3" w:rsidP="00A43A95">
            <w:pPr>
              <w:overflowPunct w:val="0"/>
              <w:autoSpaceDE w:val="0"/>
              <w:autoSpaceDN w:val="0"/>
              <w:adjustRightInd w:val="0"/>
              <w:jc w:val="center"/>
              <w:rPr>
                <w:color w:val="000000"/>
              </w:rPr>
            </w:pP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r w:rsidRPr="005C544B">
              <w:rPr>
                <w:color w:val="000000"/>
              </w:rPr>
              <w:lastRenderedPageBreak/>
              <w:t xml:space="preserve">Виконавчий </w:t>
            </w:r>
            <w:r w:rsidRPr="005C544B">
              <w:rPr>
                <w:color w:val="000000"/>
              </w:rPr>
              <w:lastRenderedPageBreak/>
              <w:t>комітет Обухівської міської ради</w:t>
            </w:r>
          </w:p>
        </w:tc>
        <w:tc>
          <w:tcPr>
            <w:tcW w:w="158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lastRenderedPageBreak/>
              <w:t>Міський</w:t>
            </w:r>
          </w:p>
          <w:p w:rsidR="00AD06E3" w:rsidRPr="005C544B" w:rsidRDefault="00AD06E3" w:rsidP="00A43A95">
            <w:pPr>
              <w:overflowPunct w:val="0"/>
              <w:autoSpaceDE w:val="0"/>
              <w:autoSpaceDN w:val="0"/>
              <w:adjustRightInd w:val="0"/>
              <w:rPr>
                <w:color w:val="000000"/>
              </w:rPr>
            </w:pPr>
            <w:r w:rsidRPr="005C544B">
              <w:rPr>
                <w:color w:val="000000"/>
              </w:rPr>
              <w:lastRenderedPageBreak/>
              <w:t xml:space="preserve">бюджет </w:t>
            </w: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lastRenderedPageBreak/>
              <w:t>22.0</w:t>
            </w: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t xml:space="preserve">Підвищення  </w:t>
            </w:r>
            <w:r w:rsidRPr="005C544B">
              <w:rPr>
                <w:color w:val="000000"/>
              </w:rPr>
              <w:lastRenderedPageBreak/>
              <w:t>ефективності охорони життя людей на водних об’єктах</w:t>
            </w:r>
          </w:p>
        </w:tc>
      </w:tr>
      <w:tr w:rsidR="00AD06E3" w:rsidRPr="005C544B" w:rsidTr="00A43A95">
        <w:trPr>
          <w:trHeight w:val="126"/>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2018</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27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2019</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5.0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239"/>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2020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5.0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122"/>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2021</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5.0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18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2022</w:t>
            </w:r>
          </w:p>
          <w:p w:rsidR="00AD06E3" w:rsidRPr="005C544B" w:rsidRDefault="00AD06E3" w:rsidP="00A43A95">
            <w:pPr>
              <w:overflowPunct w:val="0"/>
              <w:autoSpaceDE w:val="0"/>
              <w:autoSpaceDN w:val="0"/>
              <w:adjustRightInd w:val="0"/>
              <w:jc w:val="center"/>
              <w:rPr>
                <w:color w:val="000000"/>
              </w:rPr>
            </w:pPr>
          </w:p>
          <w:p w:rsidR="00AD06E3" w:rsidRPr="005C544B" w:rsidRDefault="00AD06E3" w:rsidP="00A43A95">
            <w:pPr>
              <w:overflowPunct w:val="0"/>
              <w:autoSpaceDE w:val="0"/>
              <w:autoSpaceDN w:val="0"/>
              <w:adjustRightInd w:val="0"/>
              <w:jc w:val="center"/>
              <w:rPr>
                <w:color w:val="000000"/>
              </w:rPr>
            </w:pPr>
          </w:p>
          <w:p w:rsidR="00AD06E3" w:rsidRPr="005C544B" w:rsidRDefault="00AD06E3" w:rsidP="00A43A95">
            <w:pPr>
              <w:overflowPunct w:val="0"/>
              <w:autoSpaceDE w:val="0"/>
              <w:autoSpaceDN w:val="0"/>
              <w:adjustRightInd w:val="0"/>
              <w:jc w:val="center"/>
              <w:rPr>
                <w:color w:val="000000"/>
              </w:rPr>
            </w:pPr>
          </w:p>
          <w:p w:rsidR="00AD06E3" w:rsidRPr="005C544B" w:rsidRDefault="00AD06E3" w:rsidP="00A43A95">
            <w:pPr>
              <w:overflowPunct w:val="0"/>
              <w:autoSpaceDE w:val="0"/>
              <w:autoSpaceDN w:val="0"/>
              <w:adjustRightInd w:val="0"/>
              <w:jc w:val="center"/>
              <w:rPr>
                <w:color w:val="000000"/>
              </w:rPr>
            </w:pPr>
          </w:p>
          <w:p w:rsidR="00AD06E3" w:rsidRPr="005C544B" w:rsidRDefault="00AD06E3" w:rsidP="00A43A95">
            <w:pPr>
              <w:overflowPunct w:val="0"/>
              <w:autoSpaceDE w:val="0"/>
              <w:autoSpaceDN w:val="0"/>
              <w:adjustRightInd w:val="0"/>
              <w:jc w:val="center"/>
              <w:rPr>
                <w:color w:val="000000"/>
              </w:rPr>
            </w:pPr>
          </w:p>
          <w:p w:rsidR="00AD06E3" w:rsidRPr="005C544B" w:rsidRDefault="00AD06E3" w:rsidP="00A43A95">
            <w:pPr>
              <w:overflowPunct w:val="0"/>
              <w:autoSpaceDE w:val="0"/>
              <w:autoSpaceDN w:val="0"/>
              <w:adjustRightInd w:val="0"/>
              <w:jc w:val="center"/>
              <w:rPr>
                <w:color w:val="000000"/>
              </w:rPr>
            </w:pPr>
          </w:p>
          <w:p w:rsidR="00AD06E3" w:rsidRPr="005C544B" w:rsidRDefault="00AD06E3" w:rsidP="00A43A95">
            <w:pPr>
              <w:overflowPunct w:val="0"/>
              <w:autoSpaceDE w:val="0"/>
              <w:autoSpaceDN w:val="0"/>
              <w:adjustRightInd w:val="0"/>
              <w:jc w:val="center"/>
              <w:rPr>
                <w:color w:val="000000"/>
              </w:rPr>
            </w:pPr>
          </w:p>
          <w:p w:rsidR="00AD06E3" w:rsidRPr="005C544B" w:rsidRDefault="00AD06E3" w:rsidP="00A43A95">
            <w:pPr>
              <w:overflowPunct w:val="0"/>
              <w:autoSpaceDE w:val="0"/>
              <w:autoSpaceDN w:val="0"/>
              <w:adjustRightInd w:val="0"/>
              <w:jc w:val="center"/>
              <w:rPr>
                <w:color w:val="000000"/>
              </w:rPr>
            </w:pPr>
          </w:p>
          <w:p w:rsidR="00AD06E3" w:rsidRPr="005C544B" w:rsidRDefault="00AD06E3" w:rsidP="00A43A95">
            <w:pPr>
              <w:overflowPunct w:val="0"/>
              <w:autoSpaceDE w:val="0"/>
              <w:autoSpaceDN w:val="0"/>
              <w:adjustRightInd w:val="0"/>
              <w:jc w:val="center"/>
              <w:rPr>
                <w:color w:val="000000"/>
              </w:rPr>
            </w:pPr>
          </w:p>
          <w:p w:rsidR="00AD06E3" w:rsidRPr="005C544B" w:rsidRDefault="00AD06E3" w:rsidP="00A43A95">
            <w:pPr>
              <w:overflowPunct w:val="0"/>
              <w:autoSpaceDE w:val="0"/>
              <w:autoSpaceDN w:val="0"/>
              <w:adjustRightInd w:val="0"/>
              <w:jc w:val="center"/>
              <w:rPr>
                <w:color w:val="000000"/>
              </w:rPr>
            </w:pPr>
          </w:p>
          <w:p w:rsidR="00AD06E3" w:rsidRPr="005C544B" w:rsidRDefault="00AD06E3" w:rsidP="00A43A95">
            <w:pPr>
              <w:overflowPunct w:val="0"/>
              <w:autoSpaceDE w:val="0"/>
              <w:autoSpaceDN w:val="0"/>
              <w:adjustRightInd w:val="0"/>
              <w:jc w:val="center"/>
              <w:rPr>
                <w:color w:val="000000"/>
              </w:rPr>
            </w:pPr>
          </w:p>
          <w:p w:rsidR="00AD06E3" w:rsidRPr="005C544B" w:rsidRDefault="00AD06E3" w:rsidP="00A43A95">
            <w:pPr>
              <w:overflowPunct w:val="0"/>
              <w:autoSpaceDE w:val="0"/>
              <w:autoSpaceDN w:val="0"/>
              <w:adjustRightInd w:val="0"/>
              <w:jc w:val="center"/>
              <w:rPr>
                <w:color w:val="000000"/>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5.0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70"/>
          <w:jc w:val="center"/>
        </w:trPr>
        <w:tc>
          <w:tcPr>
            <w:tcW w:w="15570" w:type="dxa"/>
            <w:gridSpan w:val="8"/>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jc w:val="center"/>
              <w:rPr>
                <w:color w:val="000000"/>
              </w:rPr>
            </w:pPr>
            <w:r w:rsidRPr="005C544B">
              <w:rPr>
                <w:color w:val="000000"/>
              </w:rPr>
              <w:t>Створення місцевих матеріальних резервів для запобігання,</w:t>
            </w:r>
          </w:p>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 xml:space="preserve">ліквідації надзвичайних ситуацій техногенного і природного характеру та їх наслідків </w:t>
            </w:r>
          </w:p>
        </w:tc>
      </w:tr>
      <w:tr w:rsidR="00AD06E3" w:rsidRPr="005C544B" w:rsidTr="00A43A95">
        <w:trPr>
          <w:trHeight w:val="272"/>
          <w:jc w:val="center"/>
        </w:trPr>
        <w:tc>
          <w:tcPr>
            <w:tcW w:w="75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t>3.</w:t>
            </w:r>
          </w:p>
        </w:tc>
        <w:tc>
          <w:tcPr>
            <w:tcW w:w="283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rPr>
                <w:color w:val="000000"/>
              </w:rPr>
            </w:pPr>
            <w:r w:rsidRPr="005C544B">
              <w:rPr>
                <w:color w:val="000000"/>
              </w:rPr>
              <w:t xml:space="preserve">Організація та здійснення запобіжних заходів на випадок виникнення надзвичайних ситуацій, створення передумов для їх локалізації та ліквідації, забезпечення проведення невідкладних аварійно-відновлювальних робіт, надання одноразової допомоги та забезпечення нормальних умов життєдіяльності для громадян, які постраждали від наслідків надзвичайних </w:t>
            </w:r>
            <w:r w:rsidRPr="005C544B">
              <w:rPr>
                <w:color w:val="000000"/>
              </w:rPr>
              <w:lastRenderedPageBreak/>
              <w:t xml:space="preserve">ситуацій, в тому числі шляхом розгортання та утримання тимчасових </w:t>
            </w:r>
          </w:p>
          <w:p w:rsidR="00AD06E3" w:rsidRPr="005C544B" w:rsidRDefault="00AD06E3" w:rsidP="00A43A95">
            <w:pPr>
              <w:overflowPunct w:val="0"/>
              <w:autoSpaceDE w:val="0"/>
              <w:autoSpaceDN w:val="0"/>
              <w:adjustRightInd w:val="0"/>
              <w:spacing w:line="240" w:lineRule="exact"/>
              <w:rPr>
                <w:color w:val="000000"/>
              </w:rPr>
            </w:pPr>
            <w:r w:rsidRPr="005C544B">
              <w:rPr>
                <w:color w:val="000000"/>
              </w:rPr>
              <w:t xml:space="preserve">пунктів проживання та харчування. </w:t>
            </w: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p w:rsidR="00AD06E3" w:rsidRPr="005C544B" w:rsidRDefault="00AD06E3" w:rsidP="00A43A95">
            <w:pPr>
              <w:overflowPunct w:val="0"/>
              <w:autoSpaceDE w:val="0"/>
              <w:autoSpaceDN w:val="0"/>
              <w:adjustRightInd w:val="0"/>
              <w:spacing w:line="240" w:lineRule="exact"/>
              <w:rPr>
                <w:color w:val="000000"/>
              </w:rPr>
            </w:pPr>
          </w:p>
        </w:tc>
        <w:tc>
          <w:tcPr>
            <w:tcW w:w="3237"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rPr>
                <w:color w:val="000000"/>
              </w:rPr>
            </w:pPr>
            <w:r w:rsidRPr="005C544B">
              <w:rPr>
                <w:color w:val="000000"/>
              </w:rPr>
              <w:lastRenderedPageBreak/>
              <w:t xml:space="preserve">Продовження заходів із створення матеріального резерву для запобігання, ліквідації надзвичайних ситуацій техногенного і природного характеру та їх наслідків всіх рівнів**, </w:t>
            </w:r>
          </w:p>
          <w:p w:rsidR="00AD06E3" w:rsidRPr="005C544B" w:rsidRDefault="00AD06E3" w:rsidP="00A43A95">
            <w:pPr>
              <w:spacing w:line="240" w:lineRule="exact"/>
              <w:rPr>
                <w:color w:val="000000"/>
              </w:rPr>
            </w:pPr>
          </w:p>
          <w:p w:rsidR="00AD06E3" w:rsidRPr="005C544B" w:rsidRDefault="00AD06E3" w:rsidP="00A43A95">
            <w:pPr>
              <w:spacing w:line="240" w:lineRule="exact"/>
              <w:rPr>
                <w:color w:val="000000"/>
              </w:rPr>
            </w:pPr>
            <w:r w:rsidRPr="005C544B">
              <w:rPr>
                <w:color w:val="000000"/>
              </w:rPr>
              <w:t xml:space="preserve"> </w:t>
            </w: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jc w:val="center"/>
              <w:rPr>
                <w:color w:val="000000"/>
              </w:rPr>
            </w:pPr>
            <w:r w:rsidRPr="005C544B">
              <w:rPr>
                <w:color w:val="000000"/>
              </w:rPr>
              <w:t>2018-2022</w:t>
            </w:r>
          </w:p>
          <w:p w:rsidR="00AD06E3" w:rsidRPr="005C544B" w:rsidRDefault="00AD06E3" w:rsidP="00A43A95">
            <w:pPr>
              <w:overflowPunct w:val="0"/>
              <w:autoSpaceDE w:val="0"/>
              <w:autoSpaceDN w:val="0"/>
              <w:adjustRightInd w:val="0"/>
              <w:spacing w:line="240" w:lineRule="exact"/>
              <w:jc w:val="center"/>
              <w:rPr>
                <w:color w:val="000000"/>
              </w:rPr>
            </w:pPr>
          </w:p>
        </w:tc>
        <w:tc>
          <w:tcPr>
            <w:tcW w:w="1702" w:type="dxa"/>
            <w:vMerge w:val="restart"/>
            <w:tcBorders>
              <w:top w:val="single" w:sz="4" w:space="0" w:color="auto"/>
              <w:left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r w:rsidRPr="005C544B">
              <w:rPr>
                <w:color w:val="000000"/>
              </w:rPr>
              <w:t>Виконавчий комітет Обухівської міської ради</w:t>
            </w:r>
          </w:p>
        </w:tc>
        <w:tc>
          <w:tcPr>
            <w:tcW w:w="1582" w:type="dxa"/>
            <w:vMerge w:val="restart"/>
            <w:tcBorders>
              <w:top w:val="single" w:sz="4" w:space="0" w:color="auto"/>
              <w:left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t>Міський</w:t>
            </w:r>
          </w:p>
          <w:p w:rsidR="00AD06E3" w:rsidRPr="005C544B" w:rsidRDefault="00AD06E3" w:rsidP="00A43A95">
            <w:pPr>
              <w:overflowPunct w:val="0"/>
              <w:autoSpaceDE w:val="0"/>
              <w:autoSpaceDN w:val="0"/>
              <w:adjustRightInd w:val="0"/>
              <w:spacing w:line="240" w:lineRule="exact"/>
              <w:rPr>
                <w:color w:val="000000"/>
              </w:rPr>
            </w:pPr>
            <w:r w:rsidRPr="005C544B">
              <w:rPr>
                <w:color w:val="000000"/>
              </w:rPr>
              <w:t>бюджет</w:t>
            </w:r>
          </w:p>
        </w:tc>
        <w:tc>
          <w:tcPr>
            <w:tcW w:w="1884" w:type="dxa"/>
            <w:tcBorders>
              <w:top w:val="single" w:sz="4" w:space="0" w:color="auto"/>
              <w:left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500.0</w:t>
            </w: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r w:rsidRPr="005C544B">
              <w:rPr>
                <w:color w:val="000000"/>
              </w:rPr>
              <w:t xml:space="preserve">Створення місцевого матеріального резерву для запобігання, ліквідації надзвичайних ситуацій техногенного і природного характеру та їх наслідків в обсязі 100 % від затвердженої номенклатури </w:t>
            </w:r>
          </w:p>
        </w:tc>
      </w:tr>
      <w:tr w:rsidR="00AD06E3" w:rsidRPr="005C544B" w:rsidTr="00A43A95">
        <w:trPr>
          <w:trHeight w:val="376"/>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jc w:val="center"/>
              <w:rPr>
                <w:color w:val="000000"/>
              </w:rPr>
            </w:pPr>
            <w:r w:rsidRPr="005C544B">
              <w:rPr>
                <w:color w:val="000000"/>
              </w:rPr>
              <w:t>2018</w:t>
            </w:r>
          </w:p>
          <w:p w:rsidR="00AD06E3" w:rsidRPr="005C544B" w:rsidRDefault="00AD06E3" w:rsidP="00A43A95">
            <w:pPr>
              <w:overflowPunct w:val="0"/>
              <w:autoSpaceDE w:val="0"/>
              <w:autoSpaceDN w:val="0"/>
              <w:adjustRightInd w:val="0"/>
              <w:spacing w:line="240" w:lineRule="exact"/>
              <w:jc w:val="center"/>
              <w:rPr>
                <w:color w:val="000000"/>
              </w:rPr>
            </w:pP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tc>
        <w:tc>
          <w:tcPr>
            <w:tcW w:w="158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p>
        </w:tc>
        <w:tc>
          <w:tcPr>
            <w:tcW w:w="1884" w:type="dxa"/>
            <w:tcBorders>
              <w:top w:val="single" w:sz="4" w:space="0" w:color="auto"/>
              <w:left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100.0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24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jc w:val="center"/>
              <w:rPr>
                <w:color w:val="000000"/>
              </w:rPr>
            </w:pPr>
            <w:r w:rsidRPr="005C544B">
              <w:rPr>
                <w:color w:val="000000"/>
              </w:rPr>
              <w:t>2019</w:t>
            </w:r>
          </w:p>
          <w:p w:rsidR="00AD06E3" w:rsidRPr="005C544B" w:rsidRDefault="00AD06E3" w:rsidP="00A43A95">
            <w:pPr>
              <w:overflowPunct w:val="0"/>
              <w:autoSpaceDE w:val="0"/>
              <w:autoSpaceDN w:val="0"/>
              <w:adjustRightInd w:val="0"/>
              <w:spacing w:line="240" w:lineRule="exact"/>
              <w:jc w:val="center"/>
              <w:rPr>
                <w:color w:val="000000"/>
              </w:rPr>
            </w:pP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tc>
        <w:tc>
          <w:tcPr>
            <w:tcW w:w="158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p>
        </w:tc>
        <w:tc>
          <w:tcPr>
            <w:tcW w:w="1884" w:type="dxa"/>
            <w:tcBorders>
              <w:top w:val="single" w:sz="4" w:space="0" w:color="auto"/>
              <w:left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100.0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355"/>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jc w:val="center"/>
              <w:rPr>
                <w:color w:val="000000"/>
              </w:rPr>
            </w:pPr>
            <w:r w:rsidRPr="005C544B">
              <w:rPr>
                <w:color w:val="000000"/>
              </w:rPr>
              <w:t>2020</w:t>
            </w:r>
          </w:p>
          <w:p w:rsidR="00AD06E3" w:rsidRPr="005C544B" w:rsidRDefault="00AD06E3" w:rsidP="00A43A95">
            <w:pPr>
              <w:overflowPunct w:val="0"/>
              <w:autoSpaceDE w:val="0"/>
              <w:autoSpaceDN w:val="0"/>
              <w:adjustRightInd w:val="0"/>
              <w:spacing w:line="240" w:lineRule="exact"/>
              <w:jc w:val="center"/>
              <w:rPr>
                <w:color w:val="000000"/>
              </w:rPr>
            </w:pP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tc>
        <w:tc>
          <w:tcPr>
            <w:tcW w:w="158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p>
        </w:tc>
        <w:tc>
          <w:tcPr>
            <w:tcW w:w="1884" w:type="dxa"/>
            <w:tcBorders>
              <w:top w:val="single" w:sz="4" w:space="0" w:color="auto"/>
              <w:left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100.0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31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jc w:val="center"/>
              <w:rPr>
                <w:color w:val="000000"/>
              </w:rPr>
            </w:pPr>
            <w:r w:rsidRPr="005C544B">
              <w:rPr>
                <w:color w:val="000000"/>
              </w:rPr>
              <w:t>2021</w:t>
            </w:r>
          </w:p>
          <w:p w:rsidR="00AD06E3" w:rsidRPr="005C544B" w:rsidRDefault="00AD06E3" w:rsidP="00A43A95">
            <w:pPr>
              <w:overflowPunct w:val="0"/>
              <w:autoSpaceDE w:val="0"/>
              <w:autoSpaceDN w:val="0"/>
              <w:adjustRightInd w:val="0"/>
              <w:spacing w:line="240" w:lineRule="exact"/>
              <w:jc w:val="center"/>
              <w:rPr>
                <w:color w:val="000000"/>
              </w:rPr>
            </w:pP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tc>
        <w:tc>
          <w:tcPr>
            <w:tcW w:w="158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p>
        </w:tc>
        <w:tc>
          <w:tcPr>
            <w:tcW w:w="1884" w:type="dxa"/>
            <w:tcBorders>
              <w:top w:val="single" w:sz="4" w:space="0" w:color="auto"/>
              <w:left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100.0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396"/>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jc w:val="center"/>
              <w:rPr>
                <w:color w:val="000000"/>
              </w:rPr>
            </w:pPr>
            <w:r w:rsidRPr="005C544B">
              <w:rPr>
                <w:color w:val="000000"/>
              </w:rPr>
              <w:t>2022</w:t>
            </w:r>
          </w:p>
          <w:p w:rsidR="00AD06E3" w:rsidRPr="005C544B" w:rsidRDefault="00AD06E3" w:rsidP="00A43A95">
            <w:pPr>
              <w:overflowPunct w:val="0"/>
              <w:autoSpaceDE w:val="0"/>
              <w:autoSpaceDN w:val="0"/>
              <w:adjustRightInd w:val="0"/>
              <w:spacing w:line="240" w:lineRule="exact"/>
              <w:jc w:val="center"/>
              <w:rPr>
                <w:color w:val="000000"/>
              </w:rPr>
            </w:pP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p>
        </w:tc>
        <w:tc>
          <w:tcPr>
            <w:tcW w:w="158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p>
        </w:tc>
        <w:tc>
          <w:tcPr>
            <w:tcW w:w="1884" w:type="dxa"/>
            <w:tcBorders>
              <w:top w:val="single" w:sz="4" w:space="0" w:color="auto"/>
              <w:left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100.0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330"/>
          <w:jc w:val="center"/>
        </w:trPr>
        <w:tc>
          <w:tcPr>
            <w:tcW w:w="75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lastRenderedPageBreak/>
              <w:t>3.1</w:t>
            </w:r>
          </w:p>
        </w:tc>
        <w:tc>
          <w:tcPr>
            <w:tcW w:w="283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p>
        </w:tc>
        <w:tc>
          <w:tcPr>
            <w:tcW w:w="3237"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after="120" w:line="240" w:lineRule="exact"/>
              <w:rPr>
                <w:color w:val="000000"/>
              </w:rPr>
            </w:pPr>
            <w:r w:rsidRPr="005C544B">
              <w:rPr>
                <w:color w:val="000000"/>
              </w:rPr>
              <w:t>Придбання</w:t>
            </w:r>
          </w:p>
          <w:p w:rsidR="00AD06E3" w:rsidRPr="005C544B" w:rsidRDefault="00AD06E3" w:rsidP="00A43A95">
            <w:pPr>
              <w:spacing w:after="120" w:line="240" w:lineRule="exact"/>
              <w:rPr>
                <w:color w:val="000000"/>
              </w:rPr>
            </w:pPr>
            <w:r w:rsidRPr="005C544B">
              <w:rPr>
                <w:color w:val="000000"/>
              </w:rPr>
              <w:t>будівельних матеріалів та засобів загально - господарського призначення</w:t>
            </w: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jc w:val="center"/>
              <w:rPr>
                <w:color w:val="000000"/>
              </w:rPr>
            </w:pPr>
            <w:r w:rsidRPr="005C544B">
              <w:rPr>
                <w:color w:val="000000"/>
              </w:rPr>
              <w:t>2018-2022</w:t>
            </w:r>
          </w:p>
          <w:p w:rsidR="00AD06E3" w:rsidRPr="005C544B" w:rsidRDefault="00AD06E3" w:rsidP="00A43A95">
            <w:pPr>
              <w:overflowPunct w:val="0"/>
              <w:autoSpaceDE w:val="0"/>
              <w:autoSpaceDN w:val="0"/>
              <w:adjustRightInd w:val="0"/>
              <w:spacing w:line="240" w:lineRule="exact"/>
              <w:jc w:val="center"/>
              <w:rPr>
                <w:color w:val="000000"/>
              </w:rPr>
            </w:pP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r w:rsidRPr="005C544B">
              <w:rPr>
                <w:color w:val="000000"/>
              </w:rPr>
              <w:t>Виконавчий комітет Обухівської міської ради</w:t>
            </w:r>
          </w:p>
        </w:tc>
        <w:tc>
          <w:tcPr>
            <w:tcW w:w="158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t>Міський</w:t>
            </w:r>
          </w:p>
          <w:p w:rsidR="00AD06E3" w:rsidRPr="005C544B" w:rsidRDefault="00AD06E3" w:rsidP="00A43A95">
            <w:pPr>
              <w:overflowPunct w:val="0"/>
              <w:autoSpaceDE w:val="0"/>
              <w:autoSpaceDN w:val="0"/>
              <w:adjustRightInd w:val="0"/>
              <w:spacing w:line="240" w:lineRule="exact"/>
              <w:rPr>
                <w:color w:val="000000"/>
              </w:rPr>
            </w:pPr>
            <w:r w:rsidRPr="005C544B">
              <w:rPr>
                <w:color w:val="000000"/>
              </w:rPr>
              <w:t>бюджет</w:t>
            </w: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250.0</w:t>
            </w: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p>
        </w:tc>
      </w:tr>
      <w:tr w:rsidR="00AD06E3" w:rsidRPr="005C544B" w:rsidTr="00A43A95">
        <w:trPr>
          <w:trHeight w:val="140"/>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2018</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50.0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70"/>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2019</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50.0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90"/>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2020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50.0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70"/>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2021</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50.0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70"/>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2022</w:t>
            </w:r>
          </w:p>
          <w:p w:rsidR="00AD06E3" w:rsidRPr="005C544B" w:rsidRDefault="00AD06E3" w:rsidP="00A43A95">
            <w:pPr>
              <w:overflowPunct w:val="0"/>
              <w:autoSpaceDE w:val="0"/>
              <w:autoSpaceDN w:val="0"/>
              <w:adjustRightInd w:val="0"/>
              <w:spacing w:line="240" w:lineRule="exact"/>
              <w:jc w:val="center"/>
              <w:rPr>
                <w:color w:val="000000"/>
              </w:rPr>
            </w:pPr>
          </w:p>
          <w:p w:rsidR="00AD06E3" w:rsidRPr="005C544B" w:rsidRDefault="00AD06E3" w:rsidP="00A43A95">
            <w:pPr>
              <w:overflowPunct w:val="0"/>
              <w:autoSpaceDE w:val="0"/>
              <w:autoSpaceDN w:val="0"/>
              <w:adjustRightInd w:val="0"/>
              <w:spacing w:line="240" w:lineRule="exact"/>
              <w:jc w:val="center"/>
              <w:rPr>
                <w:color w:val="000000"/>
              </w:rPr>
            </w:pPr>
          </w:p>
          <w:p w:rsidR="00AD06E3" w:rsidRPr="005C544B" w:rsidRDefault="00AD06E3" w:rsidP="00A43A95">
            <w:pPr>
              <w:overflowPunct w:val="0"/>
              <w:autoSpaceDE w:val="0"/>
              <w:autoSpaceDN w:val="0"/>
              <w:adjustRightInd w:val="0"/>
              <w:spacing w:line="240" w:lineRule="exact"/>
              <w:jc w:val="center"/>
              <w:rPr>
                <w:color w:val="000000"/>
              </w:rPr>
            </w:pPr>
          </w:p>
          <w:p w:rsidR="00AD06E3" w:rsidRPr="005C544B" w:rsidRDefault="00AD06E3" w:rsidP="00A43A95">
            <w:pPr>
              <w:overflowPunct w:val="0"/>
              <w:autoSpaceDE w:val="0"/>
              <w:autoSpaceDN w:val="0"/>
              <w:adjustRightInd w:val="0"/>
              <w:spacing w:line="240" w:lineRule="exact"/>
              <w:jc w:val="center"/>
              <w:rPr>
                <w:color w:val="000000"/>
              </w:rPr>
            </w:pPr>
          </w:p>
          <w:p w:rsidR="00AD06E3" w:rsidRPr="005C544B" w:rsidRDefault="00AD06E3" w:rsidP="00A43A95">
            <w:pPr>
              <w:overflowPunct w:val="0"/>
              <w:autoSpaceDE w:val="0"/>
              <w:autoSpaceDN w:val="0"/>
              <w:adjustRightInd w:val="0"/>
              <w:spacing w:line="240" w:lineRule="exact"/>
              <w:jc w:val="center"/>
              <w:rPr>
                <w:color w:val="000000"/>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50.0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40" w:lineRule="exact"/>
              <w:rPr>
                <w:color w:val="000000"/>
              </w:rPr>
            </w:pPr>
          </w:p>
        </w:tc>
      </w:tr>
      <w:tr w:rsidR="00AD06E3" w:rsidRPr="005C544B" w:rsidTr="00A43A95">
        <w:trPr>
          <w:trHeight w:val="335"/>
          <w:jc w:val="center"/>
        </w:trPr>
        <w:tc>
          <w:tcPr>
            <w:tcW w:w="75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3.2</w:t>
            </w:r>
          </w:p>
        </w:tc>
        <w:tc>
          <w:tcPr>
            <w:tcW w:w="283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rPr>
                <w:color w:val="000000"/>
              </w:rPr>
            </w:pPr>
          </w:p>
        </w:tc>
        <w:tc>
          <w:tcPr>
            <w:tcW w:w="3237"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after="120" w:line="240" w:lineRule="exact"/>
              <w:rPr>
                <w:color w:val="000000"/>
              </w:rPr>
            </w:pPr>
            <w:r w:rsidRPr="005C544B">
              <w:rPr>
                <w:color w:val="000000"/>
              </w:rPr>
              <w:t>Запасів паливно-мастильних матеріалів</w:t>
            </w: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40" w:lineRule="exact"/>
              <w:jc w:val="center"/>
              <w:rPr>
                <w:color w:val="000000"/>
              </w:rPr>
            </w:pPr>
            <w:r w:rsidRPr="005C544B">
              <w:rPr>
                <w:color w:val="000000"/>
              </w:rPr>
              <w:t>2018-2022</w:t>
            </w:r>
          </w:p>
          <w:p w:rsidR="00AD06E3" w:rsidRPr="005C544B" w:rsidRDefault="00AD06E3" w:rsidP="00A43A95">
            <w:pPr>
              <w:overflowPunct w:val="0"/>
              <w:autoSpaceDE w:val="0"/>
              <w:autoSpaceDN w:val="0"/>
              <w:adjustRightInd w:val="0"/>
              <w:spacing w:line="240" w:lineRule="exact"/>
              <w:jc w:val="center"/>
              <w:rPr>
                <w:color w:val="000000"/>
              </w:rPr>
            </w:pP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24" w:lineRule="exact"/>
              <w:rPr>
                <w:color w:val="000000"/>
              </w:rPr>
            </w:pPr>
            <w:r w:rsidRPr="005C544B">
              <w:rPr>
                <w:color w:val="000000"/>
              </w:rPr>
              <w:t>Виконавчий комітет Обухівської міської ради</w:t>
            </w:r>
          </w:p>
        </w:tc>
        <w:tc>
          <w:tcPr>
            <w:tcW w:w="158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t>Міський</w:t>
            </w:r>
          </w:p>
          <w:p w:rsidR="00AD06E3" w:rsidRPr="005C544B" w:rsidRDefault="00AD06E3" w:rsidP="00A43A95">
            <w:pPr>
              <w:overflowPunct w:val="0"/>
              <w:autoSpaceDE w:val="0"/>
              <w:autoSpaceDN w:val="0"/>
              <w:adjustRightInd w:val="0"/>
              <w:spacing w:line="240" w:lineRule="exact"/>
              <w:rPr>
                <w:color w:val="000000"/>
              </w:rPr>
            </w:pPr>
            <w:r w:rsidRPr="005C544B">
              <w:rPr>
                <w:color w:val="000000"/>
              </w:rPr>
              <w:t>бюджет</w:t>
            </w: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40" w:lineRule="exact"/>
              <w:jc w:val="center"/>
              <w:rPr>
                <w:color w:val="000000"/>
              </w:rPr>
            </w:pPr>
            <w:r w:rsidRPr="005C544B">
              <w:rPr>
                <w:color w:val="000000"/>
              </w:rPr>
              <w:t>250.0</w:t>
            </w: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tabs>
                <w:tab w:val="left" w:pos="1410"/>
              </w:tabs>
              <w:overflowPunct w:val="0"/>
              <w:autoSpaceDE w:val="0"/>
              <w:autoSpaceDN w:val="0"/>
              <w:adjustRightInd w:val="0"/>
              <w:spacing w:line="240" w:lineRule="exact"/>
              <w:ind w:right="74"/>
              <w:rPr>
                <w:color w:val="000000"/>
              </w:rPr>
            </w:pPr>
          </w:p>
        </w:tc>
      </w:tr>
      <w:tr w:rsidR="00AD06E3" w:rsidRPr="005C544B" w:rsidTr="00A43A95">
        <w:trPr>
          <w:trHeight w:val="90"/>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2018</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50.0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194"/>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2019</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50.0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142"/>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2020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50.0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104"/>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2021</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50.0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265"/>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2022</w:t>
            </w:r>
          </w:p>
          <w:p w:rsidR="00AD06E3" w:rsidRPr="005C544B" w:rsidRDefault="00AD06E3" w:rsidP="00A43A95">
            <w:pPr>
              <w:overflowPunct w:val="0"/>
              <w:autoSpaceDE w:val="0"/>
              <w:autoSpaceDN w:val="0"/>
              <w:adjustRightInd w:val="0"/>
              <w:jc w:val="center"/>
              <w:rPr>
                <w:color w:val="000000"/>
              </w:rPr>
            </w:pPr>
          </w:p>
          <w:p w:rsidR="00AD06E3" w:rsidRPr="005C544B" w:rsidRDefault="00AD06E3" w:rsidP="00A43A95">
            <w:pPr>
              <w:overflowPunct w:val="0"/>
              <w:autoSpaceDE w:val="0"/>
              <w:autoSpaceDN w:val="0"/>
              <w:adjustRightInd w:val="0"/>
              <w:jc w:val="center"/>
              <w:rPr>
                <w:color w:val="000000"/>
              </w:rPr>
            </w:pP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jc w:val="center"/>
              <w:rPr>
                <w:color w:val="000000"/>
              </w:rPr>
            </w:pPr>
            <w:r w:rsidRPr="005C544B">
              <w:rPr>
                <w:color w:val="000000"/>
              </w:rPr>
              <w:t>50.0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rPr>
                <w:color w:val="000000"/>
              </w:rPr>
            </w:pPr>
          </w:p>
        </w:tc>
      </w:tr>
      <w:tr w:rsidR="00AD06E3" w:rsidRPr="005C544B" w:rsidTr="00A43A95">
        <w:trPr>
          <w:trHeight w:val="188"/>
          <w:jc w:val="center"/>
        </w:trPr>
        <w:tc>
          <w:tcPr>
            <w:tcW w:w="15570" w:type="dxa"/>
            <w:gridSpan w:val="8"/>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60" w:lineRule="exact"/>
              <w:jc w:val="center"/>
              <w:rPr>
                <w:color w:val="000000"/>
              </w:rPr>
            </w:pPr>
            <w:r w:rsidRPr="005C544B">
              <w:rPr>
                <w:color w:val="000000"/>
              </w:rPr>
              <w:t xml:space="preserve">Забезпечення пожежної безпеки, </w:t>
            </w:r>
          </w:p>
          <w:p w:rsidR="00AD06E3" w:rsidRPr="005C544B" w:rsidRDefault="00AD06E3" w:rsidP="00A43A95">
            <w:pPr>
              <w:spacing w:line="260" w:lineRule="exact"/>
              <w:jc w:val="center"/>
              <w:rPr>
                <w:color w:val="000000"/>
              </w:rPr>
            </w:pPr>
            <w:r w:rsidRPr="005C544B">
              <w:rPr>
                <w:color w:val="000000"/>
              </w:rPr>
              <w:t xml:space="preserve">функціонування підрозділів пожежної охорони * </w:t>
            </w:r>
          </w:p>
        </w:tc>
      </w:tr>
      <w:tr w:rsidR="00AD06E3" w:rsidRPr="005C544B" w:rsidTr="00A43A95">
        <w:trPr>
          <w:trHeight w:val="188"/>
          <w:jc w:val="center"/>
        </w:trPr>
        <w:tc>
          <w:tcPr>
            <w:tcW w:w="75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80" w:lineRule="exact"/>
            </w:pPr>
            <w:r w:rsidRPr="005C544B">
              <w:t xml:space="preserve">4. </w:t>
            </w:r>
          </w:p>
        </w:tc>
        <w:tc>
          <w:tcPr>
            <w:tcW w:w="283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80" w:lineRule="exact"/>
            </w:pPr>
            <w:r w:rsidRPr="005C544B">
              <w:t xml:space="preserve">Забезпечення захисту населення, навколишнього природного середовища і небезпечних об’єктів, об’єктів підвищеної небезпеки, об’єктів з масовим перебуванням </w:t>
            </w:r>
            <w:r w:rsidRPr="005C544B">
              <w:lastRenderedPageBreak/>
              <w:t xml:space="preserve">людей та населених пунктів від пожеж, підвищення рівня </w:t>
            </w:r>
          </w:p>
          <w:p w:rsidR="00AD06E3" w:rsidRPr="005C544B" w:rsidRDefault="00AD06E3" w:rsidP="00A43A95">
            <w:pPr>
              <w:spacing w:line="280" w:lineRule="exact"/>
            </w:pPr>
            <w:r w:rsidRPr="005C544B">
              <w:t>протипожежного захисту та створення сприятливих умов для реалізації державної політики у сфері пожежної безпеки</w:t>
            </w:r>
          </w:p>
          <w:p w:rsidR="00AD06E3" w:rsidRPr="005C544B" w:rsidRDefault="00AD06E3" w:rsidP="00A43A95">
            <w:pPr>
              <w:overflowPunct w:val="0"/>
              <w:autoSpaceDE w:val="0"/>
              <w:autoSpaceDN w:val="0"/>
              <w:adjustRightInd w:val="0"/>
              <w:spacing w:line="280" w:lineRule="exact"/>
            </w:pPr>
          </w:p>
          <w:p w:rsidR="00AD06E3" w:rsidRPr="005C544B" w:rsidRDefault="00AD06E3" w:rsidP="00A43A95">
            <w:pPr>
              <w:overflowPunct w:val="0"/>
              <w:autoSpaceDE w:val="0"/>
              <w:autoSpaceDN w:val="0"/>
              <w:adjustRightInd w:val="0"/>
              <w:spacing w:line="280" w:lineRule="exact"/>
            </w:pPr>
          </w:p>
          <w:p w:rsidR="00AD06E3" w:rsidRPr="005C544B" w:rsidRDefault="00AD06E3" w:rsidP="00A43A95">
            <w:pPr>
              <w:overflowPunct w:val="0"/>
              <w:autoSpaceDE w:val="0"/>
              <w:autoSpaceDN w:val="0"/>
              <w:adjustRightInd w:val="0"/>
              <w:spacing w:line="280" w:lineRule="exact"/>
            </w:pPr>
          </w:p>
          <w:p w:rsidR="00AD06E3" w:rsidRPr="005C544B" w:rsidRDefault="00AD06E3" w:rsidP="00A43A95">
            <w:pPr>
              <w:overflowPunct w:val="0"/>
              <w:autoSpaceDE w:val="0"/>
              <w:autoSpaceDN w:val="0"/>
              <w:adjustRightInd w:val="0"/>
              <w:spacing w:line="280" w:lineRule="exact"/>
            </w:pPr>
          </w:p>
        </w:tc>
        <w:tc>
          <w:tcPr>
            <w:tcW w:w="3237"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after="120" w:line="28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80" w:lineRule="exact"/>
              <w:jc w:val="center"/>
            </w:pPr>
            <w:r w:rsidRPr="005C544B">
              <w:t>2018-2022</w:t>
            </w:r>
          </w:p>
          <w:p w:rsidR="00AD06E3" w:rsidRPr="005C544B" w:rsidRDefault="00AD06E3" w:rsidP="00A43A95">
            <w:pPr>
              <w:overflowPunct w:val="0"/>
              <w:autoSpaceDE w:val="0"/>
              <w:autoSpaceDN w:val="0"/>
              <w:adjustRightInd w:val="0"/>
              <w:spacing w:line="280" w:lineRule="exact"/>
              <w:jc w:val="center"/>
            </w:pP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80" w:lineRule="exact"/>
            </w:pPr>
            <w:r w:rsidRPr="005C544B">
              <w:rPr>
                <w:color w:val="000000"/>
              </w:rPr>
              <w:t>Виконавчий комітет Обухівської міської ради</w:t>
            </w:r>
          </w:p>
        </w:tc>
        <w:tc>
          <w:tcPr>
            <w:tcW w:w="158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t>Міський</w:t>
            </w:r>
          </w:p>
          <w:p w:rsidR="00AD06E3" w:rsidRPr="005C544B" w:rsidRDefault="00AD06E3" w:rsidP="00A43A95">
            <w:pPr>
              <w:overflowPunct w:val="0"/>
              <w:autoSpaceDE w:val="0"/>
              <w:autoSpaceDN w:val="0"/>
              <w:adjustRightInd w:val="0"/>
              <w:spacing w:line="280" w:lineRule="exact"/>
            </w:pPr>
            <w:r w:rsidRPr="005C544B">
              <w:rPr>
                <w:color w:val="000000"/>
              </w:rPr>
              <w:t>бюджет</w:t>
            </w: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80" w:lineRule="exact"/>
              <w:jc w:val="center"/>
            </w:pPr>
            <w:r w:rsidRPr="005C544B">
              <w:t>100.0</w:t>
            </w: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r w:rsidRPr="005C544B">
              <w:t xml:space="preserve"> </w:t>
            </w:r>
          </w:p>
        </w:tc>
      </w:tr>
      <w:tr w:rsidR="00AD06E3" w:rsidRPr="005C544B" w:rsidTr="00A43A95">
        <w:trPr>
          <w:trHeight w:val="18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80" w:lineRule="exact"/>
              <w:jc w:val="center"/>
            </w:pPr>
            <w:r w:rsidRPr="005C544B">
              <w:t>2018</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80" w:lineRule="exact"/>
              <w:jc w:val="center"/>
            </w:pPr>
            <w:r w:rsidRPr="005C544B">
              <w:t>100.0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tc>
      </w:tr>
      <w:tr w:rsidR="00AD06E3" w:rsidRPr="005C544B" w:rsidTr="00A43A95">
        <w:trPr>
          <w:trHeight w:val="18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80" w:lineRule="exact"/>
              <w:jc w:val="center"/>
            </w:pPr>
            <w:r w:rsidRPr="005C544B">
              <w:t>2019</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80" w:lineRule="exact"/>
              <w:jc w:val="center"/>
            </w:pPr>
            <w:r w:rsidRPr="005C544B">
              <w:t>-</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tc>
      </w:tr>
      <w:tr w:rsidR="00AD06E3" w:rsidRPr="005C544B" w:rsidTr="00A43A95">
        <w:trPr>
          <w:trHeight w:val="18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80" w:lineRule="exact"/>
              <w:jc w:val="center"/>
            </w:pPr>
            <w:r w:rsidRPr="005C544B">
              <w:t>2020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80" w:lineRule="exact"/>
              <w:jc w:val="center"/>
            </w:pPr>
            <w:r w:rsidRPr="005C544B">
              <w:t>-</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tc>
      </w:tr>
      <w:tr w:rsidR="00AD06E3" w:rsidRPr="005C544B" w:rsidTr="00A43A95">
        <w:trPr>
          <w:trHeight w:val="18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80" w:lineRule="exact"/>
              <w:jc w:val="center"/>
            </w:pPr>
            <w:r w:rsidRPr="005C544B">
              <w:t>2021</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80" w:lineRule="exact"/>
              <w:jc w:val="center"/>
            </w:pPr>
            <w:r w:rsidRPr="005C544B">
              <w:t>-</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tc>
      </w:tr>
      <w:tr w:rsidR="00AD06E3" w:rsidRPr="005C544B" w:rsidTr="00A43A95">
        <w:trPr>
          <w:trHeight w:val="18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80" w:lineRule="exact"/>
              <w:jc w:val="center"/>
            </w:pPr>
            <w:r w:rsidRPr="005C544B">
              <w:t>2022</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80" w:lineRule="exact"/>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80" w:lineRule="exact"/>
              <w:jc w:val="center"/>
            </w:pPr>
            <w:r w:rsidRPr="005C544B">
              <w:t>-</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tc>
      </w:tr>
      <w:tr w:rsidR="00AD06E3" w:rsidRPr="005C544B" w:rsidTr="00A43A95">
        <w:trPr>
          <w:trHeight w:val="240"/>
          <w:jc w:val="center"/>
        </w:trPr>
        <w:tc>
          <w:tcPr>
            <w:tcW w:w="758" w:type="dxa"/>
            <w:vMerge w:val="restart"/>
            <w:tcBorders>
              <w:top w:val="single" w:sz="4" w:space="0" w:color="auto"/>
              <w:left w:val="single" w:sz="4" w:space="0" w:color="auto"/>
              <w:right w:val="single" w:sz="4" w:space="0" w:color="auto"/>
            </w:tcBorders>
          </w:tcPr>
          <w:p w:rsidR="00AD06E3" w:rsidRPr="005C544B" w:rsidRDefault="00AD06E3" w:rsidP="00A43A95">
            <w:pPr>
              <w:spacing w:line="210" w:lineRule="exact"/>
              <w:jc w:val="center"/>
              <w:rPr>
                <w:color w:val="000000"/>
              </w:rPr>
            </w:pPr>
            <w:r w:rsidRPr="005C544B">
              <w:rPr>
                <w:color w:val="000000"/>
              </w:rPr>
              <w:lastRenderedPageBreak/>
              <w:t>4.1.</w:t>
            </w:r>
          </w:p>
        </w:tc>
        <w:tc>
          <w:tcPr>
            <w:tcW w:w="2838" w:type="dxa"/>
            <w:vMerge w:val="restart"/>
            <w:tcBorders>
              <w:top w:val="single" w:sz="4" w:space="0" w:color="auto"/>
              <w:left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3237" w:type="dxa"/>
            <w:vMerge w:val="restart"/>
            <w:tcBorders>
              <w:top w:val="single" w:sz="4" w:space="0" w:color="auto"/>
              <w:left w:val="single" w:sz="4" w:space="0" w:color="auto"/>
              <w:right w:val="single" w:sz="4" w:space="0" w:color="auto"/>
            </w:tcBorders>
            <w:vAlign w:val="center"/>
          </w:tcPr>
          <w:p w:rsidR="00AD06E3" w:rsidRPr="005C544B" w:rsidRDefault="00AD06E3" w:rsidP="00A43A95">
            <w:pPr>
              <w:spacing w:line="210" w:lineRule="exact"/>
            </w:pPr>
            <w:r w:rsidRPr="005C544B">
              <w:t xml:space="preserve">Фінансування та придбання матеріально-технічного забезпечення пожежно-рятувальних підрозділів місцевої пожежної охорони  </w:t>
            </w:r>
          </w:p>
          <w:p w:rsidR="00AD06E3" w:rsidRPr="005C544B" w:rsidRDefault="00AD06E3" w:rsidP="00A43A95">
            <w:pPr>
              <w:spacing w:line="210" w:lineRule="exact"/>
            </w:pPr>
          </w:p>
          <w:p w:rsidR="00AD06E3" w:rsidRPr="005C544B" w:rsidRDefault="00AD06E3" w:rsidP="00A43A95">
            <w:pPr>
              <w:spacing w:line="21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p w:rsidR="00AD06E3" w:rsidRPr="005C544B" w:rsidRDefault="00AD06E3" w:rsidP="00A43A95">
            <w:pPr>
              <w:overflowPunct w:val="0"/>
              <w:autoSpaceDE w:val="0"/>
              <w:autoSpaceDN w:val="0"/>
              <w:adjustRightInd w:val="0"/>
              <w:spacing w:line="210" w:lineRule="exact"/>
              <w:jc w:val="center"/>
            </w:pPr>
            <w:r w:rsidRPr="005C544B">
              <w:t>2018-2022</w:t>
            </w:r>
          </w:p>
        </w:tc>
        <w:tc>
          <w:tcPr>
            <w:tcW w:w="1702" w:type="dxa"/>
            <w:vMerge w:val="restart"/>
            <w:tcBorders>
              <w:top w:val="single" w:sz="4" w:space="0" w:color="auto"/>
              <w:left w:val="single" w:sz="4" w:space="0" w:color="auto"/>
              <w:right w:val="single" w:sz="4" w:space="0" w:color="auto"/>
            </w:tcBorders>
          </w:tcPr>
          <w:p w:rsidR="00AD06E3" w:rsidRPr="005C544B" w:rsidRDefault="00AD06E3" w:rsidP="00A43A95">
            <w:pPr>
              <w:spacing w:line="210" w:lineRule="exact"/>
            </w:pPr>
            <w:r w:rsidRPr="005C544B">
              <w:rPr>
                <w:color w:val="000000"/>
              </w:rPr>
              <w:t>Виконавчий комітет Обухівської міської ради</w:t>
            </w:r>
          </w:p>
        </w:tc>
        <w:tc>
          <w:tcPr>
            <w:tcW w:w="1582" w:type="dxa"/>
            <w:vMerge w:val="restart"/>
            <w:tcBorders>
              <w:top w:val="single" w:sz="4" w:space="0" w:color="auto"/>
              <w:left w:val="single" w:sz="4" w:space="0" w:color="auto"/>
              <w:right w:val="single" w:sz="4" w:space="0" w:color="auto"/>
            </w:tcBorders>
          </w:tcPr>
          <w:p w:rsidR="00AD06E3" w:rsidRPr="005C544B" w:rsidRDefault="00AD06E3" w:rsidP="00A43A95">
            <w:pPr>
              <w:overflowPunct w:val="0"/>
              <w:autoSpaceDE w:val="0"/>
              <w:autoSpaceDN w:val="0"/>
              <w:adjustRightInd w:val="0"/>
              <w:rPr>
                <w:color w:val="000000"/>
              </w:rPr>
            </w:pPr>
            <w:r w:rsidRPr="005C544B">
              <w:rPr>
                <w:color w:val="000000"/>
              </w:rPr>
              <w:t>Міський</w:t>
            </w:r>
          </w:p>
          <w:p w:rsidR="00AD06E3" w:rsidRPr="005C544B" w:rsidRDefault="00AD06E3" w:rsidP="00A43A95">
            <w:pPr>
              <w:spacing w:line="210" w:lineRule="exact"/>
            </w:pPr>
            <w:r w:rsidRPr="005C544B">
              <w:rPr>
                <w:color w:val="000000"/>
              </w:rPr>
              <w:t>бюджет</w:t>
            </w:r>
          </w:p>
        </w:tc>
        <w:tc>
          <w:tcPr>
            <w:tcW w:w="1884" w:type="dxa"/>
            <w:tcBorders>
              <w:top w:val="single" w:sz="4" w:space="0" w:color="auto"/>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r w:rsidRPr="005C544B">
              <w:t>100.0</w:t>
            </w:r>
          </w:p>
        </w:tc>
        <w:tc>
          <w:tcPr>
            <w:tcW w:w="1702" w:type="dxa"/>
            <w:vMerge w:val="restart"/>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r>
      <w:tr w:rsidR="00AD06E3" w:rsidRPr="005C544B" w:rsidTr="00A43A95">
        <w:trPr>
          <w:trHeight w:val="225"/>
          <w:jc w:val="center"/>
        </w:trPr>
        <w:tc>
          <w:tcPr>
            <w:tcW w:w="758" w:type="dxa"/>
            <w:vMerge/>
            <w:tcBorders>
              <w:left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2838" w:type="dxa"/>
            <w:vMerge/>
            <w:tcBorders>
              <w:left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3237" w:type="dxa"/>
            <w:vMerge/>
            <w:tcBorders>
              <w:left w:val="single" w:sz="4" w:space="0" w:color="auto"/>
              <w:right w:val="single" w:sz="4" w:space="0" w:color="auto"/>
            </w:tcBorders>
            <w:vAlign w:val="center"/>
          </w:tcPr>
          <w:p w:rsidR="00AD06E3" w:rsidRPr="005C544B" w:rsidRDefault="00AD06E3" w:rsidP="00A43A95">
            <w:pPr>
              <w:spacing w:line="21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r w:rsidRPr="005C544B">
              <w:t>2018</w:t>
            </w:r>
          </w:p>
        </w:tc>
        <w:tc>
          <w:tcPr>
            <w:tcW w:w="1702" w:type="dxa"/>
            <w:vMerge/>
            <w:tcBorders>
              <w:left w:val="single" w:sz="4" w:space="0" w:color="auto"/>
              <w:right w:val="single" w:sz="4" w:space="0" w:color="auto"/>
            </w:tcBorders>
            <w:vAlign w:val="center"/>
          </w:tcPr>
          <w:p w:rsidR="00AD06E3" w:rsidRPr="005C544B" w:rsidRDefault="00AD06E3" w:rsidP="00A43A95">
            <w:pPr>
              <w:spacing w:line="210" w:lineRule="exact"/>
            </w:pPr>
          </w:p>
        </w:tc>
        <w:tc>
          <w:tcPr>
            <w:tcW w:w="1582" w:type="dxa"/>
            <w:vMerge/>
            <w:tcBorders>
              <w:left w:val="single" w:sz="4" w:space="0" w:color="auto"/>
              <w:right w:val="single" w:sz="4" w:space="0" w:color="auto"/>
            </w:tcBorders>
            <w:vAlign w:val="center"/>
          </w:tcPr>
          <w:p w:rsidR="00AD06E3" w:rsidRPr="005C544B" w:rsidRDefault="00AD06E3" w:rsidP="00A43A95">
            <w:pPr>
              <w:spacing w:line="210" w:lineRule="exact"/>
            </w:pPr>
          </w:p>
        </w:tc>
        <w:tc>
          <w:tcPr>
            <w:tcW w:w="1884" w:type="dxa"/>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r w:rsidRPr="005C544B">
              <w:t>100.0</w:t>
            </w: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r>
      <w:tr w:rsidR="00AD06E3" w:rsidRPr="005C544B" w:rsidTr="00A43A95">
        <w:trPr>
          <w:trHeight w:val="225"/>
          <w:jc w:val="center"/>
        </w:trPr>
        <w:tc>
          <w:tcPr>
            <w:tcW w:w="758" w:type="dxa"/>
            <w:vMerge/>
            <w:tcBorders>
              <w:left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2838" w:type="dxa"/>
            <w:vMerge/>
            <w:tcBorders>
              <w:left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3237" w:type="dxa"/>
            <w:vMerge/>
            <w:tcBorders>
              <w:left w:val="single" w:sz="4" w:space="0" w:color="auto"/>
              <w:right w:val="single" w:sz="4" w:space="0" w:color="auto"/>
            </w:tcBorders>
            <w:vAlign w:val="center"/>
          </w:tcPr>
          <w:p w:rsidR="00AD06E3" w:rsidRPr="005C544B" w:rsidRDefault="00AD06E3" w:rsidP="00A43A95">
            <w:pPr>
              <w:spacing w:line="21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r w:rsidRPr="005C544B">
              <w:t>2019</w:t>
            </w:r>
          </w:p>
        </w:tc>
        <w:tc>
          <w:tcPr>
            <w:tcW w:w="1702" w:type="dxa"/>
            <w:vMerge/>
            <w:tcBorders>
              <w:left w:val="single" w:sz="4" w:space="0" w:color="auto"/>
              <w:right w:val="single" w:sz="4" w:space="0" w:color="auto"/>
            </w:tcBorders>
            <w:vAlign w:val="center"/>
          </w:tcPr>
          <w:p w:rsidR="00AD06E3" w:rsidRPr="005C544B" w:rsidRDefault="00AD06E3" w:rsidP="00A43A95">
            <w:pPr>
              <w:spacing w:line="210" w:lineRule="exact"/>
            </w:pPr>
          </w:p>
        </w:tc>
        <w:tc>
          <w:tcPr>
            <w:tcW w:w="1582" w:type="dxa"/>
            <w:vMerge/>
            <w:tcBorders>
              <w:left w:val="single" w:sz="4" w:space="0" w:color="auto"/>
              <w:right w:val="single" w:sz="4" w:space="0" w:color="auto"/>
            </w:tcBorders>
            <w:vAlign w:val="center"/>
          </w:tcPr>
          <w:p w:rsidR="00AD06E3" w:rsidRPr="005C544B" w:rsidRDefault="00AD06E3" w:rsidP="00A43A95">
            <w:pPr>
              <w:spacing w:line="210" w:lineRule="exact"/>
            </w:pPr>
          </w:p>
        </w:tc>
        <w:tc>
          <w:tcPr>
            <w:tcW w:w="1884" w:type="dxa"/>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r w:rsidRPr="005C544B">
              <w:t>-</w:t>
            </w: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r>
      <w:tr w:rsidR="00AD06E3" w:rsidRPr="005C544B" w:rsidTr="00A43A95">
        <w:trPr>
          <w:trHeight w:val="225"/>
          <w:jc w:val="center"/>
        </w:trPr>
        <w:tc>
          <w:tcPr>
            <w:tcW w:w="758" w:type="dxa"/>
            <w:vMerge/>
            <w:tcBorders>
              <w:left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2838" w:type="dxa"/>
            <w:vMerge/>
            <w:tcBorders>
              <w:left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3237" w:type="dxa"/>
            <w:vMerge/>
            <w:tcBorders>
              <w:left w:val="single" w:sz="4" w:space="0" w:color="auto"/>
              <w:right w:val="single" w:sz="4" w:space="0" w:color="auto"/>
            </w:tcBorders>
            <w:vAlign w:val="center"/>
          </w:tcPr>
          <w:p w:rsidR="00AD06E3" w:rsidRPr="005C544B" w:rsidRDefault="00AD06E3" w:rsidP="00A43A95">
            <w:pPr>
              <w:spacing w:line="21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r w:rsidRPr="005C544B">
              <w:t>2020</w:t>
            </w:r>
          </w:p>
        </w:tc>
        <w:tc>
          <w:tcPr>
            <w:tcW w:w="1702" w:type="dxa"/>
            <w:vMerge/>
            <w:tcBorders>
              <w:left w:val="single" w:sz="4" w:space="0" w:color="auto"/>
              <w:right w:val="single" w:sz="4" w:space="0" w:color="auto"/>
            </w:tcBorders>
            <w:vAlign w:val="center"/>
          </w:tcPr>
          <w:p w:rsidR="00AD06E3" w:rsidRPr="005C544B" w:rsidRDefault="00AD06E3" w:rsidP="00A43A95">
            <w:pPr>
              <w:spacing w:line="210" w:lineRule="exact"/>
            </w:pPr>
          </w:p>
        </w:tc>
        <w:tc>
          <w:tcPr>
            <w:tcW w:w="1582" w:type="dxa"/>
            <w:vMerge/>
            <w:tcBorders>
              <w:left w:val="single" w:sz="4" w:space="0" w:color="auto"/>
              <w:right w:val="single" w:sz="4" w:space="0" w:color="auto"/>
            </w:tcBorders>
            <w:vAlign w:val="center"/>
          </w:tcPr>
          <w:p w:rsidR="00AD06E3" w:rsidRPr="005C544B" w:rsidRDefault="00AD06E3" w:rsidP="00A43A95">
            <w:pPr>
              <w:spacing w:line="210" w:lineRule="exact"/>
            </w:pPr>
          </w:p>
        </w:tc>
        <w:tc>
          <w:tcPr>
            <w:tcW w:w="1884" w:type="dxa"/>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r w:rsidRPr="005C544B">
              <w:t>-</w:t>
            </w: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r>
      <w:tr w:rsidR="00AD06E3" w:rsidRPr="005C544B" w:rsidTr="00A43A95">
        <w:trPr>
          <w:trHeight w:val="210"/>
          <w:jc w:val="center"/>
        </w:trPr>
        <w:tc>
          <w:tcPr>
            <w:tcW w:w="758" w:type="dxa"/>
            <w:vMerge/>
            <w:tcBorders>
              <w:left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2838" w:type="dxa"/>
            <w:vMerge/>
            <w:tcBorders>
              <w:left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3237" w:type="dxa"/>
            <w:vMerge/>
            <w:tcBorders>
              <w:left w:val="single" w:sz="4" w:space="0" w:color="auto"/>
              <w:right w:val="single" w:sz="4" w:space="0" w:color="auto"/>
            </w:tcBorders>
            <w:vAlign w:val="center"/>
          </w:tcPr>
          <w:p w:rsidR="00AD06E3" w:rsidRPr="005C544B" w:rsidRDefault="00AD06E3" w:rsidP="00A43A95">
            <w:pPr>
              <w:spacing w:line="21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r w:rsidRPr="005C544B">
              <w:t>2021</w:t>
            </w:r>
          </w:p>
        </w:tc>
        <w:tc>
          <w:tcPr>
            <w:tcW w:w="1702" w:type="dxa"/>
            <w:vMerge/>
            <w:tcBorders>
              <w:left w:val="single" w:sz="4" w:space="0" w:color="auto"/>
              <w:right w:val="single" w:sz="4" w:space="0" w:color="auto"/>
            </w:tcBorders>
            <w:vAlign w:val="center"/>
          </w:tcPr>
          <w:p w:rsidR="00AD06E3" w:rsidRPr="005C544B" w:rsidRDefault="00AD06E3" w:rsidP="00A43A95">
            <w:pPr>
              <w:spacing w:line="210" w:lineRule="exact"/>
            </w:pPr>
          </w:p>
        </w:tc>
        <w:tc>
          <w:tcPr>
            <w:tcW w:w="1582" w:type="dxa"/>
            <w:vMerge/>
            <w:tcBorders>
              <w:left w:val="single" w:sz="4" w:space="0" w:color="auto"/>
              <w:right w:val="single" w:sz="4" w:space="0" w:color="auto"/>
            </w:tcBorders>
            <w:vAlign w:val="center"/>
          </w:tcPr>
          <w:p w:rsidR="00AD06E3" w:rsidRPr="005C544B" w:rsidRDefault="00AD06E3" w:rsidP="00A43A95">
            <w:pPr>
              <w:spacing w:line="210" w:lineRule="exact"/>
            </w:pPr>
          </w:p>
        </w:tc>
        <w:tc>
          <w:tcPr>
            <w:tcW w:w="1884" w:type="dxa"/>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r w:rsidRPr="005C544B">
              <w:t>-</w:t>
            </w: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r>
      <w:tr w:rsidR="00AD06E3" w:rsidRPr="005C544B" w:rsidTr="00A43A95">
        <w:trPr>
          <w:trHeight w:val="285"/>
          <w:jc w:val="center"/>
        </w:trPr>
        <w:tc>
          <w:tcPr>
            <w:tcW w:w="758" w:type="dxa"/>
            <w:vMerge/>
            <w:tcBorders>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2838" w:type="dxa"/>
            <w:vMerge/>
            <w:tcBorders>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3237" w:type="dxa"/>
            <w:vMerge/>
            <w:tcBorders>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r w:rsidRPr="005C544B">
              <w:t>2022</w:t>
            </w:r>
          </w:p>
          <w:p w:rsidR="00AD06E3" w:rsidRPr="005C544B" w:rsidRDefault="00AD06E3" w:rsidP="00A43A95">
            <w:pPr>
              <w:overflowPunct w:val="0"/>
              <w:autoSpaceDE w:val="0"/>
              <w:autoSpaceDN w:val="0"/>
              <w:adjustRightInd w:val="0"/>
              <w:spacing w:line="210" w:lineRule="exact"/>
              <w:jc w:val="center"/>
            </w:pPr>
          </w:p>
        </w:tc>
        <w:tc>
          <w:tcPr>
            <w:tcW w:w="1702" w:type="dxa"/>
            <w:vMerge/>
            <w:tcBorders>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582" w:type="dxa"/>
            <w:vMerge/>
            <w:tcBorders>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884" w:type="dxa"/>
            <w:tcBorders>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r w:rsidRPr="005C544B">
              <w:t>-</w:t>
            </w:r>
          </w:p>
        </w:tc>
        <w:tc>
          <w:tcPr>
            <w:tcW w:w="1702" w:type="dxa"/>
            <w:vMerge/>
            <w:tcBorders>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r>
      <w:tr w:rsidR="00AD06E3" w:rsidRPr="005C544B" w:rsidTr="00A43A95">
        <w:trPr>
          <w:trHeight w:val="188"/>
          <w:jc w:val="center"/>
        </w:trPr>
        <w:tc>
          <w:tcPr>
            <w:tcW w:w="75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r w:rsidRPr="005C544B">
              <w:t>4.2</w:t>
            </w:r>
          </w:p>
        </w:tc>
        <w:tc>
          <w:tcPr>
            <w:tcW w:w="283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rPr>
                <w:color w:val="FF0000"/>
              </w:rPr>
            </w:pPr>
          </w:p>
        </w:tc>
        <w:tc>
          <w:tcPr>
            <w:tcW w:w="3237"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pPr>
            <w:r w:rsidRPr="005C544B">
              <w:t xml:space="preserve">Підвищення вогнестійкості будівель та споруд, які знаходяться у приватній власності, шляхом просочення конструкцій вогнетривкими сумішами </w:t>
            </w: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10" w:lineRule="exact"/>
              <w:jc w:val="center"/>
            </w:pPr>
            <w:r w:rsidRPr="005C544B">
              <w:t>2018-2022</w:t>
            </w:r>
          </w:p>
          <w:p w:rsidR="00AD06E3" w:rsidRPr="005C544B" w:rsidRDefault="00AD06E3" w:rsidP="00A43A95">
            <w:pPr>
              <w:overflowPunct w:val="0"/>
              <w:autoSpaceDE w:val="0"/>
              <w:autoSpaceDN w:val="0"/>
              <w:adjustRightInd w:val="0"/>
              <w:spacing w:line="210" w:lineRule="exact"/>
              <w:jc w:val="center"/>
            </w:pP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10" w:lineRule="exact"/>
            </w:pPr>
            <w:r w:rsidRPr="005C544B">
              <w:t>Суб’єкти господарювання,</w:t>
            </w:r>
          </w:p>
          <w:p w:rsidR="00AD06E3" w:rsidRPr="005C544B" w:rsidRDefault="00AD06E3" w:rsidP="00A43A95">
            <w:pPr>
              <w:overflowPunct w:val="0"/>
              <w:autoSpaceDE w:val="0"/>
              <w:autoSpaceDN w:val="0"/>
              <w:adjustRightInd w:val="0"/>
              <w:spacing w:line="210" w:lineRule="exact"/>
            </w:pPr>
          </w:p>
        </w:tc>
        <w:tc>
          <w:tcPr>
            <w:tcW w:w="158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pPr>
            <w:r w:rsidRPr="005C544B">
              <w:t>Кошти суб’єктів господарю-вання</w:t>
            </w: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c>
          <w:tcPr>
            <w:tcW w:w="1702" w:type="dxa"/>
            <w:vMerge w:val="restart"/>
            <w:tcBorders>
              <w:top w:val="single" w:sz="4" w:space="0" w:color="auto"/>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r>
      <w:tr w:rsidR="00AD06E3" w:rsidRPr="005C544B" w:rsidTr="00A43A95">
        <w:trPr>
          <w:trHeight w:val="18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FF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FF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r w:rsidRPr="005C544B">
              <w:t>2018</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r>
      <w:tr w:rsidR="00AD06E3" w:rsidRPr="005C544B" w:rsidTr="00A43A95">
        <w:trPr>
          <w:trHeight w:val="18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FF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FF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r w:rsidRPr="005C544B">
              <w:t>2019</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r>
      <w:tr w:rsidR="00AD06E3" w:rsidRPr="005C544B" w:rsidTr="00A43A95">
        <w:trPr>
          <w:trHeight w:val="18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FF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FF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r w:rsidRPr="005C544B">
              <w:t>2020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r>
      <w:tr w:rsidR="00AD06E3" w:rsidRPr="005C544B" w:rsidTr="00A43A95">
        <w:trPr>
          <w:trHeight w:val="18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FF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FF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r w:rsidRPr="005C544B">
              <w:t>2021</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r>
      <w:tr w:rsidR="00AD06E3" w:rsidRPr="005C544B" w:rsidTr="00A43A95">
        <w:trPr>
          <w:trHeight w:val="181"/>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FF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FF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10" w:lineRule="exact"/>
              <w:jc w:val="center"/>
            </w:pPr>
            <w:r w:rsidRPr="005C544B">
              <w:t>2022</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c>
          <w:tcPr>
            <w:tcW w:w="1702" w:type="dxa"/>
            <w:vMerge/>
            <w:tcBorders>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pPr>
          </w:p>
        </w:tc>
      </w:tr>
      <w:tr w:rsidR="00AD06E3" w:rsidRPr="005C544B" w:rsidTr="00A43A95">
        <w:trPr>
          <w:trHeight w:val="188"/>
          <w:jc w:val="center"/>
        </w:trPr>
        <w:tc>
          <w:tcPr>
            <w:tcW w:w="75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r w:rsidRPr="005C544B">
              <w:rPr>
                <w:color w:val="000000"/>
              </w:rPr>
              <w:t>4.3</w:t>
            </w:r>
          </w:p>
          <w:p w:rsidR="00AD06E3" w:rsidRPr="005C544B" w:rsidRDefault="00AD06E3" w:rsidP="00A43A95">
            <w:pPr>
              <w:overflowPunct w:val="0"/>
              <w:autoSpaceDE w:val="0"/>
              <w:autoSpaceDN w:val="0"/>
              <w:adjustRightInd w:val="0"/>
              <w:spacing w:line="210" w:lineRule="exact"/>
              <w:jc w:val="center"/>
              <w:rPr>
                <w:color w:val="000000"/>
              </w:rPr>
            </w:pPr>
          </w:p>
        </w:tc>
        <w:tc>
          <w:tcPr>
            <w:tcW w:w="2838"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rPr>
                <w:color w:val="000000"/>
              </w:rPr>
            </w:pPr>
          </w:p>
        </w:tc>
        <w:tc>
          <w:tcPr>
            <w:tcW w:w="3237"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rPr>
                <w:color w:val="000000"/>
              </w:rPr>
            </w:pPr>
            <w:r w:rsidRPr="005C544B">
              <w:rPr>
                <w:color w:val="000000"/>
              </w:rPr>
              <w:t xml:space="preserve">Приведення у робочий стан димових і вентиляційних каналів і їх обслуговування </w:t>
            </w: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10" w:lineRule="exact"/>
              <w:jc w:val="center"/>
              <w:rPr>
                <w:color w:val="000000"/>
              </w:rPr>
            </w:pPr>
            <w:r w:rsidRPr="005C544B">
              <w:rPr>
                <w:color w:val="000000"/>
              </w:rPr>
              <w:t>2018-2022</w:t>
            </w:r>
          </w:p>
          <w:p w:rsidR="00AD06E3" w:rsidRPr="005C544B" w:rsidRDefault="00AD06E3" w:rsidP="00A43A95">
            <w:pPr>
              <w:overflowPunct w:val="0"/>
              <w:autoSpaceDE w:val="0"/>
              <w:autoSpaceDN w:val="0"/>
              <w:adjustRightInd w:val="0"/>
              <w:spacing w:line="210" w:lineRule="exact"/>
              <w:jc w:val="center"/>
              <w:rPr>
                <w:color w:val="000000"/>
              </w:rPr>
            </w:pPr>
          </w:p>
        </w:tc>
        <w:tc>
          <w:tcPr>
            <w:tcW w:w="170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spacing w:line="210" w:lineRule="exact"/>
            </w:pPr>
            <w:r w:rsidRPr="005C544B">
              <w:t>Суб’єкти господарювання,</w:t>
            </w:r>
          </w:p>
          <w:p w:rsidR="00AD06E3" w:rsidRPr="005C544B" w:rsidRDefault="00AD06E3" w:rsidP="00A43A95">
            <w:pPr>
              <w:overflowPunct w:val="0"/>
              <w:autoSpaceDE w:val="0"/>
              <w:autoSpaceDN w:val="0"/>
              <w:adjustRightInd w:val="0"/>
              <w:spacing w:line="210" w:lineRule="exact"/>
              <w:rPr>
                <w:color w:val="000000"/>
              </w:rPr>
            </w:pPr>
          </w:p>
        </w:tc>
        <w:tc>
          <w:tcPr>
            <w:tcW w:w="1582" w:type="dxa"/>
            <w:vMerge w:val="restart"/>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pPr>
            <w:r w:rsidRPr="005C544B">
              <w:t>Кошти суб’єктів господарю-вання</w:t>
            </w: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p>
        </w:tc>
        <w:tc>
          <w:tcPr>
            <w:tcW w:w="1702" w:type="dxa"/>
            <w:vMerge w:val="restart"/>
            <w:tcBorders>
              <w:top w:val="single" w:sz="4" w:space="0" w:color="auto"/>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p>
        </w:tc>
      </w:tr>
      <w:tr w:rsidR="00AD06E3" w:rsidRPr="005C544B" w:rsidTr="00A43A95">
        <w:trPr>
          <w:trHeight w:val="18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r w:rsidRPr="005C544B">
              <w:rPr>
                <w:color w:val="000000"/>
              </w:rPr>
              <w:t>2018</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p>
        </w:tc>
      </w:tr>
      <w:tr w:rsidR="00AD06E3" w:rsidRPr="005C544B" w:rsidTr="00A43A95">
        <w:trPr>
          <w:trHeight w:val="18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r w:rsidRPr="005C544B">
              <w:rPr>
                <w:color w:val="000000"/>
              </w:rPr>
              <w:t>2019</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p>
        </w:tc>
      </w:tr>
      <w:tr w:rsidR="00AD06E3" w:rsidRPr="005C544B" w:rsidTr="00A43A95">
        <w:trPr>
          <w:trHeight w:val="18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r w:rsidRPr="005C544B">
              <w:rPr>
                <w:color w:val="000000"/>
              </w:rPr>
              <w:t>2020</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p>
        </w:tc>
      </w:tr>
      <w:tr w:rsidR="00AD06E3" w:rsidRPr="005C544B" w:rsidTr="00A43A95">
        <w:trPr>
          <w:trHeight w:val="18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r w:rsidRPr="005C544B">
              <w:rPr>
                <w:color w:val="000000"/>
              </w:rPr>
              <w:t>2021</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p>
        </w:tc>
        <w:tc>
          <w:tcPr>
            <w:tcW w:w="1702" w:type="dxa"/>
            <w:vMerge/>
            <w:tcBorders>
              <w:left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p>
        </w:tc>
      </w:tr>
      <w:tr w:rsidR="00AD06E3" w:rsidRPr="005C544B" w:rsidTr="00A43A95">
        <w:trPr>
          <w:trHeight w:val="188"/>
          <w:jc w:val="center"/>
        </w:trPr>
        <w:tc>
          <w:tcPr>
            <w:tcW w:w="75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2838"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3237"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1867"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r w:rsidRPr="005C544B">
              <w:rPr>
                <w:color w:val="000000"/>
              </w:rPr>
              <w:t>2022</w:t>
            </w:r>
          </w:p>
        </w:tc>
        <w:tc>
          <w:tcPr>
            <w:tcW w:w="170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1582" w:type="dxa"/>
            <w:vMerge/>
            <w:tcBorders>
              <w:top w:val="single" w:sz="4" w:space="0" w:color="auto"/>
              <w:left w:val="single" w:sz="4" w:space="0" w:color="auto"/>
              <w:bottom w:val="single" w:sz="4" w:space="0" w:color="auto"/>
              <w:right w:val="single" w:sz="4" w:space="0" w:color="auto"/>
            </w:tcBorders>
            <w:vAlign w:val="center"/>
          </w:tcPr>
          <w:p w:rsidR="00AD06E3" w:rsidRPr="005C544B" w:rsidRDefault="00AD06E3" w:rsidP="00A43A95">
            <w:pPr>
              <w:spacing w:line="210" w:lineRule="exact"/>
              <w:rPr>
                <w:color w:val="000000"/>
              </w:rPr>
            </w:pPr>
          </w:p>
        </w:tc>
        <w:tc>
          <w:tcPr>
            <w:tcW w:w="1884" w:type="dxa"/>
            <w:tcBorders>
              <w:top w:val="single" w:sz="4" w:space="0" w:color="auto"/>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p>
        </w:tc>
        <w:tc>
          <w:tcPr>
            <w:tcW w:w="1702" w:type="dxa"/>
            <w:vMerge/>
            <w:tcBorders>
              <w:left w:val="single" w:sz="4" w:space="0" w:color="auto"/>
              <w:bottom w:val="single" w:sz="4" w:space="0" w:color="auto"/>
              <w:right w:val="single" w:sz="4" w:space="0" w:color="auto"/>
            </w:tcBorders>
          </w:tcPr>
          <w:p w:rsidR="00AD06E3" w:rsidRPr="005C544B" w:rsidRDefault="00AD06E3" w:rsidP="00A43A95">
            <w:pPr>
              <w:overflowPunct w:val="0"/>
              <w:autoSpaceDE w:val="0"/>
              <w:autoSpaceDN w:val="0"/>
              <w:adjustRightInd w:val="0"/>
              <w:spacing w:line="210" w:lineRule="exact"/>
              <w:jc w:val="center"/>
              <w:rPr>
                <w:color w:val="000000"/>
              </w:rPr>
            </w:pPr>
          </w:p>
        </w:tc>
      </w:tr>
    </w:tbl>
    <w:p w:rsidR="00AD06E3" w:rsidRPr="005C544B" w:rsidRDefault="00AD06E3" w:rsidP="00AD06E3">
      <w:pPr>
        <w:spacing w:line="210" w:lineRule="exact"/>
        <w:ind w:left="851" w:right="140"/>
        <w:rPr>
          <w:color w:val="000000"/>
        </w:rPr>
      </w:pPr>
    </w:p>
    <w:p w:rsidR="00AD06E3" w:rsidRPr="005C544B" w:rsidRDefault="00AD06E3" w:rsidP="00AD06E3"/>
    <w:p w:rsidR="00AD06E3" w:rsidRPr="005C544B" w:rsidRDefault="00AD06E3" w:rsidP="00AD06E3">
      <w:pPr>
        <w:spacing w:line="300" w:lineRule="exact"/>
        <w:jc w:val="both"/>
        <w:rPr>
          <w:color w:val="000000"/>
        </w:rPr>
      </w:pPr>
      <w:r w:rsidRPr="005C544B">
        <w:rPr>
          <w:color w:val="000000"/>
        </w:rPr>
        <w:t xml:space="preserve">Начальник відділу з питань надзвичайних </w:t>
      </w:r>
    </w:p>
    <w:p w:rsidR="00AD06E3" w:rsidRPr="005C544B" w:rsidRDefault="00AD06E3" w:rsidP="00AD06E3">
      <w:pPr>
        <w:spacing w:line="300" w:lineRule="exact"/>
        <w:jc w:val="both"/>
        <w:rPr>
          <w:color w:val="000000"/>
        </w:rPr>
      </w:pPr>
      <w:r w:rsidRPr="005C544B">
        <w:rPr>
          <w:color w:val="000000"/>
        </w:rPr>
        <w:t>ситуацій та цивільного захисту населення</w:t>
      </w:r>
    </w:p>
    <w:p w:rsidR="00C902ED" w:rsidRPr="005C544B" w:rsidRDefault="00AD06E3" w:rsidP="00A43A95">
      <w:pPr>
        <w:spacing w:line="300" w:lineRule="exact"/>
        <w:jc w:val="both"/>
        <w:sectPr w:rsidR="00C902ED" w:rsidRPr="005C544B" w:rsidSect="00813499">
          <w:headerReference w:type="default" r:id="rId30"/>
          <w:pgSz w:w="16838" w:h="11906" w:orient="landscape"/>
          <w:pgMar w:top="1135" w:right="567" w:bottom="567" w:left="567" w:header="567" w:footer="283" w:gutter="0"/>
          <w:cols w:space="720"/>
        </w:sectPr>
      </w:pPr>
      <w:r w:rsidRPr="005C544B">
        <w:rPr>
          <w:color w:val="000000"/>
        </w:rPr>
        <w:t>виконавчого комітету Обухівської міської ради                                                                                                           О.М. Ленда</w:t>
      </w:r>
    </w:p>
    <w:p w:rsidR="003B7E49" w:rsidRPr="005C544B" w:rsidRDefault="003B7E49" w:rsidP="003B7E49">
      <w:pPr>
        <w:pStyle w:val="a3"/>
        <w:tabs>
          <w:tab w:val="left" w:pos="5520"/>
        </w:tabs>
        <w:jc w:val="right"/>
        <w:rPr>
          <w:b w:val="0"/>
        </w:rPr>
      </w:pPr>
      <w:r w:rsidRPr="005C544B">
        <w:rPr>
          <w:b w:val="0"/>
        </w:rPr>
        <w:lastRenderedPageBreak/>
        <w:tab/>
      </w:r>
      <w:r w:rsidRPr="005C544B">
        <w:rPr>
          <w:b w:val="0"/>
        </w:rPr>
        <w:tab/>
      </w:r>
      <w:r w:rsidRPr="005C544B">
        <w:rPr>
          <w:b w:val="0"/>
        </w:rPr>
        <w:tab/>
      </w:r>
      <w:r w:rsidRPr="005C544B">
        <w:rPr>
          <w:b w:val="0"/>
        </w:rPr>
        <w:tab/>
        <w:t xml:space="preserve">           9.ПРОЕКТ</w:t>
      </w:r>
      <w:r w:rsidR="00630018">
        <w:rPr>
          <w:b w:val="0"/>
        </w:rPr>
        <w:pict>
          <v:shape id="_x0000_s1103" type="#_x0000_t75" style="position:absolute;left:0;text-align:left;margin-left:225pt;margin-top:9pt;width:39.45pt;height:50.4pt;z-index:251666432;mso-position-horizontal-relative:text;mso-position-vertical-relative:text">
            <v:imagedata r:id="rId28" o:title=""/>
            <w10:wrap type="topAndBottom"/>
          </v:shape>
          <o:OLEObject Type="Embed" ProgID="MS_ClipArt_Gallery" ShapeID="_x0000_s1103" DrawAspect="Content" ObjectID="_1589201908" r:id="rId31"/>
        </w:pict>
      </w:r>
    </w:p>
    <w:p w:rsidR="003B7E49" w:rsidRPr="005C544B" w:rsidRDefault="003B7E49" w:rsidP="003B7E49">
      <w:pPr>
        <w:pStyle w:val="a3"/>
        <w:rPr>
          <w:b w:val="0"/>
          <w:szCs w:val="28"/>
        </w:rPr>
      </w:pPr>
      <w:r w:rsidRPr="005C544B">
        <w:rPr>
          <w:b w:val="0"/>
          <w:szCs w:val="28"/>
        </w:rPr>
        <w:t>ОБУХІВСЬКА МІСЬКА РАДА</w:t>
      </w:r>
    </w:p>
    <w:p w:rsidR="003B7E49" w:rsidRPr="005C544B" w:rsidRDefault="003B7E49" w:rsidP="003B7E49">
      <w:pPr>
        <w:pStyle w:val="a3"/>
        <w:tabs>
          <w:tab w:val="center" w:pos="4677"/>
          <w:tab w:val="left" w:pos="7785"/>
        </w:tabs>
        <w:rPr>
          <w:b w:val="0"/>
          <w:sz w:val="24"/>
          <w:szCs w:val="24"/>
        </w:rPr>
      </w:pPr>
      <w:r w:rsidRPr="005C544B">
        <w:rPr>
          <w:b w:val="0"/>
          <w:szCs w:val="28"/>
        </w:rPr>
        <w:t>КИЇВСЬКОЇ ОБЛАСТІ</w:t>
      </w:r>
    </w:p>
    <w:p w:rsidR="003B7E49" w:rsidRPr="005C544B" w:rsidRDefault="003B7E49" w:rsidP="003B7E49">
      <w:pPr>
        <w:pStyle w:val="a3"/>
        <w:rPr>
          <w:b w:val="0"/>
        </w:rPr>
      </w:pPr>
      <w:r w:rsidRPr="005C544B">
        <w:rPr>
          <w:b w:val="0"/>
        </w:rPr>
        <w:t>Тридцять пʼята сесія сьомого скликання</w:t>
      </w:r>
    </w:p>
    <w:p w:rsidR="003B7E49" w:rsidRPr="005C544B" w:rsidRDefault="003B7E49" w:rsidP="003B7E49">
      <w:pPr>
        <w:pStyle w:val="a3"/>
        <w:rPr>
          <w:b w:val="0"/>
          <w:szCs w:val="28"/>
        </w:rPr>
      </w:pPr>
    </w:p>
    <w:p w:rsidR="003B7E49" w:rsidRPr="005C544B" w:rsidRDefault="003B7E49" w:rsidP="003B7E49">
      <w:pPr>
        <w:pStyle w:val="a3"/>
        <w:rPr>
          <w:b w:val="0"/>
          <w:szCs w:val="28"/>
        </w:rPr>
      </w:pPr>
      <w:r w:rsidRPr="005C544B">
        <w:rPr>
          <w:b w:val="0"/>
          <w:szCs w:val="28"/>
        </w:rPr>
        <w:t xml:space="preserve">РІШЕННЯ </w:t>
      </w:r>
    </w:p>
    <w:p w:rsidR="003B7E49" w:rsidRPr="005C544B" w:rsidRDefault="003B7E49" w:rsidP="003B7E49">
      <w:pPr>
        <w:pStyle w:val="a3"/>
        <w:jc w:val="left"/>
        <w:rPr>
          <w:b w:val="0"/>
        </w:rPr>
      </w:pPr>
    </w:p>
    <w:p w:rsidR="003B7E49" w:rsidRPr="005C544B" w:rsidRDefault="003B7E49" w:rsidP="003B7E49">
      <w:pPr>
        <w:pStyle w:val="a3"/>
        <w:jc w:val="left"/>
        <w:rPr>
          <w:b w:val="0"/>
          <w:sz w:val="24"/>
          <w:szCs w:val="24"/>
        </w:rPr>
      </w:pPr>
      <w:r w:rsidRPr="005C544B">
        <w:rPr>
          <w:b w:val="0"/>
          <w:sz w:val="24"/>
          <w:szCs w:val="24"/>
        </w:rPr>
        <w:t>Про внесення змін до міської цільової  Програми підтримки сім’ї та забезпечення прав дітей  «Назустріч дітям» на території Обухівської  міської ради  на 2018 рік</w:t>
      </w:r>
    </w:p>
    <w:p w:rsidR="003B7E49" w:rsidRPr="005C544B" w:rsidRDefault="003B7E49" w:rsidP="003B7E49">
      <w:pPr>
        <w:pStyle w:val="a3"/>
        <w:jc w:val="left"/>
        <w:rPr>
          <w:b w:val="0"/>
          <w:sz w:val="24"/>
          <w:szCs w:val="24"/>
        </w:rPr>
      </w:pPr>
    </w:p>
    <w:p w:rsidR="003B7E49" w:rsidRPr="005C544B" w:rsidRDefault="003B7E49" w:rsidP="003B7E49">
      <w:pPr>
        <w:ind w:firstLine="708"/>
        <w:jc w:val="both"/>
        <w:rPr>
          <w:lang w:val="uk-UA"/>
        </w:rPr>
      </w:pPr>
      <w:r w:rsidRPr="005C544B">
        <w:rPr>
          <w:lang w:val="uk-UA"/>
        </w:rPr>
        <w:t>Розглянувши подання</w:t>
      </w:r>
      <w:r w:rsidRPr="005C544B">
        <w:rPr>
          <w:iCs/>
          <w:lang w:val="uk-UA"/>
        </w:rPr>
        <w:t xml:space="preserve"> начальника служби у справах дітей та сімʼї виконавчого комітету Обухівської міської ради Жеваги Ю.О. про внесення змін до міської цільової Програми підтримки сімʼї та забезпечення прав дітей «Назустріч дітям»</w:t>
      </w:r>
      <w:r w:rsidRPr="005C544B">
        <w:rPr>
          <w:lang w:val="uk-UA"/>
        </w:rPr>
        <w:t xml:space="preserve"> на території Обухівської міської ради на 2018 рік, затвердженої рішенням Обухівської міської ради від 21.12.2017 № 657-30-</w:t>
      </w:r>
      <w:r w:rsidRPr="005C544B">
        <w:rPr>
          <w:lang w:val="en-US"/>
        </w:rPr>
        <w:t>VII</w:t>
      </w:r>
      <w:r w:rsidRPr="005C544B">
        <w:rPr>
          <w:lang w:val="uk-UA"/>
        </w:rPr>
        <w:t xml:space="preserve"> «Про затвердження міської цільової Програми підтримки сімʼї та забезпечення прав дітей «Назустріч дітям» на території Обухівської міської ради на 2018 рік», відповідно до пункту 22 частини 1 статті 26 Закону України «Про місцеве самоврядування в Україні», з метою актуалізації заходів міської цільової Програми підтримки сім’ї та забезпечення прав дітей «Назустріч дітям» на 2018 рік, враховуючи висновки постійних комісій з питань соціального захисту населення, освіти, культури, охорони здоров’я, сім’ї, молоді, спорту та з питань звʼязків з політичними партіями, громадськими організаціями і обʼєднаннями громадян; з питань планування бюджету та фінансів:</w:t>
      </w:r>
    </w:p>
    <w:p w:rsidR="003B7E49" w:rsidRPr="005C544B" w:rsidRDefault="003B7E49" w:rsidP="003B7E49">
      <w:pPr>
        <w:ind w:firstLine="708"/>
        <w:jc w:val="both"/>
        <w:rPr>
          <w:sz w:val="28"/>
          <w:szCs w:val="28"/>
          <w:lang w:val="uk-UA"/>
        </w:rPr>
      </w:pPr>
    </w:p>
    <w:p w:rsidR="003B7E49" w:rsidRPr="005C544B" w:rsidRDefault="003B7E49" w:rsidP="003B7E49">
      <w:pPr>
        <w:jc w:val="center"/>
        <w:rPr>
          <w:sz w:val="28"/>
          <w:szCs w:val="28"/>
          <w:lang w:val="uk-UA"/>
        </w:rPr>
      </w:pPr>
      <w:r w:rsidRPr="005C544B">
        <w:rPr>
          <w:sz w:val="28"/>
          <w:szCs w:val="28"/>
          <w:lang w:val="uk-UA"/>
        </w:rPr>
        <w:t>ОБУХІВСЬКА МІСЬКА РАДА</w:t>
      </w:r>
    </w:p>
    <w:p w:rsidR="003B7E49" w:rsidRPr="005C544B" w:rsidRDefault="003B7E49" w:rsidP="003B7E49">
      <w:pPr>
        <w:jc w:val="center"/>
        <w:rPr>
          <w:sz w:val="28"/>
          <w:szCs w:val="28"/>
          <w:lang w:val="uk-UA"/>
        </w:rPr>
      </w:pPr>
      <w:r w:rsidRPr="005C544B">
        <w:rPr>
          <w:sz w:val="28"/>
          <w:szCs w:val="28"/>
          <w:lang w:val="uk-UA"/>
        </w:rPr>
        <w:t>ВИРІШИЛА:</w:t>
      </w:r>
    </w:p>
    <w:p w:rsidR="003B7E49" w:rsidRPr="005C544B" w:rsidRDefault="003B7E49" w:rsidP="003B7E49">
      <w:pPr>
        <w:jc w:val="center"/>
        <w:rPr>
          <w:sz w:val="28"/>
          <w:szCs w:val="28"/>
          <w:lang w:val="uk-UA"/>
        </w:rPr>
      </w:pPr>
    </w:p>
    <w:p w:rsidR="003B7E49" w:rsidRPr="005C544B" w:rsidRDefault="003B7E49" w:rsidP="003B7E49">
      <w:pPr>
        <w:ind w:firstLine="708"/>
        <w:jc w:val="both"/>
        <w:rPr>
          <w:lang w:val="uk-UA"/>
        </w:rPr>
      </w:pPr>
      <w:r w:rsidRPr="005C544B">
        <w:rPr>
          <w:lang w:val="uk-UA"/>
        </w:rPr>
        <w:t xml:space="preserve">1. Внести зміни до міської цільової Програми підтримки сім’ї та забезпечення прав дітей «Назустріч дітям» на території Обухівської  міської ради на 2018 рік, </w:t>
      </w:r>
      <w:r w:rsidRPr="005C544B">
        <w:rPr>
          <w:iCs/>
          <w:lang w:val="uk-UA"/>
        </w:rPr>
        <w:t xml:space="preserve">а саме: до </w:t>
      </w:r>
      <w:r w:rsidRPr="005C544B">
        <w:rPr>
          <w:lang w:val="uk-UA"/>
        </w:rPr>
        <w:t xml:space="preserve">пункту 1.8 </w:t>
      </w:r>
      <w:r w:rsidRPr="005C544B">
        <w:rPr>
          <w:iCs/>
          <w:lang w:val="uk-UA"/>
        </w:rPr>
        <w:t xml:space="preserve">кошторису програми </w:t>
      </w:r>
      <w:r w:rsidRPr="005C544B">
        <w:rPr>
          <w:lang w:val="uk-UA"/>
        </w:rPr>
        <w:t>підтримки сім’ї та забезпечення прав дітей «Назустріч дітям» на території Обухівської  міської ради на 2018 рік,</w:t>
      </w:r>
      <w:r w:rsidRPr="005C544B">
        <w:rPr>
          <w:iCs/>
          <w:lang w:val="uk-UA"/>
        </w:rPr>
        <w:t xml:space="preserve"> </w:t>
      </w:r>
      <w:r w:rsidRPr="005C544B">
        <w:rPr>
          <w:lang w:val="uk-UA"/>
        </w:rPr>
        <w:t>виклавши кошторис у новій редакції, що додається.</w:t>
      </w:r>
    </w:p>
    <w:p w:rsidR="003B7E49" w:rsidRPr="005C544B" w:rsidRDefault="003B7E49" w:rsidP="003B7E49">
      <w:pPr>
        <w:ind w:firstLine="708"/>
        <w:jc w:val="both"/>
        <w:rPr>
          <w:lang w:val="uk-UA"/>
        </w:rPr>
      </w:pPr>
      <w:r w:rsidRPr="005C544B">
        <w:rPr>
          <w:lang w:val="uk-UA"/>
        </w:rPr>
        <w:t>2. Контроль за виконанням міської цільової Програми підтримки сім’ї та забезпечення прав дітей «Назустріч дітям» на території Обухівської міської ради на 2018 рік (із наступними змінами) покласти на службу у справах дітей та сім’ї виконавчого комітету Обухівської міської ради та постійну комісію з питань соціального захисту населення, освіти, культури, охорони здоров’я, сім’ї, молоді та спорту (голова Паєнко О.В.).</w:t>
      </w:r>
    </w:p>
    <w:p w:rsidR="003B7E49" w:rsidRPr="005C544B" w:rsidRDefault="003B7E49" w:rsidP="003B7E49">
      <w:pPr>
        <w:pStyle w:val="a3"/>
        <w:jc w:val="both"/>
        <w:rPr>
          <w:b w:val="0"/>
          <w:sz w:val="24"/>
          <w:szCs w:val="24"/>
        </w:rPr>
      </w:pPr>
    </w:p>
    <w:p w:rsidR="003B7E49" w:rsidRPr="005C544B" w:rsidRDefault="003B7E49" w:rsidP="003B7E49">
      <w:pPr>
        <w:pStyle w:val="a3"/>
        <w:jc w:val="both"/>
        <w:rPr>
          <w:b w:val="0"/>
          <w:sz w:val="24"/>
          <w:szCs w:val="24"/>
        </w:rPr>
      </w:pPr>
      <w:r w:rsidRPr="005C544B">
        <w:rPr>
          <w:b w:val="0"/>
          <w:sz w:val="24"/>
          <w:szCs w:val="24"/>
        </w:rPr>
        <w:t xml:space="preserve">Міський голова                                                                          </w:t>
      </w:r>
      <w:r w:rsidRPr="005C544B">
        <w:rPr>
          <w:b w:val="0"/>
          <w:sz w:val="24"/>
          <w:szCs w:val="24"/>
        </w:rPr>
        <w:tab/>
      </w:r>
      <w:r w:rsidRPr="005C544B">
        <w:rPr>
          <w:b w:val="0"/>
          <w:sz w:val="24"/>
          <w:szCs w:val="24"/>
        </w:rPr>
        <w:tab/>
        <w:t xml:space="preserve"> О.М.Левченко</w:t>
      </w:r>
    </w:p>
    <w:p w:rsidR="003B7E49" w:rsidRPr="005C544B" w:rsidRDefault="003B7E49" w:rsidP="003B7E49">
      <w:pPr>
        <w:pStyle w:val="a3"/>
        <w:jc w:val="both"/>
        <w:rPr>
          <w:b w:val="0"/>
          <w:sz w:val="20"/>
        </w:rPr>
      </w:pPr>
    </w:p>
    <w:p w:rsidR="003B7E49" w:rsidRPr="005C544B" w:rsidRDefault="003B7E49" w:rsidP="003B7E49">
      <w:pPr>
        <w:pStyle w:val="a3"/>
        <w:jc w:val="both"/>
        <w:rPr>
          <w:b w:val="0"/>
          <w:sz w:val="16"/>
          <w:szCs w:val="16"/>
        </w:rPr>
      </w:pPr>
      <w:r w:rsidRPr="005C544B">
        <w:rPr>
          <w:b w:val="0"/>
          <w:sz w:val="16"/>
          <w:szCs w:val="16"/>
        </w:rPr>
        <w:t>м. Обухів</w:t>
      </w:r>
    </w:p>
    <w:p w:rsidR="003B7E49" w:rsidRPr="005C544B" w:rsidRDefault="003B7E49" w:rsidP="003B7E49">
      <w:pPr>
        <w:pStyle w:val="a3"/>
        <w:jc w:val="both"/>
        <w:rPr>
          <w:b w:val="0"/>
          <w:sz w:val="16"/>
          <w:szCs w:val="16"/>
        </w:rPr>
      </w:pPr>
      <w:r w:rsidRPr="005C544B">
        <w:rPr>
          <w:b w:val="0"/>
          <w:sz w:val="16"/>
          <w:szCs w:val="16"/>
        </w:rPr>
        <w:t>від 31.05.2018 року</w:t>
      </w:r>
    </w:p>
    <w:p w:rsidR="003B7E49" w:rsidRPr="005C544B" w:rsidRDefault="003B7E49" w:rsidP="003B7E49">
      <w:pPr>
        <w:pStyle w:val="a3"/>
        <w:jc w:val="both"/>
        <w:rPr>
          <w:b w:val="0"/>
          <w:sz w:val="16"/>
          <w:szCs w:val="16"/>
          <w:u w:val="single"/>
        </w:rPr>
      </w:pPr>
      <w:r w:rsidRPr="005C544B">
        <w:rPr>
          <w:b w:val="0"/>
          <w:sz w:val="16"/>
          <w:szCs w:val="16"/>
        </w:rPr>
        <w:t>№____- 35 -УІ</w:t>
      </w:r>
      <w:r w:rsidRPr="005C544B">
        <w:rPr>
          <w:b w:val="0"/>
          <w:sz w:val="16"/>
          <w:szCs w:val="16"/>
          <w:u w:val="single"/>
        </w:rPr>
        <w:t xml:space="preserve"> І</w:t>
      </w:r>
    </w:p>
    <w:p w:rsidR="003B7E49" w:rsidRPr="005C544B" w:rsidRDefault="003B7E49" w:rsidP="00614142">
      <w:pPr>
        <w:jc w:val="right"/>
        <w:rPr>
          <w:lang w:val="uk-UA"/>
        </w:rPr>
      </w:pPr>
    </w:p>
    <w:p w:rsidR="003B7E49" w:rsidRPr="005C544B" w:rsidRDefault="003B7E49" w:rsidP="00614142">
      <w:pPr>
        <w:jc w:val="right"/>
        <w:rPr>
          <w:lang w:val="uk-UA"/>
        </w:rPr>
      </w:pPr>
    </w:p>
    <w:p w:rsidR="003B7E49" w:rsidRPr="005C544B" w:rsidRDefault="003B7E49" w:rsidP="00614142">
      <w:pPr>
        <w:jc w:val="right"/>
        <w:rPr>
          <w:lang w:val="uk-UA"/>
        </w:rPr>
      </w:pPr>
    </w:p>
    <w:p w:rsidR="003B7E49" w:rsidRPr="005C544B" w:rsidRDefault="003B7E49" w:rsidP="00614142">
      <w:pPr>
        <w:jc w:val="right"/>
        <w:rPr>
          <w:lang w:val="uk-UA"/>
        </w:rPr>
      </w:pPr>
    </w:p>
    <w:p w:rsidR="003B7E49" w:rsidRPr="005C544B" w:rsidRDefault="003B7E49" w:rsidP="003B7E49">
      <w:pPr>
        <w:ind w:left="9912" w:firstLine="708"/>
        <w:jc w:val="both"/>
        <w:rPr>
          <w:sz w:val="20"/>
          <w:szCs w:val="20"/>
        </w:rPr>
        <w:sectPr w:rsidR="003B7E49" w:rsidRPr="005C544B">
          <w:pgSz w:w="11906" w:h="16838"/>
          <w:pgMar w:top="426" w:right="1077" w:bottom="719" w:left="1701" w:header="709" w:footer="709" w:gutter="0"/>
          <w:cols w:space="720"/>
        </w:sectPr>
      </w:pPr>
      <w:r w:rsidRPr="005C544B">
        <w:rPr>
          <w:sz w:val="20"/>
          <w:szCs w:val="20"/>
        </w:rPr>
        <w:lastRenderedPageBreak/>
        <w:tab/>
      </w:r>
      <w:r w:rsidRPr="005C544B">
        <w:rPr>
          <w:sz w:val="20"/>
          <w:szCs w:val="20"/>
        </w:rPr>
        <w:tab/>
      </w:r>
    </w:p>
    <w:p w:rsidR="003B7E49" w:rsidRPr="005C544B" w:rsidRDefault="003B7E49" w:rsidP="003B7E49">
      <w:pPr>
        <w:ind w:left="9912" w:firstLine="708"/>
        <w:jc w:val="both"/>
        <w:rPr>
          <w:sz w:val="20"/>
          <w:szCs w:val="20"/>
        </w:rPr>
      </w:pPr>
      <w:r w:rsidRPr="005C544B">
        <w:rPr>
          <w:sz w:val="20"/>
          <w:szCs w:val="20"/>
        </w:rPr>
        <w:lastRenderedPageBreak/>
        <w:t>Додаток до Програми</w:t>
      </w:r>
      <w:r w:rsidRPr="005C544B">
        <w:rPr>
          <w:sz w:val="28"/>
          <w:szCs w:val="28"/>
          <w:u w:val="single"/>
        </w:rPr>
        <w:t xml:space="preserve"> </w:t>
      </w:r>
    </w:p>
    <w:p w:rsidR="003B7E49" w:rsidRPr="005C544B" w:rsidRDefault="003B7E49" w:rsidP="003B7E49">
      <w:pPr>
        <w:jc w:val="center"/>
        <w:rPr>
          <w:sz w:val="28"/>
          <w:szCs w:val="28"/>
        </w:rPr>
      </w:pPr>
      <w:r w:rsidRPr="005C544B">
        <w:rPr>
          <w:sz w:val="28"/>
          <w:szCs w:val="28"/>
        </w:rPr>
        <w:t xml:space="preserve">Кошторис до міської цільової Програми </w:t>
      </w:r>
    </w:p>
    <w:p w:rsidR="003B7E49" w:rsidRPr="005C544B" w:rsidRDefault="003B7E49" w:rsidP="003B7E49">
      <w:pPr>
        <w:pStyle w:val="1"/>
        <w:rPr>
          <w:szCs w:val="28"/>
        </w:rPr>
      </w:pPr>
      <w:r w:rsidRPr="005C544B">
        <w:rPr>
          <w:szCs w:val="28"/>
        </w:rPr>
        <w:t xml:space="preserve"> підтримки сім’ї та забезпечення прав дітей «Назустріч дітям» </w:t>
      </w:r>
    </w:p>
    <w:p w:rsidR="003B7E49" w:rsidRPr="005C544B" w:rsidRDefault="003B7E49" w:rsidP="003B7E49">
      <w:pPr>
        <w:pStyle w:val="1"/>
        <w:rPr>
          <w:szCs w:val="28"/>
        </w:rPr>
      </w:pPr>
      <w:r w:rsidRPr="005C544B">
        <w:rPr>
          <w:szCs w:val="28"/>
        </w:rPr>
        <w:t>на 2018 рік</w:t>
      </w:r>
    </w:p>
    <w:p w:rsidR="003B7E49" w:rsidRPr="005C544B" w:rsidRDefault="003B7E49" w:rsidP="003B7E49"/>
    <w:tbl>
      <w:tblPr>
        <w:tblW w:w="160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812"/>
        <w:gridCol w:w="4320"/>
        <w:gridCol w:w="1080"/>
        <w:gridCol w:w="1080"/>
        <w:gridCol w:w="1080"/>
      </w:tblGrid>
      <w:tr w:rsidR="003B7E49" w:rsidRPr="005C544B" w:rsidTr="00A43A95">
        <w:tc>
          <w:tcPr>
            <w:tcW w:w="648"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w:t>
            </w:r>
          </w:p>
        </w:tc>
        <w:tc>
          <w:tcPr>
            <w:tcW w:w="7812"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jc w:val="center"/>
            </w:pPr>
            <w:r w:rsidRPr="005C544B">
              <w:t>Зміст заходів</w:t>
            </w:r>
          </w:p>
          <w:p w:rsidR="003B7E49" w:rsidRPr="005C544B" w:rsidRDefault="003B7E49" w:rsidP="00A43A95">
            <w:pPr>
              <w:tabs>
                <w:tab w:val="left" w:pos="11080"/>
              </w:tabs>
              <w:jc w:val="center"/>
            </w:pPr>
            <w:r w:rsidRPr="005C544B">
              <w:t xml:space="preserve">(по 091107 та 091102) </w:t>
            </w:r>
          </w:p>
        </w:tc>
        <w:tc>
          <w:tcPr>
            <w:tcW w:w="432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jc w:val="center"/>
            </w:pPr>
            <w:r w:rsidRPr="005C544B">
              <w:t xml:space="preserve">Обгрунтування </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ind w:hanging="108"/>
              <w:jc w:val="center"/>
              <w:rPr>
                <w:sz w:val="20"/>
                <w:szCs w:val="20"/>
              </w:rPr>
            </w:pPr>
            <w:r w:rsidRPr="005C544B">
              <w:rPr>
                <w:sz w:val="20"/>
                <w:szCs w:val="20"/>
              </w:rPr>
              <w:t xml:space="preserve"> План витрат на 2018 р</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ind w:hanging="108"/>
              <w:jc w:val="center"/>
              <w:rPr>
                <w:sz w:val="20"/>
                <w:szCs w:val="20"/>
              </w:rPr>
            </w:pPr>
            <w:r w:rsidRPr="005C544B">
              <w:rPr>
                <w:sz w:val="20"/>
                <w:szCs w:val="20"/>
              </w:rPr>
              <w:t>Внесені зміни</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ind w:hanging="108"/>
              <w:jc w:val="center"/>
              <w:rPr>
                <w:sz w:val="20"/>
                <w:szCs w:val="20"/>
              </w:rPr>
            </w:pPr>
            <w:r w:rsidRPr="005C544B">
              <w:rPr>
                <w:sz w:val="20"/>
                <w:szCs w:val="20"/>
              </w:rPr>
              <w:t xml:space="preserve">Всього </w:t>
            </w:r>
          </w:p>
        </w:tc>
      </w:tr>
      <w:tr w:rsidR="003B7E49" w:rsidRPr="005C544B" w:rsidTr="00A43A95">
        <w:tc>
          <w:tcPr>
            <w:tcW w:w="648"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1.</w:t>
            </w:r>
          </w:p>
        </w:tc>
        <w:tc>
          <w:tcPr>
            <w:tcW w:w="12132" w:type="dxa"/>
            <w:gridSpan w:val="2"/>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jc w:val="center"/>
              <w:rPr>
                <w:szCs w:val="28"/>
              </w:rPr>
            </w:pPr>
          </w:p>
          <w:p w:rsidR="003B7E49" w:rsidRPr="005C544B" w:rsidRDefault="003B7E49" w:rsidP="00A43A95">
            <w:pPr>
              <w:tabs>
                <w:tab w:val="left" w:pos="11080"/>
              </w:tabs>
              <w:jc w:val="center"/>
              <w:rPr>
                <w:szCs w:val="28"/>
              </w:rPr>
            </w:pPr>
            <w:r w:rsidRPr="005C544B">
              <w:rPr>
                <w:szCs w:val="28"/>
              </w:rPr>
              <w:t xml:space="preserve">Утвердження в суспільстві сімейних цінностей, виховання відповідального батьківства, </w:t>
            </w:r>
          </w:p>
          <w:p w:rsidR="003B7E49" w:rsidRPr="005C544B" w:rsidRDefault="003B7E49" w:rsidP="00A43A95">
            <w:pPr>
              <w:tabs>
                <w:tab w:val="left" w:pos="11080"/>
              </w:tabs>
              <w:jc w:val="center"/>
              <w:rPr>
                <w:szCs w:val="28"/>
              </w:rPr>
            </w:pPr>
            <w:r w:rsidRPr="005C544B">
              <w:rPr>
                <w:szCs w:val="28"/>
              </w:rPr>
              <w:t xml:space="preserve">запобігання сімейному неблагополуччю, насильству в сім'ї та соціальному сирітству, </w:t>
            </w:r>
          </w:p>
          <w:p w:rsidR="003B7E49" w:rsidRPr="005C544B" w:rsidRDefault="003B7E49" w:rsidP="00A43A95">
            <w:pPr>
              <w:tabs>
                <w:tab w:val="left" w:pos="11080"/>
              </w:tabs>
              <w:jc w:val="center"/>
              <w:rPr>
                <w:szCs w:val="28"/>
              </w:rPr>
            </w:pPr>
            <w:r w:rsidRPr="005C544B">
              <w:rPr>
                <w:szCs w:val="28"/>
              </w:rPr>
              <w:t>забезпечення безпечного та змістовного оздоровлення і відпочинку дітей</w:t>
            </w:r>
          </w:p>
          <w:p w:rsidR="003B7E49" w:rsidRPr="005C544B" w:rsidRDefault="003B7E49" w:rsidP="00A43A95">
            <w:pPr>
              <w:tabs>
                <w:tab w:val="left" w:pos="11080"/>
              </w:tabs>
              <w:jc w:val="center"/>
              <w:rPr>
                <w:szCs w:val="28"/>
              </w:rPr>
            </w:pP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tc>
      </w:tr>
      <w:tr w:rsidR="003B7E49" w:rsidRPr="005C544B" w:rsidTr="00A43A95">
        <w:trPr>
          <w:trHeight w:val="709"/>
        </w:trPr>
        <w:tc>
          <w:tcPr>
            <w:tcW w:w="648"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1.8</w:t>
            </w:r>
          </w:p>
        </w:tc>
        <w:tc>
          <w:tcPr>
            <w:tcW w:w="7812"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ind w:firstLine="708"/>
              <w:jc w:val="both"/>
              <w:rPr>
                <w:i/>
                <w:szCs w:val="28"/>
              </w:rPr>
            </w:pPr>
            <w:r w:rsidRPr="005C544B">
              <w:rPr>
                <w:i/>
                <w:sz w:val="28"/>
                <w:szCs w:val="28"/>
              </w:rPr>
              <w:t xml:space="preserve"> </w:t>
            </w:r>
            <w:r w:rsidRPr="005C544B">
              <w:rPr>
                <w:i/>
                <w:szCs w:val="28"/>
              </w:rPr>
              <w:t>З метою підвищення правової культури дітей, розвитку їх мистецьких та спортивних здібностей, проводити в місті:</w:t>
            </w:r>
          </w:p>
          <w:p w:rsidR="003B7E49" w:rsidRPr="005C544B" w:rsidRDefault="003B7E49" w:rsidP="00A43A95">
            <w:pPr>
              <w:ind w:firstLine="708"/>
              <w:jc w:val="both"/>
              <w:rPr>
                <w:szCs w:val="28"/>
              </w:rPr>
            </w:pPr>
          </w:p>
          <w:p w:rsidR="003B7E49" w:rsidRPr="005C544B" w:rsidRDefault="003B7E49" w:rsidP="00A43A95">
            <w:pPr>
              <w:ind w:firstLine="708"/>
              <w:jc w:val="both"/>
              <w:rPr>
                <w:szCs w:val="28"/>
              </w:rPr>
            </w:pPr>
            <w:r w:rsidRPr="005C544B">
              <w:rPr>
                <w:szCs w:val="28"/>
              </w:rPr>
              <w:t>- святкування Дня захисту дітей (01 червня) ___________________</w:t>
            </w:r>
          </w:p>
          <w:p w:rsidR="003B7E49" w:rsidRPr="005C544B" w:rsidRDefault="003B7E49" w:rsidP="00A43A95">
            <w:pPr>
              <w:ind w:firstLine="708"/>
              <w:jc w:val="both"/>
              <w:rPr>
                <w:szCs w:val="28"/>
              </w:rPr>
            </w:pPr>
            <w:r w:rsidRPr="005C544B">
              <w:rPr>
                <w:szCs w:val="28"/>
              </w:rPr>
              <w:t>- проведення заходів з нагоди Європейського дня захисту дітей від сексуальної експлуатації та насильства (18 листопада) ________________</w:t>
            </w:r>
          </w:p>
          <w:p w:rsidR="003B7E49" w:rsidRPr="005C544B" w:rsidRDefault="003B7E49" w:rsidP="00A43A95">
            <w:pPr>
              <w:ind w:firstLine="708"/>
              <w:jc w:val="both"/>
              <w:rPr>
                <w:szCs w:val="28"/>
              </w:rPr>
            </w:pPr>
            <w:r w:rsidRPr="005C544B">
              <w:rPr>
                <w:szCs w:val="28"/>
              </w:rPr>
              <w:t>- проведення заходів з нагоди Дня спільних дій в інтересах дітей (20 листопада) __________________________________________________</w:t>
            </w:r>
          </w:p>
          <w:p w:rsidR="003B7E49" w:rsidRPr="005C544B" w:rsidRDefault="003B7E49" w:rsidP="00A43A95">
            <w:pPr>
              <w:ind w:firstLine="708"/>
              <w:jc w:val="both"/>
              <w:rPr>
                <w:szCs w:val="28"/>
              </w:rPr>
            </w:pPr>
            <w:r w:rsidRPr="005C544B">
              <w:rPr>
                <w:szCs w:val="28"/>
              </w:rPr>
              <w:t>- проведення заходів з нагоди Дня сиріт в Україні (08 листопада)_</w:t>
            </w:r>
          </w:p>
          <w:p w:rsidR="003B7E49" w:rsidRPr="005C544B" w:rsidRDefault="003B7E49" w:rsidP="00A43A95">
            <w:pPr>
              <w:ind w:firstLine="708"/>
              <w:jc w:val="both"/>
              <w:rPr>
                <w:szCs w:val="28"/>
              </w:rPr>
            </w:pPr>
            <w:r w:rsidRPr="005C544B">
              <w:rPr>
                <w:szCs w:val="28"/>
              </w:rPr>
              <w:t>- благодійну акцію „З любов’ю до дітей” (серпень) _____________</w:t>
            </w:r>
          </w:p>
          <w:p w:rsidR="003B7E49" w:rsidRPr="005C544B" w:rsidRDefault="003B7E49" w:rsidP="00A43A95">
            <w:pPr>
              <w:ind w:firstLine="708"/>
              <w:jc w:val="both"/>
              <w:rPr>
                <w:szCs w:val="28"/>
              </w:rPr>
            </w:pPr>
            <w:r w:rsidRPr="005C544B">
              <w:rPr>
                <w:szCs w:val="28"/>
              </w:rPr>
              <w:t>- гру брей-ринг „Підліток і право” (жовтень) __________________</w:t>
            </w:r>
          </w:p>
          <w:p w:rsidR="003B7E49" w:rsidRPr="005C544B" w:rsidRDefault="003B7E49" w:rsidP="00A43A95">
            <w:pPr>
              <w:ind w:firstLine="708"/>
              <w:jc w:val="both"/>
              <w:rPr>
                <w:szCs w:val="28"/>
              </w:rPr>
            </w:pPr>
            <w:r w:rsidRPr="005C544B">
              <w:rPr>
                <w:szCs w:val="28"/>
              </w:rPr>
              <w:t>- заходи до дня Святого Миколая (19 грудня) __________________</w:t>
            </w:r>
          </w:p>
          <w:p w:rsidR="003B7E49" w:rsidRPr="005C544B" w:rsidRDefault="003B7E49" w:rsidP="00A43A95">
            <w:pPr>
              <w:ind w:firstLine="708"/>
              <w:jc w:val="both"/>
              <w:rPr>
                <w:szCs w:val="28"/>
              </w:rPr>
            </w:pPr>
            <w:r w:rsidRPr="005C544B">
              <w:rPr>
                <w:szCs w:val="28"/>
              </w:rPr>
              <w:t>- відзначення новорічних та різдвяних свят (грудень)____________</w:t>
            </w:r>
          </w:p>
          <w:p w:rsidR="003B7E49" w:rsidRPr="005C544B" w:rsidRDefault="003B7E49" w:rsidP="00A43A95">
            <w:pPr>
              <w:ind w:firstLine="708"/>
              <w:jc w:val="both"/>
              <w:rPr>
                <w:szCs w:val="28"/>
              </w:rPr>
            </w:pPr>
          </w:p>
          <w:p w:rsidR="003B7E49" w:rsidRPr="005C544B" w:rsidRDefault="003B7E49" w:rsidP="00A43A95">
            <w:pPr>
              <w:ind w:firstLine="708"/>
              <w:jc w:val="both"/>
              <w:rPr>
                <w:szCs w:val="28"/>
              </w:rPr>
            </w:pPr>
            <w:r w:rsidRPr="005C544B">
              <w:rPr>
                <w:szCs w:val="28"/>
              </w:rPr>
              <w:t xml:space="preserve">- тематична акція «16 днів проти насильства» </w:t>
            </w:r>
          </w:p>
          <w:p w:rsidR="003B7E49" w:rsidRPr="005C544B" w:rsidRDefault="003B7E49" w:rsidP="00A43A95">
            <w:pPr>
              <w:ind w:firstLine="708"/>
              <w:jc w:val="both"/>
              <w:rPr>
                <w:szCs w:val="28"/>
              </w:rPr>
            </w:pPr>
            <w:r w:rsidRPr="005C544B">
              <w:rPr>
                <w:szCs w:val="28"/>
              </w:rPr>
              <w:t>(25 листопада) ____________________________________________</w:t>
            </w:r>
          </w:p>
          <w:p w:rsidR="003B7E49" w:rsidRPr="005C544B" w:rsidRDefault="003B7E49" w:rsidP="00A43A95">
            <w:pPr>
              <w:ind w:firstLine="708"/>
              <w:jc w:val="both"/>
              <w:rPr>
                <w:szCs w:val="28"/>
              </w:rPr>
            </w:pPr>
          </w:p>
          <w:p w:rsidR="003B7E49" w:rsidRPr="005C544B" w:rsidRDefault="003B7E49" w:rsidP="00A43A95">
            <w:pPr>
              <w:ind w:firstLine="708"/>
              <w:jc w:val="both"/>
              <w:rPr>
                <w:szCs w:val="28"/>
              </w:rPr>
            </w:pPr>
          </w:p>
          <w:p w:rsidR="003B7E49" w:rsidRPr="005C544B" w:rsidRDefault="003B7E49" w:rsidP="00A43A95">
            <w:pPr>
              <w:ind w:firstLine="708"/>
              <w:jc w:val="both"/>
              <w:rPr>
                <w:szCs w:val="28"/>
              </w:rPr>
            </w:pPr>
            <w:r w:rsidRPr="005C544B">
              <w:rPr>
                <w:szCs w:val="28"/>
              </w:rPr>
              <w:t>- тематичні акціі «Ми проти наркотиків», «Захисти себе від ВІЛ» (01 грудня) _____________________________________________________</w:t>
            </w:r>
          </w:p>
          <w:p w:rsidR="003B7E49" w:rsidRPr="005C544B" w:rsidRDefault="003B7E49" w:rsidP="00A43A95">
            <w:pPr>
              <w:ind w:firstLine="708"/>
              <w:jc w:val="both"/>
              <w:rPr>
                <w:szCs w:val="28"/>
              </w:rPr>
            </w:pPr>
          </w:p>
          <w:p w:rsidR="003B7E49" w:rsidRPr="005C544B" w:rsidRDefault="003B7E49" w:rsidP="00A43A95">
            <w:pPr>
              <w:ind w:firstLine="708"/>
              <w:jc w:val="both"/>
              <w:rPr>
                <w:szCs w:val="28"/>
              </w:rPr>
            </w:pPr>
            <w:r w:rsidRPr="005C544B">
              <w:rPr>
                <w:szCs w:val="28"/>
              </w:rPr>
              <w:t>- інформаційно-просвітницькі заходи та розʼяснювальна робота з питань підвищення правової культури населення та поінформованості про проблеми насильства в сімʼї, формування свідомості громадян щодо негативного ставлення до насильства, відповідального батьківства</w:t>
            </w:r>
          </w:p>
        </w:tc>
        <w:tc>
          <w:tcPr>
            <w:tcW w:w="432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jc w:val="both"/>
            </w:pPr>
            <w:r w:rsidRPr="005C544B">
              <w:lastRenderedPageBreak/>
              <w:t xml:space="preserve"> </w:t>
            </w:r>
          </w:p>
          <w:p w:rsidR="003B7E49" w:rsidRPr="005C544B" w:rsidRDefault="003B7E49" w:rsidP="00A43A95"/>
          <w:p w:rsidR="003B7E49" w:rsidRPr="005C544B" w:rsidRDefault="003B7E49" w:rsidP="00A43A95"/>
          <w:p w:rsidR="003B7E49" w:rsidRPr="005C544B" w:rsidRDefault="003B7E49" w:rsidP="00A43A95">
            <w:r w:rsidRPr="005C544B">
              <w:t>Заходи для дітей (ДНЗ, ЗОШ)</w:t>
            </w:r>
          </w:p>
          <w:p w:rsidR="003B7E49" w:rsidRPr="005C544B" w:rsidRDefault="003B7E49" w:rsidP="00A43A95"/>
          <w:p w:rsidR="003B7E49" w:rsidRPr="005C544B" w:rsidRDefault="003B7E49" w:rsidP="00A43A95">
            <w:r w:rsidRPr="005C544B">
              <w:t xml:space="preserve">Виготовлення буклетів </w:t>
            </w:r>
          </w:p>
          <w:p w:rsidR="003B7E49" w:rsidRPr="005C544B" w:rsidRDefault="003B7E49" w:rsidP="00A43A95"/>
          <w:p w:rsidR="003B7E49" w:rsidRPr="005C544B" w:rsidRDefault="003B7E49" w:rsidP="00A43A95">
            <w:r w:rsidRPr="005C544B">
              <w:t xml:space="preserve">Продуктові набори для сімей </w:t>
            </w:r>
          </w:p>
          <w:p w:rsidR="003B7E49" w:rsidRPr="005C544B" w:rsidRDefault="003B7E49" w:rsidP="00A43A95">
            <w:r w:rsidRPr="005C544B">
              <w:t xml:space="preserve"> --------</w:t>
            </w:r>
          </w:p>
          <w:p w:rsidR="003B7E49" w:rsidRPr="005C544B" w:rsidRDefault="003B7E49" w:rsidP="00A43A95">
            <w:r w:rsidRPr="005C544B">
              <w:t>«Набори школяра» для дітей</w:t>
            </w:r>
          </w:p>
          <w:p w:rsidR="003B7E49" w:rsidRPr="005C544B" w:rsidRDefault="003B7E49" w:rsidP="00A43A95">
            <w:r w:rsidRPr="005C544B">
              <w:t>Подарунки-призи для учасників заходу</w:t>
            </w:r>
          </w:p>
          <w:p w:rsidR="003B7E49" w:rsidRPr="005C544B" w:rsidRDefault="003B7E49" w:rsidP="00A43A95">
            <w:r w:rsidRPr="005C544B">
              <w:t>Новорічні подарунки для дітей</w:t>
            </w:r>
          </w:p>
          <w:p w:rsidR="003B7E49" w:rsidRPr="005C544B" w:rsidRDefault="003B7E49" w:rsidP="00A43A95">
            <w:r w:rsidRPr="005C544B">
              <w:t>Вистава та новорічні подарунки для дітей</w:t>
            </w:r>
          </w:p>
          <w:p w:rsidR="003B7E49" w:rsidRPr="005C544B" w:rsidRDefault="003B7E49" w:rsidP="00A43A95"/>
          <w:p w:rsidR="003B7E49" w:rsidRPr="005C544B" w:rsidRDefault="003B7E49" w:rsidP="00A43A95">
            <w:r w:rsidRPr="005C544B">
              <w:t>Подарунки-призи для учасників акції</w:t>
            </w:r>
          </w:p>
          <w:p w:rsidR="003B7E49" w:rsidRPr="005C544B" w:rsidRDefault="003B7E49" w:rsidP="00A43A95"/>
          <w:p w:rsidR="003B7E49" w:rsidRPr="005C544B" w:rsidRDefault="003B7E49" w:rsidP="00A43A95"/>
          <w:p w:rsidR="003B7E49" w:rsidRPr="005C544B" w:rsidRDefault="003B7E49" w:rsidP="00A43A95"/>
          <w:p w:rsidR="003B7E49" w:rsidRPr="005C544B" w:rsidRDefault="003B7E49" w:rsidP="00A43A95">
            <w:r w:rsidRPr="005C544B">
              <w:t>Подарунки-призи для учасників акції</w:t>
            </w:r>
          </w:p>
          <w:p w:rsidR="003B7E49" w:rsidRPr="005C544B" w:rsidRDefault="003B7E49" w:rsidP="00A43A95"/>
          <w:p w:rsidR="003B7E49" w:rsidRPr="005C544B" w:rsidRDefault="003B7E49" w:rsidP="00A43A95"/>
          <w:p w:rsidR="003B7E49" w:rsidRPr="005C544B" w:rsidRDefault="003B7E49" w:rsidP="00A43A95"/>
          <w:p w:rsidR="003B7E49" w:rsidRPr="005C544B" w:rsidRDefault="003B7E49" w:rsidP="00A43A95">
            <w:r w:rsidRPr="005C544B">
              <w:t>Виготовлення біл-борду, сіті-лайтів, буклетів</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lastRenderedPageBreak/>
              <w:t xml:space="preserve"> </w:t>
            </w: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15 000</w:t>
            </w:r>
          </w:p>
          <w:p w:rsidR="003B7E49" w:rsidRPr="005C544B" w:rsidRDefault="003B7E49" w:rsidP="00A43A95">
            <w:pPr>
              <w:tabs>
                <w:tab w:val="left" w:pos="11080"/>
              </w:tabs>
            </w:pPr>
          </w:p>
          <w:p w:rsidR="003B7E49" w:rsidRPr="005C544B" w:rsidRDefault="003B7E49" w:rsidP="00A43A95">
            <w:pPr>
              <w:tabs>
                <w:tab w:val="left" w:pos="11080"/>
              </w:tabs>
            </w:pPr>
            <w:r w:rsidRPr="005C544B">
              <w:t>1 500</w:t>
            </w:r>
          </w:p>
          <w:p w:rsidR="003B7E49" w:rsidRPr="005C544B" w:rsidRDefault="003B7E49" w:rsidP="00A43A95">
            <w:pPr>
              <w:tabs>
                <w:tab w:val="left" w:pos="11080"/>
              </w:tabs>
            </w:pPr>
          </w:p>
          <w:p w:rsidR="003B7E49" w:rsidRPr="005C544B" w:rsidRDefault="003B7E49" w:rsidP="00A43A95">
            <w:pPr>
              <w:tabs>
                <w:tab w:val="left" w:pos="11080"/>
              </w:tabs>
            </w:pPr>
            <w:r w:rsidRPr="005C544B">
              <w:t>5 000</w:t>
            </w:r>
          </w:p>
          <w:p w:rsidR="003B7E49" w:rsidRPr="005C544B" w:rsidRDefault="003B7E49" w:rsidP="00A43A95">
            <w:pPr>
              <w:tabs>
                <w:tab w:val="left" w:pos="11080"/>
              </w:tabs>
            </w:pPr>
            <w:r w:rsidRPr="005C544B">
              <w:t>-</w:t>
            </w:r>
          </w:p>
          <w:p w:rsidR="003B7E49" w:rsidRPr="005C544B" w:rsidRDefault="003B7E49" w:rsidP="00A43A95">
            <w:pPr>
              <w:tabs>
                <w:tab w:val="left" w:pos="11080"/>
              </w:tabs>
            </w:pPr>
            <w:r w:rsidRPr="005C544B">
              <w:t>5 000</w:t>
            </w:r>
          </w:p>
          <w:p w:rsidR="003B7E49" w:rsidRPr="005C544B" w:rsidRDefault="003B7E49" w:rsidP="00A43A95">
            <w:pPr>
              <w:tabs>
                <w:tab w:val="left" w:pos="11080"/>
              </w:tabs>
            </w:pPr>
            <w:r w:rsidRPr="005C544B">
              <w:t>3 500</w:t>
            </w:r>
          </w:p>
          <w:p w:rsidR="003B7E49" w:rsidRPr="005C544B" w:rsidRDefault="003B7E49" w:rsidP="00A43A95">
            <w:pPr>
              <w:tabs>
                <w:tab w:val="left" w:pos="11080"/>
              </w:tabs>
            </w:pPr>
            <w:r w:rsidRPr="005C544B">
              <w:t>35 000</w:t>
            </w:r>
          </w:p>
          <w:p w:rsidR="003B7E49" w:rsidRPr="005C544B" w:rsidRDefault="003B7E49" w:rsidP="00A43A95">
            <w:pPr>
              <w:tabs>
                <w:tab w:val="left" w:pos="11080"/>
              </w:tabs>
            </w:pPr>
            <w:r w:rsidRPr="005C544B">
              <w:t>70 000</w:t>
            </w: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3 500</w:t>
            </w: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3 500</w:t>
            </w: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10 200</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60 000</w:t>
            </w:r>
          </w:p>
          <w:p w:rsidR="003B7E49" w:rsidRPr="005C544B" w:rsidRDefault="003B7E49" w:rsidP="00A43A95">
            <w:pPr>
              <w:tabs>
                <w:tab w:val="left" w:pos="11080"/>
              </w:tabs>
            </w:pPr>
          </w:p>
          <w:p w:rsidR="003B7E49" w:rsidRPr="005C544B" w:rsidRDefault="003B7E49" w:rsidP="00A43A95">
            <w:pPr>
              <w:tabs>
                <w:tab w:val="left" w:pos="11080"/>
              </w:tabs>
            </w:pPr>
            <w:r w:rsidRPr="005C544B">
              <w:t>-</w:t>
            </w:r>
          </w:p>
          <w:p w:rsidR="003B7E49" w:rsidRPr="005C544B" w:rsidRDefault="003B7E49" w:rsidP="00A43A95">
            <w:pPr>
              <w:tabs>
                <w:tab w:val="left" w:pos="11080"/>
              </w:tabs>
            </w:pPr>
          </w:p>
          <w:p w:rsidR="003B7E49" w:rsidRPr="005C544B" w:rsidRDefault="003B7E49" w:rsidP="00A43A95">
            <w:pPr>
              <w:tabs>
                <w:tab w:val="left" w:pos="11080"/>
              </w:tabs>
            </w:pPr>
            <w:r w:rsidRPr="005C544B">
              <w:t>-</w:t>
            </w:r>
          </w:p>
          <w:p w:rsidR="003B7E49" w:rsidRPr="005C544B" w:rsidRDefault="003B7E49" w:rsidP="00A43A95">
            <w:pPr>
              <w:tabs>
                <w:tab w:val="left" w:pos="11080"/>
              </w:tabs>
            </w:pPr>
            <w:r w:rsidRPr="005C544B">
              <w:t>-</w:t>
            </w:r>
          </w:p>
          <w:p w:rsidR="003B7E49" w:rsidRPr="005C544B" w:rsidRDefault="003B7E49" w:rsidP="00A43A95">
            <w:pPr>
              <w:tabs>
                <w:tab w:val="left" w:pos="11080"/>
              </w:tabs>
            </w:pPr>
            <w:r w:rsidRPr="005C544B">
              <w:t>-</w:t>
            </w:r>
          </w:p>
          <w:p w:rsidR="003B7E49" w:rsidRPr="005C544B" w:rsidRDefault="003B7E49" w:rsidP="00A43A95">
            <w:pPr>
              <w:tabs>
                <w:tab w:val="left" w:pos="11080"/>
              </w:tabs>
            </w:pPr>
            <w:r w:rsidRPr="005C544B">
              <w:t>-</w:t>
            </w:r>
          </w:p>
          <w:p w:rsidR="003B7E49" w:rsidRPr="005C544B" w:rsidRDefault="003B7E49" w:rsidP="00A43A95">
            <w:pPr>
              <w:tabs>
                <w:tab w:val="left" w:pos="11080"/>
              </w:tabs>
            </w:pPr>
            <w:r w:rsidRPr="005C544B">
              <w:t>-</w:t>
            </w:r>
          </w:p>
          <w:p w:rsidR="003B7E49" w:rsidRPr="005C544B" w:rsidRDefault="003B7E49" w:rsidP="00A43A95">
            <w:pPr>
              <w:tabs>
                <w:tab w:val="left" w:pos="11080"/>
              </w:tabs>
            </w:pPr>
            <w:r w:rsidRPr="005C544B">
              <w:t>-</w:t>
            </w: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w:t>
            </w: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w:t>
            </w: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w:t>
            </w:r>
          </w:p>
          <w:p w:rsidR="003B7E49" w:rsidRPr="005C544B" w:rsidRDefault="003B7E49" w:rsidP="00A43A95">
            <w:pPr>
              <w:tabs>
                <w:tab w:val="left" w:pos="11080"/>
              </w:tabs>
            </w:pP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75 000</w:t>
            </w:r>
          </w:p>
          <w:p w:rsidR="003B7E49" w:rsidRPr="005C544B" w:rsidRDefault="003B7E49" w:rsidP="00A43A95">
            <w:pPr>
              <w:tabs>
                <w:tab w:val="left" w:pos="11080"/>
              </w:tabs>
            </w:pPr>
          </w:p>
          <w:p w:rsidR="003B7E49" w:rsidRPr="005C544B" w:rsidRDefault="003B7E49" w:rsidP="00A43A95">
            <w:pPr>
              <w:tabs>
                <w:tab w:val="left" w:pos="11080"/>
              </w:tabs>
            </w:pPr>
            <w:r w:rsidRPr="005C544B">
              <w:t>1 500</w:t>
            </w:r>
          </w:p>
          <w:p w:rsidR="003B7E49" w:rsidRPr="005C544B" w:rsidRDefault="003B7E49" w:rsidP="00A43A95">
            <w:pPr>
              <w:tabs>
                <w:tab w:val="left" w:pos="11080"/>
              </w:tabs>
            </w:pPr>
          </w:p>
          <w:p w:rsidR="003B7E49" w:rsidRPr="005C544B" w:rsidRDefault="003B7E49" w:rsidP="00A43A95">
            <w:pPr>
              <w:tabs>
                <w:tab w:val="left" w:pos="11080"/>
              </w:tabs>
            </w:pPr>
            <w:r w:rsidRPr="005C544B">
              <w:t>5 000</w:t>
            </w:r>
          </w:p>
          <w:p w:rsidR="003B7E49" w:rsidRPr="005C544B" w:rsidRDefault="003B7E49" w:rsidP="00A43A95">
            <w:pPr>
              <w:tabs>
                <w:tab w:val="left" w:pos="11080"/>
              </w:tabs>
            </w:pPr>
            <w:r w:rsidRPr="005C544B">
              <w:t>-</w:t>
            </w:r>
          </w:p>
          <w:p w:rsidR="003B7E49" w:rsidRPr="005C544B" w:rsidRDefault="003B7E49" w:rsidP="00A43A95">
            <w:pPr>
              <w:tabs>
                <w:tab w:val="left" w:pos="11080"/>
              </w:tabs>
            </w:pPr>
            <w:r w:rsidRPr="005C544B">
              <w:t>5 000</w:t>
            </w:r>
          </w:p>
          <w:p w:rsidR="003B7E49" w:rsidRPr="005C544B" w:rsidRDefault="003B7E49" w:rsidP="00A43A95">
            <w:pPr>
              <w:tabs>
                <w:tab w:val="left" w:pos="11080"/>
              </w:tabs>
            </w:pPr>
            <w:r w:rsidRPr="005C544B">
              <w:t>3 500</w:t>
            </w:r>
          </w:p>
          <w:p w:rsidR="003B7E49" w:rsidRPr="005C544B" w:rsidRDefault="003B7E49" w:rsidP="00A43A95">
            <w:pPr>
              <w:tabs>
                <w:tab w:val="left" w:pos="11080"/>
              </w:tabs>
            </w:pPr>
            <w:r w:rsidRPr="005C544B">
              <w:t>35 000</w:t>
            </w:r>
          </w:p>
          <w:p w:rsidR="003B7E49" w:rsidRPr="005C544B" w:rsidRDefault="003B7E49" w:rsidP="00A43A95">
            <w:pPr>
              <w:tabs>
                <w:tab w:val="left" w:pos="11080"/>
              </w:tabs>
            </w:pPr>
            <w:r w:rsidRPr="005C544B">
              <w:t>70 000</w:t>
            </w: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3 500</w:t>
            </w: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3 500</w:t>
            </w: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10 200</w:t>
            </w:r>
          </w:p>
        </w:tc>
      </w:tr>
      <w:tr w:rsidR="003B7E49" w:rsidRPr="005C544B" w:rsidTr="00A43A95">
        <w:trPr>
          <w:trHeight w:val="713"/>
        </w:trPr>
        <w:tc>
          <w:tcPr>
            <w:tcW w:w="648"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lastRenderedPageBreak/>
              <w:t>1.9</w:t>
            </w:r>
          </w:p>
        </w:tc>
        <w:tc>
          <w:tcPr>
            <w:tcW w:w="7812"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jc w:val="both"/>
              <w:rPr>
                <w:i/>
              </w:rPr>
            </w:pPr>
            <w:r w:rsidRPr="005C544B">
              <w:rPr>
                <w:i/>
              </w:rPr>
              <w:t xml:space="preserve">      З метою підвищення правової культури сімей, підтримки національних сімейних  традицій, популяризації позитивного досвіду сімейних форм виховання дітей-сиріт та дітей, позбавлених батьківського піклування, підтримки дітей-інвалідів, проводити в місті освітньо–виховні, культурологічні, інформаційні, науково-методичні заходи з нагоди:</w:t>
            </w:r>
          </w:p>
          <w:p w:rsidR="003B7E49" w:rsidRPr="005C544B" w:rsidRDefault="003B7E49" w:rsidP="00A43A95">
            <w:pPr>
              <w:ind w:firstLine="708"/>
              <w:jc w:val="both"/>
            </w:pPr>
            <w:r w:rsidRPr="005C544B">
              <w:t>- Дня сім’ї, Дня родини (травень) ____________________________</w:t>
            </w:r>
          </w:p>
          <w:p w:rsidR="003B7E49" w:rsidRPr="005C544B" w:rsidRDefault="003B7E49" w:rsidP="00A43A95">
            <w:pPr>
              <w:jc w:val="both"/>
            </w:pPr>
            <w:r w:rsidRPr="005C544B">
              <w:t xml:space="preserve">        </w:t>
            </w:r>
            <w:r w:rsidRPr="005C544B">
              <w:tab/>
              <w:t>- Дня матері    (травень) ____________________________________</w:t>
            </w:r>
          </w:p>
          <w:p w:rsidR="003B7E49" w:rsidRPr="005C544B" w:rsidRDefault="003B7E49" w:rsidP="00A43A95">
            <w:pPr>
              <w:jc w:val="both"/>
            </w:pPr>
            <w:r w:rsidRPr="005C544B">
              <w:t xml:space="preserve">            - Дня усиновлення - “Кожній дитині – родину”  (29 вересня) _____</w:t>
            </w:r>
          </w:p>
          <w:p w:rsidR="003B7E49" w:rsidRPr="005C544B" w:rsidRDefault="003B7E49" w:rsidP="00A43A95">
            <w:pPr>
              <w:ind w:left="708"/>
              <w:jc w:val="both"/>
            </w:pPr>
            <w:r w:rsidRPr="005C544B">
              <w:t>- Дня інваліда (03 грудня) __________________________________</w:t>
            </w:r>
          </w:p>
        </w:tc>
        <w:tc>
          <w:tcPr>
            <w:tcW w:w="432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jc w:val="both"/>
            </w:pPr>
            <w:r w:rsidRPr="005C544B">
              <w:t xml:space="preserve"> </w:t>
            </w:r>
          </w:p>
          <w:p w:rsidR="003B7E49" w:rsidRPr="005C544B" w:rsidRDefault="003B7E49" w:rsidP="00A43A95"/>
          <w:p w:rsidR="003B7E49" w:rsidRPr="005C544B" w:rsidRDefault="003B7E49" w:rsidP="00A43A95"/>
          <w:p w:rsidR="003B7E49" w:rsidRPr="005C544B" w:rsidRDefault="003B7E49" w:rsidP="00A43A95"/>
          <w:p w:rsidR="003B7E49" w:rsidRPr="005C544B" w:rsidRDefault="003B7E49" w:rsidP="00A43A95"/>
          <w:p w:rsidR="003B7E49" w:rsidRPr="005C544B" w:rsidRDefault="003B7E49" w:rsidP="00A43A95"/>
          <w:p w:rsidR="003B7E49" w:rsidRPr="005C544B" w:rsidRDefault="003B7E49" w:rsidP="00A43A95">
            <w:r w:rsidRPr="005C544B">
              <w:t>Подарунки для багатодітних сімей</w:t>
            </w:r>
          </w:p>
          <w:p w:rsidR="003B7E49" w:rsidRPr="005C544B" w:rsidRDefault="003B7E49" w:rsidP="00A43A95">
            <w:r w:rsidRPr="005C544B">
              <w:t>Подарунки для жінок-матерів</w:t>
            </w:r>
          </w:p>
          <w:p w:rsidR="003B7E49" w:rsidRPr="005C544B" w:rsidRDefault="003B7E49" w:rsidP="00A43A95">
            <w:r w:rsidRPr="005C544B">
              <w:t>Виготовлення буклетів</w:t>
            </w:r>
          </w:p>
          <w:p w:rsidR="003B7E49" w:rsidRPr="005C544B" w:rsidRDefault="003B7E49" w:rsidP="00A43A95">
            <w:r w:rsidRPr="005C544B">
              <w:t>Проведення майстер-класів для дітей-інвалідів</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 xml:space="preserve"> </w:t>
            </w: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7 500</w:t>
            </w:r>
          </w:p>
          <w:p w:rsidR="003B7E49" w:rsidRPr="005C544B" w:rsidRDefault="003B7E49" w:rsidP="00A43A95">
            <w:pPr>
              <w:tabs>
                <w:tab w:val="left" w:pos="11080"/>
              </w:tabs>
            </w:pPr>
            <w:r w:rsidRPr="005C544B">
              <w:t>7 500</w:t>
            </w:r>
          </w:p>
          <w:p w:rsidR="003B7E49" w:rsidRPr="005C544B" w:rsidRDefault="003B7E49" w:rsidP="00A43A95">
            <w:pPr>
              <w:tabs>
                <w:tab w:val="left" w:pos="11080"/>
              </w:tabs>
            </w:pPr>
            <w:r w:rsidRPr="005C544B">
              <w:t>1 500</w:t>
            </w:r>
          </w:p>
          <w:p w:rsidR="003B7E49" w:rsidRPr="005C544B" w:rsidRDefault="003B7E49" w:rsidP="00A43A95">
            <w:pPr>
              <w:tabs>
                <w:tab w:val="left" w:pos="11080"/>
              </w:tabs>
            </w:pPr>
            <w:r w:rsidRPr="005C544B">
              <w:t>7 000</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w:t>
            </w:r>
          </w:p>
          <w:p w:rsidR="003B7E49" w:rsidRPr="005C544B" w:rsidRDefault="003B7E49" w:rsidP="00A43A95">
            <w:pPr>
              <w:tabs>
                <w:tab w:val="left" w:pos="11080"/>
              </w:tabs>
            </w:pPr>
            <w:r w:rsidRPr="005C544B">
              <w:t>-</w:t>
            </w:r>
          </w:p>
          <w:p w:rsidR="003B7E49" w:rsidRPr="005C544B" w:rsidRDefault="003B7E49" w:rsidP="00A43A95">
            <w:pPr>
              <w:tabs>
                <w:tab w:val="left" w:pos="11080"/>
              </w:tabs>
            </w:pPr>
            <w:r w:rsidRPr="005C544B">
              <w:t>-</w:t>
            </w:r>
          </w:p>
          <w:p w:rsidR="003B7E49" w:rsidRPr="005C544B" w:rsidRDefault="003B7E49" w:rsidP="00A43A95">
            <w:pPr>
              <w:tabs>
                <w:tab w:val="left" w:pos="11080"/>
              </w:tabs>
            </w:pPr>
            <w:r w:rsidRPr="005C544B">
              <w:t>-</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7 500</w:t>
            </w:r>
          </w:p>
          <w:p w:rsidR="003B7E49" w:rsidRPr="005C544B" w:rsidRDefault="003B7E49" w:rsidP="00A43A95">
            <w:pPr>
              <w:tabs>
                <w:tab w:val="left" w:pos="11080"/>
              </w:tabs>
            </w:pPr>
            <w:r w:rsidRPr="005C544B">
              <w:t>7 500</w:t>
            </w:r>
          </w:p>
          <w:p w:rsidR="003B7E49" w:rsidRPr="005C544B" w:rsidRDefault="003B7E49" w:rsidP="00A43A95">
            <w:pPr>
              <w:tabs>
                <w:tab w:val="left" w:pos="11080"/>
              </w:tabs>
            </w:pPr>
            <w:r w:rsidRPr="005C544B">
              <w:t>1 500</w:t>
            </w:r>
          </w:p>
          <w:p w:rsidR="003B7E49" w:rsidRPr="005C544B" w:rsidRDefault="003B7E49" w:rsidP="00A43A95">
            <w:pPr>
              <w:tabs>
                <w:tab w:val="left" w:pos="11080"/>
              </w:tabs>
            </w:pPr>
            <w:r w:rsidRPr="005C544B">
              <w:t>7 000</w:t>
            </w:r>
          </w:p>
        </w:tc>
      </w:tr>
      <w:tr w:rsidR="003B7E49" w:rsidRPr="005C544B" w:rsidTr="00A43A95">
        <w:trPr>
          <w:trHeight w:val="893"/>
        </w:trPr>
        <w:tc>
          <w:tcPr>
            <w:tcW w:w="648"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1.23</w:t>
            </w:r>
          </w:p>
        </w:tc>
        <w:tc>
          <w:tcPr>
            <w:tcW w:w="7812"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jc w:val="both"/>
              <w:rPr>
                <w:szCs w:val="28"/>
              </w:rPr>
            </w:pPr>
            <w:r w:rsidRPr="005C544B">
              <w:rPr>
                <w:szCs w:val="28"/>
              </w:rPr>
              <w:t xml:space="preserve">     Організовувати проведення оперативно-профілактичних заходів (рейдів) „Канікули”, „Діти вулиці”, „Вокзал”, з метою своєчасного виявлення бездоглядних та безпритульних дітей.</w:t>
            </w:r>
          </w:p>
        </w:tc>
        <w:tc>
          <w:tcPr>
            <w:tcW w:w="432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jc w:val="both"/>
            </w:pPr>
          </w:p>
          <w:p w:rsidR="003B7E49" w:rsidRPr="005C544B" w:rsidRDefault="003B7E49" w:rsidP="00A43A95">
            <w:pPr>
              <w:jc w:val="both"/>
            </w:pPr>
            <w:r w:rsidRPr="005C544B">
              <w:t>Витрати на бензин (</w:t>
            </w:r>
            <w:smartTag w:uri="urn:schemas-microsoft-com:office:smarttags" w:element="metricconverter">
              <w:smartTagPr>
                <w:attr w:name="ProductID" w:val="20 л"/>
              </w:smartTagPr>
              <w:r w:rsidRPr="005C544B">
                <w:t>20 л</w:t>
              </w:r>
            </w:smartTag>
            <w:r w:rsidRPr="005C544B">
              <w:t xml:space="preserve"> на 1 місяць)</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r w:rsidRPr="005C544B">
              <w:t>7 000</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r w:rsidRPr="005C544B">
              <w:t>-</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r w:rsidRPr="005C544B">
              <w:t>7 000</w:t>
            </w:r>
          </w:p>
        </w:tc>
      </w:tr>
      <w:tr w:rsidR="003B7E49" w:rsidRPr="005C544B" w:rsidTr="00A43A95">
        <w:trPr>
          <w:trHeight w:val="346"/>
        </w:trPr>
        <w:tc>
          <w:tcPr>
            <w:tcW w:w="648"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1.31</w:t>
            </w:r>
          </w:p>
        </w:tc>
        <w:tc>
          <w:tcPr>
            <w:tcW w:w="7812"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jc w:val="both"/>
              <w:rPr>
                <w:szCs w:val="28"/>
              </w:rPr>
            </w:pPr>
            <w:r w:rsidRPr="005C544B">
              <w:rPr>
                <w:szCs w:val="28"/>
              </w:rPr>
              <w:t xml:space="preserve">     Проведення оздоровлення та відпочинку дітей, пільгових категорій, у тому числі дітей-сиріт, дітей, позбавлених батьківського піклування, дітей, батьки яких загинули, або були поранені під час проведення антитерористичної операції на сході країни та під час лютневих подій 2014 року на Майдані Незалежності, а також дітей з багатодітних та малозабезпечених сімей, бездоглядних та безпритульних дітей, дітей, сімʼї яких переселилися із зони проведення АТО; дітей-інвалідів; дітей, які постраждали внаслідок стихійного лиха, техногенних аварій, катастроф; дітей, батьки яких загинули від нещасних випадків на виробництві або під час виконання службових обов'язків; дітей, батьки яких демобілізовані або є учасниками в зоні АТО.</w:t>
            </w:r>
          </w:p>
        </w:tc>
        <w:tc>
          <w:tcPr>
            <w:tcW w:w="4320" w:type="dxa"/>
            <w:tcBorders>
              <w:top w:val="single" w:sz="4" w:space="0" w:color="auto"/>
              <w:left w:val="single" w:sz="4" w:space="0" w:color="auto"/>
              <w:bottom w:val="single" w:sz="4" w:space="0" w:color="auto"/>
              <w:right w:val="single" w:sz="4" w:space="0" w:color="auto"/>
            </w:tcBorders>
          </w:tcPr>
          <w:p w:rsidR="003B7E49" w:rsidRPr="005C544B" w:rsidRDefault="003B7E49" w:rsidP="00A43A95"/>
          <w:p w:rsidR="003B7E49" w:rsidRPr="005C544B" w:rsidRDefault="003B7E49" w:rsidP="00A43A95">
            <w:r w:rsidRPr="005C544B">
              <w:t>100 дітей даної категорії   х   5600 грн (вартість путівки на 14 днів)</w:t>
            </w:r>
          </w:p>
          <w:p w:rsidR="003B7E49" w:rsidRPr="005C544B" w:rsidRDefault="003B7E49" w:rsidP="00A43A95"/>
          <w:p w:rsidR="003B7E49" w:rsidRPr="005C544B" w:rsidRDefault="003B7E49" w:rsidP="00A43A95">
            <w:r w:rsidRPr="005C544B">
              <w:t>У межах Київської області</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r w:rsidRPr="005C544B">
              <w:t>560 000</w:t>
            </w:r>
          </w:p>
          <w:p w:rsidR="003B7E49" w:rsidRPr="005C544B" w:rsidRDefault="003B7E49" w:rsidP="00A43A95">
            <w:pPr>
              <w:tabs>
                <w:tab w:val="left" w:pos="11080"/>
              </w:tabs>
            </w:pP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r w:rsidRPr="005C544B">
              <w:t>-</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r w:rsidRPr="005C544B">
              <w:t>560 000</w:t>
            </w:r>
          </w:p>
        </w:tc>
      </w:tr>
      <w:tr w:rsidR="003B7E49" w:rsidRPr="005C544B" w:rsidTr="00A43A95">
        <w:trPr>
          <w:trHeight w:val="346"/>
        </w:trPr>
        <w:tc>
          <w:tcPr>
            <w:tcW w:w="648"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1.32</w:t>
            </w:r>
          </w:p>
        </w:tc>
        <w:tc>
          <w:tcPr>
            <w:tcW w:w="7812"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jc w:val="both"/>
              <w:rPr>
                <w:szCs w:val="28"/>
              </w:rPr>
            </w:pPr>
            <w:r w:rsidRPr="005C544B">
              <w:rPr>
                <w:szCs w:val="28"/>
              </w:rPr>
              <w:t xml:space="preserve">     Проведення оздоровлення та відпочинку дітей, пільгових категорій, у тому числі дітей-сиріт, дітей, позбавлених батьківського піклування, </w:t>
            </w:r>
            <w:r w:rsidRPr="005C544B">
              <w:rPr>
                <w:szCs w:val="28"/>
              </w:rPr>
              <w:lastRenderedPageBreak/>
              <w:t>дітей, батьки яких загинули, або були поранені під час проведення антитерористичної операції на сході країни та під час лютневих подій 2014 року на Майдані Незалежності, а також дітей з багатодітних та малозабезпечених сімей, бездоглядних та безпритульних дітей, дітей, сімʼї яких переселилися із зони проведення АТО; дітей-інвалідів; дітей, які постраждали внаслідок стихійного лиха, техногенних аварій, катастроф; дітей, батьки яких загинули від нещасних випадків на виробництві або під час виконання службових обов'язків; дітей, батьки яких демобілізовані або є учасниками в зоні АТО.</w:t>
            </w:r>
          </w:p>
        </w:tc>
        <w:tc>
          <w:tcPr>
            <w:tcW w:w="4320" w:type="dxa"/>
            <w:tcBorders>
              <w:top w:val="single" w:sz="4" w:space="0" w:color="auto"/>
              <w:left w:val="single" w:sz="4" w:space="0" w:color="auto"/>
              <w:bottom w:val="single" w:sz="4" w:space="0" w:color="auto"/>
              <w:right w:val="single" w:sz="4" w:space="0" w:color="auto"/>
            </w:tcBorders>
          </w:tcPr>
          <w:p w:rsidR="003B7E49" w:rsidRPr="005C544B" w:rsidRDefault="003B7E49" w:rsidP="00A43A95">
            <w:r w:rsidRPr="005C544B">
              <w:lastRenderedPageBreak/>
              <w:t xml:space="preserve"> </w:t>
            </w:r>
          </w:p>
          <w:p w:rsidR="003B7E49" w:rsidRPr="005C544B" w:rsidRDefault="003B7E49" w:rsidP="00A43A95">
            <w:pPr>
              <w:jc w:val="both"/>
            </w:pPr>
            <w:r w:rsidRPr="005C544B">
              <w:t xml:space="preserve">50 дітей даної категорії    х  5600 грн </w:t>
            </w:r>
            <w:r w:rsidRPr="005C544B">
              <w:lastRenderedPageBreak/>
              <w:t>(вартість путівки на 14 днів)</w:t>
            </w:r>
          </w:p>
          <w:p w:rsidR="003B7E49" w:rsidRPr="005C544B" w:rsidRDefault="003B7E49" w:rsidP="00A43A95">
            <w:pPr>
              <w:jc w:val="both"/>
            </w:pPr>
          </w:p>
          <w:p w:rsidR="003B7E49" w:rsidRPr="005C544B" w:rsidRDefault="003B7E49" w:rsidP="00A43A95">
            <w:pPr>
              <w:jc w:val="both"/>
            </w:pPr>
          </w:p>
          <w:p w:rsidR="003B7E49" w:rsidRPr="005C544B" w:rsidRDefault="003B7E49" w:rsidP="00A43A95">
            <w:pPr>
              <w:jc w:val="both"/>
            </w:pPr>
            <w:r w:rsidRPr="005C544B">
              <w:t>У межах України (Азовське або Чорне море)</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r w:rsidRPr="005C544B">
              <w:t>280 000</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r w:rsidRPr="005C544B">
              <w:t>-</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r w:rsidRPr="005C544B">
              <w:t>280 000</w:t>
            </w:r>
          </w:p>
        </w:tc>
      </w:tr>
      <w:tr w:rsidR="003B7E49" w:rsidRPr="005C544B" w:rsidTr="00A43A95">
        <w:trPr>
          <w:trHeight w:val="346"/>
        </w:trPr>
        <w:tc>
          <w:tcPr>
            <w:tcW w:w="648"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lastRenderedPageBreak/>
              <w:t>1.44</w:t>
            </w:r>
          </w:p>
        </w:tc>
        <w:tc>
          <w:tcPr>
            <w:tcW w:w="7812"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jc w:val="both"/>
            </w:pPr>
            <w:r w:rsidRPr="005C544B">
              <w:t xml:space="preserve">     Організація змістовного дозвілля та відпочинку дітей-інвалідів, вихованців школи-інтернату с. Гірське Лисичанського району Луганської області під час літніх канікул на території Обухівської міської ради (забезпечення транспортними послугами для перевезення дітей до міста Обухів та у зворотньому напрямку, проведення екскурсій, розважальних заходів, тощо).</w:t>
            </w:r>
          </w:p>
        </w:tc>
        <w:tc>
          <w:tcPr>
            <w:tcW w:w="4320" w:type="dxa"/>
            <w:tcBorders>
              <w:top w:val="single" w:sz="4" w:space="0" w:color="auto"/>
              <w:left w:val="single" w:sz="4" w:space="0" w:color="auto"/>
              <w:bottom w:val="single" w:sz="4" w:space="0" w:color="auto"/>
              <w:right w:val="single" w:sz="4" w:space="0" w:color="auto"/>
            </w:tcBorders>
          </w:tcPr>
          <w:p w:rsidR="003B7E49" w:rsidRPr="005C544B" w:rsidRDefault="003B7E49" w:rsidP="00A43A95"/>
          <w:p w:rsidR="003B7E49" w:rsidRPr="005C544B" w:rsidRDefault="003B7E49" w:rsidP="00A43A95"/>
          <w:p w:rsidR="003B7E49" w:rsidRPr="005C544B" w:rsidRDefault="003B7E49" w:rsidP="00A43A95">
            <w:r w:rsidRPr="005C544B">
              <w:t>Діти та супроводжуючі</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50 000</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50 000</w:t>
            </w:r>
          </w:p>
        </w:tc>
      </w:tr>
      <w:tr w:rsidR="003B7E49" w:rsidRPr="005C544B" w:rsidTr="00A43A95">
        <w:trPr>
          <w:trHeight w:val="689"/>
        </w:trPr>
        <w:tc>
          <w:tcPr>
            <w:tcW w:w="648"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r w:rsidRPr="005C544B">
              <w:t>2.</w:t>
            </w:r>
          </w:p>
        </w:tc>
        <w:tc>
          <w:tcPr>
            <w:tcW w:w="12132" w:type="dxa"/>
            <w:gridSpan w:val="2"/>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315"/>
                <w:tab w:val="center" w:pos="4320"/>
              </w:tabs>
              <w:jc w:val="center"/>
              <w:rPr>
                <w:szCs w:val="28"/>
              </w:rPr>
            </w:pPr>
          </w:p>
          <w:p w:rsidR="003B7E49" w:rsidRPr="005C544B" w:rsidRDefault="003B7E49" w:rsidP="00A43A95">
            <w:pPr>
              <w:tabs>
                <w:tab w:val="left" w:pos="315"/>
                <w:tab w:val="center" w:pos="4320"/>
              </w:tabs>
              <w:jc w:val="center"/>
              <w:rPr>
                <w:szCs w:val="28"/>
              </w:rPr>
            </w:pPr>
            <w:r w:rsidRPr="005C544B">
              <w:rPr>
                <w:szCs w:val="28"/>
              </w:rPr>
              <w:t>Забезпечення комплексної підтримки сімей,</w:t>
            </w:r>
          </w:p>
          <w:p w:rsidR="003B7E49" w:rsidRPr="005C544B" w:rsidRDefault="003B7E49" w:rsidP="00A43A95">
            <w:pPr>
              <w:tabs>
                <w:tab w:val="left" w:pos="315"/>
                <w:tab w:val="center" w:pos="4320"/>
              </w:tabs>
              <w:jc w:val="center"/>
              <w:rPr>
                <w:szCs w:val="28"/>
              </w:rPr>
            </w:pPr>
            <w:r w:rsidRPr="005C544B">
              <w:rPr>
                <w:szCs w:val="28"/>
              </w:rPr>
              <w:t>які опинилися в складних життєвих обставинах</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tc>
      </w:tr>
      <w:tr w:rsidR="003B7E49" w:rsidRPr="005C544B" w:rsidTr="00A43A95">
        <w:trPr>
          <w:trHeight w:val="346"/>
        </w:trPr>
        <w:tc>
          <w:tcPr>
            <w:tcW w:w="648"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2.6</w:t>
            </w:r>
          </w:p>
        </w:tc>
        <w:tc>
          <w:tcPr>
            <w:tcW w:w="7812"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jc w:val="both"/>
            </w:pPr>
            <w:r w:rsidRPr="005C544B">
              <w:t xml:space="preserve">       Надання матеріальної допомоги сім’я військовослужбовців, які загинули під час проведення антитерористичної операції на сході країни та сім’ям, члени яких загинули під час лютневих подій 2014 року на Майдані Незалежності, міста Києва, на придбання одягу, взуття для дітей даних сімей, а також придбання продуктових наборів до Великодня для вказаних сімей.</w:t>
            </w:r>
          </w:p>
        </w:tc>
        <w:tc>
          <w:tcPr>
            <w:tcW w:w="432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jc w:val="both"/>
            </w:pPr>
          </w:p>
          <w:p w:rsidR="003B7E49" w:rsidRPr="005C544B" w:rsidRDefault="003B7E49" w:rsidP="00A43A95">
            <w:pPr>
              <w:jc w:val="both"/>
            </w:pPr>
            <w:r w:rsidRPr="005C544B">
              <w:t>7 дітей даної категорії    х    4000 грн</w:t>
            </w:r>
          </w:p>
          <w:p w:rsidR="003B7E49" w:rsidRPr="005C544B" w:rsidRDefault="003B7E49" w:rsidP="00A43A95">
            <w:pPr>
              <w:jc w:val="both"/>
            </w:pPr>
          </w:p>
          <w:p w:rsidR="003B7E49" w:rsidRPr="005C544B" w:rsidRDefault="003B7E49" w:rsidP="00A43A95">
            <w:pPr>
              <w:jc w:val="both"/>
            </w:pPr>
            <w:r w:rsidRPr="005C544B">
              <w:t xml:space="preserve">12 сімей                          </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r w:rsidRPr="005C544B">
              <w:t>28 000</w:t>
            </w:r>
          </w:p>
          <w:p w:rsidR="003B7E49" w:rsidRPr="005C544B" w:rsidRDefault="003B7E49" w:rsidP="00A43A95">
            <w:pPr>
              <w:tabs>
                <w:tab w:val="left" w:pos="11080"/>
              </w:tabs>
            </w:pPr>
          </w:p>
          <w:p w:rsidR="003B7E49" w:rsidRPr="005C544B" w:rsidRDefault="003B7E49" w:rsidP="00A43A95">
            <w:pPr>
              <w:tabs>
                <w:tab w:val="left" w:pos="11080"/>
              </w:tabs>
            </w:pPr>
            <w:r w:rsidRPr="005C544B">
              <w:t>10 000</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r w:rsidRPr="005C544B">
              <w:t>-</w:t>
            </w:r>
          </w:p>
          <w:p w:rsidR="003B7E49" w:rsidRPr="005C544B" w:rsidRDefault="003B7E49" w:rsidP="00A43A95">
            <w:pPr>
              <w:tabs>
                <w:tab w:val="left" w:pos="11080"/>
              </w:tabs>
            </w:pPr>
          </w:p>
          <w:p w:rsidR="003B7E49" w:rsidRPr="005C544B" w:rsidRDefault="003B7E49" w:rsidP="00A43A95">
            <w:pPr>
              <w:tabs>
                <w:tab w:val="left" w:pos="11080"/>
              </w:tabs>
            </w:pPr>
            <w:r w:rsidRPr="005C544B">
              <w:t>-</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r w:rsidRPr="005C544B">
              <w:t>28 000</w:t>
            </w:r>
          </w:p>
          <w:p w:rsidR="003B7E49" w:rsidRPr="005C544B" w:rsidRDefault="003B7E49" w:rsidP="00A43A95">
            <w:pPr>
              <w:tabs>
                <w:tab w:val="left" w:pos="11080"/>
              </w:tabs>
            </w:pPr>
          </w:p>
          <w:p w:rsidR="003B7E49" w:rsidRPr="005C544B" w:rsidRDefault="003B7E49" w:rsidP="00A43A95">
            <w:pPr>
              <w:tabs>
                <w:tab w:val="left" w:pos="11080"/>
              </w:tabs>
            </w:pPr>
            <w:r w:rsidRPr="005C544B">
              <w:t>10 000</w:t>
            </w:r>
          </w:p>
        </w:tc>
      </w:tr>
      <w:tr w:rsidR="003B7E49" w:rsidRPr="005C544B" w:rsidTr="00A43A95">
        <w:trPr>
          <w:trHeight w:val="346"/>
        </w:trPr>
        <w:tc>
          <w:tcPr>
            <w:tcW w:w="648"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2.7</w:t>
            </w:r>
          </w:p>
        </w:tc>
        <w:tc>
          <w:tcPr>
            <w:tcW w:w="7812"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jc w:val="both"/>
            </w:pPr>
            <w:r w:rsidRPr="005C544B">
              <w:t xml:space="preserve">      Придбання продуктових наборів та новорічних подарунків для дітей та сімей загиблих учасників антитерористичної операції, загиблих героїв Небесної сотні для привітання з Новим роком та Різдвом Христовим.</w:t>
            </w:r>
          </w:p>
        </w:tc>
        <w:tc>
          <w:tcPr>
            <w:tcW w:w="432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jc w:val="both"/>
            </w:pPr>
            <w:r w:rsidRPr="005C544B">
              <w:t>10 дітей даної категорії</w:t>
            </w:r>
          </w:p>
          <w:p w:rsidR="003B7E49" w:rsidRPr="005C544B" w:rsidRDefault="003B7E49" w:rsidP="00A43A95">
            <w:pPr>
              <w:jc w:val="both"/>
            </w:pPr>
            <w:r w:rsidRPr="005C544B">
              <w:t>15 сімей</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25 000</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25 000</w:t>
            </w:r>
          </w:p>
        </w:tc>
      </w:tr>
      <w:tr w:rsidR="003B7E49" w:rsidRPr="005C544B" w:rsidTr="00A43A95">
        <w:trPr>
          <w:trHeight w:val="346"/>
        </w:trPr>
        <w:tc>
          <w:tcPr>
            <w:tcW w:w="648"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p>
          <w:p w:rsidR="003B7E49" w:rsidRPr="005C544B" w:rsidRDefault="003B7E49" w:rsidP="00A43A95">
            <w:pPr>
              <w:tabs>
                <w:tab w:val="left" w:pos="11080"/>
              </w:tabs>
            </w:pPr>
            <w:r w:rsidRPr="005C544B">
              <w:t>3.</w:t>
            </w:r>
          </w:p>
        </w:tc>
        <w:tc>
          <w:tcPr>
            <w:tcW w:w="12132" w:type="dxa"/>
            <w:gridSpan w:val="2"/>
            <w:tcBorders>
              <w:top w:val="single" w:sz="4" w:space="0" w:color="auto"/>
              <w:left w:val="single" w:sz="4" w:space="0" w:color="auto"/>
              <w:bottom w:val="single" w:sz="4" w:space="0" w:color="auto"/>
              <w:right w:val="single" w:sz="4" w:space="0" w:color="auto"/>
            </w:tcBorders>
          </w:tcPr>
          <w:p w:rsidR="003B7E49" w:rsidRPr="005C544B" w:rsidRDefault="003B7E49" w:rsidP="00A43A95">
            <w:pPr>
              <w:rPr>
                <w:szCs w:val="28"/>
              </w:rPr>
            </w:pPr>
          </w:p>
          <w:p w:rsidR="003B7E49" w:rsidRPr="005C544B" w:rsidRDefault="003B7E49" w:rsidP="00A43A95">
            <w:pPr>
              <w:jc w:val="center"/>
              <w:rPr>
                <w:szCs w:val="28"/>
              </w:rPr>
            </w:pPr>
            <w:r w:rsidRPr="005C544B">
              <w:rPr>
                <w:szCs w:val="28"/>
              </w:rPr>
              <w:t>Всебічне забезпечення конституційних прав та</w:t>
            </w:r>
          </w:p>
          <w:p w:rsidR="003B7E49" w:rsidRPr="005C544B" w:rsidRDefault="003B7E49" w:rsidP="00A43A95">
            <w:pPr>
              <w:jc w:val="center"/>
              <w:rPr>
                <w:szCs w:val="28"/>
              </w:rPr>
            </w:pPr>
            <w:r w:rsidRPr="005C544B">
              <w:rPr>
                <w:szCs w:val="28"/>
              </w:rPr>
              <w:t xml:space="preserve"> законних інтересів дітей-сиріт та дітей, позбавлених батьківського піклування</w:t>
            </w:r>
          </w:p>
          <w:p w:rsidR="003B7E49" w:rsidRPr="005C544B" w:rsidRDefault="003B7E49" w:rsidP="00A43A95">
            <w:pPr>
              <w:jc w:val="center"/>
              <w:rPr>
                <w:szCs w:val="28"/>
              </w:rPr>
            </w:pP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tc>
      </w:tr>
      <w:tr w:rsidR="003B7E49" w:rsidRPr="005C544B" w:rsidTr="00A43A95">
        <w:trPr>
          <w:trHeight w:val="534"/>
        </w:trPr>
        <w:tc>
          <w:tcPr>
            <w:tcW w:w="648"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lastRenderedPageBreak/>
              <w:t>3.4</w:t>
            </w:r>
          </w:p>
        </w:tc>
        <w:tc>
          <w:tcPr>
            <w:tcW w:w="7812"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jc w:val="both"/>
              <w:rPr>
                <w:szCs w:val="28"/>
              </w:rPr>
            </w:pPr>
            <w:r w:rsidRPr="005C544B">
              <w:rPr>
                <w:szCs w:val="28"/>
              </w:rPr>
              <w:t xml:space="preserve">      Надання матеріальної допомоги на придбання шкільного одягу, взуття, шкільного приладдя для дітей-сиріт та дітей, позбавлених батьківського піклування, які є учнями загальноосвітніх закладів міста.</w:t>
            </w:r>
          </w:p>
        </w:tc>
        <w:tc>
          <w:tcPr>
            <w:tcW w:w="432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240"/>
              </w:tabs>
              <w:jc w:val="both"/>
            </w:pPr>
            <w:r w:rsidRPr="005C544B">
              <w:t>23 дітей даної категорії   х     4000 грн</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 xml:space="preserve">92 000 </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92 000</w:t>
            </w:r>
          </w:p>
        </w:tc>
      </w:tr>
      <w:tr w:rsidR="003B7E49" w:rsidRPr="005C544B" w:rsidTr="00A43A95">
        <w:trPr>
          <w:trHeight w:val="534"/>
        </w:trPr>
        <w:tc>
          <w:tcPr>
            <w:tcW w:w="648"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3.5</w:t>
            </w:r>
          </w:p>
        </w:tc>
        <w:tc>
          <w:tcPr>
            <w:tcW w:w="7812"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jc w:val="both"/>
              <w:rPr>
                <w:szCs w:val="28"/>
              </w:rPr>
            </w:pPr>
            <w:r w:rsidRPr="005C544B">
              <w:rPr>
                <w:szCs w:val="28"/>
              </w:rPr>
              <w:t xml:space="preserve">     Надання одноразової матеріальної допомоги дітям-сиротам і дітям, позбавленим батьківського піклування, після досягнення 18-річного віку</w:t>
            </w:r>
          </w:p>
        </w:tc>
        <w:tc>
          <w:tcPr>
            <w:tcW w:w="432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240"/>
              </w:tabs>
              <w:jc w:val="both"/>
            </w:pPr>
            <w:r w:rsidRPr="005C544B">
              <w:t>1 дитина даної категорії    х    1900 грн</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1 900</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1 900</w:t>
            </w:r>
          </w:p>
        </w:tc>
      </w:tr>
      <w:tr w:rsidR="003B7E49" w:rsidRPr="005C544B" w:rsidTr="00A43A95">
        <w:trPr>
          <w:trHeight w:val="534"/>
        </w:trPr>
        <w:tc>
          <w:tcPr>
            <w:tcW w:w="648"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p>
        </w:tc>
        <w:tc>
          <w:tcPr>
            <w:tcW w:w="7812"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jc w:val="both"/>
              <w:rPr>
                <w:szCs w:val="28"/>
              </w:rPr>
            </w:pPr>
            <w:r w:rsidRPr="005C544B">
              <w:rPr>
                <w:szCs w:val="28"/>
              </w:rPr>
              <w:t>ВСЬОГО</w:t>
            </w:r>
          </w:p>
        </w:tc>
        <w:tc>
          <w:tcPr>
            <w:tcW w:w="432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240"/>
              </w:tabs>
              <w:jc w:val="both"/>
            </w:pP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rPr>
                <w:sz w:val="18"/>
                <w:szCs w:val="18"/>
              </w:rPr>
            </w:pPr>
            <w:r w:rsidRPr="005C544B">
              <w:rPr>
                <w:sz w:val="18"/>
                <w:szCs w:val="18"/>
              </w:rPr>
              <w:t xml:space="preserve">1 229 600,0 </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pPr>
            <w:r w:rsidRPr="005C544B">
              <w:t>60 000</w:t>
            </w:r>
          </w:p>
        </w:tc>
        <w:tc>
          <w:tcPr>
            <w:tcW w:w="1080" w:type="dxa"/>
            <w:tcBorders>
              <w:top w:val="single" w:sz="4" w:space="0" w:color="auto"/>
              <w:left w:val="single" w:sz="4" w:space="0" w:color="auto"/>
              <w:bottom w:val="single" w:sz="4" w:space="0" w:color="auto"/>
              <w:right w:val="single" w:sz="4" w:space="0" w:color="auto"/>
            </w:tcBorders>
          </w:tcPr>
          <w:p w:rsidR="003B7E49" w:rsidRPr="005C544B" w:rsidRDefault="003B7E49" w:rsidP="00A43A95">
            <w:pPr>
              <w:tabs>
                <w:tab w:val="left" w:pos="11080"/>
              </w:tabs>
              <w:rPr>
                <w:sz w:val="18"/>
                <w:szCs w:val="18"/>
              </w:rPr>
            </w:pPr>
            <w:r w:rsidRPr="005C544B">
              <w:rPr>
                <w:sz w:val="18"/>
                <w:szCs w:val="18"/>
              </w:rPr>
              <w:t>1 289 600,0</w:t>
            </w:r>
          </w:p>
        </w:tc>
      </w:tr>
    </w:tbl>
    <w:p w:rsidR="003B7E49" w:rsidRPr="005C544B" w:rsidRDefault="003B7E49" w:rsidP="003B7E49"/>
    <w:p w:rsidR="003B7E49" w:rsidRPr="005C544B" w:rsidRDefault="003B7E49" w:rsidP="003B7E49"/>
    <w:p w:rsidR="003B7E49" w:rsidRPr="005C544B" w:rsidRDefault="003B7E49" w:rsidP="003B7E49"/>
    <w:p w:rsidR="003B7E49" w:rsidRPr="005C544B" w:rsidRDefault="003B7E49" w:rsidP="003B7E49">
      <w:r w:rsidRPr="005C544B">
        <w:t>Секретар міської ради</w:t>
      </w:r>
      <w:r w:rsidRPr="005C544B">
        <w:tab/>
      </w:r>
      <w:r w:rsidRPr="005C544B">
        <w:tab/>
      </w:r>
      <w:r w:rsidRPr="005C544B">
        <w:tab/>
      </w:r>
      <w:r w:rsidRPr="005C544B">
        <w:tab/>
      </w:r>
      <w:r w:rsidRPr="005C544B">
        <w:tab/>
      </w:r>
      <w:r w:rsidRPr="005C544B">
        <w:tab/>
      </w:r>
      <w:r w:rsidRPr="005C544B">
        <w:tab/>
      </w:r>
      <w:r w:rsidRPr="005C544B">
        <w:tab/>
      </w:r>
      <w:r w:rsidRPr="005C544B">
        <w:tab/>
      </w:r>
      <w:r w:rsidRPr="005C544B">
        <w:tab/>
      </w:r>
      <w:r w:rsidRPr="005C544B">
        <w:tab/>
      </w:r>
      <w:r w:rsidRPr="005C544B">
        <w:tab/>
      </w:r>
      <w:r w:rsidRPr="005C544B">
        <w:tab/>
      </w:r>
      <w:r w:rsidRPr="005C544B">
        <w:tab/>
      </w:r>
      <w:r w:rsidRPr="005C544B">
        <w:tab/>
        <w:t>С.М.Клочко</w:t>
      </w:r>
    </w:p>
    <w:p w:rsidR="003B7E49" w:rsidRPr="005C544B" w:rsidRDefault="003B7E49" w:rsidP="003B7E49"/>
    <w:p w:rsidR="003B7E49" w:rsidRPr="005C544B" w:rsidRDefault="003B7E49" w:rsidP="003B7E49">
      <w:r w:rsidRPr="005C544B">
        <w:t xml:space="preserve"> </w:t>
      </w:r>
    </w:p>
    <w:p w:rsidR="003B7E49" w:rsidRPr="005C544B" w:rsidRDefault="003B7E49" w:rsidP="003B7E49">
      <w:r w:rsidRPr="005C544B">
        <w:t>Начальник служби у справах дітей та сім’ї</w:t>
      </w:r>
    </w:p>
    <w:p w:rsidR="003B7E49" w:rsidRPr="005C544B" w:rsidRDefault="003B7E49" w:rsidP="003B7E49">
      <w:r w:rsidRPr="005C544B">
        <w:t>виконавчого комітету міської ради</w:t>
      </w:r>
      <w:r w:rsidRPr="005C544B">
        <w:tab/>
      </w:r>
      <w:r w:rsidRPr="005C544B">
        <w:tab/>
      </w:r>
      <w:r w:rsidRPr="005C544B">
        <w:tab/>
      </w:r>
      <w:r w:rsidRPr="005C544B">
        <w:tab/>
      </w:r>
      <w:r w:rsidRPr="005C544B">
        <w:tab/>
      </w:r>
      <w:r w:rsidRPr="005C544B">
        <w:tab/>
      </w:r>
      <w:r w:rsidRPr="005C544B">
        <w:tab/>
      </w:r>
      <w:r w:rsidRPr="005C544B">
        <w:tab/>
      </w:r>
      <w:r w:rsidRPr="005C544B">
        <w:tab/>
      </w:r>
      <w:r w:rsidRPr="005C544B">
        <w:tab/>
      </w:r>
      <w:r w:rsidRPr="005C544B">
        <w:tab/>
      </w:r>
      <w:r w:rsidRPr="005C544B">
        <w:tab/>
      </w:r>
      <w:r w:rsidRPr="005C544B">
        <w:tab/>
        <w:t>Ю.О.Жевага</w:t>
      </w:r>
    </w:p>
    <w:p w:rsidR="003B7E49" w:rsidRPr="005C544B" w:rsidRDefault="003B7E49" w:rsidP="00614142">
      <w:pPr>
        <w:jc w:val="right"/>
        <w:sectPr w:rsidR="003B7E49" w:rsidRPr="005C544B" w:rsidSect="003B7E49">
          <w:pgSz w:w="16838" w:h="11906" w:orient="landscape"/>
          <w:pgMar w:top="1701" w:right="425" w:bottom="1077" w:left="720" w:header="709" w:footer="709" w:gutter="0"/>
          <w:cols w:space="720"/>
        </w:sectPr>
      </w:pPr>
    </w:p>
    <w:p w:rsidR="006D7117" w:rsidRPr="005C544B" w:rsidRDefault="00630018" w:rsidP="006D7117">
      <w:pPr>
        <w:jc w:val="right"/>
        <w:rPr>
          <w:lang w:val="uk-UA"/>
        </w:rPr>
      </w:pPr>
      <w:r w:rsidRPr="00630018">
        <w:rPr>
          <w:noProof/>
        </w:rPr>
        <w:lastRenderedPageBreak/>
        <w:pict>
          <v:shape id="_x0000_s1109" type="#_x0000_t75" style="position:absolute;left:0;text-align:left;margin-left:3in;margin-top:0;width:37.75pt;height:48.2pt;z-index:251672576">
            <v:imagedata r:id="rId8" o:title=""/>
            <w10:wrap type="topAndBottom"/>
          </v:shape>
          <o:OLEObject Type="Embed" ProgID="MS_ClipArt_Gallery" ShapeID="_x0000_s1109" DrawAspect="Content" ObjectID="_1589201909" r:id="rId32"/>
        </w:pict>
      </w:r>
      <w:r w:rsidR="006D7117" w:rsidRPr="005C544B">
        <w:rPr>
          <w:lang w:val="uk-UA"/>
        </w:rPr>
        <w:t>10.проект</w:t>
      </w:r>
    </w:p>
    <w:p w:rsidR="006D7117" w:rsidRPr="005C544B" w:rsidRDefault="006D7117" w:rsidP="006D7117">
      <w:pPr>
        <w:jc w:val="center"/>
        <w:rPr>
          <w:bCs/>
          <w:sz w:val="28"/>
          <w:szCs w:val="28"/>
          <w:lang w:val="uk-UA"/>
        </w:rPr>
      </w:pPr>
      <w:r w:rsidRPr="005C544B">
        <w:rPr>
          <w:bCs/>
          <w:sz w:val="28"/>
          <w:szCs w:val="28"/>
          <w:lang w:val="uk-UA"/>
        </w:rPr>
        <w:t>ОБУХІВСЬКА МІСЬКА РАДА</w:t>
      </w:r>
    </w:p>
    <w:p w:rsidR="006D7117" w:rsidRPr="005C544B" w:rsidRDefault="006D7117" w:rsidP="006D7117">
      <w:pPr>
        <w:jc w:val="center"/>
        <w:rPr>
          <w:bCs/>
          <w:sz w:val="28"/>
          <w:szCs w:val="28"/>
          <w:lang w:val="uk-UA"/>
        </w:rPr>
      </w:pPr>
      <w:r w:rsidRPr="005C544B">
        <w:rPr>
          <w:bCs/>
          <w:sz w:val="28"/>
          <w:szCs w:val="28"/>
          <w:lang w:val="uk-UA"/>
        </w:rPr>
        <w:t xml:space="preserve">КИЇВСЬКОЇ ОБЛАСТІ </w:t>
      </w:r>
    </w:p>
    <w:p w:rsidR="006D7117" w:rsidRPr="005C544B" w:rsidRDefault="006D7117" w:rsidP="006D7117">
      <w:pPr>
        <w:rPr>
          <w:bCs/>
          <w:sz w:val="28"/>
          <w:szCs w:val="28"/>
          <w:lang w:val="uk-UA"/>
        </w:rPr>
      </w:pPr>
      <w:r w:rsidRPr="005C544B">
        <w:rPr>
          <w:bCs/>
          <w:sz w:val="28"/>
          <w:szCs w:val="28"/>
          <w:lang w:val="uk-UA"/>
        </w:rPr>
        <w:t xml:space="preserve">                            Тридцять п’ята  сесія  сьомого  скликання  </w:t>
      </w:r>
    </w:p>
    <w:p w:rsidR="006D7117" w:rsidRPr="005C544B" w:rsidRDefault="006D7117" w:rsidP="006D7117">
      <w:pPr>
        <w:jc w:val="center"/>
        <w:rPr>
          <w:bCs/>
          <w:sz w:val="28"/>
          <w:szCs w:val="28"/>
          <w:lang w:val="uk-UA"/>
        </w:rPr>
      </w:pPr>
      <w:r w:rsidRPr="005C544B">
        <w:rPr>
          <w:bCs/>
          <w:sz w:val="28"/>
          <w:szCs w:val="28"/>
        </w:rPr>
        <w:t>Р І Ш Е Н Н Я</w:t>
      </w:r>
      <w:r w:rsidRPr="005C544B">
        <w:rPr>
          <w:bCs/>
          <w:sz w:val="28"/>
          <w:szCs w:val="28"/>
          <w:lang w:val="uk-UA"/>
        </w:rPr>
        <w:t xml:space="preserve"> </w:t>
      </w:r>
    </w:p>
    <w:p w:rsidR="006D7117" w:rsidRPr="005C544B" w:rsidRDefault="006D7117" w:rsidP="006D7117">
      <w:pPr>
        <w:rPr>
          <w:bCs/>
          <w:sz w:val="28"/>
          <w:szCs w:val="28"/>
          <w:lang w:val="uk-UA"/>
        </w:rPr>
      </w:pPr>
      <w:r w:rsidRPr="005C544B">
        <w:rPr>
          <w:bCs/>
          <w:sz w:val="28"/>
          <w:szCs w:val="28"/>
          <w:lang w:val="uk-UA"/>
        </w:rPr>
        <w:tab/>
      </w:r>
      <w:r w:rsidRPr="005C544B">
        <w:rPr>
          <w:bCs/>
          <w:sz w:val="28"/>
          <w:szCs w:val="28"/>
          <w:lang w:val="uk-UA"/>
        </w:rPr>
        <w:tab/>
      </w:r>
      <w:r w:rsidRPr="005C544B">
        <w:rPr>
          <w:bCs/>
          <w:sz w:val="28"/>
          <w:szCs w:val="28"/>
          <w:lang w:val="uk-UA"/>
        </w:rPr>
        <w:tab/>
      </w:r>
      <w:r w:rsidRPr="005C544B">
        <w:rPr>
          <w:bCs/>
          <w:sz w:val="28"/>
          <w:szCs w:val="28"/>
          <w:lang w:val="uk-UA"/>
        </w:rPr>
        <w:tab/>
      </w:r>
      <w:r w:rsidRPr="005C544B">
        <w:rPr>
          <w:bCs/>
          <w:sz w:val="28"/>
          <w:szCs w:val="28"/>
          <w:lang w:val="uk-UA"/>
        </w:rPr>
        <w:tab/>
        <w:t xml:space="preserve">          </w:t>
      </w:r>
    </w:p>
    <w:p w:rsidR="006D7117" w:rsidRPr="005C544B" w:rsidRDefault="006D7117" w:rsidP="006D7117">
      <w:pPr>
        <w:ind w:right="-284"/>
        <w:rPr>
          <w:sz w:val="28"/>
          <w:szCs w:val="28"/>
          <w:lang w:val="uk-UA"/>
        </w:rPr>
      </w:pPr>
      <w:r w:rsidRPr="005C544B">
        <w:rPr>
          <w:sz w:val="28"/>
          <w:szCs w:val="28"/>
        </w:rPr>
        <w:t>Про внесення змін до Комплексної  програми</w:t>
      </w:r>
    </w:p>
    <w:p w:rsidR="006D7117" w:rsidRPr="005C544B" w:rsidRDefault="006D7117" w:rsidP="006D7117">
      <w:pPr>
        <w:ind w:right="-284"/>
        <w:rPr>
          <w:sz w:val="28"/>
          <w:szCs w:val="28"/>
          <w:lang w:val="uk-UA"/>
        </w:rPr>
      </w:pPr>
      <w:r w:rsidRPr="005C544B">
        <w:rPr>
          <w:sz w:val="28"/>
          <w:szCs w:val="28"/>
        </w:rPr>
        <w:t>охорони навколишнього природного середовища</w:t>
      </w:r>
    </w:p>
    <w:p w:rsidR="006D7117" w:rsidRPr="005C544B" w:rsidRDefault="006D7117" w:rsidP="006D7117">
      <w:pPr>
        <w:ind w:right="-284"/>
        <w:rPr>
          <w:sz w:val="28"/>
          <w:szCs w:val="28"/>
          <w:lang w:val="uk-UA"/>
        </w:rPr>
      </w:pPr>
      <w:r w:rsidRPr="005C544B">
        <w:rPr>
          <w:sz w:val="28"/>
          <w:szCs w:val="28"/>
        </w:rPr>
        <w:t xml:space="preserve">на території </w:t>
      </w:r>
      <w:r w:rsidRPr="005C544B">
        <w:rPr>
          <w:sz w:val="28"/>
          <w:szCs w:val="28"/>
          <w:lang w:val="uk-UA"/>
        </w:rPr>
        <w:t xml:space="preserve"> </w:t>
      </w:r>
      <w:r w:rsidRPr="005C544B">
        <w:rPr>
          <w:sz w:val="28"/>
          <w:szCs w:val="28"/>
        </w:rPr>
        <w:t xml:space="preserve">Обухівської міської ради на 2016-2020 роки </w:t>
      </w:r>
    </w:p>
    <w:p w:rsidR="006D7117" w:rsidRPr="005C544B" w:rsidRDefault="006D7117" w:rsidP="006D7117">
      <w:pPr>
        <w:ind w:right="-284"/>
        <w:rPr>
          <w:sz w:val="28"/>
          <w:szCs w:val="28"/>
          <w:lang w:val="uk-UA"/>
        </w:rPr>
      </w:pPr>
      <w:r w:rsidRPr="005C544B">
        <w:rPr>
          <w:sz w:val="28"/>
          <w:szCs w:val="28"/>
          <w:lang w:val="uk-UA"/>
        </w:rPr>
        <w:t>(із наступними змінами)</w:t>
      </w:r>
    </w:p>
    <w:p w:rsidR="006D7117" w:rsidRPr="005C544B" w:rsidRDefault="006D7117" w:rsidP="006D7117">
      <w:pPr>
        <w:ind w:right="-284"/>
        <w:rPr>
          <w:sz w:val="28"/>
          <w:szCs w:val="28"/>
          <w:lang w:val="uk-UA"/>
        </w:rPr>
      </w:pPr>
    </w:p>
    <w:p w:rsidR="006D7117" w:rsidRPr="005C544B" w:rsidRDefault="006D7117" w:rsidP="006D7117">
      <w:pPr>
        <w:jc w:val="both"/>
        <w:rPr>
          <w:sz w:val="28"/>
          <w:szCs w:val="28"/>
          <w:lang w:val="uk-UA"/>
        </w:rPr>
      </w:pPr>
      <w:r w:rsidRPr="005C544B">
        <w:rPr>
          <w:sz w:val="28"/>
          <w:szCs w:val="28"/>
          <w:lang w:val="uk-UA"/>
        </w:rPr>
        <w:t xml:space="preserve">      Заслухавши інформацію головного спеціаліста земельного відділу виконавчого комітету міської ради  Іваницької О.О.  </w:t>
      </w:r>
      <w:r w:rsidRPr="005C544B">
        <w:rPr>
          <w:sz w:val="28"/>
          <w:szCs w:val="28"/>
        </w:rPr>
        <w:t xml:space="preserve">про  внесення змін </w:t>
      </w:r>
      <w:r w:rsidRPr="005C544B">
        <w:rPr>
          <w:sz w:val="28"/>
          <w:szCs w:val="28"/>
          <w:lang w:val="uk-UA"/>
        </w:rPr>
        <w:t xml:space="preserve">до  </w:t>
      </w:r>
      <w:r w:rsidRPr="005C544B">
        <w:rPr>
          <w:sz w:val="28"/>
          <w:szCs w:val="28"/>
        </w:rPr>
        <w:t>Комплексн</w:t>
      </w:r>
      <w:r w:rsidRPr="005C544B">
        <w:rPr>
          <w:sz w:val="28"/>
          <w:szCs w:val="28"/>
          <w:lang w:val="uk-UA"/>
        </w:rPr>
        <w:t xml:space="preserve">ої </w:t>
      </w:r>
      <w:r w:rsidRPr="005C544B">
        <w:rPr>
          <w:sz w:val="28"/>
          <w:szCs w:val="28"/>
        </w:rPr>
        <w:t xml:space="preserve"> програм</w:t>
      </w:r>
      <w:r w:rsidRPr="005C544B">
        <w:rPr>
          <w:sz w:val="28"/>
          <w:szCs w:val="28"/>
          <w:lang w:val="uk-UA"/>
        </w:rPr>
        <w:t xml:space="preserve">и </w:t>
      </w:r>
      <w:r w:rsidRPr="005C544B">
        <w:rPr>
          <w:sz w:val="28"/>
          <w:szCs w:val="28"/>
        </w:rPr>
        <w:t xml:space="preserve"> охорони навколишнього природного середовища на території Обухівської міської ради  на 2016-2020 роки, керуючись  статт</w:t>
      </w:r>
      <w:r w:rsidRPr="005C544B">
        <w:rPr>
          <w:sz w:val="28"/>
          <w:szCs w:val="28"/>
          <w:lang w:val="uk-UA"/>
        </w:rPr>
        <w:t>ею</w:t>
      </w:r>
      <w:r w:rsidRPr="005C544B">
        <w:rPr>
          <w:sz w:val="28"/>
          <w:szCs w:val="28"/>
        </w:rPr>
        <w:t xml:space="preserve"> 33 Закону України «Про місцеве самоврядування в Україні»</w:t>
      </w:r>
      <w:r w:rsidRPr="005C544B">
        <w:rPr>
          <w:sz w:val="28"/>
          <w:szCs w:val="28"/>
          <w:lang w:val="uk-UA"/>
        </w:rPr>
        <w:t>, враховуючи  рекомендації постійних комісій з питань планування, бюджету та фінансів, регулювання земельних відносин, екології та охорони навколишнього природного середовища</w:t>
      </w:r>
    </w:p>
    <w:p w:rsidR="006D7117" w:rsidRPr="005C544B" w:rsidRDefault="006D7117" w:rsidP="006D7117">
      <w:pPr>
        <w:jc w:val="both"/>
        <w:rPr>
          <w:sz w:val="28"/>
          <w:szCs w:val="28"/>
          <w:lang w:val="uk-UA"/>
        </w:rPr>
      </w:pPr>
    </w:p>
    <w:p w:rsidR="006D7117" w:rsidRPr="005C544B" w:rsidRDefault="006D7117" w:rsidP="006D7117">
      <w:pPr>
        <w:ind w:right="-284"/>
        <w:jc w:val="center"/>
        <w:rPr>
          <w:sz w:val="28"/>
          <w:szCs w:val="28"/>
          <w:lang w:val="uk-UA"/>
        </w:rPr>
      </w:pPr>
      <w:r w:rsidRPr="005C544B">
        <w:rPr>
          <w:sz w:val="28"/>
          <w:szCs w:val="28"/>
          <w:lang w:val="uk-UA"/>
        </w:rPr>
        <w:t>ОБУХІВСЬКА  МІСЬКА  РАДА  ВИРІШИЛА:</w:t>
      </w:r>
    </w:p>
    <w:p w:rsidR="006D7117" w:rsidRPr="005C544B" w:rsidRDefault="006D7117" w:rsidP="006D7117">
      <w:pPr>
        <w:ind w:right="-284"/>
        <w:jc w:val="both"/>
        <w:rPr>
          <w:sz w:val="28"/>
          <w:szCs w:val="28"/>
          <w:lang w:val="uk-UA"/>
        </w:rPr>
      </w:pPr>
    </w:p>
    <w:p w:rsidR="006D7117" w:rsidRPr="005C544B" w:rsidRDefault="006D7117" w:rsidP="006D7117">
      <w:pPr>
        <w:spacing w:after="120"/>
        <w:jc w:val="both"/>
        <w:rPr>
          <w:bCs/>
          <w:sz w:val="28"/>
          <w:szCs w:val="28"/>
          <w:lang w:val="uk-UA"/>
        </w:rPr>
      </w:pPr>
      <w:r w:rsidRPr="005C544B">
        <w:rPr>
          <w:sz w:val="28"/>
          <w:szCs w:val="28"/>
          <w:lang w:val="uk-UA"/>
        </w:rPr>
        <w:t xml:space="preserve">      1.Внести  зміни до Комплексної  програми  охорони навколишнього природного середовища на території Обухівської міської ради  на 2016-2020 роки (із наступними  змінами)  в частині Кошторису</w:t>
      </w:r>
      <w:r w:rsidRPr="005C544B">
        <w:rPr>
          <w:bCs/>
          <w:lang w:val="uk-UA"/>
        </w:rPr>
        <w:t xml:space="preserve">  </w:t>
      </w:r>
      <w:r w:rsidRPr="005C544B">
        <w:rPr>
          <w:bCs/>
          <w:sz w:val="28"/>
          <w:szCs w:val="28"/>
          <w:lang w:val="uk-UA"/>
        </w:rPr>
        <w:t xml:space="preserve">витрат на першочергові заходи на 2018 рік  для </w:t>
      </w:r>
      <w:r w:rsidRPr="005C544B">
        <w:rPr>
          <w:bCs/>
          <w:sz w:val="28"/>
          <w:szCs w:val="28"/>
        </w:rPr>
        <w:t>реалізаці</w:t>
      </w:r>
      <w:r w:rsidRPr="005C544B">
        <w:rPr>
          <w:bCs/>
          <w:sz w:val="28"/>
          <w:szCs w:val="28"/>
          <w:lang w:val="uk-UA"/>
        </w:rPr>
        <w:t xml:space="preserve">ї   Комплексної </w:t>
      </w:r>
      <w:r w:rsidRPr="005C544B">
        <w:rPr>
          <w:bCs/>
          <w:sz w:val="28"/>
          <w:szCs w:val="28"/>
        </w:rPr>
        <w:t xml:space="preserve"> </w:t>
      </w:r>
      <w:r w:rsidRPr="005C544B">
        <w:rPr>
          <w:bCs/>
          <w:sz w:val="28"/>
          <w:szCs w:val="28"/>
          <w:lang w:val="uk-UA"/>
        </w:rPr>
        <w:t>п</w:t>
      </w:r>
      <w:r w:rsidRPr="005C544B">
        <w:rPr>
          <w:bCs/>
          <w:sz w:val="28"/>
          <w:szCs w:val="28"/>
        </w:rPr>
        <w:t>рограми охорон</w:t>
      </w:r>
      <w:r w:rsidRPr="005C544B">
        <w:rPr>
          <w:bCs/>
          <w:sz w:val="28"/>
          <w:szCs w:val="28"/>
          <w:lang w:val="uk-UA"/>
        </w:rPr>
        <w:t xml:space="preserve">и </w:t>
      </w:r>
      <w:r w:rsidRPr="005C544B">
        <w:rPr>
          <w:bCs/>
          <w:sz w:val="28"/>
          <w:szCs w:val="28"/>
        </w:rPr>
        <w:t xml:space="preserve">навколишнього </w:t>
      </w:r>
      <w:r w:rsidRPr="005C544B">
        <w:rPr>
          <w:bCs/>
          <w:sz w:val="28"/>
          <w:szCs w:val="28"/>
          <w:lang w:val="uk-UA"/>
        </w:rPr>
        <w:t xml:space="preserve"> </w:t>
      </w:r>
      <w:r w:rsidRPr="005C544B">
        <w:rPr>
          <w:bCs/>
          <w:sz w:val="28"/>
          <w:szCs w:val="28"/>
        </w:rPr>
        <w:t>природного</w:t>
      </w:r>
      <w:r w:rsidRPr="005C544B">
        <w:rPr>
          <w:bCs/>
          <w:sz w:val="28"/>
          <w:szCs w:val="28"/>
          <w:lang w:val="uk-UA"/>
        </w:rPr>
        <w:t xml:space="preserve">  </w:t>
      </w:r>
      <w:r w:rsidRPr="005C544B">
        <w:rPr>
          <w:bCs/>
          <w:sz w:val="28"/>
          <w:szCs w:val="28"/>
        </w:rPr>
        <w:t>середовища</w:t>
      </w:r>
      <w:r w:rsidRPr="005C544B">
        <w:rPr>
          <w:bCs/>
          <w:sz w:val="28"/>
          <w:szCs w:val="28"/>
          <w:lang w:val="uk-UA"/>
        </w:rPr>
        <w:t xml:space="preserve">   </w:t>
      </w:r>
      <w:r w:rsidRPr="005C544B">
        <w:rPr>
          <w:bCs/>
          <w:sz w:val="28"/>
          <w:szCs w:val="28"/>
        </w:rPr>
        <w:t xml:space="preserve">на території </w:t>
      </w:r>
      <w:r w:rsidRPr="005C544B">
        <w:rPr>
          <w:bCs/>
          <w:sz w:val="28"/>
          <w:szCs w:val="28"/>
          <w:lang w:val="uk-UA"/>
        </w:rPr>
        <w:t xml:space="preserve"> </w:t>
      </w:r>
      <w:r w:rsidRPr="005C544B">
        <w:rPr>
          <w:bCs/>
          <w:sz w:val="28"/>
          <w:szCs w:val="28"/>
        </w:rPr>
        <w:t>Обухівської міської ради</w:t>
      </w:r>
      <w:r w:rsidRPr="005C544B">
        <w:rPr>
          <w:bCs/>
          <w:sz w:val="28"/>
          <w:szCs w:val="28"/>
          <w:lang w:val="uk-UA"/>
        </w:rPr>
        <w:t xml:space="preserve"> </w:t>
      </w:r>
      <w:r w:rsidRPr="005C544B">
        <w:rPr>
          <w:bCs/>
          <w:sz w:val="28"/>
          <w:szCs w:val="28"/>
        </w:rPr>
        <w:t>на 201</w:t>
      </w:r>
      <w:r w:rsidRPr="005C544B">
        <w:rPr>
          <w:bCs/>
          <w:sz w:val="28"/>
          <w:szCs w:val="28"/>
          <w:lang w:val="uk-UA"/>
        </w:rPr>
        <w:t>6-2020</w:t>
      </w:r>
      <w:r w:rsidRPr="005C544B">
        <w:rPr>
          <w:bCs/>
          <w:sz w:val="28"/>
          <w:szCs w:val="28"/>
        </w:rPr>
        <w:t xml:space="preserve"> р</w:t>
      </w:r>
      <w:r w:rsidRPr="005C544B">
        <w:rPr>
          <w:bCs/>
          <w:sz w:val="28"/>
          <w:szCs w:val="28"/>
          <w:lang w:val="uk-UA"/>
        </w:rPr>
        <w:t>о</w:t>
      </w:r>
      <w:r w:rsidRPr="005C544B">
        <w:rPr>
          <w:bCs/>
          <w:sz w:val="28"/>
          <w:szCs w:val="28"/>
        </w:rPr>
        <w:t>к</w:t>
      </w:r>
      <w:r w:rsidRPr="005C544B">
        <w:rPr>
          <w:bCs/>
          <w:sz w:val="28"/>
          <w:szCs w:val="28"/>
          <w:lang w:val="uk-UA"/>
        </w:rPr>
        <w:t xml:space="preserve">и (із наступними змінами)  </w:t>
      </w:r>
      <w:r w:rsidRPr="005C544B">
        <w:rPr>
          <w:sz w:val="28"/>
          <w:szCs w:val="28"/>
          <w:lang w:val="uk-UA"/>
        </w:rPr>
        <w:t>наступного змісту: виключити   «Заходи для боротьби з шкідливою дією вод» (пункт 1.2.), доповнити  розділ «Охорона і раціональне використання природних рослинних ресурсів»  пунктом 2.2 - «</w:t>
      </w:r>
      <w:r w:rsidRPr="005C544B">
        <w:rPr>
          <w:bCs/>
          <w:sz w:val="28"/>
          <w:szCs w:val="28"/>
          <w:lang w:val="uk-UA"/>
        </w:rPr>
        <w:t>Проведення заходів з виявлення запасів природних ресурсів  (інвентаризація зелених зон з виготовленням технічної документації та встановленням меж)».</w:t>
      </w:r>
    </w:p>
    <w:p w:rsidR="006D7117" w:rsidRPr="005C544B" w:rsidRDefault="006D7117" w:rsidP="006D7117">
      <w:pPr>
        <w:ind w:right="-284"/>
        <w:rPr>
          <w:sz w:val="28"/>
          <w:szCs w:val="28"/>
          <w:lang w:val="uk-UA"/>
        </w:rPr>
      </w:pPr>
      <w:r w:rsidRPr="005C544B">
        <w:rPr>
          <w:sz w:val="28"/>
          <w:szCs w:val="28"/>
          <w:lang w:val="uk-UA"/>
        </w:rPr>
        <w:t xml:space="preserve">       </w:t>
      </w:r>
      <w:r w:rsidRPr="005C544B">
        <w:rPr>
          <w:sz w:val="28"/>
          <w:szCs w:val="28"/>
        </w:rPr>
        <w:t>2.Затвердити  Кошторис витрат на</w:t>
      </w:r>
      <w:r w:rsidRPr="005C544B">
        <w:rPr>
          <w:sz w:val="28"/>
          <w:szCs w:val="28"/>
          <w:lang w:val="uk-UA"/>
        </w:rPr>
        <w:t xml:space="preserve"> </w:t>
      </w:r>
      <w:r w:rsidRPr="005C544B">
        <w:rPr>
          <w:sz w:val="28"/>
          <w:szCs w:val="28"/>
        </w:rPr>
        <w:t xml:space="preserve"> першочергові </w:t>
      </w:r>
      <w:r w:rsidRPr="005C544B">
        <w:rPr>
          <w:sz w:val="28"/>
          <w:szCs w:val="28"/>
          <w:lang w:val="uk-UA"/>
        </w:rPr>
        <w:t xml:space="preserve"> </w:t>
      </w:r>
      <w:r w:rsidRPr="005C544B">
        <w:rPr>
          <w:sz w:val="28"/>
          <w:szCs w:val="28"/>
        </w:rPr>
        <w:t>природоохоронні</w:t>
      </w:r>
    </w:p>
    <w:p w:rsidR="006D7117" w:rsidRPr="005C544B" w:rsidRDefault="006D7117" w:rsidP="006D7117">
      <w:pPr>
        <w:ind w:right="-284"/>
        <w:rPr>
          <w:sz w:val="28"/>
          <w:szCs w:val="28"/>
          <w:lang w:val="uk-UA"/>
        </w:rPr>
      </w:pPr>
      <w:r w:rsidRPr="005C544B">
        <w:rPr>
          <w:sz w:val="28"/>
          <w:szCs w:val="28"/>
        </w:rPr>
        <w:t>заходи</w:t>
      </w:r>
      <w:r w:rsidRPr="005C544B">
        <w:rPr>
          <w:sz w:val="28"/>
          <w:szCs w:val="28"/>
          <w:lang w:val="uk-UA"/>
        </w:rPr>
        <w:t xml:space="preserve"> </w:t>
      </w:r>
      <w:r w:rsidRPr="005C544B">
        <w:rPr>
          <w:sz w:val="28"/>
          <w:szCs w:val="28"/>
        </w:rPr>
        <w:t>на 201</w:t>
      </w:r>
      <w:r w:rsidRPr="005C544B">
        <w:rPr>
          <w:sz w:val="28"/>
          <w:szCs w:val="28"/>
          <w:lang w:val="uk-UA"/>
        </w:rPr>
        <w:t>8</w:t>
      </w:r>
      <w:r w:rsidRPr="005C544B">
        <w:rPr>
          <w:sz w:val="28"/>
          <w:szCs w:val="28"/>
        </w:rPr>
        <w:t xml:space="preserve"> рік</w:t>
      </w:r>
      <w:r w:rsidRPr="005C544B">
        <w:rPr>
          <w:sz w:val="28"/>
          <w:szCs w:val="28"/>
          <w:lang w:val="uk-UA"/>
        </w:rPr>
        <w:t xml:space="preserve"> (із наступними змінами)</w:t>
      </w:r>
      <w:r w:rsidRPr="005C544B">
        <w:rPr>
          <w:sz w:val="28"/>
          <w:szCs w:val="28"/>
        </w:rPr>
        <w:t xml:space="preserve"> </w:t>
      </w:r>
      <w:r w:rsidRPr="005C544B">
        <w:rPr>
          <w:sz w:val="28"/>
          <w:szCs w:val="28"/>
          <w:lang w:val="uk-UA"/>
        </w:rPr>
        <w:t xml:space="preserve"> у  редакції,  </w:t>
      </w:r>
      <w:r w:rsidRPr="005C544B">
        <w:rPr>
          <w:sz w:val="28"/>
          <w:szCs w:val="28"/>
        </w:rPr>
        <w:t>згідно з  додатком.</w:t>
      </w:r>
    </w:p>
    <w:p w:rsidR="006D7117" w:rsidRPr="005C544B" w:rsidRDefault="006D7117" w:rsidP="006D7117">
      <w:pPr>
        <w:ind w:right="-426"/>
        <w:rPr>
          <w:sz w:val="28"/>
          <w:szCs w:val="28"/>
          <w:lang w:val="uk-UA"/>
        </w:rPr>
      </w:pPr>
      <w:r w:rsidRPr="005C544B">
        <w:rPr>
          <w:sz w:val="28"/>
          <w:szCs w:val="28"/>
          <w:lang w:val="uk-UA"/>
        </w:rPr>
        <w:t xml:space="preserve">       3</w:t>
      </w:r>
      <w:r w:rsidRPr="005C544B">
        <w:rPr>
          <w:sz w:val="28"/>
          <w:szCs w:val="28"/>
        </w:rPr>
        <w:t xml:space="preserve">. Постійним комісіям з питань  регулювання земельних відносин, </w:t>
      </w:r>
      <w:r w:rsidRPr="005C544B">
        <w:rPr>
          <w:sz w:val="28"/>
          <w:szCs w:val="28"/>
          <w:lang w:val="uk-UA"/>
        </w:rPr>
        <w:t xml:space="preserve"> </w:t>
      </w:r>
    </w:p>
    <w:p w:rsidR="006D7117" w:rsidRPr="005C544B" w:rsidRDefault="006D7117" w:rsidP="006D7117">
      <w:pPr>
        <w:ind w:right="-426"/>
        <w:rPr>
          <w:sz w:val="28"/>
          <w:szCs w:val="28"/>
          <w:lang w:val="uk-UA"/>
        </w:rPr>
      </w:pPr>
      <w:r w:rsidRPr="005C544B">
        <w:rPr>
          <w:sz w:val="28"/>
          <w:szCs w:val="28"/>
          <w:lang w:val="uk-UA"/>
        </w:rPr>
        <w:t>е</w:t>
      </w:r>
      <w:r w:rsidRPr="005C544B">
        <w:rPr>
          <w:sz w:val="28"/>
          <w:szCs w:val="28"/>
        </w:rPr>
        <w:t>кології</w:t>
      </w:r>
      <w:r w:rsidRPr="005C544B">
        <w:rPr>
          <w:sz w:val="28"/>
          <w:szCs w:val="28"/>
          <w:lang w:val="uk-UA"/>
        </w:rPr>
        <w:t xml:space="preserve"> </w:t>
      </w:r>
      <w:r w:rsidRPr="005C544B">
        <w:rPr>
          <w:sz w:val="28"/>
          <w:szCs w:val="28"/>
        </w:rPr>
        <w:t>та охорони навколишнього природного середовища та  питань планування, бюджету та</w:t>
      </w:r>
      <w:r w:rsidRPr="005C544B">
        <w:rPr>
          <w:sz w:val="28"/>
          <w:szCs w:val="28"/>
          <w:lang w:val="uk-UA"/>
        </w:rPr>
        <w:t xml:space="preserve"> </w:t>
      </w:r>
      <w:r w:rsidRPr="005C544B">
        <w:rPr>
          <w:sz w:val="28"/>
          <w:szCs w:val="28"/>
        </w:rPr>
        <w:t xml:space="preserve"> фінансів Обухівської </w:t>
      </w:r>
      <w:r w:rsidRPr="005C544B">
        <w:rPr>
          <w:sz w:val="28"/>
          <w:szCs w:val="28"/>
          <w:lang w:val="uk-UA"/>
        </w:rPr>
        <w:t xml:space="preserve"> </w:t>
      </w:r>
      <w:r w:rsidRPr="005C544B">
        <w:rPr>
          <w:sz w:val="28"/>
          <w:szCs w:val="28"/>
        </w:rPr>
        <w:t>міської</w:t>
      </w:r>
      <w:r w:rsidRPr="005C544B">
        <w:rPr>
          <w:sz w:val="28"/>
          <w:szCs w:val="28"/>
          <w:lang w:val="uk-UA"/>
        </w:rPr>
        <w:t xml:space="preserve"> </w:t>
      </w:r>
      <w:r w:rsidRPr="005C544B">
        <w:rPr>
          <w:sz w:val="28"/>
          <w:szCs w:val="28"/>
        </w:rPr>
        <w:t xml:space="preserve"> ради</w:t>
      </w:r>
      <w:r w:rsidRPr="005C544B">
        <w:rPr>
          <w:sz w:val="28"/>
          <w:szCs w:val="28"/>
          <w:lang w:val="uk-UA"/>
        </w:rPr>
        <w:t xml:space="preserve"> </w:t>
      </w:r>
      <w:r w:rsidRPr="005C544B">
        <w:rPr>
          <w:sz w:val="28"/>
          <w:szCs w:val="28"/>
        </w:rPr>
        <w:t xml:space="preserve"> забезпечити </w:t>
      </w:r>
      <w:r w:rsidRPr="005C544B">
        <w:rPr>
          <w:sz w:val="28"/>
          <w:szCs w:val="28"/>
          <w:lang w:val="uk-UA"/>
        </w:rPr>
        <w:t xml:space="preserve"> </w:t>
      </w:r>
      <w:r w:rsidRPr="005C544B">
        <w:rPr>
          <w:sz w:val="28"/>
          <w:szCs w:val="28"/>
        </w:rPr>
        <w:t xml:space="preserve">ефективний </w:t>
      </w:r>
      <w:r w:rsidRPr="005C544B">
        <w:rPr>
          <w:sz w:val="28"/>
          <w:szCs w:val="28"/>
          <w:lang w:val="uk-UA"/>
        </w:rPr>
        <w:t xml:space="preserve"> </w:t>
      </w:r>
      <w:r w:rsidRPr="005C544B">
        <w:rPr>
          <w:sz w:val="28"/>
          <w:szCs w:val="28"/>
        </w:rPr>
        <w:t xml:space="preserve">контроль за виконанням </w:t>
      </w:r>
      <w:r w:rsidRPr="005C544B">
        <w:rPr>
          <w:sz w:val="28"/>
          <w:szCs w:val="28"/>
          <w:lang w:val="uk-UA"/>
        </w:rPr>
        <w:t>рішення.</w:t>
      </w:r>
    </w:p>
    <w:p w:rsidR="006D7117" w:rsidRPr="005C544B" w:rsidRDefault="006D7117" w:rsidP="006D7117">
      <w:pPr>
        <w:ind w:right="-426"/>
        <w:jc w:val="both"/>
        <w:rPr>
          <w:sz w:val="28"/>
          <w:szCs w:val="28"/>
          <w:lang w:val="uk-UA"/>
        </w:rPr>
      </w:pPr>
    </w:p>
    <w:p w:rsidR="006D7117" w:rsidRPr="005C544B" w:rsidRDefault="006D7117" w:rsidP="006D7117">
      <w:pPr>
        <w:rPr>
          <w:sz w:val="28"/>
          <w:szCs w:val="28"/>
          <w:lang w:val="uk-UA"/>
        </w:rPr>
      </w:pPr>
      <w:r w:rsidRPr="005C544B">
        <w:rPr>
          <w:sz w:val="28"/>
          <w:szCs w:val="28"/>
        </w:rPr>
        <w:t xml:space="preserve"> М</w:t>
      </w:r>
      <w:r w:rsidRPr="005C544B">
        <w:rPr>
          <w:sz w:val="28"/>
          <w:szCs w:val="28"/>
          <w:lang w:val="uk-UA"/>
        </w:rPr>
        <w:t>іський голова</w:t>
      </w:r>
      <w:r w:rsidRPr="005C544B">
        <w:rPr>
          <w:sz w:val="28"/>
          <w:szCs w:val="28"/>
        </w:rPr>
        <w:t xml:space="preserve">                                                                       </w:t>
      </w:r>
      <w:r w:rsidRPr="005C544B">
        <w:rPr>
          <w:sz w:val="28"/>
          <w:szCs w:val="28"/>
          <w:lang w:val="uk-UA"/>
        </w:rPr>
        <w:t xml:space="preserve">          О.М.Левченко</w:t>
      </w:r>
    </w:p>
    <w:p w:rsidR="006D7117" w:rsidRPr="005C544B" w:rsidRDefault="006D7117" w:rsidP="006D7117">
      <w:pPr>
        <w:rPr>
          <w:lang w:val="uk-UA"/>
        </w:rPr>
      </w:pPr>
      <w:r w:rsidRPr="005C544B">
        <w:rPr>
          <w:lang w:val="uk-UA"/>
        </w:rPr>
        <w:t>м.Обухів</w:t>
      </w:r>
    </w:p>
    <w:p w:rsidR="006D7117" w:rsidRPr="005C544B" w:rsidRDefault="006D7117" w:rsidP="006D7117">
      <w:pPr>
        <w:rPr>
          <w:lang w:val="uk-UA"/>
        </w:rPr>
      </w:pPr>
      <w:r w:rsidRPr="005C544B">
        <w:rPr>
          <w:lang w:val="uk-UA"/>
        </w:rPr>
        <w:t xml:space="preserve">№      -35-УІІ від  31.05.2018року  </w:t>
      </w:r>
    </w:p>
    <w:p w:rsidR="006D7117" w:rsidRPr="005C544B" w:rsidRDefault="006D7117" w:rsidP="006D7117">
      <w:pPr>
        <w:rPr>
          <w:lang w:val="uk-UA"/>
        </w:rPr>
      </w:pPr>
      <w:r w:rsidRPr="005C544B">
        <w:rPr>
          <w:lang w:val="uk-UA"/>
        </w:rPr>
        <w:t>Іваницька О.О</w:t>
      </w:r>
    </w:p>
    <w:p w:rsidR="006D7117" w:rsidRPr="005C544B" w:rsidRDefault="006D7117" w:rsidP="006D7117">
      <w:pPr>
        <w:rPr>
          <w:lang w:val="uk-UA"/>
        </w:rPr>
      </w:pPr>
      <w:r w:rsidRPr="005C544B">
        <w:rPr>
          <w:lang w:val="uk-UA"/>
        </w:rPr>
        <w:lastRenderedPageBreak/>
        <w:t xml:space="preserve">                                          Додаток до рішення міської ради №      -35-УІІ від 31.05.2018року</w:t>
      </w:r>
    </w:p>
    <w:p w:rsidR="006D7117" w:rsidRPr="005C544B" w:rsidRDefault="006D7117" w:rsidP="006D7117">
      <w:pPr>
        <w:rPr>
          <w:lang w:val="uk-UA"/>
        </w:rPr>
      </w:pPr>
    </w:p>
    <w:p w:rsidR="006D7117" w:rsidRPr="005C544B" w:rsidRDefault="006D7117" w:rsidP="006D7117">
      <w:pPr>
        <w:rPr>
          <w:bCs/>
          <w:lang w:val="uk-UA"/>
        </w:rPr>
      </w:pPr>
      <w:r w:rsidRPr="005C544B">
        <w:rPr>
          <w:lang w:val="uk-UA"/>
        </w:rPr>
        <w:t xml:space="preserve">                             </w:t>
      </w:r>
      <w:r w:rsidRPr="005C544B">
        <w:rPr>
          <w:bCs/>
          <w:lang w:val="uk-UA"/>
        </w:rPr>
        <w:t>Кошторис витрат на першочергові заходи на2018рік</w:t>
      </w:r>
    </w:p>
    <w:p w:rsidR="006D7117" w:rsidRPr="005C544B" w:rsidRDefault="006D7117" w:rsidP="006D7117">
      <w:pPr>
        <w:jc w:val="center"/>
        <w:rPr>
          <w:bCs/>
          <w:lang w:val="uk-UA"/>
        </w:rPr>
      </w:pPr>
      <w:r w:rsidRPr="005C544B">
        <w:rPr>
          <w:bCs/>
          <w:lang w:val="uk-UA"/>
        </w:rPr>
        <w:t xml:space="preserve">для </w:t>
      </w:r>
      <w:r w:rsidRPr="005C544B">
        <w:rPr>
          <w:bCs/>
        </w:rPr>
        <w:t xml:space="preserve"> реалізаці</w:t>
      </w:r>
      <w:r w:rsidRPr="005C544B">
        <w:rPr>
          <w:bCs/>
          <w:lang w:val="uk-UA"/>
        </w:rPr>
        <w:t>ї</w:t>
      </w:r>
      <w:r w:rsidRPr="005C544B">
        <w:rPr>
          <w:bCs/>
        </w:rPr>
        <w:t xml:space="preserve"> </w:t>
      </w:r>
      <w:r w:rsidRPr="005C544B">
        <w:rPr>
          <w:bCs/>
          <w:lang w:val="uk-UA"/>
        </w:rPr>
        <w:t xml:space="preserve">Комплексної </w:t>
      </w:r>
      <w:r w:rsidRPr="005C544B">
        <w:rPr>
          <w:bCs/>
        </w:rPr>
        <w:t xml:space="preserve"> </w:t>
      </w:r>
      <w:r w:rsidRPr="005C544B">
        <w:rPr>
          <w:bCs/>
          <w:lang w:val="uk-UA"/>
        </w:rPr>
        <w:t>п</w:t>
      </w:r>
      <w:r w:rsidRPr="005C544B">
        <w:rPr>
          <w:bCs/>
        </w:rPr>
        <w:t>рограми охорони</w:t>
      </w:r>
      <w:r w:rsidRPr="005C544B">
        <w:rPr>
          <w:bCs/>
          <w:lang w:val="uk-UA"/>
        </w:rPr>
        <w:t xml:space="preserve"> </w:t>
      </w:r>
      <w:r w:rsidRPr="005C544B">
        <w:rPr>
          <w:bCs/>
        </w:rPr>
        <w:t>навколишнього природного середовища</w:t>
      </w:r>
      <w:r w:rsidRPr="005C544B">
        <w:rPr>
          <w:bCs/>
          <w:lang w:val="uk-UA"/>
        </w:rPr>
        <w:t xml:space="preserve">   </w:t>
      </w:r>
      <w:r w:rsidRPr="005C544B">
        <w:rPr>
          <w:bCs/>
        </w:rPr>
        <w:t xml:space="preserve">на території </w:t>
      </w:r>
      <w:r w:rsidRPr="005C544B">
        <w:rPr>
          <w:bCs/>
          <w:lang w:val="uk-UA"/>
        </w:rPr>
        <w:t xml:space="preserve"> </w:t>
      </w:r>
      <w:r w:rsidRPr="005C544B">
        <w:rPr>
          <w:bCs/>
        </w:rPr>
        <w:t>Обухівської міської ради</w:t>
      </w:r>
      <w:r w:rsidRPr="005C544B">
        <w:rPr>
          <w:bCs/>
          <w:lang w:val="uk-UA"/>
        </w:rPr>
        <w:t xml:space="preserve"> </w:t>
      </w:r>
      <w:r w:rsidRPr="005C544B">
        <w:rPr>
          <w:bCs/>
        </w:rPr>
        <w:t>на 201</w:t>
      </w:r>
      <w:r w:rsidRPr="005C544B">
        <w:rPr>
          <w:bCs/>
          <w:lang w:val="uk-UA"/>
        </w:rPr>
        <w:t>6-2020</w:t>
      </w:r>
      <w:r w:rsidRPr="005C544B">
        <w:rPr>
          <w:bCs/>
        </w:rPr>
        <w:t xml:space="preserve"> р</w:t>
      </w:r>
      <w:r w:rsidRPr="005C544B">
        <w:rPr>
          <w:bCs/>
          <w:lang w:val="uk-UA"/>
        </w:rPr>
        <w:t>о</w:t>
      </w:r>
      <w:r w:rsidRPr="005C544B">
        <w:rPr>
          <w:bCs/>
        </w:rPr>
        <w:t>к</w:t>
      </w:r>
      <w:r w:rsidRPr="005C544B">
        <w:rPr>
          <w:bCs/>
          <w:lang w:val="uk-UA"/>
        </w:rPr>
        <w:t>и</w:t>
      </w:r>
    </w:p>
    <w:p w:rsidR="006D7117" w:rsidRPr="005C544B" w:rsidRDefault="006D7117" w:rsidP="006D7117">
      <w:pPr>
        <w:jc w:val="center"/>
        <w:rPr>
          <w:bCs/>
          <w:lang w:val="uk-UA"/>
        </w:rPr>
      </w:pPr>
      <w:r w:rsidRPr="005C544B">
        <w:rPr>
          <w:bCs/>
          <w:lang w:val="uk-UA"/>
        </w:rPr>
        <w:t xml:space="preserve">(із наступними змінами)           </w:t>
      </w:r>
      <w:r w:rsidRPr="005C544B">
        <w:rPr>
          <w:bCs/>
        </w:rPr>
        <w:t xml:space="preserve"> </w:t>
      </w:r>
    </w:p>
    <w:tbl>
      <w:tblPr>
        <w:tblW w:w="10440" w:type="dxa"/>
        <w:tblInd w:w="-612" w:type="dxa"/>
        <w:tblLook w:val="01E0"/>
      </w:tblPr>
      <w:tblGrid>
        <w:gridCol w:w="900"/>
        <w:gridCol w:w="8460"/>
        <w:gridCol w:w="1080"/>
      </w:tblGrid>
      <w:tr w:rsidR="006D7117" w:rsidRPr="005C544B" w:rsidTr="00C46903">
        <w:trPr>
          <w:trHeight w:val="303"/>
        </w:trPr>
        <w:tc>
          <w:tcPr>
            <w:tcW w:w="900" w:type="dxa"/>
          </w:tcPr>
          <w:p w:rsidR="006D7117" w:rsidRPr="005C544B" w:rsidRDefault="006D7117" w:rsidP="00C46903">
            <w:pPr>
              <w:spacing w:after="120"/>
              <w:jc w:val="center"/>
              <w:rPr>
                <w:lang w:val="uk-UA"/>
              </w:rPr>
            </w:pPr>
            <w:r w:rsidRPr="005C544B">
              <w:rPr>
                <w:bCs/>
                <w:lang w:val="uk-UA"/>
              </w:rPr>
              <w:t xml:space="preserve">           </w:t>
            </w:r>
          </w:p>
        </w:tc>
        <w:tc>
          <w:tcPr>
            <w:tcW w:w="8460" w:type="dxa"/>
          </w:tcPr>
          <w:p w:rsidR="006D7117" w:rsidRPr="005C544B" w:rsidRDefault="006D7117" w:rsidP="00C46903">
            <w:pPr>
              <w:spacing w:after="120"/>
              <w:rPr>
                <w:bCs/>
                <w:lang w:val="uk-UA"/>
              </w:rPr>
            </w:pPr>
            <w:r w:rsidRPr="005C544B">
              <w:rPr>
                <w:bCs/>
                <w:lang w:val="uk-UA"/>
              </w:rPr>
              <w:t xml:space="preserve">                                     </w:t>
            </w:r>
            <w:r w:rsidRPr="005C544B">
              <w:rPr>
                <w:bCs/>
              </w:rPr>
              <w:t>Назва заходу</w:t>
            </w:r>
          </w:p>
        </w:tc>
        <w:tc>
          <w:tcPr>
            <w:tcW w:w="1080" w:type="dxa"/>
          </w:tcPr>
          <w:p w:rsidR="006D7117" w:rsidRPr="005C544B" w:rsidRDefault="006D7117" w:rsidP="00C46903">
            <w:pPr>
              <w:spacing w:after="120"/>
              <w:ind w:left="-108"/>
              <w:rPr>
                <w:bCs/>
                <w:lang w:val="uk-UA"/>
              </w:rPr>
            </w:pPr>
            <w:r w:rsidRPr="005C544B">
              <w:rPr>
                <w:bCs/>
                <w:lang w:val="uk-UA"/>
              </w:rPr>
              <w:t xml:space="preserve"> </w:t>
            </w:r>
            <w:r w:rsidRPr="005C544B">
              <w:rPr>
                <w:bCs/>
                <w:lang w:val="en-US"/>
              </w:rPr>
              <w:t xml:space="preserve">  </w:t>
            </w:r>
            <w:r w:rsidRPr="005C544B">
              <w:rPr>
                <w:bCs/>
              </w:rPr>
              <w:t>Сума,</w:t>
            </w:r>
            <w:r w:rsidRPr="005C544B">
              <w:rPr>
                <w:bCs/>
                <w:lang w:val="uk-UA"/>
              </w:rPr>
              <w:t xml:space="preserve"> грн</w:t>
            </w:r>
          </w:p>
        </w:tc>
      </w:tr>
      <w:tr w:rsidR="006D7117" w:rsidRPr="005C544B" w:rsidTr="00C46903">
        <w:trPr>
          <w:trHeight w:val="351"/>
        </w:trPr>
        <w:tc>
          <w:tcPr>
            <w:tcW w:w="900" w:type="dxa"/>
          </w:tcPr>
          <w:p w:rsidR="006D7117" w:rsidRPr="005C544B" w:rsidRDefault="006D7117" w:rsidP="00C46903">
            <w:pPr>
              <w:spacing w:after="120"/>
              <w:rPr>
                <w:lang w:val="uk-UA"/>
              </w:rPr>
            </w:pPr>
          </w:p>
        </w:tc>
        <w:tc>
          <w:tcPr>
            <w:tcW w:w="8460" w:type="dxa"/>
            <w:shd w:val="clear" w:color="auto" w:fill="auto"/>
          </w:tcPr>
          <w:p w:rsidR="006D7117" w:rsidRPr="005C544B" w:rsidRDefault="006D7117" w:rsidP="00C46903">
            <w:pPr>
              <w:spacing w:after="120"/>
              <w:rPr>
                <w:bCs/>
                <w:lang w:val="uk-UA"/>
              </w:rPr>
            </w:pPr>
            <w:r w:rsidRPr="005C544B">
              <w:rPr>
                <w:bCs/>
                <w:lang w:val="uk-UA"/>
              </w:rPr>
              <w:t>№п/п</w:t>
            </w:r>
          </w:p>
        </w:tc>
        <w:tc>
          <w:tcPr>
            <w:tcW w:w="1080" w:type="dxa"/>
            <w:shd w:val="clear" w:color="auto" w:fill="auto"/>
          </w:tcPr>
          <w:p w:rsidR="006D7117" w:rsidRPr="005C544B" w:rsidRDefault="006D7117" w:rsidP="00C46903">
            <w:pPr>
              <w:spacing w:after="120"/>
              <w:rPr>
                <w:bCs/>
                <w:lang w:val="uk-UA"/>
              </w:rPr>
            </w:pPr>
          </w:p>
        </w:tc>
      </w:tr>
      <w:tr w:rsidR="006D7117" w:rsidRPr="005C544B" w:rsidTr="00C46903">
        <w:trPr>
          <w:trHeight w:val="185"/>
        </w:trPr>
        <w:tc>
          <w:tcPr>
            <w:tcW w:w="900" w:type="dxa"/>
          </w:tcPr>
          <w:p w:rsidR="006D7117" w:rsidRPr="005C544B" w:rsidRDefault="006D7117" w:rsidP="00C46903">
            <w:pPr>
              <w:spacing w:after="120"/>
              <w:rPr>
                <w:lang w:val="uk-UA"/>
              </w:rPr>
            </w:pPr>
          </w:p>
        </w:tc>
        <w:tc>
          <w:tcPr>
            <w:tcW w:w="8460" w:type="dxa"/>
            <w:shd w:val="clear" w:color="auto" w:fill="auto"/>
          </w:tcPr>
          <w:p w:rsidR="006D7117" w:rsidRPr="005C544B" w:rsidRDefault="006D7117" w:rsidP="00C46903">
            <w:pPr>
              <w:spacing w:after="120"/>
              <w:jc w:val="both"/>
              <w:rPr>
                <w:bCs/>
                <w:lang w:val="uk-UA"/>
              </w:rPr>
            </w:pPr>
          </w:p>
        </w:tc>
        <w:tc>
          <w:tcPr>
            <w:tcW w:w="1080" w:type="dxa"/>
            <w:shd w:val="clear" w:color="auto" w:fill="auto"/>
          </w:tcPr>
          <w:p w:rsidR="006D7117" w:rsidRPr="005C544B" w:rsidRDefault="006D7117" w:rsidP="00C46903">
            <w:pPr>
              <w:spacing w:after="120"/>
              <w:rPr>
                <w:bCs/>
                <w:lang w:val="uk-UA"/>
              </w:rPr>
            </w:pPr>
          </w:p>
        </w:tc>
      </w:tr>
      <w:tr w:rsidR="006D7117" w:rsidRPr="005C544B" w:rsidTr="00C46903">
        <w:trPr>
          <w:trHeight w:val="446"/>
        </w:trPr>
        <w:tc>
          <w:tcPr>
            <w:tcW w:w="900" w:type="dxa"/>
          </w:tcPr>
          <w:p w:rsidR="006D7117" w:rsidRPr="005C544B" w:rsidRDefault="006D7117" w:rsidP="00C46903">
            <w:pPr>
              <w:spacing w:after="120"/>
              <w:rPr>
                <w:lang w:val="uk-UA"/>
              </w:rPr>
            </w:pPr>
          </w:p>
        </w:tc>
        <w:tc>
          <w:tcPr>
            <w:tcW w:w="8460" w:type="dxa"/>
            <w:shd w:val="clear" w:color="auto" w:fill="auto"/>
          </w:tcPr>
          <w:p w:rsidR="006D7117" w:rsidRPr="005C544B" w:rsidRDefault="006D7117" w:rsidP="00C46903">
            <w:pPr>
              <w:spacing w:after="120"/>
              <w:rPr>
                <w:bCs/>
              </w:rPr>
            </w:pPr>
            <w:r w:rsidRPr="005C544B">
              <w:rPr>
                <w:bCs/>
                <w:lang w:val="uk-UA"/>
              </w:rPr>
              <w:t xml:space="preserve">       І.</w:t>
            </w:r>
            <w:r w:rsidRPr="005C544B">
              <w:rPr>
                <w:bCs/>
              </w:rPr>
              <w:t>ОХОРОНА І РАЦІОНАЛЬНЕ ВИКОРИСТАННЯ ВОДНИХ</w:t>
            </w:r>
            <w:r w:rsidRPr="005C544B">
              <w:rPr>
                <w:bCs/>
                <w:lang w:val="uk-UA"/>
              </w:rPr>
              <w:t xml:space="preserve">  </w:t>
            </w:r>
            <w:r w:rsidRPr="005C544B">
              <w:rPr>
                <w:bCs/>
              </w:rPr>
              <w:t>РЕСУРСІВ</w:t>
            </w:r>
          </w:p>
        </w:tc>
        <w:tc>
          <w:tcPr>
            <w:tcW w:w="1080" w:type="dxa"/>
            <w:shd w:val="clear" w:color="auto" w:fill="auto"/>
          </w:tcPr>
          <w:p w:rsidR="006D7117" w:rsidRPr="005C544B" w:rsidRDefault="006D7117" w:rsidP="00C46903">
            <w:pPr>
              <w:spacing w:after="120"/>
              <w:rPr>
                <w:bCs/>
                <w:lang w:val="uk-UA"/>
              </w:rPr>
            </w:pPr>
            <w:r w:rsidRPr="005C544B">
              <w:rPr>
                <w:bCs/>
                <w:lang w:val="uk-UA"/>
              </w:rPr>
              <w:t>275000</w:t>
            </w:r>
          </w:p>
        </w:tc>
      </w:tr>
      <w:tr w:rsidR="006D7117" w:rsidRPr="005C544B" w:rsidTr="00C46903">
        <w:trPr>
          <w:trHeight w:val="974"/>
        </w:trPr>
        <w:tc>
          <w:tcPr>
            <w:tcW w:w="900" w:type="dxa"/>
          </w:tcPr>
          <w:p w:rsidR="006D7117" w:rsidRPr="005C544B" w:rsidRDefault="006D7117" w:rsidP="00C46903">
            <w:pPr>
              <w:spacing w:after="120"/>
              <w:rPr>
                <w:lang w:val="uk-UA"/>
              </w:rPr>
            </w:pPr>
          </w:p>
        </w:tc>
        <w:tc>
          <w:tcPr>
            <w:tcW w:w="8460" w:type="dxa"/>
          </w:tcPr>
          <w:p w:rsidR="006D7117" w:rsidRPr="005C544B" w:rsidRDefault="006D7117" w:rsidP="00C46903">
            <w:pPr>
              <w:spacing w:after="120"/>
              <w:jc w:val="both"/>
              <w:rPr>
                <w:lang w:val="uk-UA"/>
              </w:rPr>
            </w:pPr>
            <w:r w:rsidRPr="005C544B">
              <w:rPr>
                <w:lang w:val="uk-UA"/>
              </w:rPr>
              <w:t>1.1.Роботи,  пов'язані  з  поліпшенням  технічного  стану   та благоустрою водойм ( в тому числі облаштування, водолазне обстеження, утримання пляжних місць).</w:t>
            </w:r>
          </w:p>
        </w:tc>
        <w:tc>
          <w:tcPr>
            <w:tcW w:w="1080" w:type="dxa"/>
          </w:tcPr>
          <w:p w:rsidR="006D7117" w:rsidRPr="005C544B" w:rsidRDefault="006D7117" w:rsidP="00C46903">
            <w:pPr>
              <w:spacing w:after="120"/>
              <w:rPr>
                <w:bCs/>
                <w:lang w:val="uk-UA"/>
              </w:rPr>
            </w:pPr>
            <w:r w:rsidRPr="005C544B">
              <w:rPr>
                <w:bCs/>
                <w:lang w:val="uk-UA"/>
              </w:rPr>
              <w:t>25000</w:t>
            </w:r>
          </w:p>
        </w:tc>
      </w:tr>
      <w:tr w:rsidR="006D7117" w:rsidRPr="005C544B" w:rsidTr="00C46903">
        <w:trPr>
          <w:trHeight w:val="1165"/>
        </w:trPr>
        <w:tc>
          <w:tcPr>
            <w:tcW w:w="900" w:type="dxa"/>
          </w:tcPr>
          <w:p w:rsidR="006D7117" w:rsidRPr="005C544B" w:rsidRDefault="006D7117" w:rsidP="00C46903">
            <w:pPr>
              <w:spacing w:after="120"/>
              <w:rPr>
                <w:lang w:val="uk-UA"/>
              </w:rPr>
            </w:pPr>
          </w:p>
        </w:tc>
        <w:tc>
          <w:tcPr>
            <w:tcW w:w="8460" w:type="dxa"/>
          </w:tcPr>
          <w:p w:rsidR="006D7117" w:rsidRPr="005C544B" w:rsidRDefault="006D7117" w:rsidP="00C46903">
            <w:pPr>
              <w:spacing w:after="120"/>
              <w:rPr>
                <w:bCs/>
                <w:lang w:val="uk-UA"/>
              </w:rPr>
            </w:pPr>
          </w:p>
          <w:p w:rsidR="006D7117" w:rsidRPr="005C544B" w:rsidRDefault="006D7117" w:rsidP="00C46903">
            <w:pPr>
              <w:spacing w:after="120"/>
              <w:rPr>
                <w:bCs/>
                <w:lang w:val="uk-UA"/>
              </w:rPr>
            </w:pPr>
            <w:r w:rsidRPr="005C544B">
              <w:rPr>
                <w:bCs/>
                <w:lang w:val="uk-UA"/>
              </w:rPr>
              <w:t>1.2.Заходи щодо упорядкування  природного джерела в зоні відпочинку  в лісі в районі вулиці  Миру.</w:t>
            </w:r>
          </w:p>
          <w:p w:rsidR="006D7117" w:rsidRPr="005C544B" w:rsidRDefault="006D7117" w:rsidP="00C46903">
            <w:pPr>
              <w:spacing w:after="120"/>
              <w:rPr>
                <w:bCs/>
                <w:lang w:val="uk-UA"/>
              </w:rPr>
            </w:pPr>
            <w:r w:rsidRPr="005C544B">
              <w:rPr>
                <w:bCs/>
                <w:lang w:val="uk-UA"/>
              </w:rPr>
              <w:t xml:space="preserve"> </w:t>
            </w:r>
          </w:p>
        </w:tc>
        <w:tc>
          <w:tcPr>
            <w:tcW w:w="1080" w:type="dxa"/>
          </w:tcPr>
          <w:p w:rsidR="006D7117" w:rsidRPr="005C544B" w:rsidRDefault="006D7117" w:rsidP="00C46903">
            <w:pPr>
              <w:spacing w:after="120"/>
              <w:rPr>
                <w:lang w:val="uk-UA"/>
              </w:rPr>
            </w:pPr>
          </w:p>
          <w:p w:rsidR="006D7117" w:rsidRPr="005C544B" w:rsidRDefault="006D7117" w:rsidP="00C46903">
            <w:pPr>
              <w:spacing w:after="120"/>
              <w:rPr>
                <w:lang w:val="uk-UA"/>
              </w:rPr>
            </w:pPr>
          </w:p>
          <w:p w:rsidR="006D7117" w:rsidRPr="005C544B" w:rsidRDefault="006D7117" w:rsidP="00C46903">
            <w:pPr>
              <w:spacing w:after="120"/>
              <w:rPr>
                <w:lang w:val="uk-UA"/>
              </w:rPr>
            </w:pPr>
            <w:r w:rsidRPr="005C544B">
              <w:rPr>
                <w:lang w:val="uk-UA"/>
              </w:rPr>
              <w:t>250000</w:t>
            </w:r>
          </w:p>
          <w:p w:rsidR="006D7117" w:rsidRPr="005C544B" w:rsidRDefault="006D7117" w:rsidP="00C46903">
            <w:pPr>
              <w:spacing w:after="120"/>
              <w:rPr>
                <w:lang w:val="uk-UA"/>
              </w:rPr>
            </w:pPr>
          </w:p>
        </w:tc>
      </w:tr>
      <w:tr w:rsidR="006D7117" w:rsidRPr="005C544B" w:rsidTr="00C46903">
        <w:trPr>
          <w:trHeight w:val="682"/>
        </w:trPr>
        <w:tc>
          <w:tcPr>
            <w:tcW w:w="9360" w:type="dxa"/>
            <w:gridSpan w:val="2"/>
          </w:tcPr>
          <w:p w:rsidR="006D7117" w:rsidRPr="005C544B" w:rsidRDefault="006D7117" w:rsidP="00C46903">
            <w:pPr>
              <w:spacing w:after="120"/>
              <w:jc w:val="center"/>
              <w:rPr>
                <w:bCs/>
                <w:lang w:val="uk-UA"/>
              </w:rPr>
            </w:pPr>
            <w:r w:rsidRPr="005C544B">
              <w:rPr>
                <w:bCs/>
                <w:lang w:val="uk-UA"/>
              </w:rPr>
              <w:t xml:space="preserve">             ІІ.ОХОРОНА І РАЦІОНАЛЬНЕ ВИКОРИСТАННЯ ПРИРОДНИХ РОСЛИННИХ РЕСУРСІВ</w:t>
            </w:r>
          </w:p>
        </w:tc>
        <w:tc>
          <w:tcPr>
            <w:tcW w:w="1080" w:type="dxa"/>
          </w:tcPr>
          <w:p w:rsidR="006D7117" w:rsidRPr="005C544B" w:rsidRDefault="006D7117" w:rsidP="00C46903">
            <w:pPr>
              <w:spacing w:after="120"/>
              <w:rPr>
                <w:lang w:val="uk-UA"/>
              </w:rPr>
            </w:pPr>
            <w:r w:rsidRPr="005C544B">
              <w:rPr>
                <w:lang w:val="uk-UA"/>
              </w:rPr>
              <w:t>150300</w:t>
            </w:r>
          </w:p>
        </w:tc>
      </w:tr>
      <w:tr w:rsidR="006D7117" w:rsidRPr="005C544B" w:rsidTr="00C46903">
        <w:trPr>
          <w:trHeight w:val="896"/>
        </w:trPr>
        <w:tc>
          <w:tcPr>
            <w:tcW w:w="900" w:type="dxa"/>
          </w:tcPr>
          <w:p w:rsidR="006D7117" w:rsidRPr="005C544B" w:rsidRDefault="006D7117" w:rsidP="00C46903">
            <w:pPr>
              <w:spacing w:after="120"/>
              <w:rPr>
                <w:lang w:val="uk-UA"/>
              </w:rPr>
            </w:pPr>
          </w:p>
        </w:tc>
        <w:tc>
          <w:tcPr>
            <w:tcW w:w="8460" w:type="dxa"/>
          </w:tcPr>
          <w:p w:rsidR="006D7117" w:rsidRPr="005C544B" w:rsidRDefault="006D7117" w:rsidP="00C46903">
            <w:pPr>
              <w:spacing w:after="120"/>
              <w:jc w:val="both"/>
              <w:rPr>
                <w:bCs/>
                <w:lang w:val="uk-UA"/>
              </w:rPr>
            </w:pPr>
            <w:r w:rsidRPr="005C544B">
              <w:rPr>
                <w:bCs/>
                <w:lang w:val="uk-UA"/>
              </w:rPr>
              <w:t>2.1.Заходи з озеленення міста (придбання саджанців дерев).</w:t>
            </w:r>
          </w:p>
          <w:p w:rsidR="006D7117" w:rsidRPr="005C544B" w:rsidRDefault="006D7117" w:rsidP="00C46903">
            <w:pPr>
              <w:spacing w:after="120"/>
              <w:jc w:val="both"/>
              <w:rPr>
                <w:bCs/>
                <w:lang w:val="uk-UA"/>
              </w:rPr>
            </w:pPr>
            <w:r w:rsidRPr="005C544B">
              <w:rPr>
                <w:bCs/>
                <w:lang w:val="uk-UA"/>
              </w:rPr>
              <w:t xml:space="preserve">2.2. Проведення заходів з виявлення запасів природних ресурсів </w:t>
            </w:r>
          </w:p>
          <w:p w:rsidR="006D7117" w:rsidRPr="005C544B" w:rsidRDefault="006D7117" w:rsidP="00C46903">
            <w:pPr>
              <w:spacing w:after="120"/>
              <w:jc w:val="both"/>
              <w:rPr>
                <w:bCs/>
                <w:lang w:val="uk-UA"/>
              </w:rPr>
            </w:pPr>
            <w:r w:rsidRPr="005C544B">
              <w:rPr>
                <w:bCs/>
                <w:lang w:val="uk-UA"/>
              </w:rPr>
              <w:t xml:space="preserve">(інвентаризація зелених зон з розробленням технічної документації та </w:t>
            </w:r>
          </w:p>
          <w:p w:rsidR="006D7117" w:rsidRPr="005C544B" w:rsidRDefault="006D7117" w:rsidP="00C46903">
            <w:pPr>
              <w:spacing w:after="120"/>
              <w:jc w:val="both"/>
              <w:rPr>
                <w:bCs/>
                <w:lang w:val="uk-UA"/>
              </w:rPr>
            </w:pPr>
            <w:r w:rsidRPr="005C544B">
              <w:rPr>
                <w:bCs/>
                <w:lang w:val="uk-UA"/>
              </w:rPr>
              <w:t xml:space="preserve">встановленням меж).                                                                                                                      </w:t>
            </w:r>
          </w:p>
        </w:tc>
        <w:tc>
          <w:tcPr>
            <w:tcW w:w="1080" w:type="dxa"/>
          </w:tcPr>
          <w:p w:rsidR="006D7117" w:rsidRPr="005C544B" w:rsidRDefault="006D7117" w:rsidP="00C46903">
            <w:pPr>
              <w:spacing w:after="120"/>
              <w:rPr>
                <w:lang w:val="uk-UA"/>
              </w:rPr>
            </w:pPr>
            <w:r w:rsidRPr="005C544B">
              <w:rPr>
                <w:lang w:val="uk-UA"/>
              </w:rPr>
              <w:t>50300</w:t>
            </w:r>
          </w:p>
          <w:p w:rsidR="006D7117" w:rsidRPr="005C544B" w:rsidRDefault="006D7117" w:rsidP="00C46903">
            <w:pPr>
              <w:spacing w:after="120"/>
              <w:rPr>
                <w:lang w:val="uk-UA"/>
              </w:rPr>
            </w:pPr>
          </w:p>
          <w:p w:rsidR="006D7117" w:rsidRPr="005C544B" w:rsidRDefault="006D7117" w:rsidP="00C46903">
            <w:pPr>
              <w:spacing w:after="120"/>
              <w:rPr>
                <w:lang w:val="uk-UA"/>
              </w:rPr>
            </w:pPr>
            <w:r w:rsidRPr="005C544B">
              <w:rPr>
                <w:lang w:val="uk-UA"/>
              </w:rPr>
              <w:t>100000</w:t>
            </w:r>
          </w:p>
          <w:p w:rsidR="006D7117" w:rsidRPr="005C544B" w:rsidRDefault="006D7117" w:rsidP="00C46903">
            <w:pPr>
              <w:spacing w:after="120"/>
              <w:rPr>
                <w:lang w:val="uk-UA"/>
              </w:rPr>
            </w:pPr>
          </w:p>
        </w:tc>
      </w:tr>
      <w:tr w:rsidR="006D7117" w:rsidRPr="005C544B" w:rsidTr="00C46903">
        <w:trPr>
          <w:trHeight w:val="484"/>
        </w:trPr>
        <w:tc>
          <w:tcPr>
            <w:tcW w:w="900" w:type="dxa"/>
          </w:tcPr>
          <w:p w:rsidR="006D7117" w:rsidRPr="005C544B" w:rsidRDefault="006D7117" w:rsidP="00C46903">
            <w:pPr>
              <w:spacing w:after="120"/>
              <w:rPr>
                <w:lang w:val="uk-UA"/>
              </w:rPr>
            </w:pPr>
          </w:p>
        </w:tc>
        <w:tc>
          <w:tcPr>
            <w:tcW w:w="8460" w:type="dxa"/>
          </w:tcPr>
          <w:p w:rsidR="006D7117" w:rsidRPr="005C544B" w:rsidRDefault="006D7117" w:rsidP="00C46903">
            <w:pPr>
              <w:spacing w:after="120"/>
              <w:jc w:val="both"/>
              <w:rPr>
                <w:bCs/>
                <w:lang w:val="uk-UA"/>
              </w:rPr>
            </w:pPr>
          </w:p>
          <w:p w:rsidR="006D7117" w:rsidRPr="005C544B" w:rsidRDefault="006D7117" w:rsidP="00C46903">
            <w:pPr>
              <w:spacing w:after="120"/>
              <w:jc w:val="both"/>
              <w:rPr>
                <w:bCs/>
                <w:lang w:val="uk-UA"/>
              </w:rPr>
            </w:pPr>
            <w:r w:rsidRPr="005C544B">
              <w:rPr>
                <w:bCs/>
                <w:lang w:val="uk-UA"/>
              </w:rPr>
              <w:t xml:space="preserve">         ІІІ.ЗБЕРЕЖЕННЯ ПРИРОДНО - ЗАПОВІДНОГО ФОНДУ</w:t>
            </w:r>
          </w:p>
          <w:p w:rsidR="006D7117" w:rsidRPr="005C544B" w:rsidRDefault="006D7117" w:rsidP="00C46903">
            <w:pPr>
              <w:spacing w:after="120"/>
              <w:jc w:val="both"/>
              <w:rPr>
                <w:bCs/>
                <w:lang w:val="uk-UA"/>
              </w:rPr>
            </w:pPr>
            <w:r w:rsidRPr="005C544B">
              <w:rPr>
                <w:bCs/>
                <w:lang w:val="uk-UA"/>
              </w:rPr>
              <w:t>3.1.Витрати на утримання об</w:t>
            </w:r>
            <w:r w:rsidRPr="005C544B">
              <w:rPr>
                <w:bCs/>
              </w:rPr>
              <w:t>’</w:t>
            </w:r>
            <w:r w:rsidRPr="005C544B">
              <w:rPr>
                <w:bCs/>
                <w:lang w:val="uk-UA"/>
              </w:rPr>
              <w:t>єктів природно-заповідного фонду( ботанічних пам</w:t>
            </w:r>
            <w:r w:rsidRPr="005C544B">
              <w:rPr>
                <w:bCs/>
              </w:rPr>
              <w:t>’</w:t>
            </w:r>
            <w:r w:rsidRPr="005C544B">
              <w:rPr>
                <w:bCs/>
                <w:lang w:val="uk-UA"/>
              </w:rPr>
              <w:t xml:space="preserve">яток природи місцевого значення)-виготовлення та встановлення  інформаційно-охоронних знаків.     </w:t>
            </w:r>
          </w:p>
          <w:p w:rsidR="006D7117" w:rsidRPr="005C544B" w:rsidRDefault="006D7117" w:rsidP="00C46903">
            <w:pPr>
              <w:spacing w:after="120"/>
              <w:jc w:val="both"/>
              <w:rPr>
                <w:bCs/>
                <w:lang w:val="uk-UA"/>
              </w:rPr>
            </w:pPr>
            <w:r w:rsidRPr="005C544B">
              <w:rPr>
                <w:bCs/>
                <w:lang w:val="uk-UA"/>
              </w:rPr>
              <w:t>3.2..Проведення спеціальних заходів, спрямованих на запобігання знищенню ботанічної пам</w:t>
            </w:r>
            <w:r w:rsidRPr="005C544B">
              <w:rPr>
                <w:bCs/>
              </w:rPr>
              <w:t>’</w:t>
            </w:r>
            <w:r w:rsidRPr="005C544B">
              <w:rPr>
                <w:bCs/>
                <w:lang w:val="uk-UA"/>
              </w:rPr>
              <w:t xml:space="preserve">ятки природи місцевого значення «Дуб-довгожитель».                                                                                     </w:t>
            </w:r>
          </w:p>
        </w:tc>
        <w:tc>
          <w:tcPr>
            <w:tcW w:w="1080" w:type="dxa"/>
          </w:tcPr>
          <w:p w:rsidR="006D7117" w:rsidRPr="005C544B" w:rsidRDefault="006D7117" w:rsidP="00C46903">
            <w:pPr>
              <w:spacing w:after="120"/>
              <w:rPr>
                <w:lang w:val="uk-UA"/>
              </w:rPr>
            </w:pPr>
          </w:p>
          <w:p w:rsidR="006D7117" w:rsidRPr="005C544B" w:rsidRDefault="006D7117" w:rsidP="00C46903">
            <w:pPr>
              <w:spacing w:after="120"/>
              <w:rPr>
                <w:lang w:val="uk-UA"/>
              </w:rPr>
            </w:pPr>
            <w:r w:rsidRPr="005C544B">
              <w:rPr>
                <w:lang w:val="uk-UA"/>
              </w:rPr>
              <w:t>19800</w:t>
            </w:r>
          </w:p>
          <w:p w:rsidR="006D7117" w:rsidRPr="005C544B" w:rsidRDefault="006D7117" w:rsidP="00C46903">
            <w:pPr>
              <w:spacing w:after="120"/>
              <w:rPr>
                <w:lang w:val="uk-UA"/>
              </w:rPr>
            </w:pPr>
          </w:p>
          <w:p w:rsidR="006D7117" w:rsidRPr="005C544B" w:rsidRDefault="006D7117" w:rsidP="00C46903">
            <w:pPr>
              <w:spacing w:after="120"/>
              <w:rPr>
                <w:lang w:val="uk-UA"/>
              </w:rPr>
            </w:pPr>
            <w:r w:rsidRPr="005C544B">
              <w:rPr>
                <w:lang w:val="uk-UA"/>
              </w:rPr>
              <w:t>9900</w:t>
            </w:r>
          </w:p>
          <w:p w:rsidR="006D7117" w:rsidRPr="005C544B" w:rsidRDefault="006D7117" w:rsidP="00C46903">
            <w:pPr>
              <w:spacing w:after="120"/>
              <w:rPr>
                <w:lang w:val="uk-UA"/>
              </w:rPr>
            </w:pPr>
          </w:p>
          <w:p w:rsidR="006D7117" w:rsidRPr="005C544B" w:rsidRDefault="006D7117" w:rsidP="00C46903">
            <w:pPr>
              <w:spacing w:after="120"/>
              <w:rPr>
                <w:lang w:val="uk-UA"/>
              </w:rPr>
            </w:pPr>
            <w:r w:rsidRPr="005C544B">
              <w:rPr>
                <w:lang w:val="uk-UA"/>
              </w:rPr>
              <w:t>9900</w:t>
            </w:r>
          </w:p>
          <w:p w:rsidR="006D7117" w:rsidRPr="005C544B" w:rsidRDefault="006D7117" w:rsidP="00C46903">
            <w:pPr>
              <w:spacing w:after="120"/>
              <w:rPr>
                <w:lang w:val="uk-UA"/>
              </w:rPr>
            </w:pPr>
          </w:p>
          <w:p w:rsidR="006D7117" w:rsidRPr="005C544B" w:rsidRDefault="006D7117" w:rsidP="00C46903">
            <w:pPr>
              <w:spacing w:after="120"/>
              <w:rPr>
                <w:lang w:val="uk-UA"/>
              </w:rPr>
            </w:pPr>
          </w:p>
          <w:p w:rsidR="006D7117" w:rsidRPr="005C544B" w:rsidRDefault="006D7117" w:rsidP="00C46903">
            <w:pPr>
              <w:spacing w:after="120"/>
              <w:rPr>
                <w:lang w:val="uk-UA"/>
              </w:rPr>
            </w:pPr>
          </w:p>
        </w:tc>
      </w:tr>
      <w:tr w:rsidR="006D7117" w:rsidRPr="005C544B" w:rsidTr="00C46903">
        <w:trPr>
          <w:trHeight w:val="478"/>
        </w:trPr>
        <w:tc>
          <w:tcPr>
            <w:tcW w:w="900" w:type="dxa"/>
          </w:tcPr>
          <w:p w:rsidR="006D7117" w:rsidRPr="005C544B" w:rsidRDefault="006D7117" w:rsidP="00C46903">
            <w:pPr>
              <w:spacing w:after="120"/>
              <w:rPr>
                <w:lang w:val="uk-UA"/>
              </w:rPr>
            </w:pPr>
          </w:p>
        </w:tc>
        <w:tc>
          <w:tcPr>
            <w:tcW w:w="8460" w:type="dxa"/>
          </w:tcPr>
          <w:p w:rsidR="006D7117" w:rsidRPr="005C544B" w:rsidRDefault="006D7117" w:rsidP="00C46903">
            <w:pPr>
              <w:spacing w:after="120"/>
              <w:jc w:val="both"/>
              <w:rPr>
                <w:bCs/>
                <w:lang w:val="uk-UA"/>
              </w:rPr>
            </w:pPr>
            <w:r w:rsidRPr="005C544B">
              <w:rPr>
                <w:bCs/>
                <w:lang w:val="uk-UA"/>
              </w:rPr>
              <w:t xml:space="preserve">Всього:  </w:t>
            </w:r>
          </w:p>
          <w:p w:rsidR="006D7117" w:rsidRPr="005C544B" w:rsidRDefault="006D7117" w:rsidP="00C46903">
            <w:pPr>
              <w:rPr>
                <w:lang w:val="uk-UA"/>
              </w:rPr>
            </w:pPr>
            <w:r w:rsidRPr="005C544B">
              <w:rPr>
                <w:lang w:val="uk-UA"/>
              </w:rPr>
              <w:t>Головний спеціаліст земельного відділу</w:t>
            </w:r>
          </w:p>
          <w:p w:rsidR="006D7117" w:rsidRPr="005C544B" w:rsidRDefault="006D7117" w:rsidP="00C46903">
            <w:pPr>
              <w:rPr>
                <w:lang w:val="uk-UA"/>
              </w:rPr>
            </w:pPr>
            <w:r w:rsidRPr="005C544B">
              <w:rPr>
                <w:lang w:val="uk-UA"/>
              </w:rPr>
              <w:t>виконавчого комітету  Обухівської міської ради                Іваницька О.О.</w:t>
            </w:r>
          </w:p>
          <w:p w:rsidR="006D7117" w:rsidRPr="005C544B" w:rsidRDefault="006D7117" w:rsidP="00C46903">
            <w:pPr>
              <w:rPr>
                <w:lang w:val="uk-UA"/>
              </w:rPr>
            </w:pPr>
          </w:p>
          <w:p w:rsidR="006D7117" w:rsidRPr="005C544B" w:rsidRDefault="006D7117" w:rsidP="00C46903">
            <w:pPr>
              <w:spacing w:after="120"/>
              <w:jc w:val="both"/>
              <w:rPr>
                <w:bCs/>
                <w:lang w:val="uk-UA"/>
              </w:rPr>
            </w:pPr>
          </w:p>
        </w:tc>
        <w:tc>
          <w:tcPr>
            <w:tcW w:w="1080" w:type="dxa"/>
          </w:tcPr>
          <w:p w:rsidR="006D7117" w:rsidRPr="005C544B" w:rsidRDefault="006D7117" w:rsidP="00C46903">
            <w:pPr>
              <w:spacing w:after="120"/>
              <w:rPr>
                <w:lang w:val="uk-UA"/>
              </w:rPr>
            </w:pPr>
            <w:r w:rsidRPr="005C544B">
              <w:rPr>
                <w:lang w:val="uk-UA"/>
              </w:rPr>
              <w:t>445100</w:t>
            </w:r>
          </w:p>
          <w:p w:rsidR="006D7117" w:rsidRPr="005C544B" w:rsidRDefault="006D7117" w:rsidP="00C46903">
            <w:pPr>
              <w:spacing w:after="120"/>
              <w:rPr>
                <w:lang w:val="uk-UA"/>
              </w:rPr>
            </w:pPr>
          </w:p>
          <w:p w:rsidR="006D7117" w:rsidRPr="005C544B" w:rsidRDefault="006D7117" w:rsidP="00C46903">
            <w:pPr>
              <w:spacing w:after="120"/>
              <w:rPr>
                <w:lang w:val="uk-UA"/>
              </w:rPr>
            </w:pPr>
          </w:p>
          <w:p w:rsidR="006D7117" w:rsidRPr="005C544B" w:rsidRDefault="006D7117" w:rsidP="00C46903">
            <w:pPr>
              <w:spacing w:after="120"/>
              <w:rPr>
                <w:lang w:val="uk-UA"/>
              </w:rPr>
            </w:pPr>
          </w:p>
        </w:tc>
      </w:tr>
    </w:tbl>
    <w:p w:rsidR="006D7117" w:rsidRPr="005C544B" w:rsidRDefault="006D7117" w:rsidP="006D7117">
      <w:pPr>
        <w:rPr>
          <w:lang w:val="uk-UA"/>
        </w:rPr>
      </w:pPr>
    </w:p>
    <w:p w:rsidR="006D7117" w:rsidRPr="005C544B" w:rsidRDefault="006D7117" w:rsidP="00614142">
      <w:pPr>
        <w:jc w:val="right"/>
        <w:rPr>
          <w:lang w:val="uk-UA"/>
        </w:rPr>
      </w:pPr>
    </w:p>
    <w:p w:rsidR="006D7117" w:rsidRPr="005C544B" w:rsidRDefault="006D7117" w:rsidP="00614142">
      <w:pPr>
        <w:jc w:val="right"/>
        <w:rPr>
          <w:lang w:val="uk-UA"/>
        </w:rPr>
      </w:pPr>
    </w:p>
    <w:p w:rsidR="006D7117" w:rsidRPr="005C544B" w:rsidRDefault="006D7117" w:rsidP="00614142">
      <w:pPr>
        <w:jc w:val="right"/>
        <w:rPr>
          <w:lang w:val="uk-UA"/>
        </w:rPr>
      </w:pPr>
    </w:p>
    <w:p w:rsidR="00E96556" w:rsidRPr="005C544B" w:rsidRDefault="00630018" w:rsidP="00614142">
      <w:pPr>
        <w:jc w:val="right"/>
        <w:rPr>
          <w:lang w:val="uk-UA"/>
        </w:rPr>
      </w:pPr>
      <w:r w:rsidRPr="00630018">
        <w:rPr>
          <w:noProof/>
        </w:rPr>
        <w:lastRenderedPageBreak/>
        <w:pict>
          <v:shape id="_x0000_s1027" type="#_x0000_t75" style="position:absolute;left:0;text-align:left;margin-left:3in;margin-top:28.5pt;width:37.75pt;height:48.2pt;z-index:251660288">
            <v:imagedata r:id="rId8" o:title=""/>
            <w10:wrap type="topAndBottom"/>
          </v:shape>
          <o:OLEObject Type="Embed" ProgID="MS_ClipArt_Gallery" ShapeID="_x0000_s1027" DrawAspect="Content" ObjectID="_1589201910" r:id="rId33"/>
        </w:pict>
      </w:r>
      <w:r w:rsidR="00614142" w:rsidRPr="005C544B">
        <w:rPr>
          <w:lang w:val="uk-UA"/>
        </w:rPr>
        <w:t>11.проект</w:t>
      </w:r>
    </w:p>
    <w:p w:rsidR="003B7E49" w:rsidRPr="005C544B" w:rsidRDefault="003B7E49" w:rsidP="00E96556">
      <w:pPr>
        <w:jc w:val="center"/>
        <w:rPr>
          <w:bCs/>
          <w:sz w:val="28"/>
          <w:szCs w:val="28"/>
          <w:lang w:val="uk-UA"/>
        </w:rPr>
      </w:pPr>
    </w:p>
    <w:p w:rsidR="003B7E49" w:rsidRPr="005C544B" w:rsidRDefault="003B7E49" w:rsidP="00E96556">
      <w:pPr>
        <w:jc w:val="center"/>
        <w:rPr>
          <w:bCs/>
          <w:sz w:val="28"/>
          <w:szCs w:val="28"/>
          <w:lang w:val="uk-UA"/>
        </w:rPr>
      </w:pPr>
    </w:p>
    <w:p w:rsidR="00E96556" w:rsidRPr="005C544B" w:rsidRDefault="00E96556" w:rsidP="00E96556">
      <w:pPr>
        <w:jc w:val="center"/>
        <w:rPr>
          <w:bCs/>
          <w:sz w:val="28"/>
          <w:szCs w:val="28"/>
          <w:lang w:val="uk-UA"/>
        </w:rPr>
      </w:pPr>
      <w:r w:rsidRPr="005C544B">
        <w:rPr>
          <w:bCs/>
          <w:sz w:val="28"/>
          <w:szCs w:val="28"/>
          <w:lang w:val="uk-UA"/>
        </w:rPr>
        <w:t>ОБУХІВСЬКА МІСЬКА РАДА</w:t>
      </w:r>
    </w:p>
    <w:p w:rsidR="00E96556" w:rsidRPr="005C544B" w:rsidRDefault="00E96556" w:rsidP="00E96556">
      <w:pPr>
        <w:jc w:val="center"/>
        <w:rPr>
          <w:bCs/>
          <w:sz w:val="28"/>
          <w:szCs w:val="28"/>
          <w:lang w:val="uk-UA"/>
        </w:rPr>
      </w:pPr>
      <w:r w:rsidRPr="005C544B">
        <w:rPr>
          <w:bCs/>
          <w:sz w:val="28"/>
          <w:szCs w:val="28"/>
          <w:lang w:val="uk-UA"/>
        </w:rPr>
        <w:t xml:space="preserve">КИЇВСЬКОЇ ОБЛАСТІ </w:t>
      </w:r>
    </w:p>
    <w:p w:rsidR="00E96556" w:rsidRPr="005C544B" w:rsidRDefault="00E96556" w:rsidP="00E96556">
      <w:pPr>
        <w:rPr>
          <w:bCs/>
          <w:sz w:val="28"/>
          <w:szCs w:val="28"/>
          <w:lang w:val="uk-UA"/>
        </w:rPr>
      </w:pPr>
      <w:r w:rsidRPr="005C544B">
        <w:rPr>
          <w:bCs/>
          <w:sz w:val="28"/>
          <w:szCs w:val="28"/>
          <w:lang w:val="uk-UA"/>
        </w:rPr>
        <w:t xml:space="preserve">                              Тридцять п’ята  сесія  сьомого  скликання  </w:t>
      </w:r>
    </w:p>
    <w:p w:rsidR="00E96556" w:rsidRPr="005C544B" w:rsidRDefault="00E96556" w:rsidP="00E96556">
      <w:pPr>
        <w:jc w:val="center"/>
        <w:rPr>
          <w:bCs/>
          <w:sz w:val="28"/>
          <w:szCs w:val="28"/>
          <w:lang w:val="uk-UA"/>
        </w:rPr>
      </w:pPr>
      <w:r w:rsidRPr="005C544B">
        <w:rPr>
          <w:bCs/>
          <w:sz w:val="28"/>
          <w:szCs w:val="28"/>
        </w:rPr>
        <w:t>Р І Ш Е Н Н Я</w:t>
      </w:r>
    </w:p>
    <w:p w:rsidR="00E96556" w:rsidRPr="005C544B" w:rsidRDefault="00E96556" w:rsidP="00E96556">
      <w:pPr>
        <w:rPr>
          <w:bCs/>
          <w:sz w:val="28"/>
          <w:szCs w:val="28"/>
          <w:lang w:val="uk-UA"/>
        </w:rPr>
      </w:pPr>
      <w:r w:rsidRPr="005C544B">
        <w:rPr>
          <w:bCs/>
          <w:sz w:val="28"/>
          <w:szCs w:val="28"/>
          <w:lang w:val="uk-UA"/>
        </w:rPr>
        <w:tab/>
      </w:r>
      <w:r w:rsidRPr="005C544B">
        <w:rPr>
          <w:bCs/>
          <w:sz w:val="28"/>
          <w:szCs w:val="28"/>
          <w:lang w:val="uk-UA"/>
        </w:rPr>
        <w:tab/>
      </w:r>
      <w:r w:rsidRPr="005C544B">
        <w:rPr>
          <w:bCs/>
          <w:sz w:val="28"/>
          <w:szCs w:val="28"/>
          <w:lang w:val="uk-UA"/>
        </w:rPr>
        <w:tab/>
      </w:r>
      <w:r w:rsidRPr="005C544B">
        <w:rPr>
          <w:bCs/>
          <w:sz w:val="28"/>
          <w:szCs w:val="28"/>
          <w:lang w:val="uk-UA"/>
        </w:rPr>
        <w:tab/>
      </w:r>
      <w:r w:rsidRPr="005C544B">
        <w:rPr>
          <w:bCs/>
          <w:sz w:val="28"/>
          <w:szCs w:val="28"/>
          <w:lang w:val="uk-UA"/>
        </w:rPr>
        <w:tab/>
        <w:t xml:space="preserve">          </w:t>
      </w:r>
    </w:p>
    <w:p w:rsidR="00E96556" w:rsidRPr="005C544B" w:rsidRDefault="00E96556" w:rsidP="00E96556">
      <w:pPr>
        <w:rPr>
          <w:lang w:val="uk-UA"/>
        </w:rPr>
      </w:pPr>
      <w:r w:rsidRPr="005C544B">
        <w:rPr>
          <w:lang w:val="uk-UA"/>
        </w:rPr>
        <w:t xml:space="preserve">Про заходи  щодо визначення місць розмноження </w:t>
      </w:r>
    </w:p>
    <w:p w:rsidR="00E96556" w:rsidRPr="005C544B" w:rsidRDefault="00E96556" w:rsidP="00E96556">
      <w:pPr>
        <w:rPr>
          <w:lang w:val="uk-UA"/>
        </w:rPr>
      </w:pPr>
      <w:r w:rsidRPr="005C544B">
        <w:rPr>
          <w:lang w:val="uk-UA"/>
        </w:rPr>
        <w:t>диких тварин та правила поведінки,  яких необхідно</w:t>
      </w:r>
    </w:p>
    <w:p w:rsidR="00E96556" w:rsidRPr="005C544B" w:rsidRDefault="00E96556" w:rsidP="00E96556">
      <w:pPr>
        <w:rPr>
          <w:lang w:val="uk-UA"/>
        </w:rPr>
      </w:pPr>
      <w:r w:rsidRPr="005C544B">
        <w:rPr>
          <w:lang w:val="uk-UA"/>
        </w:rPr>
        <w:t xml:space="preserve">дотримуватись в таких місцях в адміністративних  </w:t>
      </w:r>
    </w:p>
    <w:p w:rsidR="00E96556" w:rsidRPr="005C544B" w:rsidRDefault="00E96556" w:rsidP="00E96556">
      <w:pPr>
        <w:rPr>
          <w:lang w:val="uk-UA"/>
        </w:rPr>
      </w:pPr>
      <w:r w:rsidRPr="005C544B">
        <w:rPr>
          <w:lang w:val="uk-UA"/>
        </w:rPr>
        <w:t xml:space="preserve">межах Обухівської міської ради </w:t>
      </w:r>
    </w:p>
    <w:p w:rsidR="00E96556" w:rsidRPr="005C544B" w:rsidRDefault="00E96556" w:rsidP="00E96556">
      <w:pPr>
        <w:rPr>
          <w:lang w:val="uk-UA"/>
        </w:rPr>
      </w:pPr>
      <w:r w:rsidRPr="005C544B">
        <w:rPr>
          <w:lang w:val="uk-UA"/>
        </w:rPr>
        <w:t xml:space="preserve"> </w:t>
      </w:r>
    </w:p>
    <w:p w:rsidR="00E96556" w:rsidRPr="005C544B" w:rsidRDefault="00E96556" w:rsidP="00E96556">
      <w:pPr>
        <w:jc w:val="both"/>
        <w:rPr>
          <w:lang w:val="uk-UA"/>
        </w:rPr>
      </w:pPr>
      <w:r w:rsidRPr="005C544B">
        <w:rPr>
          <w:lang w:val="uk-UA"/>
        </w:rPr>
        <w:t xml:space="preserve">         Розглянувши лист державного підприємства «Київське лісове господарство»  №02-03/311 від 27.04.2018,  відповідно до статті 39 Закону України «Про тваринний світ», Закону України «Про внесення змін до деяких законодавчих актів України щодо охорони тваринного світу»,  наказу №11.9-А від 20 листопада 2016 року Українського товариства мисливців та рибалок (УТМР) Київського обласного мисливсько-рибальського виробничого об’єднання  Київської обласної ради, керуючись  статтею 26 Закону України «Про місцеве самоврядування в Україні», враховуючи  рекомендації постійних комісій з питань планування, бюджету та фінансів, регулювання земельних відносин, екології та охорони навколишнього природного середовища</w:t>
      </w:r>
    </w:p>
    <w:p w:rsidR="00E96556" w:rsidRPr="005C544B" w:rsidRDefault="00E96556" w:rsidP="00E96556">
      <w:pPr>
        <w:jc w:val="both"/>
        <w:rPr>
          <w:sz w:val="28"/>
          <w:szCs w:val="28"/>
          <w:lang w:val="uk-UA"/>
        </w:rPr>
      </w:pPr>
    </w:p>
    <w:p w:rsidR="00E96556" w:rsidRPr="005C544B" w:rsidRDefault="00E96556" w:rsidP="00E96556">
      <w:pPr>
        <w:jc w:val="center"/>
        <w:rPr>
          <w:sz w:val="28"/>
          <w:szCs w:val="28"/>
          <w:lang w:val="uk-UA"/>
        </w:rPr>
      </w:pPr>
      <w:r w:rsidRPr="005C544B">
        <w:rPr>
          <w:sz w:val="28"/>
          <w:szCs w:val="28"/>
          <w:lang w:val="uk-UA"/>
        </w:rPr>
        <w:t>ОБУХІВСЬКА  МІСЬКА РАДА</w:t>
      </w:r>
    </w:p>
    <w:p w:rsidR="00E96556" w:rsidRPr="005C544B" w:rsidRDefault="00E96556" w:rsidP="00E96556">
      <w:pPr>
        <w:jc w:val="center"/>
        <w:rPr>
          <w:sz w:val="28"/>
          <w:szCs w:val="28"/>
          <w:lang w:val="uk-UA"/>
        </w:rPr>
      </w:pPr>
      <w:r w:rsidRPr="005C544B">
        <w:rPr>
          <w:sz w:val="28"/>
          <w:szCs w:val="28"/>
          <w:lang w:val="uk-UA"/>
        </w:rPr>
        <w:t>В И Р І Ш И ЛА:</w:t>
      </w:r>
    </w:p>
    <w:p w:rsidR="00E96556" w:rsidRPr="005C544B" w:rsidRDefault="00E96556" w:rsidP="00E96556">
      <w:pPr>
        <w:jc w:val="both"/>
        <w:rPr>
          <w:lang w:val="uk-UA"/>
        </w:rPr>
      </w:pPr>
      <w:r w:rsidRPr="005C544B">
        <w:rPr>
          <w:lang w:val="uk-UA"/>
        </w:rPr>
        <w:t xml:space="preserve">       1. </w:t>
      </w:r>
      <w:r w:rsidR="003C1102" w:rsidRPr="005C544B">
        <w:rPr>
          <w:lang w:val="uk-UA"/>
        </w:rPr>
        <w:t>Виконавчому комітету щ</w:t>
      </w:r>
      <w:r w:rsidRPr="005C544B">
        <w:rPr>
          <w:lang w:val="uk-UA"/>
        </w:rPr>
        <w:t>орічно вживати заходи щодо охорони місць масового розмноження та вирощування потомства дикими тваринами:</w:t>
      </w:r>
    </w:p>
    <w:p w:rsidR="00E96556" w:rsidRPr="005C544B" w:rsidRDefault="00E96556" w:rsidP="00E96556">
      <w:pPr>
        <w:jc w:val="both"/>
        <w:rPr>
          <w:lang w:val="uk-UA"/>
        </w:rPr>
      </w:pPr>
      <w:r w:rsidRPr="005C544B">
        <w:rPr>
          <w:lang w:val="uk-UA"/>
        </w:rPr>
        <w:t xml:space="preserve">       1.1.Оголосити у період з 1 квітня до 15 червня кожного року  в місцях масового розмноження та вирощування потомства дикими тваринами “сезон тиші” з обмеженням господарської діяльності та добування об’єктів тваринного світу (згідно матеріалів лісовпорядкування  державного підприємства «Київський лісгосп», планшет №7, кв.39,40,41 загальною площею 137,5га в адміністративних межах Обухівської міської ради, що  додаються).</w:t>
      </w:r>
    </w:p>
    <w:p w:rsidR="00E96556" w:rsidRPr="005C544B" w:rsidRDefault="00E96556" w:rsidP="00E96556">
      <w:pPr>
        <w:jc w:val="both"/>
        <w:rPr>
          <w:lang w:val="uk-UA"/>
        </w:rPr>
      </w:pPr>
      <w:r w:rsidRPr="005C544B">
        <w:rPr>
          <w:lang w:val="uk-UA"/>
        </w:rPr>
        <w:t xml:space="preserve">          1.2.Заборонити підприємствам, установам, організаціям і громадянам проведення робіт та заходів, які є джерелом підвищеного шуму та неспокою (пальба, проведення вибухових робіт, феєрверків, санітарних рубок лісу, проведення ралі та інших змагань на транспортних засобах</w:t>
      </w:r>
      <w:r w:rsidRPr="005C544B">
        <w:t>).</w:t>
      </w:r>
    </w:p>
    <w:p w:rsidR="00E96556" w:rsidRPr="005C544B" w:rsidRDefault="00E96556" w:rsidP="00E96556">
      <w:pPr>
        <w:jc w:val="both"/>
        <w:rPr>
          <w:lang w:val="uk-UA"/>
        </w:rPr>
      </w:pPr>
      <w:r w:rsidRPr="005C544B">
        <w:rPr>
          <w:lang w:val="uk-UA"/>
        </w:rPr>
        <w:t xml:space="preserve">        2.Оприлюднити дане рішення на веб-сайті міської ради та газеті «Обухівські вісті».</w:t>
      </w:r>
    </w:p>
    <w:p w:rsidR="00E96556" w:rsidRPr="005C544B" w:rsidRDefault="00E96556" w:rsidP="00E96556">
      <w:pPr>
        <w:ind w:right="-426"/>
        <w:jc w:val="both"/>
        <w:rPr>
          <w:lang w:val="uk-UA"/>
        </w:rPr>
      </w:pPr>
      <w:r w:rsidRPr="005C544B">
        <w:rPr>
          <w:lang w:val="uk-UA"/>
        </w:rPr>
        <w:t xml:space="preserve">        3. Контроль за виконанням даного рішення покладається на постійну</w:t>
      </w:r>
    </w:p>
    <w:p w:rsidR="00E96556" w:rsidRPr="005C544B" w:rsidRDefault="00E96556" w:rsidP="00E96556">
      <w:pPr>
        <w:ind w:right="-426"/>
        <w:rPr>
          <w:lang w:val="uk-UA"/>
        </w:rPr>
      </w:pPr>
      <w:r w:rsidRPr="005C544B">
        <w:rPr>
          <w:lang w:val="uk-UA"/>
        </w:rPr>
        <w:t>комісії з питань регулювання земельних відносин, екології  та охорони навколишнього природного середовища  (голова Анцупова Л.Я.),  відповідні державні органи лісового господарства та спеціалізовані підприємства.</w:t>
      </w:r>
    </w:p>
    <w:p w:rsidR="00E96556" w:rsidRPr="005C544B" w:rsidRDefault="00E96556" w:rsidP="00E96556">
      <w:pPr>
        <w:ind w:right="-426"/>
        <w:jc w:val="both"/>
        <w:rPr>
          <w:sz w:val="28"/>
          <w:szCs w:val="28"/>
          <w:lang w:val="uk-UA"/>
        </w:rPr>
      </w:pPr>
      <w:r w:rsidRPr="005C544B">
        <w:rPr>
          <w:sz w:val="28"/>
          <w:szCs w:val="28"/>
          <w:lang w:val="uk-UA"/>
        </w:rPr>
        <w:t xml:space="preserve">      </w:t>
      </w:r>
    </w:p>
    <w:p w:rsidR="00E96556" w:rsidRPr="005C544B" w:rsidRDefault="00E96556" w:rsidP="00E96556">
      <w:pPr>
        <w:rPr>
          <w:sz w:val="28"/>
          <w:szCs w:val="28"/>
          <w:lang w:val="uk-UA"/>
        </w:rPr>
      </w:pPr>
      <w:r w:rsidRPr="005C544B">
        <w:rPr>
          <w:sz w:val="28"/>
          <w:szCs w:val="28"/>
          <w:lang w:val="uk-UA"/>
        </w:rPr>
        <w:t>Міський  голова                                                                     О.М.Левченко</w:t>
      </w:r>
    </w:p>
    <w:p w:rsidR="00E96556" w:rsidRPr="005C544B" w:rsidRDefault="00E96556" w:rsidP="00E96556">
      <w:pPr>
        <w:rPr>
          <w:lang w:val="uk-UA"/>
        </w:rPr>
      </w:pPr>
      <w:r w:rsidRPr="005C544B">
        <w:rPr>
          <w:lang w:val="uk-UA"/>
        </w:rPr>
        <w:t>м.Обухів</w:t>
      </w:r>
    </w:p>
    <w:p w:rsidR="00E96556" w:rsidRPr="005C544B" w:rsidRDefault="00E96556" w:rsidP="00E96556">
      <w:pPr>
        <w:rPr>
          <w:lang w:val="uk-UA"/>
        </w:rPr>
      </w:pPr>
      <w:r w:rsidRPr="005C544B">
        <w:rPr>
          <w:lang w:val="uk-UA"/>
        </w:rPr>
        <w:t>№    -35-УІІ</w:t>
      </w:r>
    </w:p>
    <w:p w:rsidR="00E96556" w:rsidRPr="005C544B" w:rsidRDefault="00E96556" w:rsidP="00E96556">
      <w:pPr>
        <w:pStyle w:val="af6"/>
        <w:jc w:val="both"/>
        <w:rPr>
          <w:sz w:val="28"/>
          <w:szCs w:val="28"/>
          <w:lang w:val="uk-UA"/>
        </w:rPr>
      </w:pPr>
      <w:r w:rsidRPr="005C544B">
        <w:rPr>
          <w:lang w:val="uk-UA"/>
        </w:rPr>
        <w:t>від  31.05.2018року</w:t>
      </w:r>
    </w:p>
    <w:p w:rsidR="00D35CA9" w:rsidRPr="005C544B" w:rsidRDefault="00D35CA9" w:rsidP="00D35CA9">
      <w:pPr>
        <w:rPr>
          <w:sz w:val="20"/>
        </w:rPr>
      </w:pPr>
    </w:p>
    <w:p w:rsidR="00614142" w:rsidRPr="005C544B" w:rsidRDefault="00614142" w:rsidP="00D35CA9">
      <w:pPr>
        <w:rPr>
          <w:sz w:val="20"/>
        </w:rPr>
        <w:sectPr w:rsidR="00614142" w:rsidRPr="005C544B" w:rsidSect="006D7117">
          <w:pgSz w:w="11906" w:h="16838"/>
          <w:pgMar w:top="426" w:right="707" w:bottom="719" w:left="1701" w:header="709" w:footer="709" w:gutter="0"/>
          <w:cols w:space="720"/>
        </w:sectPr>
      </w:pPr>
    </w:p>
    <w:p w:rsidR="00837D88" w:rsidRPr="005C544B" w:rsidRDefault="00837D88" w:rsidP="00837D88">
      <w:pPr>
        <w:pStyle w:val="a5"/>
        <w:outlineLvl w:val="0"/>
        <w:rPr>
          <w:b w:val="0"/>
          <w:sz w:val="28"/>
        </w:rPr>
      </w:pPr>
      <w:r w:rsidRPr="005C544B">
        <w:rPr>
          <w:b w:val="0"/>
          <w:sz w:val="28"/>
        </w:rPr>
        <w:lastRenderedPageBreak/>
        <w:tab/>
      </w:r>
      <w:r w:rsidRPr="005C544B">
        <w:rPr>
          <w:b w:val="0"/>
          <w:sz w:val="28"/>
        </w:rPr>
        <w:tab/>
      </w:r>
      <w:r w:rsidRPr="005C544B">
        <w:rPr>
          <w:b w:val="0"/>
          <w:sz w:val="28"/>
        </w:rPr>
        <w:tab/>
      </w:r>
      <w:r w:rsidRPr="005C544B">
        <w:rPr>
          <w:b w:val="0"/>
          <w:bCs/>
          <w:sz w:val="28"/>
          <w:szCs w:val="28"/>
        </w:rPr>
        <w:object w:dxaOrig="694" w:dyaOrig="1051">
          <v:shape id="_x0000_i1026" type="#_x0000_t75" style="width:39.75pt;height:48pt" o:ole="">
            <v:imagedata r:id="rId34" o:title=""/>
          </v:shape>
          <o:OLEObject Type="Embed" ProgID="MS_ClipArt_Gallery.5" ShapeID="_x0000_i1026" DrawAspect="Content" ObjectID="_1589201900" r:id="rId35"/>
        </w:object>
      </w:r>
      <w:r w:rsidRPr="005C544B">
        <w:rPr>
          <w:b w:val="0"/>
          <w:sz w:val="28"/>
        </w:rPr>
        <w:tab/>
      </w:r>
      <w:r w:rsidRPr="005C544B">
        <w:rPr>
          <w:b w:val="0"/>
          <w:sz w:val="28"/>
        </w:rPr>
        <w:tab/>
      </w:r>
      <w:r w:rsidRPr="005C544B">
        <w:rPr>
          <w:b w:val="0"/>
          <w:sz w:val="28"/>
        </w:rPr>
        <w:tab/>
      </w:r>
    </w:p>
    <w:p w:rsidR="00837D88" w:rsidRPr="005C544B" w:rsidRDefault="00837D88" w:rsidP="00837D88">
      <w:pPr>
        <w:pStyle w:val="a5"/>
        <w:outlineLvl w:val="0"/>
        <w:rPr>
          <w:b w:val="0"/>
          <w:sz w:val="28"/>
        </w:rPr>
      </w:pPr>
      <w:r w:rsidRPr="005C544B">
        <w:rPr>
          <w:b w:val="0"/>
          <w:sz w:val="28"/>
        </w:rPr>
        <w:tab/>
      </w:r>
      <w:r w:rsidRPr="005C544B">
        <w:rPr>
          <w:b w:val="0"/>
          <w:sz w:val="28"/>
        </w:rPr>
        <w:tab/>
      </w:r>
      <w:r w:rsidRPr="005C544B">
        <w:rPr>
          <w:b w:val="0"/>
          <w:sz w:val="28"/>
        </w:rPr>
        <w:tab/>
      </w:r>
      <w:r w:rsidRPr="005C544B">
        <w:rPr>
          <w:b w:val="0"/>
          <w:sz w:val="28"/>
        </w:rPr>
        <w:tab/>
      </w:r>
      <w:r w:rsidRPr="005C544B">
        <w:rPr>
          <w:b w:val="0"/>
          <w:sz w:val="28"/>
        </w:rPr>
        <w:tab/>
      </w:r>
      <w:r w:rsidRPr="005C544B">
        <w:rPr>
          <w:b w:val="0"/>
          <w:sz w:val="28"/>
        </w:rPr>
        <w:tab/>
      </w:r>
      <w:r w:rsidRPr="005C544B">
        <w:rPr>
          <w:b w:val="0"/>
          <w:sz w:val="28"/>
        </w:rPr>
        <w:tab/>
      </w:r>
    </w:p>
    <w:p w:rsidR="00837D88" w:rsidRPr="005C544B" w:rsidRDefault="00837D88" w:rsidP="00837D88">
      <w:pPr>
        <w:jc w:val="center"/>
        <w:outlineLvl w:val="0"/>
        <w:rPr>
          <w:bCs/>
          <w:sz w:val="28"/>
          <w:szCs w:val="28"/>
        </w:rPr>
      </w:pPr>
      <w:r w:rsidRPr="005C544B">
        <w:rPr>
          <w:bCs/>
          <w:sz w:val="28"/>
          <w:szCs w:val="28"/>
        </w:rPr>
        <w:t xml:space="preserve">                                                                                      </w:t>
      </w:r>
      <w:r w:rsidRPr="005C544B">
        <w:rPr>
          <w:bCs/>
          <w:sz w:val="28"/>
          <w:szCs w:val="28"/>
          <w:lang w:val="uk-UA"/>
        </w:rPr>
        <w:t>12.</w:t>
      </w:r>
      <w:r w:rsidRPr="005C544B">
        <w:rPr>
          <w:bCs/>
          <w:sz w:val="28"/>
          <w:szCs w:val="28"/>
        </w:rPr>
        <w:t xml:space="preserve"> проект                                                                               </w:t>
      </w:r>
    </w:p>
    <w:p w:rsidR="00837D88" w:rsidRPr="005C544B" w:rsidRDefault="00837D88" w:rsidP="00837D88">
      <w:pPr>
        <w:jc w:val="center"/>
        <w:outlineLvl w:val="0"/>
        <w:rPr>
          <w:bCs/>
          <w:sz w:val="28"/>
          <w:szCs w:val="28"/>
        </w:rPr>
      </w:pPr>
      <w:r w:rsidRPr="005C544B">
        <w:rPr>
          <w:bCs/>
          <w:sz w:val="28"/>
          <w:szCs w:val="28"/>
        </w:rPr>
        <w:t>ОБУХІВСЬКА МІСЬКА РАДА</w:t>
      </w:r>
    </w:p>
    <w:p w:rsidR="00837D88" w:rsidRPr="005C544B" w:rsidRDefault="00837D88" w:rsidP="00837D88">
      <w:pPr>
        <w:jc w:val="center"/>
        <w:rPr>
          <w:bCs/>
          <w:sz w:val="28"/>
          <w:szCs w:val="28"/>
        </w:rPr>
      </w:pPr>
      <w:r w:rsidRPr="005C544B">
        <w:rPr>
          <w:bCs/>
          <w:sz w:val="28"/>
          <w:szCs w:val="28"/>
        </w:rPr>
        <w:t>КИЇВСЬКОЇ ОБЛАСТІ</w:t>
      </w:r>
    </w:p>
    <w:p w:rsidR="00837D88" w:rsidRPr="005C544B" w:rsidRDefault="00837D88" w:rsidP="00837D88">
      <w:pPr>
        <w:jc w:val="center"/>
        <w:rPr>
          <w:bCs/>
          <w:sz w:val="28"/>
          <w:szCs w:val="28"/>
        </w:rPr>
      </w:pPr>
      <w:r w:rsidRPr="005C544B">
        <w:rPr>
          <w:bCs/>
          <w:sz w:val="28"/>
          <w:szCs w:val="28"/>
        </w:rPr>
        <w:t xml:space="preserve">  Тридцять п’ята  сесія сьомого скликання</w:t>
      </w:r>
    </w:p>
    <w:p w:rsidR="00837D88" w:rsidRPr="005C544B" w:rsidRDefault="00837D88" w:rsidP="00837D88">
      <w:pPr>
        <w:jc w:val="center"/>
        <w:outlineLvl w:val="0"/>
        <w:rPr>
          <w:bCs/>
          <w:sz w:val="28"/>
          <w:szCs w:val="28"/>
        </w:rPr>
      </w:pPr>
      <w:r w:rsidRPr="005C544B">
        <w:rPr>
          <w:bCs/>
          <w:sz w:val="28"/>
          <w:szCs w:val="28"/>
        </w:rPr>
        <w:t xml:space="preserve">  Р І Ш Е Н Н Я </w:t>
      </w:r>
    </w:p>
    <w:p w:rsidR="00837D88" w:rsidRPr="005C544B" w:rsidRDefault="00837D88" w:rsidP="00837D88">
      <w:pPr>
        <w:jc w:val="center"/>
        <w:rPr>
          <w:bCs/>
        </w:rPr>
      </w:pPr>
    </w:p>
    <w:p w:rsidR="004E278C" w:rsidRPr="005C544B" w:rsidRDefault="004E278C" w:rsidP="004E278C">
      <w:pPr>
        <w:jc w:val="both"/>
        <w:outlineLvl w:val="0"/>
      </w:pPr>
      <w:r w:rsidRPr="005C544B">
        <w:t xml:space="preserve">Про внесення змін до  Міської цільової програми  із забезпечення </w:t>
      </w:r>
    </w:p>
    <w:p w:rsidR="004E278C" w:rsidRPr="005C544B" w:rsidRDefault="004E278C" w:rsidP="004E278C">
      <w:pPr>
        <w:jc w:val="both"/>
      </w:pPr>
      <w:r w:rsidRPr="005C544B">
        <w:t xml:space="preserve">громадського порядку на території Обухівської міської ради </w:t>
      </w:r>
    </w:p>
    <w:p w:rsidR="004E278C" w:rsidRPr="005C544B" w:rsidRDefault="004E278C" w:rsidP="004E278C">
      <w:pPr>
        <w:jc w:val="both"/>
      </w:pPr>
      <w:r w:rsidRPr="005C544B">
        <w:t xml:space="preserve">на 2017 – 2020 роки , що затверджена рішенням Обухівської міської ради     </w:t>
      </w:r>
    </w:p>
    <w:p w:rsidR="004E278C" w:rsidRPr="005C544B" w:rsidRDefault="004E278C" w:rsidP="004E278C">
      <w:pPr>
        <w:jc w:val="both"/>
      </w:pPr>
      <w:r w:rsidRPr="005C544B">
        <w:t>від 29.06.2017 № 531-24 –</w:t>
      </w:r>
      <w:r w:rsidRPr="005C544B">
        <w:rPr>
          <w:lang w:val="en-US"/>
        </w:rPr>
        <w:t>V</w:t>
      </w:r>
      <w:r w:rsidRPr="005C544B">
        <w:t>ІІ</w:t>
      </w:r>
    </w:p>
    <w:p w:rsidR="004E278C" w:rsidRPr="005C544B" w:rsidRDefault="004E278C" w:rsidP="004E278C">
      <w:pPr>
        <w:tabs>
          <w:tab w:val="left" w:pos="3060"/>
        </w:tabs>
        <w:spacing w:before="240"/>
        <w:ind w:firstLine="709"/>
        <w:jc w:val="both"/>
      </w:pPr>
      <w:r w:rsidRPr="005C544B">
        <w:t xml:space="preserve">Розглянувши звернення Обухівського відділу ГУНП України у Київській області, з метою   забезпечення  громадського порядку   на території Обухівської міської ради,  запобігання адміністративним правопорушенням і злочинам, </w:t>
      </w:r>
      <w:r w:rsidRPr="005C544B">
        <w:rPr>
          <w:spacing w:val="-12"/>
          <w:kern w:val="28"/>
        </w:rPr>
        <w:t xml:space="preserve">відповідно до: пунктів 30, 32  статті 26; підпункту 2 пункту а частини першої статті 38 Закону України «Про місцеве самоврядування в Україні», </w:t>
      </w:r>
      <w:r w:rsidRPr="005C544B">
        <w:t xml:space="preserve">враховуючи рекомендації постійних комісій з питань: планування бюджету та фінансів; регламенту, депутатської діяльності, етики, законності та правопорядку ,   </w:t>
      </w:r>
    </w:p>
    <w:p w:rsidR="004E278C" w:rsidRPr="005C544B" w:rsidRDefault="004E278C" w:rsidP="004E278C">
      <w:pPr>
        <w:jc w:val="center"/>
        <w:outlineLvl w:val="0"/>
      </w:pPr>
      <w:r w:rsidRPr="005C544B">
        <w:t xml:space="preserve">ОБУХІВСЬКА МІСЬКА РАДА </w:t>
      </w:r>
    </w:p>
    <w:p w:rsidR="004E278C" w:rsidRPr="005C544B" w:rsidRDefault="004E278C" w:rsidP="004E278C">
      <w:pPr>
        <w:jc w:val="center"/>
        <w:outlineLvl w:val="0"/>
      </w:pPr>
      <w:r w:rsidRPr="005C544B">
        <w:t xml:space="preserve"> ВИРІШИЛА:</w:t>
      </w:r>
    </w:p>
    <w:p w:rsidR="004E278C" w:rsidRPr="005C544B" w:rsidRDefault="004E278C" w:rsidP="004E278C">
      <w:pPr>
        <w:jc w:val="both"/>
      </w:pPr>
      <w:r w:rsidRPr="005C544B">
        <w:rPr>
          <w:spacing w:val="-12"/>
          <w:kern w:val="28"/>
        </w:rPr>
        <w:t xml:space="preserve">           1. Внести зміни до Міської  цільової програми  </w:t>
      </w:r>
      <w:r w:rsidRPr="005C544B">
        <w:t xml:space="preserve">із забезпечення громадського порядку на території Обухівської міської ради на 2017 – 2020 роки, </w:t>
      </w:r>
      <w:r w:rsidRPr="005C544B">
        <w:rPr>
          <w:spacing w:val="-12"/>
          <w:kern w:val="28"/>
        </w:rPr>
        <w:t xml:space="preserve">що  </w:t>
      </w:r>
      <w:r w:rsidRPr="005C544B">
        <w:t>затверджена рішенням Обухівської міської ради     від 29.06.2017 № 531_-24 –</w:t>
      </w:r>
      <w:r w:rsidRPr="005C544B">
        <w:rPr>
          <w:lang w:val="en-US"/>
        </w:rPr>
        <w:t>V</w:t>
      </w:r>
      <w:r w:rsidRPr="005C544B">
        <w:t>ІІ ( надалі-Програма).</w:t>
      </w:r>
    </w:p>
    <w:p w:rsidR="004E278C" w:rsidRPr="005C544B" w:rsidRDefault="004E278C" w:rsidP="004E278C">
      <w:pPr>
        <w:jc w:val="both"/>
        <w:rPr>
          <w:spacing w:val="-12"/>
        </w:rPr>
      </w:pPr>
      <w:r w:rsidRPr="005C544B">
        <w:t xml:space="preserve">         1.1. Доповнити розділ </w:t>
      </w:r>
      <w:r w:rsidRPr="005C544B">
        <w:rPr>
          <w:spacing w:val="-12"/>
        </w:rPr>
        <w:t>4 . «ЗАХОДИ  З РЕАЛІЗАЦІЇ ПРОГРАМНИХ ЗАВДАНЬ» наступним пунктом:</w:t>
      </w:r>
    </w:p>
    <w:p w:rsidR="004E278C" w:rsidRPr="005C544B" w:rsidRDefault="004E278C" w:rsidP="004E278C">
      <w:pPr>
        <w:jc w:val="both"/>
      </w:pPr>
      <w:r w:rsidRPr="005C544B">
        <w:rPr>
          <w:spacing w:val="-12"/>
        </w:rPr>
        <w:t xml:space="preserve">          «4.25. Сприяння  організації роботи Обухівського відділу поліції з виконання завдань національної поліції на території Обухівської міської ради:  </w:t>
      </w:r>
      <w:r w:rsidRPr="005C544B">
        <w:rPr>
          <w:shd w:val="clear" w:color="auto" w:fill="FFFFFF"/>
        </w:rPr>
        <w:t>забезпечення публічної безпеки і порядку;</w:t>
      </w:r>
      <w:r w:rsidRPr="005C544B">
        <w:rPr>
          <w:spacing w:val="-12"/>
        </w:rPr>
        <w:t xml:space="preserve"> </w:t>
      </w:r>
      <w:r w:rsidRPr="005C544B">
        <w:rPr>
          <w:shd w:val="clear" w:color="auto" w:fill="FFFFFF"/>
        </w:rPr>
        <w:t>охорона прав і свобод мешканців громади.»</w:t>
      </w:r>
      <w:r w:rsidRPr="005C544B">
        <w:rPr>
          <w:spacing w:val="-12"/>
        </w:rPr>
        <w:t xml:space="preserve"> </w:t>
      </w:r>
    </w:p>
    <w:p w:rsidR="004E278C" w:rsidRPr="005C544B" w:rsidRDefault="004E278C" w:rsidP="004E278C">
      <w:pPr>
        <w:jc w:val="both"/>
        <w:rPr>
          <w:bCs/>
          <w:lang w:eastAsia="ar-SA"/>
        </w:rPr>
      </w:pPr>
      <w:r w:rsidRPr="005C544B">
        <w:t xml:space="preserve">        1.2. Доповнити Програму </w:t>
      </w:r>
      <w:r w:rsidRPr="005C544B">
        <w:rPr>
          <w:bCs/>
        </w:rPr>
        <w:t>Кошторисом</w:t>
      </w:r>
      <w:r w:rsidRPr="005C544B">
        <w:t xml:space="preserve"> </w:t>
      </w:r>
      <w:r w:rsidRPr="005C544B">
        <w:rPr>
          <w:bCs/>
        </w:rPr>
        <w:t xml:space="preserve">витрат щодо виконання міської цільової </w:t>
      </w:r>
      <w:r w:rsidRPr="005C544B">
        <w:t xml:space="preserve">Програми </w:t>
      </w:r>
      <w:r w:rsidRPr="005C544B">
        <w:rPr>
          <w:bCs/>
          <w:lang w:eastAsia="ar-SA"/>
        </w:rPr>
        <w:t xml:space="preserve"> із забезпечення  громадського порядку на території Обухівської міської ради на 2017- 2020 роки в частині </w:t>
      </w:r>
      <w:r w:rsidRPr="005C544B">
        <w:rPr>
          <w:spacing w:val="-12"/>
        </w:rPr>
        <w:t xml:space="preserve">сприяння  організації роботи Обухівського відділу поліції з виконання  завдань національної поліції на території Обухівської міської ради:  </w:t>
      </w:r>
      <w:r w:rsidRPr="005C544B">
        <w:rPr>
          <w:shd w:val="clear" w:color="auto" w:fill="FFFFFF"/>
        </w:rPr>
        <w:t>забезпечення публічної безпеки і порядку;</w:t>
      </w:r>
      <w:r w:rsidRPr="005C544B">
        <w:rPr>
          <w:spacing w:val="-12"/>
        </w:rPr>
        <w:t xml:space="preserve"> </w:t>
      </w:r>
      <w:r w:rsidRPr="005C544B">
        <w:rPr>
          <w:shd w:val="clear" w:color="auto" w:fill="FFFFFF"/>
        </w:rPr>
        <w:t>охорони прав і свобод мешканців громади</w:t>
      </w:r>
      <w:r w:rsidRPr="005C544B">
        <w:rPr>
          <w:bCs/>
          <w:lang w:eastAsia="ar-SA"/>
        </w:rPr>
        <w:t xml:space="preserve"> , згідно з додатком 2.</w:t>
      </w:r>
    </w:p>
    <w:p w:rsidR="004E278C" w:rsidRPr="005C544B" w:rsidRDefault="004E278C" w:rsidP="004E278C">
      <w:pPr>
        <w:pStyle w:val="af6"/>
        <w:jc w:val="both"/>
        <w:rPr>
          <w:bCs/>
          <w:color w:val="auto"/>
          <w:lang w:val="uk-UA"/>
        </w:rPr>
      </w:pPr>
      <w:r w:rsidRPr="005C544B">
        <w:rPr>
          <w:bCs/>
          <w:lang w:val="uk-UA" w:eastAsia="ar-SA"/>
        </w:rPr>
        <w:t xml:space="preserve">         1.3.Пункт 1.6. розділу </w:t>
      </w:r>
      <w:r w:rsidRPr="005C544B">
        <w:rPr>
          <w:rStyle w:val="50"/>
          <w:rFonts w:eastAsiaTheme="majorEastAsia"/>
          <w:b w:val="0"/>
          <w:color w:val="auto"/>
          <w:lang w:val="uk-UA"/>
        </w:rPr>
        <w:t xml:space="preserve"> </w:t>
      </w:r>
      <w:r w:rsidRPr="005C544B">
        <w:rPr>
          <w:rStyle w:val="affd"/>
          <w:b w:val="0"/>
          <w:color w:val="auto"/>
          <w:lang w:val="uk-UA"/>
        </w:rPr>
        <w:t>1.</w:t>
      </w:r>
      <w:r w:rsidRPr="005C544B">
        <w:rPr>
          <w:rStyle w:val="affd"/>
          <w:b w:val="0"/>
          <w:color w:val="auto"/>
        </w:rPr>
        <w:t> </w:t>
      </w:r>
      <w:r w:rsidRPr="005C544B">
        <w:rPr>
          <w:rStyle w:val="affd"/>
          <w:b w:val="0"/>
          <w:color w:val="auto"/>
          <w:lang w:val="uk-UA"/>
        </w:rPr>
        <w:t>Паспорт програми викласти у наступній редакції:</w:t>
      </w:r>
    </w:p>
    <w:p w:rsidR="004E278C" w:rsidRPr="005C544B" w:rsidRDefault="004E278C" w:rsidP="004E278C">
      <w:pPr>
        <w:jc w:val="both"/>
      </w:pPr>
      <w:r w:rsidRPr="005C544B">
        <w:t xml:space="preserve">«Загальний обсяг фінансових ресурсів, необхідних для реалізації програми, всього: </w:t>
      </w:r>
    </w:p>
    <w:p w:rsidR="004E278C" w:rsidRPr="005C544B" w:rsidRDefault="004E278C" w:rsidP="004E278C">
      <w:pPr>
        <w:jc w:val="both"/>
        <w:rPr>
          <w:bCs/>
          <w:lang w:eastAsia="ar-SA"/>
        </w:rPr>
      </w:pPr>
      <w:r w:rsidRPr="005C544B">
        <w:t>1700 000 гривень.»</w:t>
      </w:r>
    </w:p>
    <w:p w:rsidR="004E278C" w:rsidRPr="005C544B" w:rsidRDefault="004E278C" w:rsidP="004E278C">
      <w:pPr>
        <w:jc w:val="both"/>
        <w:rPr>
          <w:bCs/>
          <w:lang w:eastAsia="ar-SA"/>
        </w:rPr>
      </w:pPr>
      <w:r w:rsidRPr="005C544B">
        <w:rPr>
          <w:bCs/>
          <w:lang w:eastAsia="ar-SA"/>
        </w:rPr>
        <w:t xml:space="preserve">          </w:t>
      </w:r>
      <w:r w:rsidRPr="005C544B">
        <w:t>2. Фінансовому управлінню виконавчого комітету Обухівської міської ради  у 2018 році передбачити видатки на здійснення заходів з реалізації</w:t>
      </w:r>
      <w:r w:rsidRPr="005C544B">
        <w:rPr>
          <w:color w:val="264969"/>
        </w:rPr>
        <w:t xml:space="preserve"> </w:t>
      </w:r>
      <w:r w:rsidRPr="005C544B">
        <w:t xml:space="preserve"> Програми</w:t>
      </w:r>
      <w:r w:rsidRPr="005C544B">
        <w:rPr>
          <w:bCs/>
          <w:lang w:eastAsia="ar-SA"/>
        </w:rPr>
        <w:t xml:space="preserve"> в частині </w:t>
      </w:r>
      <w:r w:rsidRPr="005C544B">
        <w:rPr>
          <w:spacing w:val="-12"/>
        </w:rPr>
        <w:t xml:space="preserve">сприяння  організації роботи Обухівського відділу поліції з виконання  завдань національної поліції на території Обухівської міської ради:  </w:t>
      </w:r>
      <w:r w:rsidRPr="005C544B">
        <w:rPr>
          <w:shd w:val="clear" w:color="auto" w:fill="FFFFFF"/>
        </w:rPr>
        <w:t>забезпечення публічної безпеки і порядку;</w:t>
      </w:r>
      <w:r w:rsidRPr="005C544B">
        <w:rPr>
          <w:spacing w:val="-12"/>
        </w:rPr>
        <w:t xml:space="preserve"> </w:t>
      </w:r>
      <w:r w:rsidRPr="005C544B">
        <w:rPr>
          <w:shd w:val="clear" w:color="auto" w:fill="FFFFFF"/>
        </w:rPr>
        <w:t>охорони прав і свобод мешканців громади.</w:t>
      </w:r>
      <w:r w:rsidRPr="005C544B">
        <w:t xml:space="preserve"> </w:t>
      </w:r>
    </w:p>
    <w:p w:rsidR="004E278C" w:rsidRPr="005C544B" w:rsidRDefault="004E278C" w:rsidP="004E278C">
      <w:pPr>
        <w:spacing w:line="240" w:lineRule="atLeast"/>
        <w:jc w:val="both"/>
      </w:pPr>
      <w:r w:rsidRPr="005C544B">
        <w:rPr>
          <w:spacing w:val="-12"/>
          <w:kern w:val="28"/>
        </w:rPr>
        <w:t xml:space="preserve"> </w:t>
      </w:r>
      <w:bookmarkStart w:id="7" w:name="8"/>
      <w:bookmarkStart w:id="8" w:name="9"/>
      <w:bookmarkStart w:id="9" w:name="10"/>
      <w:bookmarkEnd w:id="7"/>
      <w:bookmarkEnd w:id="8"/>
      <w:bookmarkEnd w:id="9"/>
      <w:r w:rsidRPr="005C544B">
        <w:rPr>
          <w:spacing w:val="-12"/>
          <w:kern w:val="28"/>
        </w:rPr>
        <w:t xml:space="preserve">              3</w:t>
      </w:r>
      <w:r w:rsidRPr="005C544B">
        <w:t>. Контроль за виконанням цього рішення покласти на постійну комісію Обухівської міської ради з питань регламенту, депутатської діяльності, етики, законності та правопорядку та постійну комісію Обухівської міської ради з питань планування бюджету та фінансів.</w:t>
      </w:r>
    </w:p>
    <w:p w:rsidR="00837D88" w:rsidRPr="005C544B" w:rsidRDefault="00837D88" w:rsidP="004E278C">
      <w:pPr>
        <w:jc w:val="both"/>
      </w:pPr>
      <w:r w:rsidRPr="005C544B">
        <w:t xml:space="preserve">  Міський голова                                                                                            О.М. Левченко</w:t>
      </w:r>
    </w:p>
    <w:p w:rsidR="00837D88" w:rsidRPr="005C544B" w:rsidRDefault="00837D88" w:rsidP="00837D88">
      <w:pPr>
        <w:rPr>
          <w:sz w:val="20"/>
        </w:rPr>
      </w:pPr>
      <w:r w:rsidRPr="005C544B">
        <w:t>Обухів</w:t>
      </w:r>
      <w:r w:rsidRPr="005C544B">
        <w:rPr>
          <w:sz w:val="20"/>
        </w:rPr>
        <w:t xml:space="preserve"> №  ________-35 –</w:t>
      </w:r>
      <w:r w:rsidRPr="005C544B">
        <w:rPr>
          <w:sz w:val="20"/>
          <w:lang w:val="en-US"/>
        </w:rPr>
        <w:t>V</w:t>
      </w:r>
      <w:r w:rsidRPr="005C544B">
        <w:rPr>
          <w:sz w:val="20"/>
        </w:rPr>
        <w:t>ІІ    від 3</w:t>
      </w:r>
      <w:r w:rsidR="004E278C" w:rsidRPr="005C544B">
        <w:rPr>
          <w:sz w:val="20"/>
          <w:lang w:val="uk-UA"/>
        </w:rPr>
        <w:t>1</w:t>
      </w:r>
      <w:r w:rsidRPr="005C544B">
        <w:rPr>
          <w:sz w:val="20"/>
        </w:rPr>
        <w:t>.05.2018 вик. Пушенко Н.В.</w:t>
      </w:r>
    </w:p>
    <w:p w:rsidR="00837D88" w:rsidRPr="005C544B" w:rsidRDefault="00837D88" w:rsidP="00837D88">
      <w:pPr>
        <w:sectPr w:rsidR="00837D88" w:rsidRPr="005C544B">
          <w:pgSz w:w="11906" w:h="16838"/>
          <w:pgMar w:top="426" w:right="1077" w:bottom="719" w:left="1701" w:header="709" w:footer="709" w:gutter="0"/>
          <w:cols w:space="720"/>
        </w:sectPr>
      </w:pPr>
    </w:p>
    <w:p w:rsidR="00837D88" w:rsidRPr="005C544B" w:rsidRDefault="00837D88" w:rsidP="00837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C544B">
        <w:lastRenderedPageBreak/>
        <w:t xml:space="preserve">                                                                                                                                                                            Додаток 2                                                                                 </w:t>
      </w:r>
    </w:p>
    <w:p w:rsidR="00837D88" w:rsidRPr="005C544B" w:rsidRDefault="00837D88" w:rsidP="00837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lang w:eastAsia="ar-SA"/>
        </w:rPr>
      </w:pPr>
      <w:r w:rsidRPr="005C544B">
        <w:t xml:space="preserve">                                                                                                                                             до міської цільової Програми </w:t>
      </w:r>
    </w:p>
    <w:p w:rsidR="00837D88" w:rsidRPr="005C544B" w:rsidRDefault="00837D88" w:rsidP="00837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ar-SA"/>
        </w:rPr>
      </w:pPr>
      <w:r w:rsidRPr="005C544B">
        <w:rPr>
          <w:bCs/>
          <w:lang w:eastAsia="ar-SA"/>
        </w:rPr>
        <w:t xml:space="preserve">                                                                                                                                із забезпечення громадського порядку на території   Обухівської                       </w:t>
      </w:r>
    </w:p>
    <w:p w:rsidR="00837D88" w:rsidRPr="005C544B" w:rsidRDefault="00837D88" w:rsidP="00837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ar-SA"/>
        </w:rPr>
      </w:pPr>
      <w:r w:rsidRPr="005C544B">
        <w:rPr>
          <w:bCs/>
          <w:lang w:eastAsia="ar-SA"/>
        </w:rPr>
        <w:t xml:space="preserve">                                                                                                                            міської ради на    2017 – 2020 роки затвердженої       рішенням                      </w:t>
      </w:r>
    </w:p>
    <w:p w:rsidR="00837D88" w:rsidRPr="005C544B" w:rsidRDefault="00837D88" w:rsidP="00837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lang w:eastAsia="ar-SA"/>
        </w:rPr>
      </w:pPr>
      <w:r w:rsidRPr="005C544B">
        <w:rPr>
          <w:bCs/>
          <w:lang w:eastAsia="ar-SA"/>
        </w:rPr>
        <w:t xml:space="preserve">                                                                                                              Обухівської  міської ради   від 29.06.2017   № 531-24-УІІ_____</w:t>
      </w:r>
    </w:p>
    <w:p w:rsidR="00837D88" w:rsidRPr="005C544B" w:rsidRDefault="00837D88" w:rsidP="00837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rPr>
      </w:pPr>
      <w:r w:rsidRPr="005C544B">
        <w:rPr>
          <w:bCs/>
          <w:sz w:val="28"/>
          <w:szCs w:val="28"/>
        </w:rPr>
        <w:t xml:space="preserve">                                                                                         </w:t>
      </w:r>
      <w:r w:rsidRPr="005C544B">
        <w:rPr>
          <w:bCs/>
        </w:rPr>
        <w:t>у редакції рішення міської ради  від 3</w:t>
      </w:r>
      <w:r w:rsidR="004E278C" w:rsidRPr="005C544B">
        <w:rPr>
          <w:bCs/>
          <w:lang w:val="uk-UA"/>
        </w:rPr>
        <w:t>1</w:t>
      </w:r>
      <w:r w:rsidRPr="005C544B">
        <w:rPr>
          <w:bCs/>
        </w:rPr>
        <w:t>.05.2018 №______-35-УІІ</w:t>
      </w:r>
    </w:p>
    <w:p w:rsidR="00837D88" w:rsidRPr="005C544B" w:rsidRDefault="00837D88" w:rsidP="00837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Cs/>
        </w:rPr>
      </w:pPr>
    </w:p>
    <w:p w:rsidR="00837D88" w:rsidRPr="005C544B" w:rsidRDefault="00837D88" w:rsidP="00837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Cs/>
        </w:rPr>
      </w:pPr>
    </w:p>
    <w:p w:rsidR="00837D88" w:rsidRPr="005C544B" w:rsidRDefault="00837D88" w:rsidP="00837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0"/>
        <w:rPr>
          <w:bCs/>
        </w:rPr>
      </w:pPr>
      <w:r w:rsidRPr="005C544B">
        <w:rPr>
          <w:bCs/>
        </w:rPr>
        <w:t>Кошторис</w:t>
      </w:r>
    </w:p>
    <w:p w:rsidR="00837D88" w:rsidRPr="005C544B" w:rsidRDefault="00837D88" w:rsidP="00837D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eastAsia="ar-SA"/>
        </w:rPr>
      </w:pPr>
      <w:r w:rsidRPr="005C544B">
        <w:rPr>
          <w:bCs/>
        </w:rPr>
        <w:t xml:space="preserve">витрат щодо виконання міської цільової </w:t>
      </w:r>
      <w:r w:rsidRPr="005C544B">
        <w:t xml:space="preserve">Програми </w:t>
      </w:r>
      <w:r w:rsidRPr="005C544B">
        <w:rPr>
          <w:bCs/>
          <w:lang w:eastAsia="ar-SA"/>
        </w:rPr>
        <w:t xml:space="preserve"> із забезпечення  громадського порядку на території Обухівської міської ради на 2017- 2020 роки в частині </w:t>
      </w:r>
      <w:r w:rsidRPr="005C544B">
        <w:rPr>
          <w:spacing w:val="-12"/>
        </w:rPr>
        <w:t xml:space="preserve">сприяння  організації роботи Обухівського відділу поліції з виконання  завдань національної поліції на території Обухівської міської ради:  </w:t>
      </w:r>
      <w:r w:rsidRPr="005C544B">
        <w:rPr>
          <w:shd w:val="clear" w:color="auto" w:fill="FFFFFF"/>
        </w:rPr>
        <w:t>забезпечення публічної безпеки і порядку;</w:t>
      </w:r>
      <w:r w:rsidRPr="005C544B">
        <w:rPr>
          <w:spacing w:val="-12"/>
        </w:rPr>
        <w:t xml:space="preserve"> </w:t>
      </w:r>
      <w:r w:rsidRPr="005C544B">
        <w:rPr>
          <w:shd w:val="clear" w:color="auto" w:fill="FFFFFF"/>
        </w:rPr>
        <w:t>охорони прав і свобод мешканців громади</w:t>
      </w:r>
    </w:p>
    <w:p w:rsidR="00837D88" w:rsidRPr="005C544B" w:rsidRDefault="00837D88" w:rsidP="00837D8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50" w:line="330" w:lineRule="atLeast"/>
        <w:jc w:val="center"/>
        <w:rPr>
          <w:color w:val="777777"/>
        </w:rPr>
      </w:pPr>
      <w:r w:rsidRPr="005C544B">
        <w:rPr>
          <w:bCs/>
          <w:color w:val="777777"/>
        </w:rPr>
        <w:t xml:space="preserve"> </w:t>
      </w:r>
    </w:p>
    <w:tbl>
      <w:tblPr>
        <w:tblW w:w="1393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826"/>
        <w:gridCol w:w="3505"/>
        <w:gridCol w:w="1210"/>
        <w:gridCol w:w="846"/>
        <w:gridCol w:w="825"/>
        <w:gridCol w:w="960"/>
        <w:gridCol w:w="1921"/>
        <w:gridCol w:w="3842"/>
      </w:tblGrid>
      <w:tr w:rsidR="00837D88" w:rsidRPr="005C544B" w:rsidTr="00A43A95">
        <w:tc>
          <w:tcPr>
            <w:tcW w:w="826" w:type="dxa"/>
            <w:vMerge w:val="restart"/>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after="150" w:line="276" w:lineRule="auto"/>
              <w:jc w:val="center"/>
            </w:pPr>
            <w:r w:rsidRPr="005C544B">
              <w:t>№</w:t>
            </w:r>
            <w:r w:rsidRPr="005C544B">
              <w:br/>
              <w:t>з/п</w:t>
            </w:r>
          </w:p>
        </w:tc>
        <w:tc>
          <w:tcPr>
            <w:tcW w:w="3505" w:type="dxa"/>
            <w:vMerge w:val="restart"/>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after="150" w:line="276" w:lineRule="auto"/>
              <w:jc w:val="center"/>
            </w:pPr>
            <w:r w:rsidRPr="005C544B">
              <w:t>Зміст заходів</w:t>
            </w:r>
          </w:p>
        </w:tc>
        <w:tc>
          <w:tcPr>
            <w:tcW w:w="3841" w:type="dxa"/>
            <w:gridSpan w:val="4"/>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after="150" w:line="276" w:lineRule="auto"/>
              <w:jc w:val="center"/>
            </w:pPr>
            <w:r w:rsidRPr="005C544B">
              <w:t>Необхідно коштів (тис.грн/рік)</w:t>
            </w:r>
          </w:p>
        </w:tc>
        <w:tc>
          <w:tcPr>
            <w:tcW w:w="1921" w:type="dxa"/>
            <w:vMerge w:val="restart"/>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after="150" w:line="276" w:lineRule="auto"/>
              <w:jc w:val="center"/>
            </w:pPr>
            <w:r w:rsidRPr="005C544B">
              <w:t>Джерело фінансування</w:t>
            </w:r>
          </w:p>
        </w:tc>
        <w:tc>
          <w:tcPr>
            <w:tcW w:w="3842" w:type="dxa"/>
            <w:vMerge w:val="restart"/>
            <w:tcBorders>
              <w:top w:val="outset" w:sz="6" w:space="0" w:color="auto"/>
              <w:left w:val="outset" w:sz="6" w:space="0" w:color="auto"/>
              <w:bottom w:val="outset" w:sz="6" w:space="0" w:color="auto"/>
              <w:right w:val="single" w:sz="4" w:space="0" w:color="auto"/>
            </w:tcBorders>
            <w:vAlign w:val="center"/>
            <w:hideMark/>
          </w:tcPr>
          <w:p w:rsidR="00837D88" w:rsidRPr="005C544B" w:rsidRDefault="00837D88" w:rsidP="00A43A95">
            <w:pPr>
              <w:spacing w:after="150" w:line="276" w:lineRule="auto"/>
              <w:jc w:val="center"/>
            </w:pPr>
            <w:r w:rsidRPr="005C544B">
              <w:t>Відповідальні виконавці</w:t>
            </w:r>
          </w:p>
        </w:tc>
      </w:tr>
      <w:tr w:rsidR="00837D88" w:rsidRPr="005C544B" w:rsidTr="00A43A95">
        <w:tc>
          <w:tcPr>
            <w:tcW w:w="826" w:type="dxa"/>
            <w:vMerge/>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tc>
        <w:tc>
          <w:tcPr>
            <w:tcW w:w="3505" w:type="dxa"/>
            <w:vMerge/>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tc>
        <w:tc>
          <w:tcPr>
            <w:tcW w:w="1210" w:type="dxa"/>
            <w:tcBorders>
              <w:top w:val="outset" w:sz="6" w:space="0" w:color="auto"/>
              <w:left w:val="outset" w:sz="6" w:space="0" w:color="auto"/>
              <w:bottom w:val="outset" w:sz="6" w:space="0" w:color="auto"/>
              <w:right w:val="outset" w:sz="6" w:space="0" w:color="auto"/>
            </w:tcBorders>
            <w:hideMark/>
          </w:tcPr>
          <w:p w:rsidR="00837D88" w:rsidRPr="005C544B" w:rsidRDefault="00837D88" w:rsidP="00A43A95">
            <w:pPr>
              <w:spacing w:after="150" w:line="276" w:lineRule="auto"/>
              <w:jc w:val="center"/>
            </w:pPr>
            <w:r w:rsidRPr="005C544B">
              <w:rPr>
                <w:bCs/>
              </w:rPr>
              <w:t xml:space="preserve"> 2017</w:t>
            </w:r>
          </w:p>
        </w:tc>
        <w:tc>
          <w:tcPr>
            <w:tcW w:w="846" w:type="dxa"/>
            <w:tcBorders>
              <w:top w:val="outset" w:sz="6" w:space="0" w:color="auto"/>
              <w:left w:val="outset" w:sz="6" w:space="0" w:color="auto"/>
              <w:bottom w:val="outset" w:sz="6" w:space="0" w:color="auto"/>
              <w:right w:val="outset" w:sz="6" w:space="0" w:color="auto"/>
            </w:tcBorders>
            <w:hideMark/>
          </w:tcPr>
          <w:p w:rsidR="00837D88" w:rsidRPr="005C544B" w:rsidRDefault="00837D88" w:rsidP="00A43A95">
            <w:pPr>
              <w:spacing w:after="150" w:line="276" w:lineRule="auto"/>
              <w:jc w:val="center"/>
            </w:pPr>
            <w:r w:rsidRPr="005C544B">
              <w:rPr>
                <w:bCs/>
              </w:rPr>
              <w:t>2018</w:t>
            </w:r>
          </w:p>
        </w:tc>
        <w:tc>
          <w:tcPr>
            <w:tcW w:w="825" w:type="dxa"/>
            <w:tcBorders>
              <w:top w:val="outset" w:sz="6" w:space="0" w:color="auto"/>
              <w:left w:val="outset" w:sz="6" w:space="0" w:color="auto"/>
              <w:bottom w:val="outset" w:sz="6" w:space="0" w:color="auto"/>
              <w:right w:val="single" w:sz="4" w:space="0" w:color="auto"/>
            </w:tcBorders>
            <w:hideMark/>
          </w:tcPr>
          <w:p w:rsidR="00837D88" w:rsidRPr="005C544B" w:rsidRDefault="00837D88" w:rsidP="00A43A95">
            <w:pPr>
              <w:spacing w:after="150" w:line="276" w:lineRule="auto"/>
              <w:jc w:val="center"/>
            </w:pPr>
            <w:r w:rsidRPr="005C544B">
              <w:rPr>
                <w:bCs/>
              </w:rPr>
              <w:t>2019</w:t>
            </w:r>
          </w:p>
        </w:tc>
        <w:tc>
          <w:tcPr>
            <w:tcW w:w="960" w:type="dxa"/>
            <w:tcBorders>
              <w:top w:val="outset" w:sz="6" w:space="0" w:color="auto"/>
              <w:left w:val="single" w:sz="4" w:space="0" w:color="auto"/>
              <w:bottom w:val="outset" w:sz="6" w:space="0" w:color="auto"/>
              <w:right w:val="outset" w:sz="6" w:space="0" w:color="auto"/>
            </w:tcBorders>
            <w:hideMark/>
          </w:tcPr>
          <w:p w:rsidR="00837D88" w:rsidRPr="005C544B" w:rsidRDefault="00837D88" w:rsidP="00A43A95">
            <w:pPr>
              <w:spacing w:after="150" w:line="276" w:lineRule="auto"/>
              <w:jc w:val="center"/>
            </w:pPr>
            <w:r w:rsidRPr="005C544B">
              <w:t>2020</w:t>
            </w:r>
          </w:p>
        </w:tc>
        <w:tc>
          <w:tcPr>
            <w:tcW w:w="1921" w:type="dxa"/>
            <w:vMerge/>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tc>
        <w:tc>
          <w:tcPr>
            <w:tcW w:w="3842" w:type="dxa"/>
            <w:vMerge/>
            <w:tcBorders>
              <w:top w:val="outset" w:sz="6" w:space="0" w:color="auto"/>
              <w:left w:val="outset" w:sz="6" w:space="0" w:color="auto"/>
              <w:bottom w:val="outset" w:sz="6" w:space="0" w:color="auto"/>
              <w:right w:val="single" w:sz="4" w:space="0" w:color="auto"/>
            </w:tcBorders>
            <w:vAlign w:val="center"/>
            <w:hideMark/>
          </w:tcPr>
          <w:p w:rsidR="00837D88" w:rsidRPr="005C544B" w:rsidRDefault="00837D88" w:rsidP="00A43A95"/>
        </w:tc>
      </w:tr>
      <w:tr w:rsidR="00837D88" w:rsidRPr="005C544B" w:rsidTr="00A43A95">
        <w:tc>
          <w:tcPr>
            <w:tcW w:w="826" w:type="dxa"/>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after="150" w:line="276" w:lineRule="auto"/>
              <w:jc w:val="center"/>
            </w:pPr>
            <w:r w:rsidRPr="005C544B">
              <w:t>1</w:t>
            </w:r>
          </w:p>
        </w:tc>
        <w:tc>
          <w:tcPr>
            <w:tcW w:w="3505" w:type="dxa"/>
            <w:tcBorders>
              <w:top w:val="outset" w:sz="6" w:space="0" w:color="auto"/>
              <w:left w:val="outset" w:sz="6" w:space="0" w:color="auto"/>
              <w:bottom w:val="outset" w:sz="6" w:space="0" w:color="auto"/>
              <w:right w:val="outset" w:sz="6" w:space="0" w:color="auto"/>
            </w:tcBorders>
            <w:hideMark/>
          </w:tcPr>
          <w:p w:rsidR="00837D88" w:rsidRPr="005C544B" w:rsidRDefault="00837D88" w:rsidP="00A43A95">
            <w:pPr>
              <w:spacing w:after="150" w:line="276" w:lineRule="auto"/>
              <w:jc w:val="center"/>
            </w:pPr>
            <w:r w:rsidRPr="005C544B">
              <w:t>2</w:t>
            </w:r>
          </w:p>
        </w:tc>
        <w:tc>
          <w:tcPr>
            <w:tcW w:w="1210" w:type="dxa"/>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after="150" w:line="276" w:lineRule="auto"/>
              <w:jc w:val="center"/>
            </w:pPr>
            <w:r w:rsidRPr="005C544B">
              <w:t>3</w:t>
            </w:r>
          </w:p>
        </w:tc>
        <w:tc>
          <w:tcPr>
            <w:tcW w:w="846" w:type="dxa"/>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after="150" w:line="276" w:lineRule="auto"/>
              <w:jc w:val="center"/>
            </w:pPr>
            <w:r w:rsidRPr="005C544B">
              <w:t>4</w:t>
            </w:r>
          </w:p>
        </w:tc>
        <w:tc>
          <w:tcPr>
            <w:tcW w:w="825" w:type="dxa"/>
            <w:tcBorders>
              <w:top w:val="outset" w:sz="6" w:space="0" w:color="auto"/>
              <w:left w:val="outset" w:sz="6" w:space="0" w:color="auto"/>
              <w:bottom w:val="outset" w:sz="6" w:space="0" w:color="auto"/>
              <w:right w:val="single" w:sz="4" w:space="0" w:color="auto"/>
            </w:tcBorders>
            <w:vAlign w:val="center"/>
            <w:hideMark/>
          </w:tcPr>
          <w:p w:rsidR="00837D88" w:rsidRPr="005C544B" w:rsidRDefault="00837D88" w:rsidP="00A43A95">
            <w:pPr>
              <w:spacing w:after="150" w:line="276" w:lineRule="auto"/>
              <w:jc w:val="center"/>
            </w:pPr>
            <w:r w:rsidRPr="005C544B">
              <w:t>5</w:t>
            </w:r>
          </w:p>
        </w:tc>
        <w:tc>
          <w:tcPr>
            <w:tcW w:w="960" w:type="dxa"/>
            <w:tcBorders>
              <w:top w:val="outset" w:sz="6" w:space="0" w:color="auto"/>
              <w:left w:val="single" w:sz="4" w:space="0" w:color="auto"/>
              <w:bottom w:val="outset" w:sz="6" w:space="0" w:color="auto"/>
              <w:right w:val="outset" w:sz="6" w:space="0" w:color="auto"/>
            </w:tcBorders>
            <w:vAlign w:val="center"/>
            <w:hideMark/>
          </w:tcPr>
          <w:p w:rsidR="00837D88" w:rsidRPr="005C544B" w:rsidRDefault="00837D88" w:rsidP="00A43A95">
            <w:pPr>
              <w:spacing w:after="150" w:line="276" w:lineRule="auto"/>
              <w:jc w:val="center"/>
            </w:pPr>
            <w:r w:rsidRPr="005C544B">
              <w:t>6</w:t>
            </w:r>
          </w:p>
        </w:tc>
        <w:tc>
          <w:tcPr>
            <w:tcW w:w="1921" w:type="dxa"/>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after="150" w:line="276" w:lineRule="auto"/>
              <w:jc w:val="center"/>
            </w:pPr>
            <w:r w:rsidRPr="005C544B">
              <w:t>7</w:t>
            </w:r>
          </w:p>
        </w:tc>
        <w:tc>
          <w:tcPr>
            <w:tcW w:w="3842" w:type="dxa"/>
            <w:tcBorders>
              <w:top w:val="outset" w:sz="6" w:space="0" w:color="auto"/>
              <w:left w:val="outset" w:sz="6" w:space="0" w:color="auto"/>
              <w:bottom w:val="outset" w:sz="6" w:space="0" w:color="auto"/>
              <w:right w:val="single" w:sz="4" w:space="0" w:color="auto"/>
            </w:tcBorders>
            <w:hideMark/>
          </w:tcPr>
          <w:p w:rsidR="00837D88" w:rsidRPr="005C544B" w:rsidRDefault="00837D88" w:rsidP="00A43A95">
            <w:pPr>
              <w:spacing w:after="150" w:line="276" w:lineRule="auto"/>
              <w:jc w:val="center"/>
            </w:pPr>
            <w:r w:rsidRPr="005C544B">
              <w:t>8</w:t>
            </w:r>
          </w:p>
        </w:tc>
      </w:tr>
      <w:tr w:rsidR="00837D88" w:rsidRPr="005C544B" w:rsidTr="00A43A95">
        <w:tc>
          <w:tcPr>
            <w:tcW w:w="826" w:type="dxa"/>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line="276" w:lineRule="auto"/>
              <w:jc w:val="center"/>
            </w:pPr>
            <w:r w:rsidRPr="005C544B">
              <w:t>1.</w:t>
            </w:r>
          </w:p>
        </w:tc>
        <w:tc>
          <w:tcPr>
            <w:tcW w:w="3505" w:type="dxa"/>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line="276" w:lineRule="auto"/>
            </w:pPr>
            <w:r w:rsidRPr="005C544B">
              <w:t>Забезпечення публічної безпеки і порядку</w:t>
            </w:r>
          </w:p>
        </w:tc>
        <w:tc>
          <w:tcPr>
            <w:tcW w:w="1210" w:type="dxa"/>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line="276" w:lineRule="auto"/>
              <w:jc w:val="center"/>
            </w:pPr>
          </w:p>
          <w:p w:rsidR="00837D88" w:rsidRPr="005C544B" w:rsidRDefault="00837D88" w:rsidP="00A43A95">
            <w:pPr>
              <w:spacing w:line="276" w:lineRule="auto"/>
              <w:jc w:val="center"/>
            </w:pPr>
          </w:p>
        </w:tc>
        <w:tc>
          <w:tcPr>
            <w:tcW w:w="846" w:type="dxa"/>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line="276" w:lineRule="auto"/>
              <w:jc w:val="center"/>
            </w:pPr>
            <w:r w:rsidRPr="005C544B">
              <w:t>200   </w:t>
            </w:r>
          </w:p>
        </w:tc>
        <w:tc>
          <w:tcPr>
            <w:tcW w:w="825" w:type="dxa"/>
            <w:tcBorders>
              <w:top w:val="outset" w:sz="6" w:space="0" w:color="auto"/>
              <w:left w:val="outset" w:sz="6" w:space="0" w:color="auto"/>
              <w:bottom w:val="outset" w:sz="6" w:space="0" w:color="auto"/>
              <w:right w:val="single" w:sz="4" w:space="0" w:color="auto"/>
            </w:tcBorders>
            <w:vAlign w:val="center"/>
            <w:hideMark/>
          </w:tcPr>
          <w:p w:rsidR="00837D88" w:rsidRPr="005C544B" w:rsidRDefault="00837D88" w:rsidP="00A43A95">
            <w:pPr>
              <w:spacing w:line="276" w:lineRule="auto"/>
              <w:jc w:val="center"/>
            </w:pPr>
            <w:r w:rsidRPr="005C544B">
              <w:t> </w:t>
            </w:r>
          </w:p>
        </w:tc>
        <w:tc>
          <w:tcPr>
            <w:tcW w:w="960" w:type="dxa"/>
            <w:tcBorders>
              <w:top w:val="outset" w:sz="6" w:space="0" w:color="auto"/>
              <w:left w:val="single" w:sz="4" w:space="0" w:color="auto"/>
              <w:bottom w:val="outset" w:sz="6" w:space="0" w:color="auto"/>
              <w:right w:val="outset" w:sz="6" w:space="0" w:color="auto"/>
            </w:tcBorders>
            <w:vAlign w:val="center"/>
          </w:tcPr>
          <w:p w:rsidR="00837D88" w:rsidRPr="005C544B" w:rsidRDefault="00837D88" w:rsidP="00A43A95">
            <w:pPr>
              <w:spacing w:line="276" w:lineRule="auto"/>
              <w:jc w:val="center"/>
            </w:pPr>
          </w:p>
        </w:tc>
        <w:tc>
          <w:tcPr>
            <w:tcW w:w="1921" w:type="dxa"/>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line="276" w:lineRule="auto"/>
              <w:jc w:val="center"/>
            </w:pPr>
            <w:r w:rsidRPr="005C544B">
              <w:t>Міський бюджет</w:t>
            </w:r>
          </w:p>
        </w:tc>
        <w:tc>
          <w:tcPr>
            <w:tcW w:w="3842" w:type="dxa"/>
            <w:tcBorders>
              <w:top w:val="outset" w:sz="6" w:space="0" w:color="auto"/>
              <w:left w:val="outset" w:sz="6" w:space="0" w:color="auto"/>
              <w:bottom w:val="outset" w:sz="6" w:space="0" w:color="auto"/>
              <w:right w:val="single" w:sz="4" w:space="0" w:color="auto"/>
            </w:tcBorders>
            <w:hideMark/>
          </w:tcPr>
          <w:p w:rsidR="00837D88" w:rsidRPr="005C544B" w:rsidRDefault="00837D88" w:rsidP="00A43A95">
            <w:pPr>
              <w:spacing w:line="276" w:lineRule="auto"/>
              <w:jc w:val="center"/>
            </w:pPr>
            <w:r w:rsidRPr="005C544B">
              <w:t>Виконавчий комітет Обухівської міської ради</w:t>
            </w:r>
          </w:p>
        </w:tc>
      </w:tr>
      <w:tr w:rsidR="00837D88" w:rsidRPr="005C544B" w:rsidTr="00A43A95">
        <w:tc>
          <w:tcPr>
            <w:tcW w:w="826" w:type="dxa"/>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after="150" w:line="276" w:lineRule="auto"/>
              <w:jc w:val="center"/>
            </w:pPr>
            <w:r w:rsidRPr="005C544B">
              <w:t> </w:t>
            </w:r>
          </w:p>
        </w:tc>
        <w:tc>
          <w:tcPr>
            <w:tcW w:w="3505" w:type="dxa"/>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after="150" w:line="276" w:lineRule="auto"/>
            </w:pPr>
            <w:r w:rsidRPr="005C544B">
              <w:rPr>
                <w:bCs/>
              </w:rPr>
              <w:t>РАЗОМ:</w:t>
            </w:r>
          </w:p>
        </w:tc>
        <w:tc>
          <w:tcPr>
            <w:tcW w:w="3841" w:type="dxa"/>
            <w:gridSpan w:val="4"/>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line="276" w:lineRule="auto"/>
            </w:pPr>
            <w:r w:rsidRPr="005C544B">
              <w:rPr>
                <w:bCs/>
              </w:rPr>
              <w:t xml:space="preserve">                       200 </w:t>
            </w:r>
          </w:p>
        </w:tc>
        <w:tc>
          <w:tcPr>
            <w:tcW w:w="1921" w:type="dxa"/>
            <w:tcBorders>
              <w:top w:val="outset" w:sz="6" w:space="0" w:color="auto"/>
              <w:left w:val="outset" w:sz="6" w:space="0" w:color="auto"/>
              <w:bottom w:val="outset" w:sz="6" w:space="0" w:color="auto"/>
              <w:right w:val="outset" w:sz="6" w:space="0" w:color="auto"/>
            </w:tcBorders>
            <w:vAlign w:val="center"/>
            <w:hideMark/>
          </w:tcPr>
          <w:p w:rsidR="00837D88" w:rsidRPr="005C544B" w:rsidRDefault="00837D88" w:rsidP="00A43A95">
            <w:pPr>
              <w:spacing w:after="150" w:line="276" w:lineRule="auto"/>
              <w:jc w:val="center"/>
            </w:pPr>
            <w:r w:rsidRPr="005C544B">
              <w:rPr>
                <w:bCs/>
              </w:rPr>
              <w:t> </w:t>
            </w:r>
          </w:p>
        </w:tc>
        <w:tc>
          <w:tcPr>
            <w:tcW w:w="3842" w:type="dxa"/>
            <w:tcBorders>
              <w:top w:val="outset" w:sz="6" w:space="0" w:color="auto"/>
              <w:left w:val="outset" w:sz="6" w:space="0" w:color="auto"/>
              <w:bottom w:val="outset" w:sz="6" w:space="0" w:color="auto"/>
              <w:right w:val="single" w:sz="4" w:space="0" w:color="auto"/>
            </w:tcBorders>
            <w:hideMark/>
          </w:tcPr>
          <w:p w:rsidR="00837D88" w:rsidRPr="005C544B" w:rsidRDefault="00837D88" w:rsidP="00A43A95">
            <w:pPr>
              <w:spacing w:line="276" w:lineRule="auto"/>
              <w:rPr>
                <w:rFonts w:eastAsiaTheme="minorHAnsi"/>
                <w:lang w:eastAsia="en-US"/>
              </w:rPr>
            </w:pPr>
          </w:p>
        </w:tc>
      </w:tr>
    </w:tbl>
    <w:p w:rsidR="00837D88" w:rsidRPr="005C544B" w:rsidRDefault="00837D88" w:rsidP="00837D88">
      <w:pPr>
        <w:pStyle w:val="a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rPr>
          <w:color w:val="auto"/>
          <w:lang w:val="uk-UA"/>
        </w:rPr>
      </w:pPr>
    </w:p>
    <w:p w:rsidR="00837D88" w:rsidRPr="005C544B" w:rsidRDefault="00837D88" w:rsidP="00837D88">
      <w:pPr>
        <w:pStyle w:val="a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rPr>
          <w:color w:val="auto"/>
          <w:lang w:val="uk-UA"/>
        </w:rPr>
      </w:pPr>
    </w:p>
    <w:p w:rsidR="00837D88" w:rsidRPr="005C544B" w:rsidRDefault="00837D88" w:rsidP="00837D88">
      <w:pPr>
        <w:pStyle w:val="a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rPr>
          <w:color w:val="auto"/>
          <w:lang w:val="uk-UA"/>
        </w:rPr>
      </w:pPr>
    </w:p>
    <w:p w:rsidR="00837D88" w:rsidRPr="005C544B" w:rsidRDefault="00837D88" w:rsidP="00837D88">
      <w:pPr>
        <w:pStyle w:val="a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rPr>
          <w:color w:val="auto"/>
          <w:lang w:val="uk-UA"/>
        </w:rPr>
      </w:pPr>
    </w:p>
    <w:p w:rsidR="00837D88" w:rsidRPr="005C544B" w:rsidRDefault="00837D88" w:rsidP="00837D88">
      <w:pPr>
        <w:tabs>
          <w:tab w:val="num" w:pos="540"/>
        </w:tabs>
        <w:ind w:right="-5" w:firstLine="360"/>
        <w:jc w:val="both"/>
        <w:sectPr w:rsidR="00837D88" w:rsidRPr="005C544B">
          <w:pgSz w:w="16838" w:h="11906" w:orient="landscape"/>
          <w:pgMar w:top="1077" w:right="720" w:bottom="1701" w:left="1701" w:header="709" w:footer="709" w:gutter="0"/>
          <w:cols w:space="720"/>
        </w:sectPr>
      </w:pPr>
      <w:r w:rsidRPr="005C544B">
        <w:t>Секретар ради                                                                                                                                                                                         Клочко С.М</w:t>
      </w:r>
    </w:p>
    <w:p w:rsidR="002973C1" w:rsidRPr="005C544B" w:rsidRDefault="002973C1" w:rsidP="002973C1">
      <w:pPr>
        <w:spacing w:line="264" w:lineRule="auto"/>
        <w:ind w:firstLine="360"/>
        <w:rPr>
          <w:sz w:val="28"/>
          <w:szCs w:val="28"/>
          <w:lang w:val="uk-UA"/>
        </w:rPr>
      </w:pPr>
      <w:r w:rsidRPr="005C544B">
        <w:rPr>
          <w:sz w:val="28"/>
          <w:szCs w:val="28"/>
          <w:lang w:val="uk-UA"/>
        </w:rPr>
        <w:lastRenderedPageBreak/>
        <w:t xml:space="preserve">                                                                    </w:t>
      </w:r>
      <w:r w:rsidR="00630018" w:rsidRPr="00630018">
        <w:rPr>
          <w:sz w:val="32"/>
        </w:rPr>
        <w:pict>
          <v:shape id="_x0000_s1108" type="#_x0000_t75" style="position:absolute;left:0;text-align:left;margin-left:213.2pt;margin-top:-20.6pt;width:39.45pt;height:50.4pt;z-index:251670528;mso-position-horizontal-relative:text;mso-position-vertical-relative:text" o:allowincell="f">
            <v:imagedata r:id="rId8" o:title=""/>
            <w10:wrap type="topAndBottom"/>
          </v:shape>
          <o:OLEObject Type="Embed" ProgID="MS_ClipArt_Gallery" ShapeID="_x0000_s1108" DrawAspect="Content" ObjectID="_1589201911" r:id="rId36"/>
        </w:pict>
      </w:r>
      <w:r w:rsidRPr="005C544B">
        <w:rPr>
          <w:i/>
          <w:lang w:val="uk-UA"/>
        </w:rPr>
        <w:t xml:space="preserve">                                                 </w:t>
      </w:r>
      <w:r w:rsidR="006D7117" w:rsidRPr="005C544B">
        <w:rPr>
          <w:i/>
          <w:lang w:val="uk-UA"/>
        </w:rPr>
        <w:t>13</w:t>
      </w:r>
      <w:r w:rsidRPr="005C544B">
        <w:rPr>
          <w:i/>
          <w:lang w:val="uk-UA"/>
        </w:rPr>
        <w:t xml:space="preserve">.  проект                                                     </w:t>
      </w:r>
      <w:r w:rsidRPr="005C544B">
        <w:rPr>
          <w:sz w:val="28"/>
          <w:szCs w:val="28"/>
          <w:lang w:val="uk-UA"/>
        </w:rPr>
        <w:t xml:space="preserve">                                                    </w:t>
      </w:r>
    </w:p>
    <w:p w:rsidR="002973C1" w:rsidRPr="005C544B" w:rsidRDefault="002973C1" w:rsidP="002973C1">
      <w:pPr>
        <w:pStyle w:val="a5"/>
        <w:ind w:left="8496"/>
        <w:jc w:val="left"/>
        <w:rPr>
          <w:b w:val="0"/>
          <w:sz w:val="28"/>
        </w:rPr>
      </w:pPr>
    </w:p>
    <w:p w:rsidR="002973C1" w:rsidRPr="005C544B" w:rsidRDefault="002973C1" w:rsidP="002973C1">
      <w:pPr>
        <w:pStyle w:val="a5"/>
        <w:jc w:val="left"/>
        <w:rPr>
          <w:b w:val="0"/>
          <w:sz w:val="28"/>
        </w:rPr>
      </w:pPr>
      <w:r w:rsidRPr="005C544B">
        <w:rPr>
          <w:b w:val="0"/>
          <w:sz w:val="28"/>
        </w:rPr>
        <w:t xml:space="preserve">                                        ОБУХІВСЬКА МІСЬКА РАДА                       </w:t>
      </w:r>
    </w:p>
    <w:p w:rsidR="002973C1" w:rsidRPr="005C544B" w:rsidRDefault="002973C1" w:rsidP="002973C1">
      <w:pPr>
        <w:pStyle w:val="a3"/>
        <w:rPr>
          <w:b w:val="0"/>
        </w:rPr>
      </w:pPr>
      <w:r w:rsidRPr="005C544B">
        <w:rPr>
          <w:b w:val="0"/>
        </w:rPr>
        <w:t>КИЇВСЬКОЇ ОБЛАСТІ</w:t>
      </w:r>
    </w:p>
    <w:p w:rsidR="002973C1" w:rsidRPr="005C544B" w:rsidRDefault="002973C1" w:rsidP="002973C1">
      <w:pPr>
        <w:pStyle w:val="a3"/>
        <w:rPr>
          <w:b w:val="0"/>
        </w:rPr>
      </w:pPr>
      <w:r w:rsidRPr="005C544B">
        <w:rPr>
          <w:b w:val="0"/>
        </w:rPr>
        <w:t xml:space="preserve"> Тридцять п’ята  сьомого  скликання </w:t>
      </w:r>
    </w:p>
    <w:p w:rsidR="002973C1" w:rsidRPr="005C544B" w:rsidRDefault="002973C1" w:rsidP="002973C1">
      <w:pPr>
        <w:pStyle w:val="a3"/>
        <w:jc w:val="left"/>
        <w:rPr>
          <w:b w:val="0"/>
          <w:szCs w:val="28"/>
        </w:rPr>
      </w:pPr>
      <w:r w:rsidRPr="005C544B">
        <w:rPr>
          <w:b w:val="0"/>
          <w:szCs w:val="28"/>
        </w:rPr>
        <w:t xml:space="preserve">                                                   Р І Ш Е Н Н Я</w:t>
      </w:r>
    </w:p>
    <w:p w:rsidR="002973C1" w:rsidRPr="005C544B" w:rsidRDefault="002973C1" w:rsidP="002973C1">
      <w:pPr>
        <w:rPr>
          <w:sz w:val="28"/>
          <w:szCs w:val="28"/>
        </w:rPr>
      </w:pPr>
    </w:p>
    <w:p w:rsidR="002973C1" w:rsidRPr="005C544B" w:rsidRDefault="002973C1" w:rsidP="002973C1">
      <w:pPr>
        <w:jc w:val="right"/>
        <w:rPr>
          <w:i/>
          <w:u w:val="single"/>
          <w:lang w:val="uk-UA"/>
        </w:rPr>
      </w:pPr>
      <w:r w:rsidRPr="005C544B">
        <w:rPr>
          <w:sz w:val="28"/>
          <w:szCs w:val="28"/>
          <w:lang w:val="uk-UA"/>
        </w:rPr>
        <w:t xml:space="preserve">                                                                                                          </w:t>
      </w:r>
    </w:p>
    <w:p w:rsidR="002973C1" w:rsidRPr="005C544B" w:rsidRDefault="002973C1" w:rsidP="002973C1">
      <w:pPr>
        <w:jc w:val="center"/>
        <w:rPr>
          <w:sz w:val="36"/>
          <w:szCs w:val="36"/>
        </w:rPr>
      </w:pPr>
    </w:p>
    <w:p w:rsidR="002973C1" w:rsidRPr="005C544B" w:rsidRDefault="002973C1" w:rsidP="002973C1">
      <w:pPr>
        <w:jc w:val="center"/>
        <w:rPr>
          <w:sz w:val="36"/>
          <w:szCs w:val="36"/>
        </w:rPr>
      </w:pPr>
    </w:p>
    <w:p w:rsidR="002973C1" w:rsidRPr="005C544B" w:rsidRDefault="002973C1" w:rsidP="002973C1">
      <w:pPr>
        <w:pStyle w:val="13"/>
        <w:rPr>
          <w:rFonts w:cs="Times New Roman"/>
          <w:szCs w:val="28"/>
        </w:rPr>
      </w:pPr>
      <w:r w:rsidRPr="005C544B">
        <w:rPr>
          <w:rFonts w:cs="Times New Roman"/>
          <w:szCs w:val="28"/>
        </w:rPr>
        <w:t xml:space="preserve">Про звернення до </w:t>
      </w:r>
      <w:r w:rsidRPr="005C544B">
        <w:rPr>
          <w:rFonts w:cs="Times New Roman"/>
          <w:szCs w:val="28"/>
          <w:lang w:eastAsia="uk-UA"/>
        </w:rPr>
        <w:t xml:space="preserve"> Верховної Ради України щодо ухвалення змін до законів України  з метою антиолігархічних  перетворень</w:t>
      </w:r>
    </w:p>
    <w:p w:rsidR="002973C1" w:rsidRPr="005C544B" w:rsidRDefault="002973C1" w:rsidP="002973C1">
      <w:pPr>
        <w:pStyle w:val="13"/>
        <w:rPr>
          <w:rFonts w:cs="Times New Roman"/>
          <w:sz w:val="36"/>
          <w:szCs w:val="36"/>
        </w:rPr>
      </w:pPr>
    </w:p>
    <w:p w:rsidR="002973C1" w:rsidRPr="005C544B" w:rsidRDefault="002973C1" w:rsidP="002973C1">
      <w:pPr>
        <w:ind w:firstLine="708"/>
        <w:jc w:val="both"/>
        <w:rPr>
          <w:sz w:val="28"/>
          <w:szCs w:val="28"/>
        </w:rPr>
      </w:pPr>
    </w:p>
    <w:p w:rsidR="002973C1" w:rsidRPr="005C544B" w:rsidRDefault="002973C1" w:rsidP="002973C1">
      <w:pPr>
        <w:jc w:val="both"/>
        <w:rPr>
          <w:lang w:val="uk-UA"/>
        </w:rPr>
      </w:pPr>
      <w:r w:rsidRPr="005C544B">
        <w:rPr>
          <w:sz w:val="28"/>
          <w:szCs w:val="28"/>
          <w:lang w:val="uk-UA"/>
        </w:rPr>
        <w:t xml:space="preserve">             </w:t>
      </w:r>
      <w:r w:rsidRPr="005C544B">
        <w:rPr>
          <w:sz w:val="28"/>
          <w:szCs w:val="28"/>
        </w:rPr>
        <w:t xml:space="preserve">Розглянувши пропозицію депутатів </w:t>
      </w:r>
      <w:r w:rsidRPr="005C544B">
        <w:rPr>
          <w:sz w:val="28"/>
          <w:szCs w:val="28"/>
          <w:lang w:val="uk-UA"/>
        </w:rPr>
        <w:t>Обухівської</w:t>
      </w:r>
      <w:r w:rsidRPr="005C544B">
        <w:rPr>
          <w:sz w:val="28"/>
          <w:szCs w:val="28"/>
        </w:rPr>
        <w:t xml:space="preserve"> </w:t>
      </w:r>
      <w:r w:rsidRPr="005C544B">
        <w:rPr>
          <w:sz w:val="28"/>
          <w:szCs w:val="28"/>
          <w:lang w:val="uk-UA"/>
        </w:rPr>
        <w:t>міської</w:t>
      </w:r>
      <w:r w:rsidRPr="005C544B">
        <w:rPr>
          <w:sz w:val="28"/>
          <w:szCs w:val="28"/>
        </w:rPr>
        <w:t xml:space="preserve"> рад</w:t>
      </w:r>
      <w:r w:rsidRPr="005C544B">
        <w:rPr>
          <w:sz w:val="28"/>
          <w:szCs w:val="28"/>
          <w:lang w:val="uk-UA"/>
        </w:rPr>
        <w:t xml:space="preserve">и від 17.04.2018 року </w:t>
      </w:r>
      <w:r w:rsidRPr="005C544B">
        <w:rPr>
          <w:sz w:val="28"/>
          <w:szCs w:val="28"/>
        </w:rPr>
        <w:t>, керуючись</w:t>
      </w:r>
      <w:r w:rsidRPr="005C544B">
        <w:rPr>
          <w:sz w:val="28"/>
          <w:szCs w:val="28"/>
          <w:lang w:val="uk-UA"/>
        </w:rPr>
        <w:t xml:space="preserve"> статтею 26  Закону України «Про місцеве самоврядування в Україні», враховуючи рекомендації комісії з питань</w:t>
      </w:r>
      <w:r w:rsidRPr="005C544B">
        <w:rPr>
          <w:bCs/>
          <w:color w:val="000000"/>
          <w:sz w:val="28"/>
          <w:szCs w:val="28"/>
          <w:lang w:val="uk-UA" w:eastAsia="uk-UA"/>
        </w:rPr>
        <w:t xml:space="preserve"> регламенту, депутатської діяльності, етики, законності та правопорядку</w:t>
      </w:r>
      <w:r w:rsidRPr="005C544B">
        <w:rPr>
          <w:color w:val="000000"/>
          <w:sz w:val="28"/>
          <w:szCs w:val="28"/>
          <w:lang w:val="uk-UA"/>
        </w:rPr>
        <w:t xml:space="preserve"> Обухівської міської ради.</w:t>
      </w:r>
    </w:p>
    <w:p w:rsidR="002973C1" w:rsidRPr="005C544B" w:rsidRDefault="002973C1" w:rsidP="002973C1">
      <w:pPr>
        <w:ind w:firstLine="708"/>
        <w:jc w:val="both"/>
        <w:rPr>
          <w:sz w:val="28"/>
          <w:szCs w:val="28"/>
          <w:lang w:val="uk-UA"/>
        </w:rPr>
      </w:pPr>
    </w:p>
    <w:p w:rsidR="002973C1" w:rsidRPr="005C544B" w:rsidRDefault="002973C1" w:rsidP="002973C1">
      <w:pPr>
        <w:pStyle w:val="13"/>
        <w:ind w:left="360"/>
        <w:jc w:val="both"/>
        <w:rPr>
          <w:rFonts w:cs="Times New Roman"/>
          <w:szCs w:val="28"/>
        </w:rPr>
      </w:pPr>
    </w:p>
    <w:p w:rsidR="002973C1" w:rsidRPr="005C544B" w:rsidRDefault="002973C1" w:rsidP="002973C1">
      <w:pPr>
        <w:pStyle w:val="13"/>
        <w:numPr>
          <w:ilvl w:val="0"/>
          <w:numId w:val="1"/>
        </w:numPr>
        <w:jc w:val="both"/>
        <w:rPr>
          <w:rFonts w:cs="Times New Roman"/>
          <w:szCs w:val="28"/>
        </w:rPr>
      </w:pPr>
      <w:r w:rsidRPr="005C544B">
        <w:rPr>
          <w:rFonts w:cs="Times New Roman"/>
          <w:szCs w:val="28"/>
        </w:rPr>
        <w:t xml:space="preserve">Звернутися до </w:t>
      </w:r>
      <w:r w:rsidRPr="005C544B">
        <w:rPr>
          <w:rFonts w:cs="Times New Roman"/>
          <w:szCs w:val="28"/>
          <w:lang w:eastAsia="uk-UA"/>
        </w:rPr>
        <w:t>Верховної Ради України щодо ухвалення змін до законів України з метою антиолігархічних  перетворень ( додається).</w:t>
      </w:r>
    </w:p>
    <w:p w:rsidR="002973C1" w:rsidRPr="005C544B" w:rsidRDefault="002973C1" w:rsidP="002973C1">
      <w:pPr>
        <w:numPr>
          <w:ilvl w:val="0"/>
          <w:numId w:val="1"/>
        </w:numPr>
        <w:spacing w:line="288" w:lineRule="auto"/>
        <w:jc w:val="both"/>
        <w:rPr>
          <w:sz w:val="28"/>
          <w:szCs w:val="28"/>
          <w:lang w:val="uk-UA"/>
        </w:rPr>
      </w:pPr>
      <w:r w:rsidRPr="005C544B">
        <w:rPr>
          <w:sz w:val="28"/>
          <w:szCs w:val="28"/>
          <w:lang w:val="uk-UA"/>
        </w:rPr>
        <w:t>Надіслати текст звернення Верховній Раді України, а також опублікувати</w:t>
      </w:r>
    </w:p>
    <w:p w:rsidR="002973C1" w:rsidRPr="005C544B" w:rsidRDefault="002973C1" w:rsidP="002973C1">
      <w:pPr>
        <w:spacing w:line="288" w:lineRule="auto"/>
        <w:jc w:val="both"/>
        <w:rPr>
          <w:sz w:val="28"/>
          <w:szCs w:val="28"/>
          <w:lang w:val="uk-UA"/>
        </w:rPr>
      </w:pPr>
      <w:r w:rsidRPr="005C544B">
        <w:rPr>
          <w:sz w:val="28"/>
          <w:szCs w:val="28"/>
          <w:lang w:val="uk-UA"/>
        </w:rPr>
        <w:t>на сайті Обухівської міської ради та в ЗМІ.</w:t>
      </w:r>
    </w:p>
    <w:p w:rsidR="002973C1" w:rsidRPr="005C544B" w:rsidRDefault="002973C1" w:rsidP="002973C1">
      <w:pPr>
        <w:rPr>
          <w:lang w:val="uk-UA"/>
        </w:rPr>
      </w:pPr>
      <w:r w:rsidRPr="005C544B">
        <w:rPr>
          <w:sz w:val="28"/>
          <w:szCs w:val="28"/>
        </w:rPr>
        <w:t>3.    Контроль за виконанням рішення покласти на постійн</w:t>
      </w:r>
      <w:r w:rsidRPr="005C544B">
        <w:rPr>
          <w:sz w:val="28"/>
          <w:szCs w:val="28"/>
          <w:lang w:val="uk-UA"/>
        </w:rPr>
        <w:t>у</w:t>
      </w:r>
      <w:r w:rsidRPr="005C544B">
        <w:rPr>
          <w:sz w:val="28"/>
          <w:szCs w:val="28"/>
        </w:rPr>
        <w:t xml:space="preserve"> комісі</w:t>
      </w:r>
      <w:r w:rsidRPr="005C544B">
        <w:rPr>
          <w:sz w:val="28"/>
          <w:szCs w:val="28"/>
          <w:lang w:val="uk-UA"/>
        </w:rPr>
        <w:t>ю</w:t>
      </w:r>
      <w:r w:rsidRPr="005C544B">
        <w:rPr>
          <w:sz w:val="28"/>
          <w:szCs w:val="28"/>
        </w:rPr>
        <w:t xml:space="preserve"> з питань </w:t>
      </w:r>
      <w:r w:rsidRPr="005C544B">
        <w:rPr>
          <w:bCs/>
          <w:color w:val="000000"/>
          <w:sz w:val="28"/>
          <w:szCs w:val="28"/>
          <w:lang w:eastAsia="uk-UA"/>
        </w:rPr>
        <w:t>регламенту</w:t>
      </w:r>
      <w:r w:rsidRPr="005C544B">
        <w:rPr>
          <w:bCs/>
          <w:color w:val="000000"/>
          <w:sz w:val="28"/>
          <w:szCs w:val="28"/>
          <w:lang w:val="uk-UA" w:eastAsia="uk-UA"/>
        </w:rPr>
        <w:t>, депутатської діяльності, етики, законності та правопорядку</w:t>
      </w:r>
      <w:r w:rsidRPr="005C544B">
        <w:rPr>
          <w:color w:val="000000"/>
          <w:sz w:val="28"/>
          <w:szCs w:val="28"/>
        </w:rPr>
        <w:t xml:space="preserve"> </w:t>
      </w:r>
      <w:r w:rsidRPr="005C544B">
        <w:rPr>
          <w:color w:val="000000"/>
          <w:sz w:val="28"/>
          <w:szCs w:val="28"/>
          <w:lang w:val="uk-UA"/>
        </w:rPr>
        <w:t xml:space="preserve">Обухівської міської </w:t>
      </w:r>
      <w:r w:rsidRPr="005C544B">
        <w:rPr>
          <w:color w:val="000000"/>
          <w:sz w:val="28"/>
          <w:szCs w:val="28"/>
        </w:rPr>
        <w:t>ради</w:t>
      </w:r>
      <w:r w:rsidRPr="005C544B">
        <w:rPr>
          <w:color w:val="000000"/>
          <w:sz w:val="28"/>
          <w:szCs w:val="28"/>
          <w:lang w:val="uk-UA"/>
        </w:rPr>
        <w:t>.</w:t>
      </w:r>
    </w:p>
    <w:p w:rsidR="002973C1" w:rsidRPr="005C544B" w:rsidRDefault="002973C1" w:rsidP="002973C1">
      <w:pPr>
        <w:ind w:left="360"/>
        <w:rPr>
          <w:lang w:val="uk-UA"/>
        </w:rPr>
      </w:pPr>
    </w:p>
    <w:p w:rsidR="002973C1" w:rsidRPr="005C544B" w:rsidRDefault="002973C1" w:rsidP="002973C1">
      <w:pPr>
        <w:rPr>
          <w:lang w:val="uk-UA"/>
        </w:rPr>
      </w:pPr>
    </w:p>
    <w:p w:rsidR="002973C1" w:rsidRPr="005C544B" w:rsidRDefault="002973C1" w:rsidP="002973C1">
      <w:pPr>
        <w:rPr>
          <w:sz w:val="28"/>
          <w:szCs w:val="28"/>
          <w:lang w:val="uk-UA"/>
        </w:rPr>
      </w:pPr>
    </w:p>
    <w:p w:rsidR="002973C1" w:rsidRPr="005C544B" w:rsidRDefault="002973C1" w:rsidP="002973C1">
      <w:pPr>
        <w:rPr>
          <w:sz w:val="28"/>
          <w:szCs w:val="28"/>
          <w:lang w:val="uk-UA"/>
        </w:rPr>
      </w:pPr>
      <w:r w:rsidRPr="005C544B">
        <w:rPr>
          <w:sz w:val="28"/>
          <w:szCs w:val="28"/>
          <w:lang w:val="uk-UA"/>
        </w:rPr>
        <w:t>Міський голова                                                                                  О.М. Левченко</w:t>
      </w:r>
    </w:p>
    <w:p w:rsidR="002973C1" w:rsidRPr="005C544B" w:rsidRDefault="002973C1" w:rsidP="002973C1">
      <w:pPr>
        <w:spacing w:line="264" w:lineRule="auto"/>
        <w:ind w:firstLine="360"/>
        <w:rPr>
          <w:sz w:val="28"/>
          <w:szCs w:val="28"/>
          <w:lang w:val="uk-UA"/>
        </w:rPr>
      </w:pPr>
    </w:p>
    <w:p w:rsidR="002973C1" w:rsidRPr="005C544B" w:rsidRDefault="002973C1" w:rsidP="002973C1">
      <w:pPr>
        <w:spacing w:line="264" w:lineRule="auto"/>
        <w:ind w:firstLine="360"/>
        <w:rPr>
          <w:lang w:val="uk-UA"/>
        </w:rPr>
      </w:pPr>
      <w:r w:rsidRPr="005C544B">
        <w:rPr>
          <w:lang w:val="uk-UA"/>
        </w:rPr>
        <w:t>м. Обухів</w:t>
      </w:r>
    </w:p>
    <w:p w:rsidR="002973C1" w:rsidRPr="005C544B" w:rsidRDefault="002973C1" w:rsidP="002973C1">
      <w:pPr>
        <w:spacing w:line="264" w:lineRule="auto"/>
        <w:ind w:firstLine="360"/>
        <w:rPr>
          <w:lang w:val="uk-UA"/>
        </w:rPr>
      </w:pPr>
      <w:r w:rsidRPr="005C544B">
        <w:rPr>
          <w:lang w:val="uk-UA"/>
        </w:rPr>
        <w:t>№____-35-УІІ від 31.05.2018 р.</w:t>
      </w:r>
    </w:p>
    <w:p w:rsidR="002973C1" w:rsidRPr="005C544B" w:rsidRDefault="002973C1" w:rsidP="002973C1">
      <w:pPr>
        <w:spacing w:line="264" w:lineRule="auto"/>
        <w:ind w:firstLine="360"/>
        <w:rPr>
          <w:lang w:val="uk-UA"/>
        </w:rPr>
      </w:pPr>
    </w:p>
    <w:p w:rsidR="002973C1" w:rsidRPr="005C544B" w:rsidRDefault="002973C1" w:rsidP="002973C1">
      <w:pPr>
        <w:spacing w:line="264" w:lineRule="auto"/>
        <w:ind w:firstLine="360"/>
        <w:rPr>
          <w:lang w:val="uk-UA"/>
        </w:rPr>
      </w:pPr>
    </w:p>
    <w:p w:rsidR="002973C1" w:rsidRPr="005C544B" w:rsidRDefault="002973C1" w:rsidP="002973C1">
      <w:pPr>
        <w:spacing w:line="264" w:lineRule="auto"/>
        <w:ind w:left="5928"/>
        <w:rPr>
          <w:sz w:val="28"/>
          <w:szCs w:val="28"/>
          <w:lang w:val="uk-UA"/>
        </w:rPr>
      </w:pPr>
    </w:p>
    <w:p w:rsidR="002973C1" w:rsidRPr="005C544B" w:rsidRDefault="002973C1" w:rsidP="002973C1">
      <w:pPr>
        <w:spacing w:line="264" w:lineRule="auto"/>
        <w:ind w:left="5928"/>
        <w:rPr>
          <w:sz w:val="28"/>
          <w:szCs w:val="28"/>
          <w:lang w:val="uk-UA"/>
        </w:rPr>
      </w:pPr>
    </w:p>
    <w:p w:rsidR="002973C1" w:rsidRPr="005C544B" w:rsidRDefault="002973C1" w:rsidP="002973C1">
      <w:pPr>
        <w:spacing w:line="264" w:lineRule="auto"/>
        <w:ind w:left="5928"/>
        <w:rPr>
          <w:sz w:val="28"/>
          <w:szCs w:val="28"/>
          <w:lang w:val="uk-UA"/>
        </w:rPr>
      </w:pPr>
    </w:p>
    <w:p w:rsidR="002973C1" w:rsidRPr="005C544B" w:rsidRDefault="002973C1" w:rsidP="002973C1">
      <w:pPr>
        <w:spacing w:line="264" w:lineRule="auto"/>
        <w:ind w:left="5928"/>
        <w:rPr>
          <w:sz w:val="28"/>
          <w:szCs w:val="28"/>
          <w:lang w:val="uk-UA"/>
        </w:rPr>
      </w:pPr>
    </w:p>
    <w:p w:rsidR="002973C1" w:rsidRPr="005C544B" w:rsidRDefault="002973C1" w:rsidP="002973C1">
      <w:pPr>
        <w:spacing w:line="264" w:lineRule="auto"/>
        <w:ind w:left="5928"/>
        <w:rPr>
          <w:sz w:val="28"/>
          <w:szCs w:val="28"/>
          <w:lang w:val="uk-UA"/>
        </w:rPr>
      </w:pPr>
    </w:p>
    <w:p w:rsidR="006D7117" w:rsidRPr="005C544B" w:rsidRDefault="006D7117" w:rsidP="002973C1">
      <w:pPr>
        <w:spacing w:line="264" w:lineRule="auto"/>
        <w:ind w:left="5928"/>
        <w:rPr>
          <w:sz w:val="28"/>
          <w:szCs w:val="28"/>
          <w:lang w:val="uk-UA"/>
        </w:rPr>
      </w:pPr>
    </w:p>
    <w:p w:rsidR="006D7117" w:rsidRPr="005C544B" w:rsidRDefault="006D7117" w:rsidP="002973C1">
      <w:pPr>
        <w:spacing w:line="264" w:lineRule="auto"/>
        <w:ind w:left="5928"/>
        <w:rPr>
          <w:sz w:val="28"/>
          <w:szCs w:val="28"/>
          <w:lang w:val="uk-UA"/>
        </w:rPr>
      </w:pPr>
    </w:p>
    <w:p w:rsidR="002973C1" w:rsidRPr="005C544B" w:rsidRDefault="002973C1" w:rsidP="002973C1">
      <w:pPr>
        <w:tabs>
          <w:tab w:val="left" w:pos="4536"/>
        </w:tabs>
        <w:jc w:val="center"/>
        <w:rPr>
          <w:sz w:val="28"/>
          <w:szCs w:val="28"/>
          <w:lang w:val="uk-UA"/>
        </w:rPr>
      </w:pPr>
      <w:r w:rsidRPr="005C544B">
        <w:rPr>
          <w:sz w:val="28"/>
          <w:szCs w:val="28"/>
          <w:lang w:val="uk-UA"/>
        </w:rPr>
        <w:lastRenderedPageBreak/>
        <w:t>Звернення</w:t>
      </w:r>
    </w:p>
    <w:p w:rsidR="002973C1" w:rsidRPr="005C544B" w:rsidRDefault="002973C1" w:rsidP="002973C1">
      <w:pPr>
        <w:tabs>
          <w:tab w:val="left" w:pos="4536"/>
        </w:tabs>
        <w:jc w:val="center"/>
        <w:rPr>
          <w:sz w:val="28"/>
          <w:szCs w:val="28"/>
          <w:lang w:val="uk-UA"/>
        </w:rPr>
      </w:pPr>
      <w:r w:rsidRPr="005C544B">
        <w:rPr>
          <w:sz w:val="28"/>
          <w:szCs w:val="28"/>
          <w:lang w:val="uk-UA"/>
        </w:rPr>
        <w:t>Обухівської міської ради до Верховної Ради України щодо ухвалення</w:t>
      </w:r>
    </w:p>
    <w:p w:rsidR="002973C1" w:rsidRPr="005C544B" w:rsidRDefault="002973C1" w:rsidP="002973C1">
      <w:pPr>
        <w:pStyle w:val="13"/>
        <w:jc w:val="center"/>
        <w:rPr>
          <w:rFonts w:cs="Times New Roman"/>
          <w:szCs w:val="28"/>
        </w:rPr>
      </w:pPr>
      <w:r w:rsidRPr="005C544B">
        <w:rPr>
          <w:rFonts w:cs="Times New Roman"/>
          <w:szCs w:val="28"/>
          <w:lang w:eastAsia="uk-UA"/>
        </w:rPr>
        <w:t>змін до законів України  з метою антиолігархічних  перетворень</w:t>
      </w:r>
    </w:p>
    <w:p w:rsidR="002973C1" w:rsidRPr="005C544B" w:rsidRDefault="002973C1" w:rsidP="002973C1">
      <w:pPr>
        <w:tabs>
          <w:tab w:val="left" w:pos="4536"/>
        </w:tabs>
        <w:jc w:val="both"/>
        <w:rPr>
          <w:sz w:val="28"/>
          <w:szCs w:val="28"/>
          <w:lang w:val="uk-UA"/>
        </w:rPr>
      </w:pPr>
    </w:p>
    <w:p w:rsidR="002973C1" w:rsidRPr="005C544B" w:rsidRDefault="002973C1" w:rsidP="002973C1">
      <w:pPr>
        <w:ind w:firstLine="708"/>
        <w:rPr>
          <w:sz w:val="28"/>
          <w:szCs w:val="28"/>
          <w:lang w:val="uk-UA"/>
        </w:rPr>
      </w:pPr>
      <w:r w:rsidRPr="005C544B">
        <w:rPr>
          <w:sz w:val="28"/>
          <w:szCs w:val="28"/>
          <w:lang w:val="uk-UA"/>
        </w:rPr>
        <w:t xml:space="preserve">Найбільші виклики, які сьогодні постали перед українцями, це – війна, корупція і тотальне зубожіння нації. </w:t>
      </w:r>
      <w:r w:rsidRPr="005C544B">
        <w:rPr>
          <w:sz w:val="28"/>
          <w:szCs w:val="28"/>
        </w:rPr>
        <w:t>Але найстрашніше – непевність у завтрашньому дні, тривога кожного українця за майбутнє дітей. Причиною цього є олігархія.</w:t>
      </w:r>
    </w:p>
    <w:p w:rsidR="002973C1" w:rsidRPr="005C544B" w:rsidRDefault="002973C1" w:rsidP="002973C1">
      <w:pPr>
        <w:ind w:firstLine="708"/>
        <w:jc w:val="both"/>
        <w:rPr>
          <w:sz w:val="28"/>
          <w:szCs w:val="28"/>
          <w:highlight w:val="yellow"/>
        </w:rPr>
      </w:pPr>
      <w:r w:rsidRPr="005C544B">
        <w:rPr>
          <w:sz w:val="28"/>
          <w:szCs w:val="28"/>
        </w:rPr>
        <w:t xml:space="preserve">По-перше, олігархія є основою системної корупції. Попри створення нових антикорупційних органів і задекларовану на найвищому рівні боротьбу з корупцією, її рівень </w:t>
      </w:r>
      <w:r w:rsidRPr="005C544B">
        <w:rPr>
          <w:sz w:val="28"/>
          <w:szCs w:val="28"/>
          <w:lang w:val="uk-UA"/>
        </w:rPr>
        <w:t xml:space="preserve"> залишається загрозливим</w:t>
      </w:r>
      <w:r w:rsidRPr="005C544B">
        <w:rPr>
          <w:sz w:val="28"/>
          <w:szCs w:val="28"/>
        </w:rPr>
        <w:t xml:space="preserve">. Боротьба йде лише з окремими проявами корупції, а це не може розв’язати проблему системно. Бо не торкається її основи – олігархії, яка є зрощенням великого кримінального капіталу з державною владою. Адже саме олігархи залишаються головними акціонерами влади в Україні впродовж чверті століття. Це вони корумпують увесь державний апарат, за що отримують можливості за безцінь приватизовувати підприємства та творити приватні монополії, не платити податків і вивозити награбоване в офшори, «освоювати» державний бюджет через різноманітні тендери та дотації, обкладати українців непомірними тарифами та цінами за товари та послуги. </w:t>
      </w:r>
    </w:p>
    <w:p w:rsidR="002973C1" w:rsidRPr="005C544B" w:rsidRDefault="002973C1" w:rsidP="002973C1">
      <w:pPr>
        <w:ind w:firstLine="708"/>
        <w:jc w:val="both"/>
        <w:rPr>
          <w:sz w:val="28"/>
          <w:szCs w:val="28"/>
        </w:rPr>
      </w:pPr>
      <w:r w:rsidRPr="005C544B">
        <w:rPr>
          <w:sz w:val="28"/>
          <w:szCs w:val="28"/>
        </w:rPr>
        <w:t>По-друге, олігархія є причиною зубожіння українців. Падіння рівня життя тотальної більшості українців – це зовсім не «дешевий популізм», а доконаний математичний факт. У визискуваній олігархами Україні її громадяни мусять працювати за 190 євро на місяць, що є найнижчою чистою середньою зарплатнею в Європі. Ця сума у понад п’ять разів менша за середню зарплатню у крихітній непромисловій Естонії, яка одночасно з нами позбулася колгоспного совєцького ярма, майже в чотири рази менша за середню заробітну плату в Польщі, яка починала з нижчих порівняно з Україною стартових позицій на початку 90-х рр., і навіть менша, ніж у сусідніх Білорусі та Молдові.</w:t>
      </w:r>
    </w:p>
    <w:p w:rsidR="002973C1" w:rsidRPr="005C544B" w:rsidRDefault="002973C1" w:rsidP="002973C1">
      <w:pPr>
        <w:ind w:firstLine="708"/>
        <w:jc w:val="both"/>
        <w:rPr>
          <w:sz w:val="28"/>
          <w:szCs w:val="28"/>
        </w:rPr>
      </w:pPr>
      <w:r w:rsidRPr="005C544B">
        <w:rPr>
          <w:sz w:val="28"/>
          <w:szCs w:val="28"/>
        </w:rPr>
        <w:t>По-третє, олігархи є лютим ворогом середнього класу. Вони панічно бояться конкуренції, яка підриває їхню монополію як найшвидший спосіб отримання надприбутків. Олігархи прагнуть закріпачити українців, змусити націю працювати на себе запівдурно, але купувати – втридорога. Тому олігархія ніколи не дасть підняти голову середньому класу. Як наслідок, серед працьовитих українців є лише 3-5% реального середнього класу, а в розвинутих країнах – від 40 до 70%.</w:t>
      </w:r>
    </w:p>
    <w:p w:rsidR="002973C1" w:rsidRPr="005C544B" w:rsidRDefault="002973C1" w:rsidP="002973C1">
      <w:pPr>
        <w:ind w:firstLine="708"/>
        <w:jc w:val="both"/>
        <w:rPr>
          <w:color w:val="252525"/>
          <w:sz w:val="28"/>
          <w:szCs w:val="28"/>
          <w:shd w:val="clear" w:color="auto" w:fill="FFFFFF"/>
        </w:rPr>
      </w:pPr>
      <w:r w:rsidRPr="005C544B">
        <w:rPr>
          <w:bCs/>
          <w:color w:val="252525"/>
          <w:sz w:val="28"/>
          <w:szCs w:val="28"/>
          <w:shd w:val="clear" w:color="auto" w:fill="FFFFFF"/>
        </w:rPr>
        <w:t>По-четверте, олігархія зацікавлена у війні без кінця</w:t>
      </w:r>
      <w:r w:rsidRPr="005C544B">
        <w:rPr>
          <w:color w:val="252525"/>
          <w:sz w:val="28"/>
          <w:szCs w:val="28"/>
        </w:rPr>
        <w:t xml:space="preserve">. </w:t>
      </w:r>
      <w:r w:rsidRPr="005C544B">
        <w:rPr>
          <w:color w:val="252525"/>
          <w:sz w:val="28"/>
          <w:szCs w:val="28"/>
          <w:shd w:val="clear" w:color="auto" w:fill="FFFFFF"/>
        </w:rPr>
        <w:t>Бо поки Нація воює, олігархи мародерствують. Вони гендлюють із країною-агресором та ведуть торгівлю на крові з окупованими територіями. Поки цивілізований світ впроваджує санкції, влада України нарощує на 28% товарообіг із країною-агресором, а громадяни Московії, які включені до санкційних списків Європи та США, досі володіють третиною українських обленерго.</w:t>
      </w:r>
    </w:p>
    <w:p w:rsidR="002973C1" w:rsidRPr="005C544B" w:rsidRDefault="002973C1" w:rsidP="002973C1">
      <w:pPr>
        <w:ind w:firstLine="708"/>
        <w:jc w:val="both"/>
        <w:rPr>
          <w:sz w:val="28"/>
          <w:szCs w:val="28"/>
        </w:rPr>
      </w:pPr>
      <w:r w:rsidRPr="005C544B">
        <w:rPr>
          <w:color w:val="252525"/>
          <w:sz w:val="28"/>
          <w:szCs w:val="28"/>
          <w:shd w:val="clear" w:color="auto" w:fill="FFFFFF"/>
        </w:rPr>
        <w:t>Єдиний шлях подолати олігархію – це запровадити в життя Антиолігархічний пакет докорінних перетворень, майже всі законопроекти якого зареєстровані у Верховній Раді:</w:t>
      </w:r>
    </w:p>
    <w:p w:rsidR="002973C1" w:rsidRPr="005C544B" w:rsidRDefault="002973C1" w:rsidP="002973C1">
      <w:pPr>
        <w:pStyle w:val="12"/>
        <w:numPr>
          <w:ilvl w:val="0"/>
          <w:numId w:val="2"/>
        </w:numPr>
        <w:ind w:left="0" w:firstLine="709"/>
        <w:jc w:val="both"/>
        <w:rPr>
          <w:rFonts w:ascii="Times New Roman" w:hAnsi="Times New Roman" w:cs="Times New Roman"/>
          <w:sz w:val="28"/>
          <w:szCs w:val="28"/>
        </w:rPr>
      </w:pPr>
      <w:r w:rsidRPr="005C544B">
        <w:rPr>
          <w:rFonts w:ascii="Times New Roman" w:hAnsi="Times New Roman" w:cs="Times New Roman"/>
          <w:sz w:val="28"/>
          <w:szCs w:val="28"/>
        </w:rPr>
        <w:t>Повернення капіталів з офшорів i ліквідація схем виведення грошей з України:</w:t>
      </w:r>
    </w:p>
    <w:p w:rsidR="002973C1" w:rsidRPr="005C544B" w:rsidRDefault="002973C1" w:rsidP="002973C1">
      <w:pPr>
        <w:pStyle w:val="12"/>
        <w:numPr>
          <w:ilvl w:val="0"/>
          <w:numId w:val="3"/>
        </w:numPr>
        <w:ind w:left="0" w:firstLine="709"/>
        <w:jc w:val="both"/>
        <w:rPr>
          <w:rFonts w:ascii="Times New Roman" w:hAnsi="Times New Roman" w:cs="Times New Roman"/>
          <w:sz w:val="28"/>
          <w:szCs w:val="28"/>
        </w:rPr>
      </w:pPr>
      <w:r w:rsidRPr="005C544B">
        <w:rPr>
          <w:rFonts w:ascii="Times New Roman" w:hAnsi="Times New Roman" w:cs="Times New Roman"/>
          <w:sz w:val="28"/>
          <w:szCs w:val="28"/>
        </w:rPr>
        <w:lastRenderedPageBreak/>
        <w:t>«Про денонсацію Конвенції між Урядом України і Урядом Республіки Кіпр про уникнення подвійного оподаткування та запобігання податковим ухиленням стосовно податків на доходи та Протоколу до неї» № 0001-1 від 02.12.2014;</w:t>
      </w:r>
    </w:p>
    <w:p w:rsidR="002973C1" w:rsidRPr="005C544B" w:rsidRDefault="002973C1" w:rsidP="002973C1">
      <w:pPr>
        <w:pStyle w:val="12"/>
        <w:numPr>
          <w:ilvl w:val="0"/>
          <w:numId w:val="3"/>
        </w:numPr>
        <w:ind w:left="0" w:firstLine="709"/>
        <w:jc w:val="both"/>
        <w:rPr>
          <w:rFonts w:ascii="Times New Roman" w:hAnsi="Times New Roman" w:cs="Times New Roman"/>
          <w:sz w:val="28"/>
          <w:szCs w:val="28"/>
        </w:rPr>
      </w:pPr>
      <w:r w:rsidRPr="005C544B">
        <w:rPr>
          <w:rFonts w:ascii="Times New Roman" w:hAnsi="Times New Roman" w:cs="Times New Roman"/>
          <w:sz w:val="28"/>
          <w:szCs w:val="28"/>
        </w:rPr>
        <w:t>«Про повернення капіталів, що перебувають та зареєстровані в Республіці Кіпр, офшорних зонах та інших юрисдикціях, звільнених від подвійного оподаткування, або тих, що мають пільговий режим оподаткування» № 1112 від 28.11.2014.</w:t>
      </w:r>
    </w:p>
    <w:p w:rsidR="002973C1" w:rsidRPr="005C544B" w:rsidRDefault="002973C1" w:rsidP="002973C1">
      <w:pPr>
        <w:pStyle w:val="12"/>
        <w:numPr>
          <w:ilvl w:val="0"/>
          <w:numId w:val="2"/>
        </w:numPr>
        <w:ind w:left="0" w:firstLine="709"/>
        <w:jc w:val="both"/>
        <w:rPr>
          <w:rFonts w:ascii="Times New Roman" w:hAnsi="Times New Roman" w:cs="Times New Roman"/>
          <w:sz w:val="28"/>
          <w:szCs w:val="28"/>
        </w:rPr>
      </w:pPr>
      <w:r w:rsidRPr="005C544B">
        <w:rPr>
          <w:rFonts w:ascii="Times New Roman" w:hAnsi="Times New Roman" w:cs="Times New Roman"/>
          <w:sz w:val="28"/>
          <w:szCs w:val="28"/>
        </w:rPr>
        <w:t>Демонополізація та ліквідація олігархічної моделі економіки:</w:t>
      </w:r>
    </w:p>
    <w:p w:rsidR="002973C1" w:rsidRPr="005C544B" w:rsidRDefault="002973C1" w:rsidP="002973C1">
      <w:pPr>
        <w:pStyle w:val="12"/>
        <w:numPr>
          <w:ilvl w:val="0"/>
          <w:numId w:val="4"/>
        </w:numPr>
        <w:ind w:left="0" w:firstLine="709"/>
        <w:jc w:val="both"/>
        <w:rPr>
          <w:rFonts w:ascii="Times New Roman" w:hAnsi="Times New Roman" w:cs="Times New Roman"/>
          <w:sz w:val="28"/>
          <w:szCs w:val="28"/>
        </w:rPr>
      </w:pPr>
      <w:r w:rsidRPr="005C544B">
        <w:rPr>
          <w:rFonts w:ascii="Times New Roman" w:hAnsi="Times New Roman" w:cs="Times New Roman"/>
          <w:sz w:val="28"/>
          <w:szCs w:val="28"/>
        </w:rPr>
        <w:t>«Про ліквідацію приватних монополій» № 1109 від 28.11.2014.</w:t>
      </w:r>
    </w:p>
    <w:p w:rsidR="002973C1" w:rsidRPr="005C544B" w:rsidRDefault="002973C1" w:rsidP="002973C1">
      <w:pPr>
        <w:pStyle w:val="12"/>
        <w:numPr>
          <w:ilvl w:val="0"/>
          <w:numId w:val="2"/>
        </w:numPr>
        <w:ind w:left="0" w:firstLine="709"/>
        <w:jc w:val="both"/>
        <w:rPr>
          <w:rFonts w:ascii="Times New Roman" w:hAnsi="Times New Roman" w:cs="Times New Roman"/>
          <w:sz w:val="28"/>
          <w:szCs w:val="28"/>
        </w:rPr>
      </w:pPr>
      <w:r w:rsidRPr="005C544B">
        <w:rPr>
          <w:rFonts w:ascii="Times New Roman" w:hAnsi="Times New Roman" w:cs="Times New Roman"/>
          <w:sz w:val="28"/>
          <w:szCs w:val="28"/>
        </w:rPr>
        <w:t>Заборона приватизації стратегічних підприємств:</w:t>
      </w:r>
    </w:p>
    <w:p w:rsidR="002973C1" w:rsidRPr="005C544B" w:rsidRDefault="002973C1" w:rsidP="002973C1">
      <w:pPr>
        <w:pStyle w:val="12"/>
        <w:numPr>
          <w:ilvl w:val="0"/>
          <w:numId w:val="5"/>
        </w:numPr>
        <w:ind w:left="0" w:firstLine="709"/>
        <w:jc w:val="both"/>
        <w:rPr>
          <w:rFonts w:ascii="Times New Roman" w:hAnsi="Times New Roman" w:cs="Times New Roman"/>
          <w:sz w:val="28"/>
          <w:szCs w:val="28"/>
        </w:rPr>
      </w:pPr>
      <w:r w:rsidRPr="005C544B">
        <w:rPr>
          <w:rFonts w:ascii="Times New Roman" w:hAnsi="Times New Roman" w:cs="Times New Roman"/>
          <w:sz w:val="28"/>
          <w:szCs w:val="28"/>
        </w:rPr>
        <w:t>«Про внесення змін до Закону України «Про приватизацію державного майна» (щодо мораторію на приватизацію державного майна до стабілізації ситуації у державі)» № 2424а від 21.07.2015.</w:t>
      </w:r>
    </w:p>
    <w:p w:rsidR="002973C1" w:rsidRPr="005C544B" w:rsidRDefault="002973C1" w:rsidP="002973C1">
      <w:pPr>
        <w:pStyle w:val="12"/>
        <w:numPr>
          <w:ilvl w:val="0"/>
          <w:numId w:val="2"/>
        </w:numPr>
        <w:ind w:left="0" w:firstLine="709"/>
        <w:jc w:val="both"/>
        <w:rPr>
          <w:rFonts w:ascii="Times New Roman" w:hAnsi="Times New Roman" w:cs="Times New Roman"/>
          <w:sz w:val="28"/>
          <w:szCs w:val="28"/>
        </w:rPr>
      </w:pPr>
      <w:r w:rsidRPr="005C544B">
        <w:rPr>
          <w:rFonts w:ascii="Times New Roman" w:hAnsi="Times New Roman" w:cs="Times New Roman"/>
          <w:sz w:val="28"/>
          <w:szCs w:val="28"/>
        </w:rPr>
        <w:t>Деолігархізація енергетики та справедливі тарифи:</w:t>
      </w:r>
    </w:p>
    <w:p w:rsidR="002973C1" w:rsidRPr="005C544B" w:rsidRDefault="002973C1" w:rsidP="002973C1">
      <w:pPr>
        <w:pStyle w:val="12"/>
        <w:numPr>
          <w:ilvl w:val="0"/>
          <w:numId w:val="6"/>
        </w:numPr>
        <w:ind w:left="0" w:firstLine="709"/>
        <w:jc w:val="both"/>
        <w:rPr>
          <w:rFonts w:ascii="Times New Roman" w:hAnsi="Times New Roman" w:cs="Times New Roman"/>
          <w:sz w:val="28"/>
          <w:szCs w:val="28"/>
        </w:rPr>
      </w:pPr>
      <w:r w:rsidRPr="005C544B">
        <w:rPr>
          <w:rFonts w:ascii="Times New Roman" w:hAnsi="Times New Roman" w:cs="Times New Roman"/>
          <w:sz w:val="28"/>
          <w:szCs w:val="28"/>
        </w:rPr>
        <w:t>«Про внесення змін до деяких законодавчих актів України (щодо забезпечення енергетичної безпеки України)» № 6341 від 11.04.2017;</w:t>
      </w:r>
    </w:p>
    <w:p w:rsidR="002973C1" w:rsidRPr="005C544B" w:rsidRDefault="002973C1" w:rsidP="002973C1">
      <w:pPr>
        <w:pStyle w:val="12"/>
        <w:numPr>
          <w:ilvl w:val="0"/>
          <w:numId w:val="6"/>
        </w:numPr>
        <w:ind w:left="0" w:firstLine="709"/>
        <w:jc w:val="both"/>
        <w:rPr>
          <w:rFonts w:ascii="Times New Roman" w:hAnsi="Times New Roman" w:cs="Times New Roman"/>
          <w:sz w:val="28"/>
          <w:szCs w:val="28"/>
        </w:rPr>
      </w:pPr>
      <w:r w:rsidRPr="005C544B">
        <w:rPr>
          <w:rFonts w:ascii="Times New Roman" w:hAnsi="Times New Roman" w:cs="Times New Roman"/>
          <w:sz w:val="28"/>
          <w:szCs w:val="28"/>
        </w:rPr>
        <w:t>«Про внесення змін до Закону України «Про ринок природного газу» (щодо особливостей функціонування газорозподільної системи)» № 6583 від 12.06.2017;</w:t>
      </w:r>
    </w:p>
    <w:p w:rsidR="002973C1" w:rsidRPr="005C544B" w:rsidRDefault="002973C1" w:rsidP="002973C1">
      <w:pPr>
        <w:pStyle w:val="12"/>
        <w:numPr>
          <w:ilvl w:val="0"/>
          <w:numId w:val="6"/>
        </w:numPr>
        <w:ind w:left="0" w:firstLine="709"/>
        <w:jc w:val="both"/>
        <w:rPr>
          <w:rFonts w:ascii="Times New Roman" w:hAnsi="Times New Roman" w:cs="Times New Roman"/>
          <w:sz w:val="28"/>
          <w:szCs w:val="28"/>
        </w:rPr>
      </w:pPr>
      <w:r w:rsidRPr="005C544B">
        <w:rPr>
          <w:rFonts w:ascii="Times New Roman" w:hAnsi="Times New Roman" w:cs="Times New Roman"/>
          <w:sz w:val="28"/>
          <w:szCs w:val="28"/>
        </w:rPr>
        <w:t>«Про внесення змін до деяких законодавчих актів України щодо порядку використання природного газу, видобутого на території України» № 2408а від 17.07.2015.</w:t>
      </w:r>
    </w:p>
    <w:p w:rsidR="002973C1" w:rsidRPr="005C544B" w:rsidRDefault="002973C1" w:rsidP="002973C1">
      <w:pPr>
        <w:pStyle w:val="12"/>
        <w:numPr>
          <w:ilvl w:val="0"/>
          <w:numId w:val="2"/>
        </w:numPr>
        <w:ind w:left="0" w:firstLine="709"/>
        <w:jc w:val="both"/>
        <w:rPr>
          <w:rFonts w:ascii="Times New Roman" w:hAnsi="Times New Roman" w:cs="Times New Roman"/>
          <w:sz w:val="28"/>
          <w:szCs w:val="28"/>
        </w:rPr>
      </w:pPr>
      <w:r w:rsidRPr="005C544B">
        <w:rPr>
          <w:rFonts w:ascii="Times New Roman" w:hAnsi="Times New Roman" w:cs="Times New Roman"/>
          <w:sz w:val="28"/>
          <w:szCs w:val="28"/>
        </w:rPr>
        <w:t xml:space="preserve">Земля </w:t>
      </w:r>
      <w:r w:rsidRPr="005C544B">
        <w:rPr>
          <w:rFonts w:ascii="Times New Roman" w:hAnsi="Times New Roman" w:cs="Times New Roman"/>
          <w:sz w:val="28"/>
          <w:szCs w:val="28"/>
          <w:lang w:val="uk-UA"/>
        </w:rPr>
        <w:t>-</w:t>
      </w:r>
      <w:r w:rsidRPr="005C544B">
        <w:rPr>
          <w:rFonts w:ascii="Times New Roman" w:hAnsi="Times New Roman" w:cs="Times New Roman"/>
          <w:sz w:val="28"/>
          <w:szCs w:val="28"/>
        </w:rPr>
        <w:t xml:space="preserve"> власність нації:</w:t>
      </w:r>
    </w:p>
    <w:p w:rsidR="002973C1" w:rsidRPr="005C544B" w:rsidRDefault="002973C1" w:rsidP="002973C1">
      <w:pPr>
        <w:pStyle w:val="12"/>
        <w:numPr>
          <w:ilvl w:val="0"/>
          <w:numId w:val="7"/>
        </w:numPr>
        <w:ind w:left="0" w:firstLine="709"/>
        <w:jc w:val="both"/>
        <w:rPr>
          <w:rFonts w:ascii="Times New Roman" w:hAnsi="Times New Roman" w:cs="Times New Roman"/>
          <w:sz w:val="28"/>
          <w:szCs w:val="28"/>
        </w:rPr>
      </w:pPr>
      <w:r w:rsidRPr="005C544B">
        <w:rPr>
          <w:rFonts w:ascii="Times New Roman" w:hAnsi="Times New Roman" w:cs="Times New Roman"/>
          <w:sz w:val="28"/>
          <w:szCs w:val="28"/>
        </w:rPr>
        <w:t>«Про заборону торгівлі землею сільськогосподарського призначення» № 2906 від 19.05.2015.</w:t>
      </w:r>
    </w:p>
    <w:p w:rsidR="002973C1" w:rsidRPr="005C544B" w:rsidRDefault="002973C1" w:rsidP="002973C1">
      <w:pPr>
        <w:ind w:firstLine="708"/>
        <w:jc w:val="both"/>
        <w:rPr>
          <w:sz w:val="28"/>
          <w:szCs w:val="28"/>
        </w:rPr>
      </w:pPr>
      <w:r w:rsidRPr="005C544B">
        <w:rPr>
          <w:color w:val="252525"/>
          <w:sz w:val="28"/>
          <w:szCs w:val="28"/>
          <w:shd w:val="clear" w:color="auto" w:fill="FFFFFF"/>
        </w:rPr>
        <w:t>Ці законопроекти спрямовані на підрив самих основ олігархічного ладу в Україні. Необхідно якнайшвидше запустити цей процес, бо ч</w:t>
      </w:r>
      <w:r w:rsidRPr="005C544B">
        <w:rPr>
          <w:sz w:val="28"/>
          <w:szCs w:val="28"/>
        </w:rPr>
        <w:t>асу на бутафорні реформи вже немає – вікно можливостей для докорінних перетворень в Україні закривається, а наслідком залишення олігархів при владі може стати втрата держави.</w:t>
      </w:r>
    </w:p>
    <w:p w:rsidR="002973C1" w:rsidRPr="005C544B" w:rsidRDefault="002973C1" w:rsidP="002973C1">
      <w:pPr>
        <w:ind w:firstLine="708"/>
        <w:jc w:val="both"/>
        <w:rPr>
          <w:sz w:val="28"/>
          <w:szCs w:val="28"/>
        </w:rPr>
      </w:pPr>
      <w:r w:rsidRPr="005C544B">
        <w:rPr>
          <w:sz w:val="28"/>
          <w:szCs w:val="28"/>
        </w:rPr>
        <w:t>Наголошуємо, що проведення реальної деолігархізації було однією з головних вимог Революції Гідності, а сьогодні є найпершим завданням від вашого працедавця – українського народу.</w:t>
      </w:r>
    </w:p>
    <w:p w:rsidR="002973C1" w:rsidRPr="005C544B" w:rsidRDefault="002973C1" w:rsidP="002973C1">
      <w:pPr>
        <w:jc w:val="both"/>
        <w:rPr>
          <w:sz w:val="28"/>
          <w:szCs w:val="28"/>
        </w:rPr>
      </w:pPr>
      <w:r w:rsidRPr="005C544B">
        <w:rPr>
          <w:sz w:val="28"/>
          <w:szCs w:val="28"/>
        </w:rPr>
        <w:t xml:space="preserve">Враховуючи вищевикладене, ми, депутати </w:t>
      </w:r>
      <w:r w:rsidRPr="005C544B">
        <w:rPr>
          <w:sz w:val="28"/>
          <w:szCs w:val="28"/>
          <w:lang w:val="uk-UA"/>
        </w:rPr>
        <w:t>Обухівської міської</w:t>
      </w:r>
      <w:r w:rsidRPr="005C544B">
        <w:rPr>
          <w:sz w:val="28"/>
          <w:szCs w:val="28"/>
        </w:rPr>
        <w:t xml:space="preserve"> ради, вимагаємо від Верховної Ради України негайно внести на розгляд та ухвалити Антиолігархічний пакет докорінних перетворень.</w:t>
      </w:r>
    </w:p>
    <w:p w:rsidR="002973C1" w:rsidRPr="005C544B" w:rsidRDefault="002973C1" w:rsidP="002973C1">
      <w:pPr>
        <w:pStyle w:val="12"/>
        <w:ind w:left="0" w:firstLine="710"/>
        <w:jc w:val="both"/>
        <w:rPr>
          <w:rFonts w:ascii="Times New Roman" w:hAnsi="Times New Roman" w:cs="Times New Roman"/>
          <w:sz w:val="28"/>
          <w:szCs w:val="28"/>
        </w:rPr>
      </w:pPr>
      <w:r w:rsidRPr="005C544B">
        <w:rPr>
          <w:rFonts w:ascii="Times New Roman" w:hAnsi="Times New Roman" w:cs="Times New Roman"/>
          <w:sz w:val="28"/>
          <w:szCs w:val="28"/>
        </w:rPr>
        <w:t>Тільки таким шляхом ми витягнемо Україну з ями корупції, зубожіння та війни.</w:t>
      </w:r>
    </w:p>
    <w:p w:rsidR="002973C1" w:rsidRPr="005C544B" w:rsidRDefault="002973C1" w:rsidP="002973C1">
      <w:pPr>
        <w:ind w:left="360"/>
        <w:jc w:val="both"/>
        <w:rPr>
          <w:sz w:val="28"/>
          <w:szCs w:val="28"/>
        </w:rPr>
      </w:pPr>
    </w:p>
    <w:p w:rsidR="002973C1" w:rsidRPr="005C544B" w:rsidRDefault="002973C1" w:rsidP="002973C1">
      <w:pPr>
        <w:rPr>
          <w:lang w:val="uk-UA"/>
        </w:rPr>
      </w:pPr>
    </w:p>
    <w:p w:rsidR="002973C1" w:rsidRPr="005C544B" w:rsidRDefault="002973C1" w:rsidP="002973C1">
      <w:pPr>
        <w:rPr>
          <w:sz w:val="28"/>
          <w:szCs w:val="28"/>
          <w:lang w:val="uk-UA"/>
        </w:rPr>
      </w:pPr>
      <w:r w:rsidRPr="005C544B">
        <w:rPr>
          <w:sz w:val="28"/>
          <w:szCs w:val="28"/>
          <w:lang w:val="uk-UA"/>
        </w:rPr>
        <w:t xml:space="preserve">Міський голова </w:t>
      </w:r>
      <w:r w:rsidRPr="005C544B">
        <w:rPr>
          <w:sz w:val="28"/>
          <w:szCs w:val="28"/>
          <w:lang w:val="uk-UA"/>
        </w:rPr>
        <w:tab/>
      </w:r>
      <w:r w:rsidRPr="005C544B">
        <w:rPr>
          <w:sz w:val="28"/>
          <w:szCs w:val="28"/>
          <w:lang w:val="uk-UA"/>
        </w:rPr>
        <w:tab/>
      </w:r>
      <w:r w:rsidRPr="005C544B">
        <w:rPr>
          <w:sz w:val="28"/>
          <w:szCs w:val="28"/>
          <w:lang w:val="uk-UA"/>
        </w:rPr>
        <w:tab/>
      </w:r>
      <w:r w:rsidRPr="005C544B">
        <w:rPr>
          <w:sz w:val="28"/>
          <w:szCs w:val="28"/>
          <w:lang w:val="uk-UA"/>
        </w:rPr>
        <w:tab/>
      </w:r>
      <w:r w:rsidRPr="005C544B">
        <w:rPr>
          <w:sz w:val="28"/>
          <w:szCs w:val="28"/>
          <w:lang w:val="uk-UA"/>
        </w:rPr>
        <w:tab/>
      </w:r>
      <w:r w:rsidRPr="005C544B">
        <w:rPr>
          <w:sz w:val="28"/>
          <w:szCs w:val="28"/>
          <w:lang w:val="uk-UA"/>
        </w:rPr>
        <w:tab/>
      </w:r>
      <w:r w:rsidRPr="005C544B">
        <w:rPr>
          <w:sz w:val="28"/>
          <w:szCs w:val="28"/>
          <w:lang w:val="uk-UA"/>
        </w:rPr>
        <w:tab/>
      </w:r>
      <w:r w:rsidRPr="005C544B">
        <w:rPr>
          <w:sz w:val="28"/>
          <w:szCs w:val="28"/>
          <w:lang w:val="uk-UA"/>
        </w:rPr>
        <w:tab/>
        <w:t>О.М.Левченко</w:t>
      </w:r>
    </w:p>
    <w:p w:rsidR="00C46903" w:rsidRPr="005C544B" w:rsidRDefault="00C46903" w:rsidP="002973C1">
      <w:pPr>
        <w:rPr>
          <w:sz w:val="28"/>
          <w:szCs w:val="28"/>
          <w:lang w:val="uk-UA"/>
        </w:rPr>
      </w:pPr>
    </w:p>
    <w:p w:rsidR="00C46903" w:rsidRPr="005C544B" w:rsidRDefault="00C46903" w:rsidP="002973C1">
      <w:pPr>
        <w:rPr>
          <w:sz w:val="28"/>
          <w:szCs w:val="28"/>
          <w:lang w:val="uk-UA"/>
        </w:rPr>
      </w:pPr>
    </w:p>
    <w:p w:rsidR="00C46903" w:rsidRPr="005C544B" w:rsidRDefault="00C46903" w:rsidP="002973C1">
      <w:pPr>
        <w:rPr>
          <w:sz w:val="28"/>
          <w:szCs w:val="28"/>
          <w:lang w:val="uk-UA"/>
        </w:rPr>
      </w:pPr>
    </w:p>
    <w:p w:rsidR="00C46903" w:rsidRPr="005C544B" w:rsidRDefault="00C46903" w:rsidP="002973C1">
      <w:pPr>
        <w:rPr>
          <w:sz w:val="28"/>
          <w:szCs w:val="28"/>
          <w:lang w:val="uk-UA"/>
        </w:rPr>
      </w:pPr>
    </w:p>
    <w:p w:rsidR="00C46903" w:rsidRPr="005C544B" w:rsidRDefault="00C46903" w:rsidP="002973C1">
      <w:pPr>
        <w:rPr>
          <w:sz w:val="28"/>
          <w:szCs w:val="28"/>
          <w:lang w:val="uk-UA"/>
        </w:rPr>
      </w:pPr>
    </w:p>
    <w:p w:rsidR="00C46903" w:rsidRPr="005C544B" w:rsidRDefault="00630018" w:rsidP="00C46903">
      <w:pPr>
        <w:rPr>
          <w:sz w:val="28"/>
          <w:szCs w:val="28"/>
          <w:lang w:val="uk-UA"/>
        </w:rPr>
      </w:pPr>
      <w:r>
        <w:rPr>
          <w:noProof/>
          <w:sz w:val="28"/>
          <w:szCs w:val="28"/>
          <w:lang w:val="uk-UA" w:eastAsia="uk-UA"/>
        </w:rPr>
        <w:lastRenderedPageBreak/>
        <w:pict>
          <v:shape id="_x0000_s1190" type="#_x0000_t75" style="position:absolute;margin-left:207pt;margin-top:.6pt;width:39.45pt;height:50.4pt;z-index:251674624">
            <v:imagedata r:id="rId8" o:title=""/>
            <w10:wrap type="topAndBottom"/>
          </v:shape>
          <o:OLEObject Type="Embed" ProgID="MS_ClipArt_Gallery" ShapeID="_x0000_s1190" DrawAspect="Content" ObjectID="_1589201912" r:id="rId37"/>
        </w:pict>
      </w:r>
      <w:r w:rsidR="00C46903" w:rsidRPr="005C544B">
        <w:rPr>
          <w:sz w:val="28"/>
          <w:szCs w:val="28"/>
          <w:lang w:val="uk-UA"/>
        </w:rPr>
        <w:t xml:space="preserve">  </w:t>
      </w:r>
    </w:p>
    <w:p w:rsidR="00C46903" w:rsidRPr="005C544B" w:rsidRDefault="00C46903" w:rsidP="00C46903">
      <w:pPr>
        <w:pStyle w:val="a5"/>
        <w:rPr>
          <w:b w:val="0"/>
          <w:sz w:val="28"/>
          <w:szCs w:val="28"/>
        </w:rPr>
      </w:pPr>
      <w:r w:rsidRPr="005C544B">
        <w:rPr>
          <w:b w:val="0"/>
          <w:sz w:val="28"/>
          <w:szCs w:val="28"/>
        </w:rPr>
        <w:t xml:space="preserve">                                                                           Проект                                                                                               </w:t>
      </w:r>
    </w:p>
    <w:p w:rsidR="00C46903" w:rsidRPr="005C544B" w:rsidRDefault="00C46903" w:rsidP="00C46903">
      <w:pPr>
        <w:pStyle w:val="a5"/>
        <w:rPr>
          <w:b w:val="0"/>
          <w:sz w:val="28"/>
          <w:szCs w:val="28"/>
        </w:rPr>
      </w:pPr>
      <w:r w:rsidRPr="005C544B">
        <w:rPr>
          <w:b w:val="0"/>
          <w:sz w:val="28"/>
          <w:szCs w:val="28"/>
        </w:rPr>
        <w:t>ОБУХІВСЬКА МІСЬКА РАДА</w:t>
      </w:r>
    </w:p>
    <w:p w:rsidR="00C46903" w:rsidRPr="005C544B" w:rsidRDefault="00C46903" w:rsidP="00C46903">
      <w:pPr>
        <w:pStyle w:val="a3"/>
        <w:rPr>
          <w:b w:val="0"/>
          <w:szCs w:val="28"/>
        </w:rPr>
      </w:pPr>
      <w:r w:rsidRPr="005C544B">
        <w:rPr>
          <w:b w:val="0"/>
          <w:szCs w:val="28"/>
        </w:rPr>
        <w:t>КИЇВСЬКОЇ ОБЛАСТІ</w:t>
      </w:r>
    </w:p>
    <w:p w:rsidR="00C46903" w:rsidRPr="005C544B" w:rsidRDefault="00C46903" w:rsidP="00C46903">
      <w:pPr>
        <w:pStyle w:val="a3"/>
        <w:rPr>
          <w:b w:val="0"/>
          <w:szCs w:val="28"/>
        </w:rPr>
      </w:pPr>
      <w:r w:rsidRPr="005C544B">
        <w:rPr>
          <w:b w:val="0"/>
          <w:szCs w:val="28"/>
        </w:rPr>
        <w:t>Тридцять п</w:t>
      </w:r>
      <w:r w:rsidR="004E278C" w:rsidRPr="005C544B">
        <w:rPr>
          <w:b w:val="0"/>
          <w:szCs w:val="28"/>
        </w:rPr>
        <w:t>’</w:t>
      </w:r>
      <w:r w:rsidRPr="005C544B">
        <w:rPr>
          <w:b w:val="0"/>
          <w:szCs w:val="28"/>
        </w:rPr>
        <w:t xml:space="preserve">ята сесія сьомого  скликання </w:t>
      </w:r>
    </w:p>
    <w:p w:rsidR="00C46903" w:rsidRPr="005C544B" w:rsidRDefault="00C46903" w:rsidP="00C46903">
      <w:pPr>
        <w:pStyle w:val="a3"/>
        <w:rPr>
          <w:b w:val="0"/>
          <w:szCs w:val="28"/>
        </w:rPr>
      </w:pPr>
    </w:p>
    <w:p w:rsidR="00C46903" w:rsidRPr="005C544B" w:rsidRDefault="00C46903" w:rsidP="00C46903">
      <w:pPr>
        <w:pStyle w:val="a3"/>
        <w:rPr>
          <w:b w:val="0"/>
          <w:szCs w:val="28"/>
        </w:rPr>
      </w:pPr>
      <w:r w:rsidRPr="005C544B">
        <w:rPr>
          <w:b w:val="0"/>
          <w:szCs w:val="28"/>
        </w:rPr>
        <w:t>Р І Ш Е Н Н Я</w:t>
      </w:r>
    </w:p>
    <w:p w:rsidR="00C46903" w:rsidRPr="005C544B" w:rsidRDefault="00C46903" w:rsidP="00C46903">
      <w:pPr>
        <w:ind w:right="2835"/>
        <w:jc w:val="both"/>
        <w:rPr>
          <w:sz w:val="28"/>
          <w:szCs w:val="28"/>
          <w:lang w:val="uk-UA"/>
        </w:rPr>
      </w:pPr>
      <w:r w:rsidRPr="005C544B">
        <w:rPr>
          <w:sz w:val="28"/>
          <w:szCs w:val="28"/>
          <w:lang w:val="uk-UA"/>
        </w:rPr>
        <w:t>Про передачу Обухівською міською радою субвенції до державного бюджету на вжиття заходів щодо попередження надзвичайних ситуацій, забезпечення захисту здоров’я та життя людей, збереження лісових насаджень у пожежонебезпечний період на території Обухівської міської ради Київської області</w:t>
      </w:r>
    </w:p>
    <w:p w:rsidR="00C46903" w:rsidRPr="005C544B" w:rsidRDefault="00C46903" w:rsidP="00C46903">
      <w:pPr>
        <w:pStyle w:val="af1"/>
        <w:jc w:val="both"/>
      </w:pPr>
    </w:p>
    <w:p w:rsidR="00C46903" w:rsidRPr="005C544B" w:rsidRDefault="00C46903" w:rsidP="00C46903">
      <w:pPr>
        <w:pStyle w:val="af1"/>
        <w:jc w:val="both"/>
      </w:pPr>
      <w:r w:rsidRPr="005C544B">
        <w:t>Розглянувши листа 4 ДПРЗ ГУ ДСНС України в Київській області від 10.05.02018 року № 89, відповідно до статей 26, 60, 61 Закону України «Про місцеве самоврядування в Україні», статей 89, 101, 104</w:t>
      </w:r>
      <w:r w:rsidRPr="005C544B">
        <w:rPr>
          <w:color w:val="FF0000"/>
        </w:rPr>
        <w:t xml:space="preserve"> </w:t>
      </w:r>
      <w:r w:rsidRPr="005C544B">
        <w:t xml:space="preserve">  Бюджетного кодексу України, з метою    вжиття заходів щодо попередження надзвичайних ситуацій, забезпечення захисту здоров’я та життя людей, збереження лісових насаджень у пожежонебезпечний період на території Обухівської міської ради Київської області</w:t>
      </w:r>
      <w:r w:rsidR="004E278C" w:rsidRPr="005C544B">
        <w:t xml:space="preserve"> та враховуючи рекомендації постійних комісій : з питань планування, бюджету та фінансів; з питань </w:t>
      </w:r>
      <w:r w:rsidR="004E278C" w:rsidRPr="005C544B">
        <w:rPr>
          <w:color w:val="000000"/>
          <w:sz w:val="24"/>
          <w:szCs w:val="24"/>
          <w:shd w:val="clear" w:color="auto" w:fill="FFFFFF"/>
        </w:rPr>
        <w:t xml:space="preserve"> </w:t>
      </w:r>
      <w:r w:rsidR="004E278C" w:rsidRPr="005C544B">
        <w:rPr>
          <w:color w:val="000000"/>
          <w:shd w:val="clear" w:color="auto" w:fill="FFFFFF"/>
        </w:rPr>
        <w:t>соціально-економічного розвитку, благоустрою, комунального господарства та управління комунальною  власністю  громади</w:t>
      </w:r>
    </w:p>
    <w:p w:rsidR="00C46903" w:rsidRPr="005C544B" w:rsidRDefault="00C46903" w:rsidP="00C46903">
      <w:pPr>
        <w:pStyle w:val="af1"/>
        <w:jc w:val="both"/>
        <w:rPr>
          <w:bCs/>
        </w:rPr>
      </w:pPr>
    </w:p>
    <w:p w:rsidR="00C46903" w:rsidRPr="005C544B" w:rsidRDefault="00C46903" w:rsidP="00C46903">
      <w:pPr>
        <w:jc w:val="center"/>
        <w:rPr>
          <w:sz w:val="28"/>
          <w:szCs w:val="28"/>
          <w:lang w:val="uk-UA"/>
        </w:rPr>
      </w:pPr>
      <w:r w:rsidRPr="005C544B">
        <w:rPr>
          <w:sz w:val="28"/>
          <w:szCs w:val="28"/>
          <w:lang w:val="uk-UA"/>
        </w:rPr>
        <w:t>ОБУХІВСЬКА МІСЬКА РАДА</w:t>
      </w:r>
    </w:p>
    <w:p w:rsidR="00C46903" w:rsidRPr="005C544B" w:rsidRDefault="00C46903" w:rsidP="00C46903">
      <w:pPr>
        <w:jc w:val="center"/>
        <w:rPr>
          <w:sz w:val="28"/>
          <w:szCs w:val="28"/>
          <w:lang w:val="uk-UA"/>
        </w:rPr>
      </w:pPr>
      <w:r w:rsidRPr="005C544B">
        <w:rPr>
          <w:sz w:val="28"/>
          <w:szCs w:val="28"/>
          <w:lang w:val="uk-UA"/>
        </w:rPr>
        <w:t>ВИРІШИЛА:</w:t>
      </w:r>
    </w:p>
    <w:p w:rsidR="00C46903" w:rsidRPr="005C544B" w:rsidRDefault="00C46903" w:rsidP="00C46903">
      <w:pPr>
        <w:jc w:val="both"/>
        <w:rPr>
          <w:sz w:val="28"/>
          <w:szCs w:val="28"/>
          <w:lang w:val="uk-UA"/>
        </w:rPr>
      </w:pPr>
    </w:p>
    <w:p w:rsidR="00C46903" w:rsidRPr="005C544B" w:rsidRDefault="00C46903" w:rsidP="00C46903">
      <w:pPr>
        <w:jc w:val="both"/>
        <w:rPr>
          <w:sz w:val="28"/>
          <w:szCs w:val="28"/>
          <w:lang w:val="uk-UA"/>
        </w:rPr>
      </w:pPr>
      <w:r w:rsidRPr="005C544B">
        <w:rPr>
          <w:sz w:val="28"/>
          <w:szCs w:val="28"/>
          <w:lang w:val="uk-UA"/>
        </w:rPr>
        <w:tab/>
        <w:t>1.Передати з міського бюджету Обухівської міської ради на 2018 рік до Державного бюджету України на 2018 рік, розпоряднику – 4-Державному пожежно-рятувальному загону ГУ ДСНС України в Київській області, для 16ДПРЧ м. Обухів, субвенцію на вжиття заходів щодо попередження надзвичайних ситуацій, забезпечення захисту здоров’я та життя людей, збереження лісових насаджень у пожежонебезпечний період на території Обухівської міської ради Київської області, у сумі 100 (сто тисяч) гривень.</w:t>
      </w:r>
    </w:p>
    <w:p w:rsidR="00C46903" w:rsidRPr="005C544B" w:rsidRDefault="00C46903" w:rsidP="00C46903">
      <w:pPr>
        <w:jc w:val="both"/>
        <w:rPr>
          <w:sz w:val="28"/>
          <w:szCs w:val="28"/>
          <w:lang w:val="uk-UA"/>
        </w:rPr>
      </w:pPr>
      <w:r w:rsidRPr="005C544B">
        <w:rPr>
          <w:sz w:val="28"/>
          <w:szCs w:val="28"/>
          <w:lang w:val="uk-UA"/>
        </w:rPr>
        <w:tab/>
        <w:t>2.Контроль за виконанням цього рішення покласти на постійні комісії з питань: планування, бюджету та фінансів</w:t>
      </w:r>
      <w:r w:rsidRPr="005C544B">
        <w:rPr>
          <w:bCs/>
          <w:sz w:val="28"/>
          <w:szCs w:val="28"/>
          <w:lang w:val="uk-UA"/>
        </w:rPr>
        <w:t xml:space="preserve"> ; </w:t>
      </w:r>
      <w:r w:rsidRPr="005C544B">
        <w:rPr>
          <w:bCs/>
          <w:iCs/>
          <w:color w:val="000000"/>
          <w:sz w:val="28"/>
          <w:szCs w:val="28"/>
          <w:lang w:val="uk-UA"/>
        </w:rPr>
        <w:t>соціально-економічного розвитку, комунального господарства та управління комунальною власністю громади.</w:t>
      </w:r>
    </w:p>
    <w:p w:rsidR="00C46903" w:rsidRPr="005C544B" w:rsidRDefault="00C46903" w:rsidP="00C46903">
      <w:pPr>
        <w:jc w:val="both"/>
        <w:rPr>
          <w:sz w:val="28"/>
          <w:szCs w:val="28"/>
          <w:lang w:val="uk-UA"/>
        </w:rPr>
      </w:pPr>
    </w:p>
    <w:p w:rsidR="00C46903" w:rsidRPr="005C544B" w:rsidRDefault="00C46903" w:rsidP="00C46903">
      <w:pPr>
        <w:jc w:val="both"/>
        <w:rPr>
          <w:sz w:val="28"/>
          <w:szCs w:val="28"/>
          <w:lang w:val="uk-UA"/>
        </w:rPr>
      </w:pPr>
      <w:r w:rsidRPr="005C544B">
        <w:rPr>
          <w:sz w:val="28"/>
          <w:szCs w:val="28"/>
          <w:lang w:val="uk-UA"/>
        </w:rPr>
        <w:t>Міський голова                                                                            О.М. Левченко</w:t>
      </w:r>
    </w:p>
    <w:p w:rsidR="00C46903" w:rsidRPr="005C544B" w:rsidRDefault="00C46903" w:rsidP="00C46903">
      <w:pPr>
        <w:jc w:val="both"/>
        <w:rPr>
          <w:sz w:val="28"/>
          <w:szCs w:val="28"/>
          <w:lang w:val="uk-UA"/>
        </w:rPr>
      </w:pPr>
    </w:p>
    <w:p w:rsidR="00C46903" w:rsidRPr="005C544B" w:rsidRDefault="00C46903" w:rsidP="00C46903">
      <w:pPr>
        <w:jc w:val="both"/>
        <w:rPr>
          <w:sz w:val="28"/>
          <w:szCs w:val="28"/>
          <w:lang w:val="uk-UA"/>
        </w:rPr>
      </w:pPr>
      <w:r w:rsidRPr="005C544B">
        <w:rPr>
          <w:sz w:val="28"/>
          <w:szCs w:val="28"/>
          <w:lang w:val="uk-UA"/>
        </w:rPr>
        <w:t xml:space="preserve">місто Обухів  </w:t>
      </w:r>
    </w:p>
    <w:p w:rsidR="00C46903" w:rsidRPr="005C544B" w:rsidRDefault="00C46903" w:rsidP="00C46903">
      <w:pPr>
        <w:jc w:val="both"/>
        <w:rPr>
          <w:sz w:val="28"/>
          <w:szCs w:val="28"/>
          <w:lang w:val="uk-UA"/>
        </w:rPr>
      </w:pPr>
      <w:r w:rsidRPr="005C544B">
        <w:rPr>
          <w:sz w:val="28"/>
          <w:szCs w:val="28"/>
          <w:lang w:val="uk-UA"/>
        </w:rPr>
        <w:t xml:space="preserve">№ _____35-УІІ     </w:t>
      </w:r>
    </w:p>
    <w:p w:rsidR="00C46903" w:rsidRPr="005C544B" w:rsidRDefault="00C46903" w:rsidP="00C46903">
      <w:pPr>
        <w:jc w:val="both"/>
        <w:rPr>
          <w:sz w:val="28"/>
          <w:szCs w:val="28"/>
          <w:lang w:val="uk-UA"/>
        </w:rPr>
      </w:pPr>
      <w:r w:rsidRPr="005C544B">
        <w:rPr>
          <w:sz w:val="28"/>
          <w:szCs w:val="28"/>
          <w:lang w:val="uk-UA"/>
        </w:rPr>
        <w:t>31.05.2018 року</w:t>
      </w:r>
    </w:p>
    <w:p w:rsidR="004E278C" w:rsidRPr="005C544B" w:rsidRDefault="004E278C" w:rsidP="00C46903">
      <w:pPr>
        <w:jc w:val="both"/>
        <w:rPr>
          <w:sz w:val="28"/>
          <w:szCs w:val="28"/>
          <w:lang w:val="uk-UA"/>
        </w:rPr>
      </w:pPr>
    </w:p>
    <w:p w:rsidR="004E278C" w:rsidRPr="005C544B" w:rsidRDefault="004E278C" w:rsidP="004E278C">
      <w:pPr>
        <w:jc w:val="center"/>
        <w:rPr>
          <w:sz w:val="28"/>
          <w:szCs w:val="28"/>
          <w:lang w:val="uk-UA"/>
        </w:rPr>
      </w:pPr>
      <w:r w:rsidRPr="005C544B">
        <w:rPr>
          <w:noProof/>
          <w:color w:val="000000"/>
          <w:lang w:val="uk-UA" w:eastAsia="uk-UA"/>
        </w:rPr>
        <w:drawing>
          <wp:inline distT="0" distB="0" distL="0" distR="0">
            <wp:extent cx="466725" cy="628650"/>
            <wp:effectExtent l="19050" t="0" r="9525"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38" cstate="print"/>
                    <a:srcRect/>
                    <a:stretch>
                      <a:fillRect/>
                    </a:stretch>
                  </pic:blipFill>
                  <pic:spPr bwMode="auto">
                    <a:xfrm>
                      <a:off x="0" y="0"/>
                      <a:ext cx="466725" cy="628650"/>
                    </a:xfrm>
                    <a:prstGeom prst="rect">
                      <a:avLst/>
                    </a:prstGeom>
                    <a:noFill/>
                    <a:ln w="9525">
                      <a:noFill/>
                      <a:miter lim="800000"/>
                      <a:headEnd/>
                      <a:tailEnd/>
                    </a:ln>
                  </pic:spPr>
                </pic:pic>
              </a:graphicData>
            </a:graphic>
          </wp:inline>
        </w:drawing>
      </w:r>
    </w:p>
    <w:p w:rsidR="004E278C" w:rsidRPr="005C544B" w:rsidRDefault="004E278C" w:rsidP="004E278C">
      <w:pPr>
        <w:jc w:val="right"/>
        <w:rPr>
          <w:sz w:val="28"/>
          <w:szCs w:val="28"/>
          <w:lang w:val="uk-UA"/>
        </w:rPr>
      </w:pPr>
      <w:r w:rsidRPr="005C544B">
        <w:rPr>
          <w:sz w:val="28"/>
          <w:szCs w:val="28"/>
          <w:lang w:val="uk-UA"/>
        </w:rPr>
        <w:t>проект</w:t>
      </w:r>
    </w:p>
    <w:p w:rsidR="004E278C" w:rsidRPr="005C544B" w:rsidRDefault="004E278C" w:rsidP="004E278C">
      <w:pPr>
        <w:spacing w:line="360" w:lineRule="auto"/>
        <w:jc w:val="center"/>
        <w:rPr>
          <w:snapToGrid w:val="0"/>
          <w:color w:val="000000"/>
        </w:rPr>
      </w:pPr>
    </w:p>
    <w:p w:rsidR="004E278C" w:rsidRPr="005C544B" w:rsidRDefault="004E278C" w:rsidP="004E278C">
      <w:pPr>
        <w:jc w:val="center"/>
      </w:pPr>
      <w:r w:rsidRPr="005C544B">
        <w:t>ОБУХІВСЬКА МІСЬКА РАДА</w:t>
      </w:r>
    </w:p>
    <w:p w:rsidR="004E278C" w:rsidRPr="005C544B" w:rsidRDefault="004E278C" w:rsidP="004E278C">
      <w:pPr>
        <w:jc w:val="center"/>
      </w:pPr>
      <w:r w:rsidRPr="005C544B">
        <w:t>КИЇВСЬКОЇ ОБЛАСТІ</w:t>
      </w:r>
    </w:p>
    <w:p w:rsidR="004E278C" w:rsidRPr="005C544B" w:rsidRDefault="004E278C" w:rsidP="004E278C">
      <w:pPr>
        <w:jc w:val="center"/>
      </w:pPr>
      <w:r w:rsidRPr="005C544B">
        <w:rPr>
          <w:lang w:val="uk-UA"/>
        </w:rPr>
        <w:t xml:space="preserve">Тридцять п’ята </w:t>
      </w:r>
      <w:r w:rsidRPr="005C544B">
        <w:t xml:space="preserve"> сесія сьомого скликання</w:t>
      </w:r>
    </w:p>
    <w:p w:rsidR="004E278C" w:rsidRPr="005C544B" w:rsidRDefault="004E278C" w:rsidP="004E278C">
      <w:pPr>
        <w:jc w:val="center"/>
      </w:pPr>
      <w:r w:rsidRPr="005C544B">
        <w:t>Р І Ш Е Н Н Я</w:t>
      </w:r>
    </w:p>
    <w:p w:rsidR="004E278C" w:rsidRPr="005C544B" w:rsidRDefault="004E278C" w:rsidP="004E278C">
      <w:pPr>
        <w:jc w:val="center"/>
        <w:rPr>
          <w:lang w:val="uk-UA"/>
        </w:rPr>
      </w:pPr>
      <w:r w:rsidRPr="005C544B">
        <w:rPr>
          <w:lang w:val="uk-UA"/>
        </w:rPr>
        <w:t xml:space="preserve">                                                                                                       </w:t>
      </w:r>
    </w:p>
    <w:p w:rsidR="004E278C" w:rsidRPr="005C544B" w:rsidRDefault="004E278C" w:rsidP="004E278C">
      <w:pPr>
        <w:rPr>
          <w:lang w:val="uk-UA"/>
        </w:rPr>
      </w:pPr>
    </w:p>
    <w:p w:rsidR="004E278C" w:rsidRPr="005C544B" w:rsidRDefault="004E278C" w:rsidP="004E278C">
      <w:pPr>
        <w:rPr>
          <w:lang w:val="uk-UA"/>
        </w:rPr>
      </w:pPr>
      <w:r w:rsidRPr="005C544B">
        <w:rPr>
          <w:lang w:val="uk-UA"/>
        </w:rPr>
        <w:t xml:space="preserve">Про прийняття квартири №33 у багатоквартирному будинку по вулиці Київській,60 </w:t>
      </w:r>
    </w:p>
    <w:p w:rsidR="004E278C" w:rsidRPr="005C544B" w:rsidRDefault="004E278C" w:rsidP="004E278C">
      <w:pPr>
        <w:rPr>
          <w:lang w:val="uk-UA"/>
        </w:rPr>
      </w:pPr>
      <w:r w:rsidRPr="005C544B">
        <w:rPr>
          <w:lang w:val="uk-UA"/>
        </w:rPr>
        <w:t>у місті Обухові  до комунальної власності Обухівської міської ради</w:t>
      </w:r>
    </w:p>
    <w:p w:rsidR="004E278C" w:rsidRPr="005C544B" w:rsidRDefault="004E278C" w:rsidP="004E278C">
      <w:pPr>
        <w:rPr>
          <w:lang w:val="uk-UA"/>
        </w:rPr>
      </w:pPr>
      <w:r w:rsidRPr="005C544B">
        <w:rPr>
          <w:lang w:val="uk-UA"/>
        </w:rPr>
        <w:t xml:space="preserve">                      </w:t>
      </w:r>
    </w:p>
    <w:p w:rsidR="004E278C" w:rsidRPr="005C544B" w:rsidRDefault="004E278C" w:rsidP="004E278C">
      <w:pPr>
        <w:rPr>
          <w:lang w:val="uk-UA"/>
        </w:rPr>
      </w:pPr>
    </w:p>
    <w:p w:rsidR="004E278C" w:rsidRPr="005C544B" w:rsidRDefault="004E278C" w:rsidP="004E278C">
      <w:pPr>
        <w:jc w:val="both"/>
        <w:rPr>
          <w:lang w:val="uk-UA"/>
        </w:rPr>
      </w:pPr>
      <w:r w:rsidRPr="005C544B">
        <w:rPr>
          <w:lang w:val="uk-UA"/>
        </w:rPr>
        <w:t xml:space="preserve">                   Розглянувши звернення громадянина Ясінського В.Л. від 16.05.2018 р. про приймання до комунальної власності Обухівської міської ради квартири № 33 у будинку № 60 по вулиці Київській, що була придбана Департаментом забезпечення Адміністрації прикордонної служби  України у 2005 році для надання заявнику, відповідно до </w:t>
      </w:r>
      <w:r w:rsidRPr="005C544B">
        <w:rPr>
          <w:color w:val="000000"/>
          <w:lang w:val="uk-UA"/>
        </w:rPr>
        <w:t xml:space="preserve"> статті 26,60 Закону України „Про місцеве самоврядування в Україні”</w:t>
      </w:r>
      <w:r w:rsidRPr="005C544B">
        <w:rPr>
          <w:lang w:val="uk-UA"/>
        </w:rPr>
        <w:t xml:space="preserve"> , з метою виконання вимог Закону України  «</w:t>
      </w:r>
      <w:r w:rsidRPr="005C544B">
        <w:rPr>
          <w:bCs/>
          <w:color w:val="000000"/>
          <w:shd w:val="clear" w:color="auto" w:fill="FFFFFF"/>
          <w:lang w:val="uk-UA"/>
        </w:rPr>
        <w:t>Про державну реєстрацію речових прав на нерухоме майно та їх обтяжень»,</w:t>
      </w:r>
      <w:r w:rsidRPr="005C544B">
        <w:rPr>
          <w:lang w:val="uk-UA"/>
        </w:rPr>
        <w:t xml:space="preserve"> законодавства України  з питань приватизації державного житлового фонду  та враховуючи висновок постійної комісії </w:t>
      </w:r>
      <w:r w:rsidRPr="005C544B">
        <w:rPr>
          <w:color w:val="000000"/>
          <w:shd w:val="clear" w:color="auto" w:fill="FFFFFF"/>
          <w:lang w:val="uk-UA"/>
        </w:rPr>
        <w:t xml:space="preserve">з питань соціально-економічного розвитку, благоустрою, комунального господарства та управління комунальною  </w:t>
      </w:r>
      <w:r w:rsidRPr="005C544B">
        <w:rPr>
          <w:color w:val="000000"/>
          <w:shd w:val="clear" w:color="auto" w:fill="FFFFFF"/>
        </w:rPr>
        <w:t>власн</w:t>
      </w:r>
      <w:r w:rsidRPr="005C544B">
        <w:rPr>
          <w:color w:val="000000"/>
          <w:shd w:val="clear" w:color="auto" w:fill="FFFFFF"/>
          <w:lang w:val="uk-UA"/>
        </w:rPr>
        <w:t xml:space="preserve">істю </w:t>
      </w:r>
      <w:r w:rsidRPr="005C544B">
        <w:rPr>
          <w:color w:val="000000"/>
          <w:shd w:val="clear" w:color="auto" w:fill="FFFFFF"/>
        </w:rPr>
        <w:t xml:space="preserve"> громади</w:t>
      </w:r>
    </w:p>
    <w:p w:rsidR="004E278C" w:rsidRPr="005C544B" w:rsidRDefault="004E278C" w:rsidP="004E278C">
      <w:pPr>
        <w:jc w:val="both"/>
        <w:rPr>
          <w:lang w:val="uk-UA"/>
        </w:rPr>
      </w:pPr>
    </w:p>
    <w:p w:rsidR="004E278C" w:rsidRPr="005C544B" w:rsidRDefault="004E278C" w:rsidP="004E278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4"/>
        </w:rPr>
      </w:pPr>
      <w:r w:rsidRPr="005C544B">
        <w:rPr>
          <w:sz w:val="24"/>
        </w:rPr>
        <w:t>ОБУХІВСЬКА МІСЬКА  РАДА</w:t>
      </w:r>
    </w:p>
    <w:p w:rsidR="004E278C" w:rsidRPr="005C544B" w:rsidRDefault="004E278C" w:rsidP="004E278C">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4"/>
          <w:lang w:val="uk-UA"/>
        </w:rPr>
      </w:pPr>
      <w:r w:rsidRPr="005C544B">
        <w:rPr>
          <w:sz w:val="24"/>
        </w:rPr>
        <w:t>В И Р І Ш И Л А:</w:t>
      </w:r>
    </w:p>
    <w:p w:rsidR="004E278C" w:rsidRPr="005C544B" w:rsidRDefault="004E278C" w:rsidP="004E278C">
      <w:pPr>
        <w:pStyle w:val="af"/>
        <w:ind w:left="-142" w:firstLine="832"/>
        <w:jc w:val="both"/>
        <w:rPr>
          <w:rFonts w:ascii="Times New Roman" w:hAnsi="Times New Roman"/>
          <w:sz w:val="24"/>
          <w:szCs w:val="24"/>
          <w:lang w:val="uk-UA"/>
        </w:rPr>
      </w:pPr>
      <w:r w:rsidRPr="005C544B">
        <w:rPr>
          <w:rFonts w:ascii="Times New Roman" w:hAnsi="Times New Roman"/>
          <w:sz w:val="24"/>
          <w:szCs w:val="24"/>
          <w:lang w:val="uk-UA"/>
        </w:rPr>
        <w:t>1.Надати згоду на приймання до комунальної власності Обухівської міської ради та на баланс Виконавчого комітету Обухівської міської ради Київської області квартири №33 у багатоквартирному будинку за адресою: Київська область, місто Обухів, вулиця Київська , будинок № 60 для  наступної приватизації .</w:t>
      </w:r>
    </w:p>
    <w:p w:rsidR="004E278C" w:rsidRPr="005C544B" w:rsidRDefault="004E278C" w:rsidP="004E278C">
      <w:pPr>
        <w:pStyle w:val="af"/>
        <w:ind w:left="-142" w:firstLine="832"/>
        <w:jc w:val="both"/>
        <w:rPr>
          <w:rFonts w:ascii="Times New Roman" w:hAnsi="Times New Roman"/>
          <w:sz w:val="24"/>
          <w:szCs w:val="24"/>
          <w:lang w:val="uk-UA"/>
        </w:rPr>
      </w:pPr>
      <w:r w:rsidRPr="005C544B">
        <w:rPr>
          <w:rFonts w:ascii="Times New Roman" w:hAnsi="Times New Roman"/>
          <w:sz w:val="24"/>
          <w:szCs w:val="24"/>
          <w:lang w:val="uk-UA"/>
        </w:rPr>
        <w:t>2.Прийняти до комунальної власності Обухівської міської ради та на баланс Виконавчого комітету Обухівської міської ради квартиру №33 у багатоквартирному будинку за адресою: Київська область, місто Обухів, вулиця Київська, будинок 60, що була придбана   Департаментом забезпечення Адміністрації прикордонної служби  України у 2005 році для надання Ясінському Володимиру Леонідовичу  .</w:t>
      </w:r>
    </w:p>
    <w:p w:rsidR="004E278C" w:rsidRPr="005C544B" w:rsidRDefault="004E278C" w:rsidP="004E278C">
      <w:pPr>
        <w:pStyle w:val="af"/>
        <w:ind w:left="0" w:firstLine="690"/>
        <w:jc w:val="both"/>
        <w:rPr>
          <w:rFonts w:ascii="Times New Roman" w:hAnsi="Times New Roman"/>
          <w:sz w:val="24"/>
          <w:szCs w:val="24"/>
          <w:lang w:val="uk-UA"/>
        </w:rPr>
      </w:pPr>
      <w:r w:rsidRPr="005C544B">
        <w:rPr>
          <w:rFonts w:ascii="Times New Roman" w:hAnsi="Times New Roman"/>
          <w:sz w:val="24"/>
          <w:szCs w:val="24"/>
          <w:lang w:val="uk-UA"/>
        </w:rPr>
        <w:t>3.Відділу фінансово-господарського забезпечення виконавчого комітету Обухівської міської ради здійснити приймання квартири в установленому порядку.</w:t>
      </w:r>
    </w:p>
    <w:p w:rsidR="004E278C" w:rsidRPr="005C544B" w:rsidRDefault="004E278C" w:rsidP="004E278C">
      <w:pPr>
        <w:pStyle w:val="af"/>
        <w:ind w:left="0" w:firstLine="690"/>
        <w:jc w:val="both"/>
        <w:rPr>
          <w:rFonts w:ascii="Times New Roman" w:hAnsi="Times New Roman"/>
          <w:sz w:val="24"/>
          <w:szCs w:val="24"/>
          <w:lang w:val="uk-UA"/>
        </w:rPr>
      </w:pPr>
      <w:r w:rsidRPr="005C544B">
        <w:rPr>
          <w:rFonts w:ascii="Times New Roman" w:hAnsi="Times New Roman"/>
          <w:sz w:val="24"/>
          <w:szCs w:val="24"/>
          <w:lang w:val="uk-UA"/>
        </w:rPr>
        <w:t>4. Створити комісію з передачі-приймання  квартири №33 у багатоквартирному будинку за адресою: Київська область, місто Обухів, вулиця Київська , будинок № 60 у складі, згідно з додатком.</w:t>
      </w:r>
    </w:p>
    <w:p w:rsidR="004E278C" w:rsidRPr="005C544B" w:rsidRDefault="004E278C" w:rsidP="004E278C">
      <w:pPr>
        <w:pStyle w:val="af"/>
        <w:ind w:left="0" w:firstLine="690"/>
        <w:jc w:val="both"/>
        <w:rPr>
          <w:rFonts w:ascii="Times New Roman" w:hAnsi="Times New Roman"/>
          <w:sz w:val="24"/>
          <w:szCs w:val="24"/>
          <w:lang w:val="uk-UA"/>
        </w:rPr>
      </w:pPr>
      <w:r w:rsidRPr="005C544B">
        <w:rPr>
          <w:rFonts w:ascii="Times New Roman" w:hAnsi="Times New Roman"/>
          <w:sz w:val="24"/>
          <w:szCs w:val="24"/>
          <w:lang w:val="uk-UA"/>
        </w:rPr>
        <w:t>5. Юридичному відділу зареєструвати квартиру №33 у багатоквартирному будинку за адресою: Київська область, місто Обухів, вулиця Київська , будинок № 60 в установленому порядку.</w:t>
      </w:r>
    </w:p>
    <w:p w:rsidR="004E278C" w:rsidRPr="005C544B" w:rsidRDefault="004E278C" w:rsidP="004E278C">
      <w:pPr>
        <w:jc w:val="both"/>
        <w:rPr>
          <w:lang w:val="uk-UA"/>
        </w:rPr>
      </w:pPr>
      <w:r w:rsidRPr="005C544B">
        <w:rPr>
          <w:spacing w:val="-2"/>
          <w:lang w:val="uk-UA"/>
        </w:rPr>
        <w:t xml:space="preserve">            6</w:t>
      </w:r>
      <w:r w:rsidRPr="005C544B">
        <w:rPr>
          <w:spacing w:val="-2"/>
        </w:rPr>
        <w:t xml:space="preserve">. Контроль за виконанням цього рішення покласти на  </w:t>
      </w:r>
      <w:r w:rsidRPr="005C544B">
        <w:rPr>
          <w:color w:val="000000"/>
          <w:shd w:val="clear" w:color="auto" w:fill="FFFFFF"/>
        </w:rPr>
        <w:t xml:space="preserve"> постійну комісію з питань соціально-економічного розвитку, благоустрою, комунального господарства та управління комунально</w:t>
      </w:r>
      <w:r w:rsidRPr="005C544B">
        <w:rPr>
          <w:color w:val="000000"/>
          <w:shd w:val="clear" w:color="auto" w:fill="FFFFFF"/>
          <w:lang w:val="uk-UA"/>
        </w:rPr>
        <w:t xml:space="preserve">ю </w:t>
      </w:r>
      <w:r w:rsidRPr="005C544B">
        <w:rPr>
          <w:color w:val="000000"/>
          <w:shd w:val="clear" w:color="auto" w:fill="FFFFFF"/>
        </w:rPr>
        <w:t xml:space="preserve"> власн</w:t>
      </w:r>
      <w:r w:rsidRPr="005C544B">
        <w:rPr>
          <w:color w:val="000000"/>
          <w:shd w:val="clear" w:color="auto" w:fill="FFFFFF"/>
          <w:lang w:val="uk-UA"/>
        </w:rPr>
        <w:t xml:space="preserve">істю </w:t>
      </w:r>
      <w:r w:rsidRPr="005C544B">
        <w:rPr>
          <w:color w:val="000000"/>
          <w:shd w:val="clear" w:color="auto" w:fill="FFFFFF"/>
        </w:rPr>
        <w:t xml:space="preserve"> громади</w:t>
      </w:r>
      <w:r w:rsidRPr="005C544B">
        <w:rPr>
          <w:color w:val="000000"/>
          <w:shd w:val="clear" w:color="auto" w:fill="FFFFFF"/>
          <w:lang w:val="uk-UA"/>
        </w:rPr>
        <w:t xml:space="preserve"> та першого заступника міського голови Верещака А.М.</w:t>
      </w:r>
      <w:r w:rsidRPr="005C544B">
        <w:rPr>
          <w:color w:val="000000"/>
          <w:shd w:val="clear" w:color="auto" w:fill="FFFFFF"/>
        </w:rPr>
        <w:t xml:space="preserve"> </w:t>
      </w:r>
    </w:p>
    <w:p w:rsidR="004E278C" w:rsidRPr="005C544B" w:rsidRDefault="004E278C" w:rsidP="004E278C">
      <w:pPr>
        <w:rPr>
          <w:i/>
          <w:color w:val="000000"/>
          <w:shd w:val="clear" w:color="auto" w:fill="FFFFFF"/>
          <w:lang w:val="uk-UA"/>
        </w:rPr>
      </w:pPr>
      <w:r w:rsidRPr="005C544B">
        <w:rPr>
          <w:color w:val="000000"/>
          <w:shd w:val="clear" w:color="auto" w:fill="FFFFFF"/>
          <w:lang w:val="uk-UA"/>
        </w:rPr>
        <w:t xml:space="preserve">       </w:t>
      </w:r>
    </w:p>
    <w:p w:rsidR="004E278C" w:rsidRPr="005C544B" w:rsidRDefault="004E278C" w:rsidP="004E2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5C544B">
        <w:t>Міський голова</w:t>
      </w:r>
      <w:r w:rsidRPr="005C544B">
        <w:tab/>
        <w:t xml:space="preserve">                                                               </w:t>
      </w:r>
      <w:r w:rsidRPr="005C544B">
        <w:rPr>
          <w:lang w:val="uk-UA"/>
        </w:rPr>
        <w:t xml:space="preserve">                                    </w:t>
      </w:r>
      <w:r w:rsidRPr="005C544B">
        <w:t xml:space="preserve">    О.М.Левченко  </w:t>
      </w:r>
    </w:p>
    <w:p w:rsidR="004E278C" w:rsidRPr="005C544B" w:rsidRDefault="004E278C" w:rsidP="004E278C">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sidRPr="005C544B">
        <w:rPr>
          <w:sz w:val="20"/>
        </w:rPr>
        <w:t>м. Обухів № _____ - 35-</w:t>
      </w:r>
      <w:r w:rsidRPr="005C544B">
        <w:rPr>
          <w:sz w:val="20"/>
          <w:lang w:val="en-US"/>
        </w:rPr>
        <w:t>V</w:t>
      </w:r>
      <w:r w:rsidRPr="005C544B">
        <w:rPr>
          <w:sz w:val="20"/>
        </w:rPr>
        <w:t xml:space="preserve">ІІ </w:t>
      </w:r>
    </w:p>
    <w:p w:rsidR="004E278C" w:rsidRPr="005C544B" w:rsidRDefault="004E278C" w:rsidP="004E278C">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r w:rsidRPr="005C544B">
        <w:rPr>
          <w:sz w:val="20"/>
        </w:rPr>
        <w:t>від 31.05.2018 року вик. Пушенко Н.В.</w:t>
      </w:r>
    </w:p>
    <w:p w:rsidR="004E278C" w:rsidRPr="005C544B" w:rsidRDefault="004E278C" w:rsidP="004E278C">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rPr>
      </w:pPr>
    </w:p>
    <w:p w:rsidR="004E278C" w:rsidRPr="005C544B" w:rsidRDefault="004E278C" w:rsidP="004E278C">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64"/>
        <w:jc w:val="right"/>
        <w:rPr>
          <w:sz w:val="24"/>
          <w:szCs w:val="24"/>
        </w:rPr>
      </w:pPr>
      <w:r w:rsidRPr="005C544B">
        <w:rPr>
          <w:sz w:val="24"/>
          <w:szCs w:val="24"/>
        </w:rPr>
        <w:t>Додаток до рішення Обухівської міської ради</w:t>
      </w:r>
    </w:p>
    <w:p w:rsidR="004E278C" w:rsidRPr="005C544B" w:rsidRDefault="004E278C" w:rsidP="004E278C">
      <w:pPr>
        <w:pStyle w:val="af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64"/>
        <w:jc w:val="right"/>
        <w:rPr>
          <w:sz w:val="24"/>
          <w:szCs w:val="24"/>
        </w:rPr>
      </w:pPr>
      <w:r w:rsidRPr="005C544B">
        <w:rPr>
          <w:sz w:val="24"/>
          <w:szCs w:val="24"/>
        </w:rPr>
        <w:t>від 31.05.2018   №____-35-УІІ</w:t>
      </w:r>
    </w:p>
    <w:p w:rsidR="004E278C" w:rsidRPr="005C544B" w:rsidRDefault="004E278C" w:rsidP="004E2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rPr>
          <w:sz w:val="28"/>
          <w:szCs w:val="28"/>
          <w:lang w:val="uk-UA"/>
        </w:rPr>
      </w:pPr>
    </w:p>
    <w:p w:rsidR="004E278C" w:rsidRPr="005C544B" w:rsidRDefault="004E278C" w:rsidP="004E2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p>
    <w:p w:rsidR="004E278C" w:rsidRPr="005C544B" w:rsidRDefault="004E278C" w:rsidP="004E2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rPr>
      </w:pPr>
      <w:r w:rsidRPr="005C544B">
        <w:rPr>
          <w:sz w:val="28"/>
          <w:szCs w:val="28"/>
          <w:lang w:val="uk-UA"/>
        </w:rPr>
        <w:t>Склад</w:t>
      </w:r>
    </w:p>
    <w:p w:rsidR="004E278C" w:rsidRPr="005C544B" w:rsidRDefault="004E278C" w:rsidP="004E2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lang w:val="uk-UA"/>
        </w:rPr>
      </w:pPr>
      <w:r w:rsidRPr="005C544B">
        <w:rPr>
          <w:sz w:val="28"/>
          <w:szCs w:val="28"/>
          <w:lang w:val="uk-UA"/>
        </w:rPr>
        <w:t>комісії з приймання до комунальної власності Обухівської міської ради та на баланс Виконавчого комітету Обухівської міської ради Київської області квартири №33 у багатоквартирному будинку за адресою: Київська область, місто Обухів, вулиця Київська , будинок № 60</w:t>
      </w:r>
    </w:p>
    <w:p w:rsidR="004E278C" w:rsidRPr="005C544B" w:rsidRDefault="004E278C" w:rsidP="004E2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p>
    <w:p w:rsidR="004E278C" w:rsidRPr="005C544B" w:rsidRDefault="004E278C" w:rsidP="004E2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p>
    <w:p w:rsidR="004E278C" w:rsidRPr="005C544B" w:rsidRDefault="004E278C" w:rsidP="004E2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sz w:val="28"/>
          <w:szCs w:val="28"/>
          <w:lang w:val="uk-UA"/>
        </w:rPr>
      </w:pPr>
      <w:r w:rsidRPr="005C544B">
        <w:rPr>
          <w:sz w:val="28"/>
          <w:szCs w:val="28"/>
          <w:lang w:val="uk-UA"/>
        </w:rPr>
        <w:t xml:space="preserve">      Верещак    Анатолій Миколайович</w:t>
      </w:r>
      <w:r w:rsidRPr="005C544B">
        <w:rPr>
          <w:sz w:val="28"/>
          <w:szCs w:val="28"/>
        </w:rPr>
        <w:t xml:space="preserve">   </w:t>
      </w:r>
      <w:r w:rsidRPr="005C544B">
        <w:rPr>
          <w:sz w:val="28"/>
          <w:szCs w:val="28"/>
          <w:lang w:val="uk-UA"/>
        </w:rPr>
        <w:t>-</w:t>
      </w:r>
      <w:r w:rsidRPr="005C544B">
        <w:rPr>
          <w:sz w:val="28"/>
          <w:szCs w:val="28"/>
        </w:rPr>
        <w:t xml:space="preserve">      </w:t>
      </w:r>
      <w:r w:rsidRPr="005C544B">
        <w:rPr>
          <w:sz w:val="28"/>
          <w:szCs w:val="28"/>
          <w:lang w:val="uk-UA"/>
        </w:rPr>
        <w:t>перший з</w:t>
      </w:r>
      <w:r w:rsidRPr="005C544B">
        <w:rPr>
          <w:sz w:val="28"/>
          <w:szCs w:val="28"/>
        </w:rPr>
        <w:t xml:space="preserve">аступник  міського голови </w:t>
      </w:r>
      <w:r w:rsidRPr="005C544B">
        <w:rPr>
          <w:sz w:val="28"/>
          <w:szCs w:val="28"/>
          <w:lang w:val="uk-UA"/>
        </w:rPr>
        <w:t>, голова</w:t>
      </w:r>
    </w:p>
    <w:p w:rsidR="004E278C" w:rsidRPr="005C544B" w:rsidRDefault="004E278C" w:rsidP="004E2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hanging="284"/>
        <w:rPr>
          <w:sz w:val="28"/>
          <w:szCs w:val="28"/>
        </w:rPr>
      </w:pPr>
      <w:r w:rsidRPr="005C544B">
        <w:rPr>
          <w:sz w:val="28"/>
          <w:szCs w:val="28"/>
          <w:lang w:val="uk-UA"/>
        </w:rPr>
        <w:t xml:space="preserve">                                                                           </w:t>
      </w:r>
      <w:r w:rsidRPr="005C544B">
        <w:rPr>
          <w:sz w:val="28"/>
          <w:szCs w:val="28"/>
        </w:rPr>
        <w:t xml:space="preserve">   </w:t>
      </w:r>
      <w:r w:rsidRPr="005C544B">
        <w:rPr>
          <w:sz w:val="28"/>
          <w:szCs w:val="28"/>
          <w:lang w:val="uk-UA"/>
        </w:rPr>
        <w:t>комісії</w:t>
      </w:r>
      <w:r w:rsidRPr="005C544B">
        <w:rPr>
          <w:sz w:val="28"/>
          <w:szCs w:val="28"/>
        </w:rPr>
        <w:t xml:space="preserve">                                         </w:t>
      </w:r>
      <w:r w:rsidRPr="005C544B">
        <w:rPr>
          <w:sz w:val="28"/>
          <w:szCs w:val="28"/>
          <w:lang w:val="uk-UA"/>
        </w:rPr>
        <w:t xml:space="preserve">  </w:t>
      </w:r>
      <w:r w:rsidRPr="005C544B">
        <w:rPr>
          <w:sz w:val="28"/>
          <w:szCs w:val="28"/>
        </w:rPr>
        <w:t xml:space="preserve">                                                                                         </w:t>
      </w:r>
    </w:p>
    <w:p w:rsidR="004E278C" w:rsidRPr="005C544B" w:rsidRDefault="004E278C" w:rsidP="004E278C">
      <w:pPr>
        <w:ind w:left="284" w:hanging="284"/>
        <w:rPr>
          <w:bCs/>
          <w:sz w:val="28"/>
          <w:szCs w:val="28"/>
          <w:lang w:val="uk-UA"/>
        </w:rPr>
      </w:pPr>
      <w:r w:rsidRPr="005C544B">
        <w:rPr>
          <w:bCs/>
          <w:sz w:val="28"/>
          <w:szCs w:val="28"/>
          <w:lang w:val="uk-UA"/>
        </w:rPr>
        <w:t xml:space="preserve">    </w:t>
      </w:r>
    </w:p>
    <w:p w:rsidR="004E278C" w:rsidRPr="005C544B" w:rsidRDefault="004E278C" w:rsidP="004E278C">
      <w:pPr>
        <w:ind w:left="284" w:hanging="284"/>
        <w:rPr>
          <w:bCs/>
          <w:sz w:val="28"/>
          <w:szCs w:val="28"/>
          <w:lang w:val="uk-UA"/>
        </w:rPr>
      </w:pPr>
      <w:r w:rsidRPr="005C544B">
        <w:rPr>
          <w:bCs/>
          <w:sz w:val="28"/>
          <w:szCs w:val="28"/>
          <w:lang w:val="uk-UA"/>
        </w:rPr>
        <w:t xml:space="preserve">  Бобкова Олена Миколаївна  -           начальник відділу фінансово-господарського забезпечення виконавчого комітету Обухівської міської ради;</w:t>
      </w:r>
    </w:p>
    <w:p w:rsidR="004E278C" w:rsidRPr="005C544B" w:rsidRDefault="004E278C" w:rsidP="004E278C">
      <w:pPr>
        <w:ind w:left="284" w:hanging="284"/>
        <w:rPr>
          <w:bCs/>
          <w:sz w:val="28"/>
          <w:szCs w:val="28"/>
          <w:lang w:val="uk-UA"/>
        </w:rPr>
      </w:pPr>
    </w:p>
    <w:p w:rsidR="004E278C" w:rsidRPr="005C544B" w:rsidRDefault="004E278C" w:rsidP="004E278C">
      <w:pPr>
        <w:ind w:left="284" w:hanging="284"/>
        <w:rPr>
          <w:bCs/>
          <w:sz w:val="28"/>
          <w:szCs w:val="28"/>
          <w:lang w:val="uk-UA"/>
        </w:rPr>
      </w:pPr>
      <w:r w:rsidRPr="005C544B">
        <w:rPr>
          <w:bCs/>
          <w:sz w:val="28"/>
          <w:szCs w:val="28"/>
          <w:lang w:val="uk-UA"/>
        </w:rPr>
        <w:t xml:space="preserve">      Пушенко Наталія Володимирівна - начальник юридичного відділу виконавчого комітету Обухівської міської ради;</w:t>
      </w:r>
    </w:p>
    <w:p w:rsidR="004E278C" w:rsidRPr="005C544B" w:rsidRDefault="004E278C" w:rsidP="004E278C">
      <w:pPr>
        <w:ind w:left="284" w:hanging="284"/>
        <w:rPr>
          <w:sz w:val="28"/>
          <w:szCs w:val="28"/>
          <w:lang w:val="uk-UA"/>
        </w:rPr>
      </w:pPr>
    </w:p>
    <w:p w:rsidR="004E278C" w:rsidRPr="005C544B" w:rsidRDefault="004E278C" w:rsidP="004E278C">
      <w:pPr>
        <w:ind w:left="284" w:hanging="284"/>
        <w:rPr>
          <w:sz w:val="28"/>
          <w:szCs w:val="28"/>
          <w:lang w:val="uk-UA"/>
        </w:rPr>
      </w:pPr>
      <w:r w:rsidRPr="005C544B">
        <w:rPr>
          <w:sz w:val="28"/>
          <w:szCs w:val="28"/>
          <w:lang w:val="uk-UA"/>
        </w:rPr>
        <w:t xml:space="preserve"> Вашека Ганна Миколаївна – провідний спеціаліст відділу реєстрації фізичних осіб та ведення реєстру територіальної громади</w:t>
      </w:r>
    </w:p>
    <w:p w:rsidR="004E278C" w:rsidRPr="005C544B" w:rsidRDefault="004E278C" w:rsidP="004E278C">
      <w:pPr>
        <w:ind w:left="284" w:hanging="284"/>
        <w:rPr>
          <w:sz w:val="28"/>
          <w:szCs w:val="28"/>
          <w:lang w:val="uk-UA"/>
        </w:rPr>
      </w:pPr>
    </w:p>
    <w:p w:rsidR="004E278C" w:rsidRPr="005C544B" w:rsidRDefault="004E278C" w:rsidP="004E278C">
      <w:pPr>
        <w:ind w:left="284" w:hanging="284"/>
        <w:rPr>
          <w:sz w:val="28"/>
          <w:szCs w:val="28"/>
          <w:lang w:val="uk-UA"/>
        </w:rPr>
      </w:pPr>
    </w:p>
    <w:p w:rsidR="004E278C" w:rsidRPr="005C544B" w:rsidRDefault="004E278C" w:rsidP="004E278C">
      <w:pPr>
        <w:ind w:left="284" w:hanging="284"/>
        <w:rPr>
          <w:sz w:val="28"/>
          <w:szCs w:val="28"/>
          <w:lang w:val="uk-UA"/>
        </w:rPr>
      </w:pPr>
      <w:r w:rsidRPr="005C544B">
        <w:rPr>
          <w:sz w:val="28"/>
          <w:szCs w:val="28"/>
          <w:lang w:val="uk-UA"/>
        </w:rPr>
        <w:t>Представник(и) Адміністрації Прикордонної служби України</w:t>
      </w:r>
    </w:p>
    <w:p w:rsidR="004E278C" w:rsidRPr="005C544B" w:rsidRDefault="004E278C" w:rsidP="004E278C">
      <w:pPr>
        <w:ind w:left="284" w:hanging="284"/>
        <w:jc w:val="both"/>
        <w:rPr>
          <w:sz w:val="28"/>
          <w:szCs w:val="28"/>
          <w:lang w:val="uk-UA"/>
        </w:rPr>
      </w:pPr>
      <w:r w:rsidRPr="005C544B">
        <w:rPr>
          <w:sz w:val="28"/>
          <w:szCs w:val="28"/>
          <w:lang w:val="uk-UA"/>
        </w:rPr>
        <w:t>______________________________________________________________________</w:t>
      </w:r>
    </w:p>
    <w:p w:rsidR="004E278C" w:rsidRPr="005C544B" w:rsidRDefault="004E278C" w:rsidP="004E278C">
      <w:pPr>
        <w:rPr>
          <w:sz w:val="28"/>
          <w:szCs w:val="28"/>
          <w:lang w:val="uk-UA"/>
        </w:rPr>
      </w:pPr>
    </w:p>
    <w:p w:rsidR="004E278C" w:rsidRPr="005C544B" w:rsidRDefault="004E278C" w:rsidP="004E278C">
      <w:pPr>
        <w:rPr>
          <w:sz w:val="28"/>
          <w:szCs w:val="28"/>
          <w:lang w:val="uk-UA"/>
        </w:rPr>
      </w:pPr>
    </w:p>
    <w:p w:rsidR="004E278C" w:rsidRPr="005C544B" w:rsidRDefault="004E278C" w:rsidP="004E278C">
      <w:pPr>
        <w:rPr>
          <w:sz w:val="28"/>
          <w:szCs w:val="28"/>
          <w:lang w:val="uk-UA"/>
        </w:rPr>
      </w:pPr>
    </w:p>
    <w:p w:rsidR="004E278C" w:rsidRPr="005C544B" w:rsidRDefault="004E278C" w:rsidP="004E278C">
      <w:pPr>
        <w:rPr>
          <w:sz w:val="28"/>
          <w:szCs w:val="28"/>
          <w:lang w:val="uk-UA"/>
        </w:rPr>
      </w:pPr>
    </w:p>
    <w:p w:rsidR="004E278C" w:rsidRPr="005C544B" w:rsidRDefault="004E278C" w:rsidP="004E278C">
      <w:pPr>
        <w:rPr>
          <w:sz w:val="28"/>
          <w:szCs w:val="28"/>
          <w:lang w:val="uk-UA"/>
        </w:rPr>
      </w:pPr>
    </w:p>
    <w:p w:rsidR="004E278C" w:rsidRPr="005C544B" w:rsidRDefault="004E278C" w:rsidP="004E278C">
      <w:pPr>
        <w:rPr>
          <w:sz w:val="28"/>
          <w:szCs w:val="28"/>
          <w:lang w:val="uk-UA"/>
        </w:rPr>
      </w:pPr>
      <w:r w:rsidRPr="005C544B">
        <w:rPr>
          <w:sz w:val="28"/>
          <w:szCs w:val="28"/>
          <w:lang w:val="uk-UA"/>
        </w:rPr>
        <w:t>Секретар ради                                                                                 С.М. Клочко</w:t>
      </w:r>
    </w:p>
    <w:p w:rsidR="004E278C" w:rsidRPr="005C544B" w:rsidRDefault="004E278C" w:rsidP="004E278C">
      <w:pPr>
        <w:rPr>
          <w:lang w:val="uk-UA"/>
        </w:rPr>
      </w:pPr>
    </w:p>
    <w:p w:rsidR="004E278C" w:rsidRPr="005C544B" w:rsidRDefault="004E278C" w:rsidP="004E278C">
      <w:pPr>
        <w:rPr>
          <w:lang w:val="uk-UA"/>
        </w:rPr>
      </w:pPr>
    </w:p>
    <w:p w:rsidR="004E278C" w:rsidRPr="005C544B" w:rsidRDefault="004E278C" w:rsidP="004E278C">
      <w:pPr>
        <w:rPr>
          <w:lang w:val="uk-UA"/>
        </w:rPr>
      </w:pPr>
    </w:p>
    <w:p w:rsidR="004E278C" w:rsidRPr="005C544B" w:rsidRDefault="004E278C" w:rsidP="004E278C">
      <w:pPr>
        <w:rPr>
          <w:sz w:val="28"/>
          <w:szCs w:val="28"/>
          <w:lang w:val="uk-UA"/>
        </w:rPr>
      </w:pPr>
    </w:p>
    <w:p w:rsidR="004E278C" w:rsidRPr="005C544B" w:rsidRDefault="004E278C" w:rsidP="004E278C">
      <w:pPr>
        <w:rPr>
          <w:sz w:val="28"/>
          <w:szCs w:val="28"/>
          <w:lang w:val="uk-UA"/>
        </w:rPr>
      </w:pPr>
    </w:p>
    <w:p w:rsidR="004E278C" w:rsidRPr="005C544B" w:rsidRDefault="004E278C" w:rsidP="004E278C">
      <w:pPr>
        <w:rPr>
          <w:sz w:val="28"/>
          <w:szCs w:val="28"/>
          <w:lang w:val="uk-UA"/>
        </w:rPr>
      </w:pPr>
    </w:p>
    <w:p w:rsidR="004E278C" w:rsidRPr="005C544B" w:rsidRDefault="004E278C" w:rsidP="004E278C">
      <w:pPr>
        <w:rPr>
          <w:sz w:val="28"/>
          <w:szCs w:val="28"/>
          <w:lang w:val="uk-UA"/>
        </w:rPr>
      </w:pPr>
    </w:p>
    <w:p w:rsidR="00FE292A" w:rsidRPr="005C544B" w:rsidRDefault="00FE292A" w:rsidP="004E278C">
      <w:pPr>
        <w:rPr>
          <w:sz w:val="28"/>
          <w:szCs w:val="28"/>
          <w:lang w:val="uk-UA"/>
        </w:rPr>
      </w:pPr>
    </w:p>
    <w:p w:rsidR="00FE292A" w:rsidRPr="005C544B" w:rsidRDefault="00FE292A" w:rsidP="004E278C">
      <w:pPr>
        <w:rPr>
          <w:sz w:val="28"/>
          <w:szCs w:val="28"/>
          <w:lang w:val="uk-UA"/>
        </w:rPr>
      </w:pPr>
    </w:p>
    <w:p w:rsidR="00FE292A" w:rsidRPr="005C544B" w:rsidRDefault="00FE292A" w:rsidP="004E278C">
      <w:pPr>
        <w:rPr>
          <w:sz w:val="28"/>
          <w:szCs w:val="28"/>
          <w:lang w:val="uk-UA"/>
        </w:rPr>
      </w:pPr>
    </w:p>
    <w:p w:rsidR="00FE292A" w:rsidRPr="005C544B" w:rsidRDefault="00FE292A" w:rsidP="004E278C">
      <w:pPr>
        <w:rPr>
          <w:sz w:val="28"/>
          <w:szCs w:val="28"/>
          <w:lang w:val="uk-UA"/>
        </w:rPr>
      </w:pPr>
    </w:p>
    <w:p w:rsidR="00FE292A" w:rsidRPr="005C544B" w:rsidRDefault="00FE292A" w:rsidP="004E278C">
      <w:pPr>
        <w:rPr>
          <w:sz w:val="28"/>
          <w:szCs w:val="28"/>
          <w:lang w:val="uk-UA"/>
        </w:rPr>
      </w:pPr>
    </w:p>
    <w:p w:rsidR="004E278C" w:rsidRPr="005C544B" w:rsidRDefault="004E278C" w:rsidP="004E278C">
      <w:pPr>
        <w:ind w:firstLine="709"/>
        <w:jc w:val="center"/>
        <w:rPr>
          <w:lang w:val="uk-UA"/>
        </w:rPr>
      </w:pPr>
      <w:r w:rsidRPr="005C544B">
        <w:rPr>
          <w:noProof/>
          <w:lang w:val="uk-UA" w:eastAsia="uk-UA"/>
        </w:rPr>
        <w:lastRenderedPageBreak/>
        <w:drawing>
          <wp:inline distT="0" distB="0" distL="0" distR="0">
            <wp:extent cx="514350" cy="714375"/>
            <wp:effectExtent l="19050" t="0" r="0" b="0"/>
            <wp:docPr id="14"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15" cstate="print"/>
                    <a:srcRect/>
                    <a:stretch>
                      <a:fillRect/>
                    </a:stretch>
                  </pic:blipFill>
                  <pic:spPr bwMode="auto">
                    <a:xfrm>
                      <a:off x="0" y="0"/>
                      <a:ext cx="514350" cy="714375"/>
                    </a:xfrm>
                    <a:prstGeom prst="rect">
                      <a:avLst/>
                    </a:prstGeom>
                    <a:noFill/>
                    <a:ln w="9525">
                      <a:noFill/>
                      <a:miter lim="800000"/>
                      <a:headEnd/>
                      <a:tailEnd/>
                    </a:ln>
                  </pic:spPr>
                </pic:pic>
              </a:graphicData>
            </a:graphic>
          </wp:inline>
        </w:drawing>
      </w:r>
    </w:p>
    <w:p w:rsidR="004E278C" w:rsidRPr="005C544B" w:rsidRDefault="004E278C" w:rsidP="004E278C">
      <w:pPr>
        <w:ind w:firstLine="709"/>
        <w:jc w:val="center"/>
        <w:rPr>
          <w:lang w:val="uk-UA"/>
        </w:rPr>
      </w:pPr>
    </w:p>
    <w:p w:rsidR="004E278C" w:rsidRPr="005C544B" w:rsidRDefault="004E278C" w:rsidP="004E278C">
      <w:pPr>
        <w:ind w:firstLine="709"/>
        <w:jc w:val="center"/>
        <w:rPr>
          <w:sz w:val="28"/>
          <w:szCs w:val="28"/>
          <w:lang w:val="uk-UA"/>
        </w:rPr>
      </w:pPr>
      <w:r w:rsidRPr="005C544B">
        <w:rPr>
          <w:sz w:val="28"/>
          <w:szCs w:val="28"/>
          <w:lang w:val="uk-UA"/>
        </w:rPr>
        <w:t>ОБУХІВСЬКА МІСЬКА РАДА</w:t>
      </w:r>
    </w:p>
    <w:p w:rsidR="004E278C" w:rsidRPr="005C544B" w:rsidRDefault="004E278C" w:rsidP="004E278C">
      <w:pPr>
        <w:ind w:firstLine="709"/>
        <w:jc w:val="center"/>
        <w:rPr>
          <w:sz w:val="28"/>
          <w:szCs w:val="28"/>
          <w:lang w:val="uk-UA"/>
        </w:rPr>
      </w:pPr>
      <w:r w:rsidRPr="005C544B">
        <w:rPr>
          <w:sz w:val="28"/>
          <w:szCs w:val="28"/>
          <w:lang w:val="uk-UA"/>
        </w:rPr>
        <w:t>КИЇВСЬКОЇ ОБЛАСТІ</w:t>
      </w:r>
    </w:p>
    <w:p w:rsidR="004E278C" w:rsidRPr="005C544B" w:rsidRDefault="004E278C" w:rsidP="004E278C">
      <w:pPr>
        <w:ind w:firstLine="709"/>
        <w:jc w:val="center"/>
        <w:rPr>
          <w:sz w:val="28"/>
          <w:szCs w:val="28"/>
          <w:lang w:val="uk-UA"/>
        </w:rPr>
      </w:pPr>
      <w:r w:rsidRPr="005C544B">
        <w:rPr>
          <w:sz w:val="28"/>
          <w:szCs w:val="28"/>
          <w:lang w:val="uk-UA"/>
        </w:rPr>
        <w:t>Тридцять п’ята  сесія сьомого скликання</w:t>
      </w:r>
    </w:p>
    <w:p w:rsidR="004E278C" w:rsidRPr="005C544B" w:rsidRDefault="004E278C" w:rsidP="004E278C">
      <w:pPr>
        <w:ind w:firstLine="709"/>
        <w:jc w:val="center"/>
        <w:rPr>
          <w:sz w:val="28"/>
          <w:szCs w:val="28"/>
          <w:lang w:val="uk-UA"/>
        </w:rPr>
      </w:pPr>
    </w:p>
    <w:p w:rsidR="004E278C" w:rsidRPr="005C544B" w:rsidRDefault="004E278C" w:rsidP="004E278C">
      <w:pPr>
        <w:tabs>
          <w:tab w:val="center" w:pos="5174"/>
          <w:tab w:val="left" w:pos="8124"/>
        </w:tabs>
        <w:ind w:firstLine="709"/>
        <w:rPr>
          <w:sz w:val="28"/>
          <w:szCs w:val="28"/>
          <w:lang w:val="uk-UA"/>
        </w:rPr>
      </w:pPr>
      <w:r w:rsidRPr="005C544B">
        <w:rPr>
          <w:sz w:val="28"/>
          <w:szCs w:val="28"/>
          <w:lang w:val="uk-UA"/>
        </w:rPr>
        <w:tab/>
        <w:t>Р І Ш Е Н Н Я</w:t>
      </w:r>
      <w:r w:rsidRPr="005C544B">
        <w:rPr>
          <w:sz w:val="28"/>
          <w:szCs w:val="28"/>
          <w:lang w:val="uk-UA"/>
        </w:rPr>
        <w:tab/>
      </w:r>
      <w:r w:rsidRPr="005C544B">
        <w:rPr>
          <w:sz w:val="28"/>
          <w:szCs w:val="28"/>
          <w:lang w:val="uk-UA"/>
        </w:rPr>
        <w:tab/>
        <w:t>Проект</w:t>
      </w:r>
    </w:p>
    <w:p w:rsidR="004E278C" w:rsidRPr="005C544B" w:rsidRDefault="004E278C" w:rsidP="004E278C">
      <w:pPr>
        <w:rPr>
          <w:sz w:val="28"/>
          <w:szCs w:val="28"/>
          <w:lang w:val="uk-UA"/>
        </w:rPr>
      </w:pPr>
    </w:p>
    <w:p w:rsidR="004E278C" w:rsidRPr="005C544B" w:rsidRDefault="004E278C" w:rsidP="004E278C">
      <w:pPr>
        <w:pStyle w:val="a5"/>
        <w:jc w:val="both"/>
        <w:rPr>
          <w:b w:val="0"/>
          <w:sz w:val="28"/>
          <w:szCs w:val="28"/>
        </w:rPr>
      </w:pPr>
      <w:r w:rsidRPr="005C544B">
        <w:rPr>
          <w:b w:val="0"/>
          <w:sz w:val="28"/>
          <w:szCs w:val="28"/>
        </w:rPr>
        <w:t>Про зменшення розміру пайової участі ТОВ «АРХ ДЕВЕЛОПМЕНТ» у створенні та розвитку інженерно-транспортної та соціальної інфраструктури міста Обухова на суму кошторисної вартості будівництва зовнішніх мереж водопостачання та каналізації багатоквартирного житлового будинку по вул. Зелений Гай, 1а в м. Обухів Київської обл.</w:t>
      </w:r>
    </w:p>
    <w:p w:rsidR="004E278C" w:rsidRPr="005C544B" w:rsidRDefault="004E278C" w:rsidP="004E278C">
      <w:pPr>
        <w:pStyle w:val="1"/>
        <w:ind w:firstLine="709"/>
        <w:rPr>
          <w:szCs w:val="28"/>
          <w:lang w:val="uk-UA"/>
        </w:rPr>
      </w:pPr>
    </w:p>
    <w:p w:rsidR="004E278C" w:rsidRPr="005C544B" w:rsidRDefault="004E278C" w:rsidP="004E278C">
      <w:pPr>
        <w:pStyle w:val="a5"/>
        <w:jc w:val="both"/>
        <w:rPr>
          <w:b w:val="0"/>
          <w:sz w:val="28"/>
          <w:szCs w:val="28"/>
        </w:rPr>
      </w:pPr>
      <w:r w:rsidRPr="005C544B">
        <w:rPr>
          <w:b w:val="0"/>
          <w:sz w:val="28"/>
          <w:szCs w:val="28"/>
        </w:rPr>
        <w:t xml:space="preserve">         Розглянувши звернення ТОВ «АРХ ДЕВЕЛОПМЕНТ»  від 17.05.2018 №01-05-18  з клопотанням зарахувати кошти, що витрачені на будівництво  зовнішніх мереж водопостачання та каналізації багатоквартирного житлового будинку по вул.. Зелений Гай, 1а в м. Обухів Київської обл. та зменшити  розмір пайової участі забудовника на суму кошторисної вартості об’єкту, Акт  приймання виконаних будівельних робіт від 14 травня 2018 року, керуючись статтями 26, 30, 60 Закону України «Про місцеве самоврядування в Україні», абзацом 2 п.5 статті 30 та статтею 40 Закону України «Про регулювання містобудівної діяльності», підпунктом 2.3 пункту 2 Порядку встановлення, оплати та використання коштів замовників (забудовників) на розвиток інженерно – транспортної</w:t>
      </w:r>
      <w:r w:rsidRPr="005C544B">
        <w:rPr>
          <w:b w:val="0"/>
          <w:sz w:val="28"/>
          <w:szCs w:val="28"/>
          <w:lang w:val="en-US"/>
        </w:rPr>
        <w:t> </w:t>
      </w:r>
      <w:r w:rsidRPr="005C544B">
        <w:rPr>
          <w:b w:val="0"/>
          <w:sz w:val="28"/>
          <w:szCs w:val="28"/>
        </w:rPr>
        <w:t xml:space="preserve"> та соціальної інфраструктури на</w:t>
      </w:r>
      <w:r w:rsidRPr="005C544B">
        <w:rPr>
          <w:b w:val="0"/>
          <w:sz w:val="28"/>
          <w:szCs w:val="28"/>
          <w:lang w:val="en-US"/>
        </w:rPr>
        <w:t> </w:t>
      </w:r>
      <w:r w:rsidRPr="005C544B">
        <w:rPr>
          <w:b w:val="0"/>
          <w:sz w:val="28"/>
          <w:szCs w:val="28"/>
        </w:rPr>
        <w:t xml:space="preserve"> території Обухівської міської ради, затвердженого рішенням Обухівської міської ради 25.03.2010 року</w:t>
      </w:r>
      <w:r w:rsidRPr="005C544B">
        <w:rPr>
          <w:b w:val="0"/>
          <w:sz w:val="28"/>
          <w:szCs w:val="28"/>
          <w:lang w:val="en-US"/>
        </w:rPr>
        <w:t> </w:t>
      </w:r>
      <w:r w:rsidRPr="005C544B">
        <w:rPr>
          <w:b w:val="0"/>
          <w:sz w:val="28"/>
          <w:szCs w:val="28"/>
        </w:rPr>
        <w:t>№</w:t>
      </w:r>
      <w:r w:rsidRPr="005C544B">
        <w:rPr>
          <w:b w:val="0"/>
          <w:sz w:val="28"/>
          <w:szCs w:val="28"/>
          <w:lang w:val="en-US"/>
        </w:rPr>
        <w:t> </w:t>
      </w:r>
      <w:r w:rsidRPr="005C544B">
        <w:rPr>
          <w:b w:val="0"/>
          <w:sz w:val="28"/>
          <w:szCs w:val="28"/>
        </w:rPr>
        <w:t>435-50-У</w:t>
      </w:r>
      <w:r w:rsidRPr="005C544B">
        <w:rPr>
          <w:b w:val="0"/>
          <w:sz w:val="28"/>
          <w:szCs w:val="28"/>
          <w:lang w:val="en-US"/>
        </w:rPr>
        <w:t> </w:t>
      </w:r>
      <w:r w:rsidRPr="005C544B">
        <w:rPr>
          <w:b w:val="0"/>
          <w:sz w:val="28"/>
          <w:szCs w:val="28"/>
        </w:rPr>
        <w:t>, зі змінами, в редакції рішення міської ради від 21 травня 2015 року № 878-65–VI,   враховуючи рекомендації  постійних комісій : з питань соціально-економічного розвитку, благоустрою, комунального господарства та управління комунальною власністю громади;  з питань планування , бюджету та фінансів</w:t>
      </w:r>
    </w:p>
    <w:p w:rsidR="004E278C" w:rsidRPr="005C544B" w:rsidRDefault="004E278C" w:rsidP="004E278C">
      <w:pPr>
        <w:pStyle w:val="1"/>
        <w:ind w:firstLine="709"/>
        <w:jc w:val="center"/>
        <w:rPr>
          <w:szCs w:val="28"/>
          <w:lang w:val="uk-UA"/>
        </w:rPr>
      </w:pPr>
    </w:p>
    <w:p w:rsidR="004E278C" w:rsidRPr="005C544B" w:rsidRDefault="004E278C" w:rsidP="004E278C">
      <w:pPr>
        <w:pStyle w:val="1"/>
        <w:ind w:firstLine="709"/>
        <w:jc w:val="center"/>
        <w:rPr>
          <w:szCs w:val="28"/>
        </w:rPr>
      </w:pPr>
      <w:r w:rsidRPr="005C544B">
        <w:rPr>
          <w:szCs w:val="28"/>
        </w:rPr>
        <w:t>ОБУХІВСЬКА МІСЬКА  РАДА</w:t>
      </w:r>
    </w:p>
    <w:p w:rsidR="004E278C" w:rsidRPr="005C544B" w:rsidRDefault="004E278C" w:rsidP="004E278C">
      <w:pPr>
        <w:pStyle w:val="1"/>
        <w:ind w:firstLine="709"/>
        <w:jc w:val="center"/>
        <w:rPr>
          <w:szCs w:val="28"/>
        </w:rPr>
      </w:pPr>
      <w:r w:rsidRPr="005C544B">
        <w:rPr>
          <w:szCs w:val="28"/>
        </w:rPr>
        <w:t>В И Р І Ш И Л А  :</w:t>
      </w:r>
    </w:p>
    <w:p w:rsidR="004E278C" w:rsidRPr="005C544B" w:rsidRDefault="004E278C" w:rsidP="004E278C">
      <w:pPr>
        <w:rPr>
          <w:lang w:val="uk-UA"/>
        </w:rPr>
      </w:pPr>
    </w:p>
    <w:p w:rsidR="004E278C" w:rsidRPr="005C544B" w:rsidRDefault="004E278C" w:rsidP="004E278C">
      <w:pPr>
        <w:pStyle w:val="a5"/>
        <w:ind w:firstLine="600"/>
        <w:jc w:val="both"/>
        <w:rPr>
          <w:b w:val="0"/>
          <w:sz w:val="28"/>
          <w:szCs w:val="28"/>
        </w:rPr>
      </w:pPr>
      <w:r w:rsidRPr="005C544B">
        <w:rPr>
          <w:b w:val="0"/>
          <w:sz w:val="28"/>
          <w:szCs w:val="28"/>
        </w:rPr>
        <w:t>1.Зменшити розмір пайової участі ТОВ «АРХ ДЕВЕЛОПМЕНТ» у створенні та розвитку інженерно-транспортної та соціальної інфраструктури міста Обухова на суму кошторисної вартості  зовнішніх мереж водопостачання та каналізації багатоквартирного житлового будинку по вул.. Зелений Гай, 1а в м. Обухів Київської обл.,   що у сумі за всі об’єкти становить  424551, 60 (чотириста двадцять чотири тисячі п’ятсот п’ятдесят одна )  гривня 60 копійок.</w:t>
      </w:r>
    </w:p>
    <w:p w:rsidR="004E278C" w:rsidRPr="005C544B" w:rsidRDefault="004E278C" w:rsidP="004E278C">
      <w:pPr>
        <w:jc w:val="both"/>
        <w:rPr>
          <w:sz w:val="28"/>
          <w:szCs w:val="28"/>
          <w:lang w:val="uk-UA"/>
        </w:rPr>
      </w:pPr>
      <w:r w:rsidRPr="005C544B">
        <w:rPr>
          <w:sz w:val="28"/>
          <w:szCs w:val="28"/>
          <w:lang w:val="uk-UA"/>
        </w:rPr>
        <w:tab/>
        <w:t xml:space="preserve">2.Відділу розвитку інфраструктури, містобудування та архітектури та юридичному відділу виконавчого комітету Обухівської міської ради при укладенні додаткових угод до основного договору про пайову участь замовника у створенні і розвитку інженерно-транспортної та соціальної інфраструктури міста </w:t>
      </w:r>
      <w:r w:rsidRPr="005C544B">
        <w:rPr>
          <w:sz w:val="28"/>
          <w:szCs w:val="28"/>
          <w:lang w:val="uk-UA"/>
        </w:rPr>
        <w:lastRenderedPageBreak/>
        <w:t xml:space="preserve">Обухова, сіл Таценки та Ленди від 21.09.2017 року, укладеного з ТОВ «АРХ ДЕВЕЛОПМЕНТ», ураховувати дане рішення. </w:t>
      </w:r>
    </w:p>
    <w:p w:rsidR="004E278C" w:rsidRPr="005C544B" w:rsidRDefault="004E278C" w:rsidP="004E278C">
      <w:pPr>
        <w:jc w:val="both"/>
        <w:rPr>
          <w:sz w:val="28"/>
          <w:szCs w:val="28"/>
          <w:lang w:val="uk-UA"/>
        </w:rPr>
      </w:pPr>
    </w:p>
    <w:p w:rsidR="004E278C" w:rsidRPr="005C544B" w:rsidRDefault="004E278C" w:rsidP="004E278C">
      <w:pPr>
        <w:ind w:firstLine="708"/>
        <w:jc w:val="both"/>
        <w:rPr>
          <w:sz w:val="28"/>
          <w:szCs w:val="28"/>
          <w:lang w:val="uk-UA"/>
        </w:rPr>
      </w:pPr>
      <w:r w:rsidRPr="005C544B">
        <w:rPr>
          <w:sz w:val="28"/>
          <w:szCs w:val="28"/>
          <w:lang w:val="uk-UA"/>
        </w:rPr>
        <w:t>4. Контроль за виконанням даного рішення покласти на  заступника міського голови  Цельору В.В.  та на постійні комісії Обухівської міської ради з  питань: соціально-економічного розвитку, благоустрою, комунального господарства та управління комунальною власністю громади; планування, бюджету та фінансів.</w:t>
      </w:r>
    </w:p>
    <w:p w:rsidR="004E278C" w:rsidRPr="005C544B" w:rsidRDefault="004E278C" w:rsidP="004E278C">
      <w:pPr>
        <w:ind w:firstLine="708"/>
        <w:jc w:val="both"/>
        <w:rPr>
          <w:sz w:val="28"/>
          <w:szCs w:val="28"/>
          <w:lang w:val="uk-UA"/>
        </w:rPr>
      </w:pPr>
    </w:p>
    <w:p w:rsidR="004E278C" w:rsidRPr="005C544B" w:rsidRDefault="004E278C" w:rsidP="004E278C">
      <w:pPr>
        <w:rPr>
          <w:sz w:val="28"/>
          <w:szCs w:val="28"/>
          <w:lang w:val="uk-UA"/>
        </w:rPr>
      </w:pPr>
    </w:p>
    <w:p w:rsidR="004E278C" w:rsidRPr="005C544B" w:rsidRDefault="004E278C" w:rsidP="004E278C">
      <w:pPr>
        <w:rPr>
          <w:sz w:val="28"/>
          <w:szCs w:val="28"/>
          <w:lang w:val="uk-UA"/>
        </w:rPr>
      </w:pPr>
      <w:r w:rsidRPr="005C544B">
        <w:rPr>
          <w:sz w:val="28"/>
          <w:szCs w:val="28"/>
          <w:lang w:val="uk-UA"/>
        </w:rPr>
        <w:t>Міський голова</w:t>
      </w:r>
      <w:r w:rsidRPr="005C544B">
        <w:rPr>
          <w:sz w:val="28"/>
          <w:szCs w:val="28"/>
          <w:lang w:val="uk-UA"/>
        </w:rPr>
        <w:tab/>
      </w:r>
      <w:r w:rsidRPr="005C544B">
        <w:rPr>
          <w:sz w:val="28"/>
          <w:szCs w:val="28"/>
          <w:lang w:val="uk-UA"/>
        </w:rPr>
        <w:tab/>
      </w:r>
      <w:r w:rsidRPr="005C544B">
        <w:rPr>
          <w:sz w:val="28"/>
          <w:szCs w:val="28"/>
          <w:lang w:val="uk-UA"/>
        </w:rPr>
        <w:tab/>
      </w:r>
      <w:r w:rsidRPr="005C544B">
        <w:rPr>
          <w:sz w:val="28"/>
          <w:szCs w:val="28"/>
          <w:lang w:val="uk-UA"/>
        </w:rPr>
        <w:tab/>
      </w:r>
      <w:r w:rsidRPr="005C544B">
        <w:rPr>
          <w:sz w:val="28"/>
          <w:szCs w:val="28"/>
          <w:lang w:val="uk-UA"/>
        </w:rPr>
        <w:tab/>
      </w:r>
      <w:r w:rsidRPr="005C544B">
        <w:rPr>
          <w:sz w:val="28"/>
          <w:szCs w:val="28"/>
        </w:rPr>
        <w:t xml:space="preserve">             </w:t>
      </w:r>
      <w:r w:rsidRPr="005C544B">
        <w:rPr>
          <w:sz w:val="28"/>
          <w:szCs w:val="28"/>
          <w:lang w:val="uk-UA"/>
        </w:rPr>
        <w:t xml:space="preserve">                        </w:t>
      </w:r>
      <w:r w:rsidRPr="005C544B">
        <w:rPr>
          <w:sz w:val="28"/>
          <w:szCs w:val="28"/>
        </w:rPr>
        <w:t xml:space="preserve"> </w:t>
      </w:r>
      <w:r w:rsidRPr="005C544B">
        <w:rPr>
          <w:sz w:val="28"/>
          <w:szCs w:val="28"/>
          <w:lang w:val="uk-UA"/>
        </w:rPr>
        <w:t xml:space="preserve"> О.М.Левченко</w:t>
      </w:r>
    </w:p>
    <w:p w:rsidR="004E278C" w:rsidRPr="005C544B" w:rsidRDefault="004E278C" w:rsidP="004E278C">
      <w:pPr>
        <w:pStyle w:val="af3"/>
        <w:spacing w:after="0"/>
        <w:rPr>
          <w:lang w:val="uk-UA"/>
        </w:rPr>
      </w:pPr>
      <w:r w:rsidRPr="005C544B">
        <w:rPr>
          <w:lang w:val="uk-UA"/>
        </w:rPr>
        <w:t xml:space="preserve"> </w:t>
      </w:r>
    </w:p>
    <w:p w:rsidR="004E278C" w:rsidRPr="005C544B" w:rsidRDefault="004E278C" w:rsidP="004E278C">
      <w:pPr>
        <w:pStyle w:val="af3"/>
        <w:spacing w:after="0"/>
        <w:rPr>
          <w:sz w:val="24"/>
          <w:szCs w:val="24"/>
          <w:lang w:val="uk-UA"/>
        </w:rPr>
      </w:pPr>
      <w:r w:rsidRPr="005C544B">
        <w:rPr>
          <w:sz w:val="24"/>
          <w:szCs w:val="24"/>
          <w:lang w:val="uk-UA"/>
        </w:rPr>
        <w:t xml:space="preserve">м. Обухів </w:t>
      </w:r>
    </w:p>
    <w:p w:rsidR="004E278C" w:rsidRPr="005C544B" w:rsidRDefault="004E278C" w:rsidP="004E278C">
      <w:pPr>
        <w:pStyle w:val="af3"/>
        <w:spacing w:after="0"/>
        <w:rPr>
          <w:sz w:val="24"/>
          <w:szCs w:val="24"/>
          <w:lang w:val="uk-UA"/>
        </w:rPr>
      </w:pPr>
      <w:r w:rsidRPr="005C544B">
        <w:rPr>
          <w:sz w:val="24"/>
          <w:szCs w:val="24"/>
          <w:lang w:val="uk-UA"/>
        </w:rPr>
        <w:t>№  ____35-УІІ від 31.05.2018 року</w:t>
      </w:r>
    </w:p>
    <w:p w:rsidR="004E278C" w:rsidRPr="005C544B" w:rsidRDefault="004E278C" w:rsidP="004E278C">
      <w:pPr>
        <w:pStyle w:val="af3"/>
        <w:spacing w:after="0"/>
        <w:rPr>
          <w:sz w:val="24"/>
          <w:szCs w:val="24"/>
          <w:lang w:val="uk-UA"/>
        </w:rPr>
      </w:pPr>
    </w:p>
    <w:p w:rsidR="004E278C" w:rsidRPr="005C544B" w:rsidRDefault="004E278C" w:rsidP="004E278C">
      <w:pPr>
        <w:pStyle w:val="af3"/>
        <w:spacing w:after="0"/>
        <w:rPr>
          <w:sz w:val="24"/>
          <w:szCs w:val="24"/>
          <w:lang w:val="uk-UA"/>
        </w:rPr>
      </w:pPr>
      <w:r w:rsidRPr="005C544B">
        <w:rPr>
          <w:sz w:val="24"/>
          <w:szCs w:val="24"/>
          <w:lang w:val="uk-UA"/>
        </w:rPr>
        <w:t>В.В. Цельора</w:t>
      </w:r>
    </w:p>
    <w:p w:rsidR="004E278C" w:rsidRPr="005C544B" w:rsidRDefault="004E278C" w:rsidP="004E278C">
      <w:pPr>
        <w:rPr>
          <w:lang w:val="uk-UA"/>
        </w:rPr>
      </w:pPr>
    </w:p>
    <w:p w:rsidR="004E278C" w:rsidRPr="005C544B" w:rsidRDefault="004E278C" w:rsidP="004E278C">
      <w:pPr>
        <w:rPr>
          <w:lang w:val="uk-UA"/>
        </w:rPr>
      </w:pPr>
    </w:p>
    <w:p w:rsidR="004E278C" w:rsidRPr="005C544B" w:rsidRDefault="004E278C" w:rsidP="004E278C">
      <w:pPr>
        <w:rPr>
          <w:lang w:val="uk-UA"/>
        </w:rPr>
      </w:pPr>
    </w:p>
    <w:p w:rsidR="004E278C" w:rsidRPr="005C544B" w:rsidRDefault="004E278C" w:rsidP="004E278C">
      <w:pPr>
        <w:tabs>
          <w:tab w:val="left" w:pos="5460"/>
        </w:tabs>
        <w:jc w:val="right"/>
        <w:rPr>
          <w:sz w:val="28"/>
          <w:szCs w:val="28"/>
          <w:lang w:val="uk-UA"/>
        </w:rPr>
      </w:pPr>
    </w:p>
    <w:p w:rsidR="004E278C" w:rsidRDefault="004E278C"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Pr="005C544B" w:rsidRDefault="00E51677" w:rsidP="00E51677">
      <w:pPr>
        <w:rPr>
          <w:sz w:val="28"/>
          <w:szCs w:val="28"/>
          <w:lang w:val="uk-UA"/>
        </w:rPr>
      </w:pPr>
    </w:p>
    <w:p w:rsidR="00E51677" w:rsidRPr="005C544B" w:rsidRDefault="00630018" w:rsidP="00E51677">
      <w:pPr>
        <w:rPr>
          <w:sz w:val="28"/>
          <w:szCs w:val="28"/>
          <w:lang w:val="uk-UA"/>
        </w:rPr>
      </w:pPr>
      <w:r w:rsidRPr="00630018">
        <w:rPr>
          <w:sz w:val="22"/>
          <w:szCs w:val="22"/>
          <w:lang w:eastAsia="en-US"/>
        </w:rPr>
        <w:pict>
          <v:shape id="_x0000_s1220" type="#_x0000_t75" style="position:absolute;margin-left:192.05pt;margin-top:-23.45pt;width:39.45pt;height:50.4pt;z-index:251658240">
            <v:imagedata r:id="rId8" o:title=""/>
            <w10:wrap type="topAndBottom"/>
          </v:shape>
          <o:OLEObject Type="Embed" ProgID="MS_ClipArt_Gallery" ShapeID="_x0000_s1220" DrawAspect="Content" ObjectID="_1589201913" r:id="rId39"/>
        </w:pict>
      </w:r>
      <w:r w:rsidR="00E51677" w:rsidRPr="005C544B">
        <w:rPr>
          <w:lang w:val="uk-UA"/>
        </w:rPr>
        <w:t xml:space="preserve">                                                                                                                            </w:t>
      </w:r>
    </w:p>
    <w:p w:rsidR="00E51677" w:rsidRPr="005C544B" w:rsidRDefault="00E51677" w:rsidP="00E51677">
      <w:pPr>
        <w:pStyle w:val="a3"/>
        <w:rPr>
          <w:b w:val="0"/>
          <w:szCs w:val="28"/>
        </w:rPr>
      </w:pPr>
      <w:r w:rsidRPr="005C544B">
        <w:rPr>
          <w:b w:val="0"/>
          <w:szCs w:val="28"/>
        </w:rPr>
        <w:t>ОБУХІВСЬКА МІСЬКА РАДА</w:t>
      </w:r>
    </w:p>
    <w:p w:rsidR="00E51677" w:rsidRPr="005C544B" w:rsidRDefault="00E51677" w:rsidP="00E51677">
      <w:pPr>
        <w:pStyle w:val="a3"/>
        <w:rPr>
          <w:b w:val="0"/>
          <w:szCs w:val="28"/>
        </w:rPr>
      </w:pPr>
      <w:r w:rsidRPr="005C544B">
        <w:rPr>
          <w:b w:val="0"/>
          <w:szCs w:val="28"/>
        </w:rPr>
        <w:t xml:space="preserve">КИЇВСЬКОЇ ОБЛАСТІ </w:t>
      </w:r>
    </w:p>
    <w:p w:rsidR="00E51677" w:rsidRPr="005C544B" w:rsidRDefault="00E51677" w:rsidP="00E51677">
      <w:pPr>
        <w:pStyle w:val="a3"/>
        <w:rPr>
          <w:b w:val="0"/>
          <w:szCs w:val="28"/>
        </w:rPr>
      </w:pPr>
      <w:r w:rsidRPr="005C544B">
        <w:rPr>
          <w:b w:val="0"/>
          <w:szCs w:val="28"/>
        </w:rPr>
        <w:t>Тридцять п’ята  сесія сьомого скликання</w:t>
      </w:r>
    </w:p>
    <w:p w:rsidR="00E51677" w:rsidRPr="005C544B" w:rsidRDefault="00E51677" w:rsidP="00E51677">
      <w:pPr>
        <w:rPr>
          <w:sz w:val="28"/>
          <w:szCs w:val="28"/>
          <w:lang w:val="uk-UA"/>
        </w:rPr>
      </w:pPr>
    </w:p>
    <w:p w:rsidR="00E51677" w:rsidRPr="005C544B" w:rsidRDefault="00E51677" w:rsidP="00E51677">
      <w:pPr>
        <w:pStyle w:val="a5"/>
        <w:rPr>
          <w:b w:val="0"/>
          <w:sz w:val="24"/>
          <w:szCs w:val="24"/>
        </w:rPr>
      </w:pPr>
      <w:r w:rsidRPr="005C544B">
        <w:rPr>
          <w:b w:val="0"/>
          <w:sz w:val="24"/>
          <w:szCs w:val="24"/>
        </w:rPr>
        <w:t>РІШЕННЯ</w:t>
      </w:r>
    </w:p>
    <w:p w:rsidR="00E51677" w:rsidRPr="005C544B" w:rsidRDefault="00E51677" w:rsidP="00E51677">
      <w:pPr>
        <w:pStyle w:val="a5"/>
        <w:rPr>
          <w:b w:val="0"/>
          <w:sz w:val="28"/>
          <w:szCs w:val="28"/>
        </w:rPr>
      </w:pPr>
    </w:p>
    <w:p w:rsidR="00E51677" w:rsidRPr="005C544B" w:rsidRDefault="00E51677" w:rsidP="00E51677">
      <w:pPr>
        <w:pStyle w:val="1210"/>
        <w:keepNext/>
        <w:keepLines/>
        <w:shd w:val="clear" w:color="auto" w:fill="auto"/>
        <w:spacing w:after="0" w:line="240" w:lineRule="auto"/>
        <w:ind w:left="20"/>
        <w:jc w:val="left"/>
        <w:rPr>
          <w:rFonts w:ascii="Times New Roman" w:hAnsi="Times New Roman" w:cs="Times New Roman"/>
          <w:b w:val="0"/>
          <w:sz w:val="28"/>
          <w:szCs w:val="28"/>
        </w:rPr>
      </w:pPr>
      <w:r w:rsidRPr="005C544B">
        <w:rPr>
          <w:rFonts w:ascii="Times New Roman" w:hAnsi="Times New Roman" w:cs="Times New Roman"/>
          <w:b w:val="0"/>
          <w:sz w:val="28"/>
          <w:szCs w:val="28"/>
        </w:rPr>
        <w:t>Про розгляд звернень до Обухівської міської ради про забезпечення об’єктивного та неупередженого розслідування кримінальних правопорушень, що були вчинені 3 травня 2018 року у місті Обухові на зупинці громадського транспорту</w:t>
      </w:r>
    </w:p>
    <w:p w:rsidR="00E51677" w:rsidRPr="005C544B" w:rsidRDefault="00E51677" w:rsidP="00E51677">
      <w:pPr>
        <w:pStyle w:val="1210"/>
        <w:keepNext/>
        <w:keepLines/>
        <w:shd w:val="clear" w:color="auto" w:fill="auto"/>
        <w:spacing w:after="0" w:line="240" w:lineRule="auto"/>
        <w:ind w:left="20"/>
        <w:jc w:val="both"/>
        <w:rPr>
          <w:rFonts w:ascii="Times New Roman" w:hAnsi="Times New Roman" w:cs="Times New Roman"/>
          <w:b w:val="0"/>
          <w:sz w:val="28"/>
          <w:szCs w:val="28"/>
        </w:rPr>
      </w:pPr>
      <w:r w:rsidRPr="005C544B">
        <w:rPr>
          <w:rFonts w:ascii="Times New Roman" w:hAnsi="Times New Roman" w:cs="Times New Roman"/>
          <w:b w:val="0"/>
          <w:sz w:val="28"/>
          <w:szCs w:val="28"/>
        </w:rPr>
        <w:t xml:space="preserve">                  Розглянувши звернення Обухівської організації роботодавців</w:t>
      </w:r>
      <w:r w:rsidRPr="005C544B">
        <w:rPr>
          <w:rFonts w:ascii="Times New Roman" w:hAnsi="Times New Roman" w:cs="Times New Roman"/>
          <w:b w:val="0"/>
          <w:color w:val="000000"/>
          <w:sz w:val="28"/>
          <w:szCs w:val="28"/>
          <w:shd w:val="clear" w:color="auto" w:fill="FFFFFF"/>
        </w:rPr>
        <w:t xml:space="preserve"> </w:t>
      </w:r>
      <w:r w:rsidRPr="005C544B">
        <w:rPr>
          <w:rFonts w:ascii="Times New Roman" w:hAnsi="Times New Roman" w:cs="Times New Roman"/>
          <w:b w:val="0"/>
          <w:sz w:val="28"/>
          <w:szCs w:val="28"/>
        </w:rPr>
        <w:t xml:space="preserve"> від 21.05.2018 року №14, звернення депутата Обухівської міської ради Мишка Б.А. разом з ГО «Спілка учасників антитерористичної операції міста Обухів та Обухівського району» від 24.05.2018 року про забезпечення об’єктивного та неупередженого розслідування кримінальних правопорушень, що були вчинені 3 травня 2018 року у місті Обухові на зупинці громадського транспорту «Школа» за участю: мешканців міста; працівників підприємства-перевізника; осіб, які прибули до міста з метою збору інформації про роботу ТОВ «Обухівтранс»; представників ГО «Стоп корупція» і ГО « Інститут розвитку громад» ,  викликали глибоке занепокоєння громадськості та суспільний резонанс, керуючись статтею 26 Закону України “Про місцеве самоврядування в Україні”, враховуючи  рекомендації постійної комісії міської ради з питань регламенту, депутатської діяльності, етики, законності та правопорядку,</w:t>
      </w:r>
      <w:r w:rsidRPr="005C544B">
        <w:rPr>
          <w:rFonts w:ascii="Times New Roman" w:hAnsi="Times New Roman" w:cs="Times New Roman"/>
          <w:b w:val="0"/>
          <w:sz w:val="28"/>
          <w:szCs w:val="28"/>
        </w:rPr>
        <w:tab/>
        <w:t xml:space="preserve">  </w:t>
      </w:r>
    </w:p>
    <w:p w:rsidR="00E51677" w:rsidRPr="005C544B" w:rsidRDefault="00E51677" w:rsidP="00E51677">
      <w:pPr>
        <w:jc w:val="center"/>
        <w:rPr>
          <w:sz w:val="28"/>
          <w:szCs w:val="28"/>
        </w:rPr>
      </w:pPr>
      <w:r w:rsidRPr="005C544B">
        <w:rPr>
          <w:sz w:val="28"/>
          <w:szCs w:val="28"/>
        </w:rPr>
        <w:t>МІСЬКА  РАДА  В И Р І Ш И ЛА:</w:t>
      </w:r>
    </w:p>
    <w:p w:rsidR="00E51677" w:rsidRPr="005C544B" w:rsidRDefault="00E51677" w:rsidP="00E51677">
      <w:pPr>
        <w:pStyle w:val="1"/>
        <w:rPr>
          <w:color w:val="2C2F34"/>
          <w:szCs w:val="28"/>
        </w:rPr>
      </w:pPr>
      <w:r w:rsidRPr="005C544B">
        <w:rPr>
          <w:szCs w:val="28"/>
        </w:rPr>
        <w:t xml:space="preserve">                1.Інформацію начальника </w:t>
      </w:r>
      <w:r w:rsidRPr="005C544B">
        <w:rPr>
          <w:color w:val="2C2F34"/>
          <w:szCs w:val="28"/>
        </w:rPr>
        <w:t>Обухівського відділу поліції ГУНП в Київській області Веклича  Є.Г. та  начальника Обухівського відділу Києво-Святошинської місцевої прокуратури  Житника Д.С. про стан законності та правопорядку у місті Обухові та хід розслідування кримінальних правопорушень, які були скоєні на зупинці громадського транспорту у місті Обухові 03.05.2018 року, взяти до відома.</w:t>
      </w:r>
    </w:p>
    <w:p w:rsidR="00E51677" w:rsidRPr="005C544B" w:rsidRDefault="00E51677" w:rsidP="00E51677">
      <w:pPr>
        <w:pStyle w:val="1210"/>
        <w:keepNext/>
        <w:keepLines/>
        <w:shd w:val="clear" w:color="auto" w:fill="auto"/>
        <w:spacing w:after="0" w:line="240" w:lineRule="auto"/>
        <w:ind w:left="20"/>
        <w:jc w:val="left"/>
        <w:rPr>
          <w:rFonts w:ascii="Times New Roman" w:hAnsi="Times New Roman" w:cs="Times New Roman"/>
          <w:b w:val="0"/>
          <w:sz w:val="28"/>
          <w:szCs w:val="28"/>
        </w:rPr>
      </w:pPr>
      <w:r w:rsidRPr="005C544B">
        <w:rPr>
          <w:rFonts w:ascii="Times New Roman" w:hAnsi="Times New Roman" w:cs="Times New Roman"/>
          <w:b w:val="0"/>
          <w:sz w:val="28"/>
          <w:szCs w:val="28"/>
        </w:rPr>
        <w:t xml:space="preserve">              2. Прийняти звернення депутатів Обухівської міської ради  </w:t>
      </w:r>
      <w:r w:rsidRPr="005C544B">
        <w:rPr>
          <w:rFonts w:ascii="Times New Roman" w:hAnsi="Times New Roman" w:cs="Times New Roman"/>
          <w:b w:val="0"/>
          <w:color w:val="000000"/>
          <w:sz w:val="28"/>
          <w:szCs w:val="28"/>
          <w:shd w:val="clear" w:color="auto" w:fill="FFFFFF"/>
        </w:rPr>
        <w:t xml:space="preserve"> до Головного управління Національної поліції в Київській області, Прокуратури Київської області </w:t>
      </w:r>
      <w:r w:rsidRPr="005C544B">
        <w:rPr>
          <w:rFonts w:ascii="Times New Roman" w:hAnsi="Times New Roman" w:cs="Times New Roman"/>
          <w:b w:val="0"/>
          <w:sz w:val="28"/>
          <w:szCs w:val="28"/>
        </w:rPr>
        <w:t xml:space="preserve"> про забезпечення об’єктивного розслідування кримінальних  правопорушень , що були вчинені 3 травня 2018 року у місті Обухові на зупинці громадського транспорту «Школа» 3 травня 2018 року (далі – звернення), згідно з додатком. </w:t>
      </w:r>
    </w:p>
    <w:p w:rsidR="00E51677" w:rsidRPr="005C544B" w:rsidRDefault="00E51677" w:rsidP="00E51677">
      <w:pPr>
        <w:ind w:firstLine="703"/>
        <w:jc w:val="both"/>
        <w:rPr>
          <w:bCs/>
          <w:sz w:val="28"/>
          <w:szCs w:val="28"/>
        </w:rPr>
      </w:pPr>
      <w:r w:rsidRPr="005C544B">
        <w:rPr>
          <w:bCs/>
          <w:sz w:val="28"/>
          <w:szCs w:val="28"/>
        </w:rPr>
        <w:t xml:space="preserve">2. Надіслати  це звернення </w:t>
      </w:r>
      <w:r w:rsidRPr="005C544B">
        <w:rPr>
          <w:sz w:val="28"/>
          <w:szCs w:val="28"/>
        </w:rPr>
        <w:t xml:space="preserve"> </w:t>
      </w:r>
      <w:r w:rsidRPr="005C544B">
        <w:rPr>
          <w:color w:val="000000"/>
          <w:sz w:val="28"/>
          <w:szCs w:val="28"/>
          <w:shd w:val="clear" w:color="auto" w:fill="FFFFFF"/>
        </w:rPr>
        <w:t xml:space="preserve"> до Головного управління Національної поліції в Київській області, Прокуратури Київської області </w:t>
      </w:r>
      <w:r w:rsidRPr="005C544B">
        <w:rPr>
          <w:sz w:val="28"/>
          <w:szCs w:val="28"/>
        </w:rPr>
        <w:t xml:space="preserve"> </w:t>
      </w:r>
      <w:r w:rsidRPr="005C544B">
        <w:rPr>
          <w:bCs/>
          <w:sz w:val="28"/>
          <w:szCs w:val="28"/>
        </w:rPr>
        <w:t xml:space="preserve">  . </w:t>
      </w:r>
    </w:p>
    <w:p w:rsidR="00E51677" w:rsidRPr="005C544B" w:rsidRDefault="00E51677" w:rsidP="00E51677">
      <w:pPr>
        <w:ind w:firstLine="703"/>
        <w:jc w:val="both"/>
        <w:rPr>
          <w:bCs/>
          <w:sz w:val="28"/>
          <w:szCs w:val="28"/>
        </w:rPr>
      </w:pPr>
      <w:r w:rsidRPr="005C544B">
        <w:rPr>
          <w:bCs/>
          <w:sz w:val="28"/>
          <w:szCs w:val="28"/>
        </w:rPr>
        <w:t>3. Секретарю міської ради оприлюднити рішення в установленому порядку у міській газеті та на веб-сайті міської ради.</w:t>
      </w:r>
    </w:p>
    <w:p w:rsidR="00E51677" w:rsidRPr="005C544B" w:rsidRDefault="00E51677" w:rsidP="00E51677">
      <w:pPr>
        <w:jc w:val="both"/>
        <w:rPr>
          <w:rFonts w:eastAsia="Batang"/>
          <w:sz w:val="28"/>
          <w:szCs w:val="28"/>
        </w:rPr>
      </w:pPr>
      <w:r w:rsidRPr="005C544B">
        <w:rPr>
          <w:rFonts w:eastAsia="Batang"/>
          <w:sz w:val="28"/>
          <w:szCs w:val="28"/>
        </w:rPr>
        <w:t>Міський голова</w:t>
      </w:r>
      <w:r w:rsidRPr="005C544B">
        <w:rPr>
          <w:rFonts w:eastAsia="Batang"/>
          <w:sz w:val="28"/>
          <w:szCs w:val="28"/>
        </w:rPr>
        <w:tab/>
      </w:r>
      <w:r w:rsidRPr="005C544B">
        <w:rPr>
          <w:rFonts w:eastAsia="Batang"/>
          <w:sz w:val="28"/>
          <w:szCs w:val="28"/>
        </w:rPr>
        <w:tab/>
      </w:r>
      <w:r w:rsidRPr="005C544B">
        <w:rPr>
          <w:rFonts w:eastAsia="Batang"/>
          <w:sz w:val="28"/>
          <w:szCs w:val="28"/>
        </w:rPr>
        <w:tab/>
      </w:r>
      <w:r w:rsidRPr="005C544B">
        <w:rPr>
          <w:rFonts w:eastAsia="Batang"/>
          <w:sz w:val="28"/>
          <w:szCs w:val="28"/>
        </w:rPr>
        <w:tab/>
        <w:t xml:space="preserve">                                      О.М. Левченко</w:t>
      </w:r>
    </w:p>
    <w:p w:rsidR="00E51677" w:rsidRPr="005C544B" w:rsidRDefault="00E51677" w:rsidP="00E51677">
      <w:pPr>
        <w:jc w:val="both"/>
        <w:rPr>
          <w:sz w:val="28"/>
          <w:szCs w:val="28"/>
        </w:rPr>
      </w:pPr>
    </w:p>
    <w:p w:rsidR="00E51677" w:rsidRPr="005C544B" w:rsidRDefault="00E51677" w:rsidP="00E51677">
      <w:pPr>
        <w:jc w:val="both"/>
      </w:pPr>
      <w:r w:rsidRPr="005C544B">
        <w:t xml:space="preserve">м. Обухів рішення № ________-35-УІІ від 31.05.2018 року вик. Пушенко Н.В.   </w:t>
      </w:r>
    </w:p>
    <w:p w:rsidR="00E51677" w:rsidRPr="005C544B" w:rsidRDefault="00E51677" w:rsidP="00E51677"/>
    <w:p w:rsidR="00E51677" w:rsidRPr="005C544B" w:rsidRDefault="00E51677" w:rsidP="00E51677">
      <w:pPr>
        <w:ind w:left="5664"/>
      </w:pPr>
      <w:r w:rsidRPr="005C544B">
        <w:lastRenderedPageBreak/>
        <w:t xml:space="preserve">               </w:t>
      </w:r>
    </w:p>
    <w:p w:rsidR="00E51677" w:rsidRPr="005C544B" w:rsidRDefault="00E51677" w:rsidP="00E51677">
      <w:pPr>
        <w:ind w:left="5664"/>
      </w:pPr>
    </w:p>
    <w:p w:rsidR="00E51677" w:rsidRPr="005C544B" w:rsidRDefault="00E51677" w:rsidP="00E51677">
      <w:pPr>
        <w:ind w:left="5664"/>
      </w:pPr>
      <w:r w:rsidRPr="005C544B">
        <w:t>Додаток</w:t>
      </w:r>
    </w:p>
    <w:p w:rsidR="00E51677" w:rsidRPr="005C544B" w:rsidRDefault="00E51677" w:rsidP="00E51677">
      <w:pPr>
        <w:ind w:left="5664"/>
      </w:pPr>
      <w:r w:rsidRPr="005C544B">
        <w:t>до рішення Обухівської міської ради</w:t>
      </w:r>
    </w:p>
    <w:p w:rsidR="00E51677" w:rsidRPr="005C544B" w:rsidRDefault="00E51677" w:rsidP="00E51677">
      <w:pPr>
        <w:ind w:left="5664"/>
      </w:pPr>
      <w:r w:rsidRPr="005C544B">
        <w:t>від 31.05.2018 р. №___-35-УІІ</w:t>
      </w:r>
    </w:p>
    <w:p w:rsidR="00E51677" w:rsidRPr="005C544B" w:rsidRDefault="00E51677" w:rsidP="00E51677">
      <w:pPr>
        <w:ind w:left="5664"/>
      </w:pPr>
    </w:p>
    <w:p w:rsidR="00E51677" w:rsidRPr="005C544B" w:rsidRDefault="00E51677" w:rsidP="00E51677">
      <w:pPr>
        <w:jc w:val="center"/>
        <w:rPr>
          <w:color w:val="000000"/>
          <w:sz w:val="28"/>
          <w:szCs w:val="28"/>
          <w:shd w:val="clear" w:color="auto" w:fill="FFFFFF"/>
        </w:rPr>
      </w:pPr>
      <w:r w:rsidRPr="005C544B">
        <w:rPr>
          <w:color w:val="000000"/>
          <w:sz w:val="28"/>
          <w:szCs w:val="28"/>
          <w:shd w:val="clear" w:color="auto" w:fill="FFFFFF"/>
        </w:rPr>
        <w:t xml:space="preserve">                                                       Головне управління </w:t>
      </w:r>
    </w:p>
    <w:p w:rsidR="00E51677" w:rsidRPr="005C544B" w:rsidRDefault="00E51677" w:rsidP="00E51677">
      <w:pPr>
        <w:rPr>
          <w:color w:val="000000"/>
          <w:sz w:val="28"/>
          <w:szCs w:val="28"/>
          <w:shd w:val="clear" w:color="auto" w:fill="FFFFFF"/>
        </w:rPr>
      </w:pPr>
      <w:r w:rsidRPr="005C544B">
        <w:rPr>
          <w:color w:val="000000"/>
          <w:sz w:val="28"/>
          <w:szCs w:val="28"/>
          <w:shd w:val="clear" w:color="auto" w:fill="FFFFFF"/>
        </w:rPr>
        <w:t xml:space="preserve">                                                                               Національної поліції в</w:t>
      </w:r>
    </w:p>
    <w:p w:rsidR="00E51677" w:rsidRPr="005C544B" w:rsidRDefault="00E51677" w:rsidP="00E51677">
      <w:pPr>
        <w:rPr>
          <w:color w:val="000000"/>
          <w:sz w:val="28"/>
          <w:szCs w:val="28"/>
          <w:shd w:val="clear" w:color="auto" w:fill="FFFFFF"/>
        </w:rPr>
      </w:pPr>
      <w:r w:rsidRPr="005C544B">
        <w:rPr>
          <w:color w:val="000000"/>
          <w:sz w:val="28"/>
          <w:szCs w:val="28"/>
          <w:shd w:val="clear" w:color="auto" w:fill="FFFFFF"/>
        </w:rPr>
        <w:t xml:space="preserve">                                                                               Київській області, </w:t>
      </w:r>
    </w:p>
    <w:p w:rsidR="00E51677" w:rsidRPr="005C544B" w:rsidRDefault="00E51677" w:rsidP="00E51677">
      <w:pPr>
        <w:rPr>
          <w:color w:val="000000"/>
          <w:sz w:val="28"/>
          <w:szCs w:val="28"/>
          <w:shd w:val="clear" w:color="auto" w:fill="FFFFFF"/>
        </w:rPr>
      </w:pPr>
    </w:p>
    <w:p w:rsidR="00E51677" w:rsidRPr="005C544B" w:rsidRDefault="00E51677" w:rsidP="00E51677">
      <w:pPr>
        <w:rPr>
          <w:i/>
          <w:sz w:val="28"/>
          <w:szCs w:val="28"/>
          <w:u w:val="single"/>
        </w:rPr>
      </w:pPr>
      <w:r w:rsidRPr="005C544B">
        <w:rPr>
          <w:color w:val="000000"/>
          <w:sz w:val="28"/>
          <w:szCs w:val="28"/>
          <w:shd w:val="clear" w:color="auto" w:fill="FFFFFF"/>
        </w:rPr>
        <w:t xml:space="preserve">                                                                                Прокуратура Київської області</w:t>
      </w:r>
      <w:r w:rsidRPr="005C544B">
        <w:rPr>
          <w:sz w:val="28"/>
          <w:szCs w:val="28"/>
        </w:rPr>
        <w:t xml:space="preserve">                                                                              </w:t>
      </w:r>
    </w:p>
    <w:p w:rsidR="00E51677" w:rsidRPr="005C544B" w:rsidRDefault="00E51677" w:rsidP="00E51677">
      <w:pPr>
        <w:ind w:firstLine="567"/>
        <w:jc w:val="both"/>
        <w:rPr>
          <w:color w:val="000000"/>
          <w:sz w:val="28"/>
          <w:szCs w:val="28"/>
          <w:shd w:val="clear" w:color="auto" w:fill="FFFFFF"/>
        </w:rPr>
      </w:pPr>
    </w:p>
    <w:p w:rsidR="00E51677" w:rsidRPr="005C544B" w:rsidRDefault="00E51677" w:rsidP="00E51677">
      <w:pPr>
        <w:ind w:firstLine="567"/>
        <w:jc w:val="center"/>
        <w:rPr>
          <w:rFonts w:eastAsia="Arial Unicode MS"/>
          <w:color w:val="000000"/>
          <w:sz w:val="28"/>
          <w:szCs w:val="28"/>
          <w:shd w:val="clear" w:color="auto" w:fill="FFFFFF"/>
        </w:rPr>
      </w:pPr>
      <w:r w:rsidRPr="005C544B">
        <w:rPr>
          <w:rFonts w:eastAsia="Arial Unicode MS"/>
          <w:color w:val="000000"/>
          <w:sz w:val="28"/>
          <w:szCs w:val="28"/>
          <w:shd w:val="clear" w:color="auto" w:fill="FFFFFF"/>
        </w:rPr>
        <w:t>ЗВЕРНЕННЯ</w:t>
      </w:r>
    </w:p>
    <w:p w:rsidR="00E51677" w:rsidRPr="005C544B" w:rsidRDefault="00E51677" w:rsidP="00E51677">
      <w:pPr>
        <w:pStyle w:val="1210"/>
        <w:keepNext/>
        <w:keepLines/>
        <w:shd w:val="clear" w:color="auto" w:fill="auto"/>
        <w:spacing w:after="0" w:line="240" w:lineRule="auto"/>
        <w:ind w:left="20"/>
        <w:rPr>
          <w:rFonts w:ascii="Times New Roman" w:hAnsi="Times New Roman" w:cs="Times New Roman"/>
          <w:b w:val="0"/>
          <w:sz w:val="28"/>
          <w:szCs w:val="28"/>
        </w:rPr>
      </w:pPr>
      <w:r w:rsidRPr="005C544B">
        <w:rPr>
          <w:rFonts w:ascii="Times New Roman" w:hAnsi="Times New Roman" w:cs="Times New Roman"/>
          <w:b w:val="0"/>
          <w:sz w:val="28"/>
          <w:szCs w:val="28"/>
        </w:rPr>
        <w:t>про забезпечення об’єктивного та неупередженого розслідування кримінальних правопорушень, що були вчинені 3 травня 2018 року у місті Обухові на зупинці громадського транспорту</w:t>
      </w:r>
    </w:p>
    <w:p w:rsidR="00E51677" w:rsidRPr="005C544B" w:rsidRDefault="00E51677" w:rsidP="00E51677">
      <w:pPr>
        <w:ind w:firstLine="567"/>
        <w:jc w:val="both"/>
        <w:rPr>
          <w:rFonts w:eastAsia="Arial Unicode MS"/>
          <w:color w:val="000000"/>
          <w:sz w:val="28"/>
          <w:szCs w:val="28"/>
          <w:shd w:val="clear" w:color="auto" w:fill="FFFFFF"/>
        </w:rPr>
      </w:pPr>
    </w:p>
    <w:p w:rsidR="00E51677" w:rsidRPr="005C544B" w:rsidRDefault="00E51677" w:rsidP="00E51677">
      <w:pPr>
        <w:jc w:val="both"/>
        <w:rPr>
          <w:rFonts w:eastAsia="Arial Unicode MS"/>
          <w:sz w:val="28"/>
          <w:szCs w:val="28"/>
        </w:rPr>
      </w:pPr>
      <w:r w:rsidRPr="005C544B">
        <w:rPr>
          <w:rFonts w:eastAsia="Arial Unicode MS"/>
          <w:sz w:val="28"/>
          <w:szCs w:val="28"/>
        </w:rPr>
        <w:t xml:space="preserve">                  Депутати Обухівської міської ради занепокоєні  тим, що 03 травня  2018 року  Громадська організація  «СТОП КОРУПЦІЯ» (ідентифікаційний код  - 39946405) у робочий час розпочала  акцію з перешкоджання ТОВ «Обухівтранс» в організації перевезень пасажирів. Провокація привела до стрілянини з вогнепальної зброї на зупинці громадського транспорту у місті Обухові «Школа» , у районі вул.. Каштанової, 2..  В цих діях також брали участь і представники ГО «Інститут розвитку громад». Розцінюємо цю акцію організації «СТОП КОРУПЦІЯ», не як  боротьбу з корупцією, а як  чергову  ланку  дій у загальній  схемі  плану дезорганізації роботи  ТОВ «Обухівтранс», яке на  належному рівні виконує послуги з перевезення пасажирів на міжміських маршрутах, забезпечує мешканців міста робочими місцями, сумлінно сплачує податки та виконує договори з надання послуг .</w:t>
      </w:r>
    </w:p>
    <w:p w:rsidR="00E51677" w:rsidRPr="005C544B" w:rsidRDefault="00E51677" w:rsidP="00E51677">
      <w:pPr>
        <w:jc w:val="both"/>
        <w:rPr>
          <w:rFonts w:eastAsia="Arial Unicode MS"/>
          <w:sz w:val="28"/>
          <w:szCs w:val="28"/>
        </w:rPr>
      </w:pPr>
      <w:r w:rsidRPr="005C544B">
        <w:rPr>
          <w:rFonts w:eastAsia="Arial Unicode MS"/>
          <w:sz w:val="28"/>
          <w:szCs w:val="28"/>
        </w:rPr>
        <w:t xml:space="preserve">           Крім того, до Обухівської міської ради звертаються громадські організації підприємців про те, що представники  малого  і середнього  бізнесу почали  відчувати на собі  неправомірні  дії незаконних формувань і окремих громадян , які втручаються у підприємницьку діяльність, використовуючи членство у громадських організаціях. Роботодавці і підприємці не лише  просять, а й вимагають більш рішучих дій органів виконавчої влади, місцевого самоврядування, а також правоохоронних органів  із захисту їх законних прав та інтересів, а особливо права приватної власності, і права чесно здійснювати підприємницьку діяльність та сплачувати податки . Вони  занепокоєні втручанням у підприємницьку діяльність та посяганнями на власність .</w:t>
      </w:r>
    </w:p>
    <w:p w:rsidR="00E51677" w:rsidRPr="005C544B" w:rsidRDefault="00E51677" w:rsidP="00E51677">
      <w:pPr>
        <w:jc w:val="both"/>
        <w:rPr>
          <w:rFonts w:eastAsia="Arial Unicode MS"/>
          <w:sz w:val="28"/>
          <w:szCs w:val="28"/>
        </w:rPr>
      </w:pPr>
      <w:r w:rsidRPr="005C544B">
        <w:rPr>
          <w:rFonts w:eastAsia="Arial Unicode MS"/>
          <w:sz w:val="28"/>
          <w:szCs w:val="28"/>
        </w:rPr>
        <w:t xml:space="preserve">            За фактом подій 03 травня 2018 року зареєстровані та  розслідуються кримінальні провадження. </w:t>
      </w:r>
      <w:r w:rsidRPr="005C544B">
        <w:rPr>
          <w:sz w:val="28"/>
          <w:szCs w:val="28"/>
        </w:rPr>
        <w:t>Також, Обухівським РВ Національної поліції відкрита кримінальна справа проти учасника АТО з міста Обухова, який є працівником ТОВ «Обухівтранс» і не міг стояти осторонь конфлікту - став на захист місцевих громадян.</w:t>
      </w:r>
    </w:p>
    <w:p w:rsidR="00E51677" w:rsidRPr="005C544B" w:rsidRDefault="00E51677" w:rsidP="00E51677">
      <w:pPr>
        <w:ind w:firstLine="708"/>
        <w:jc w:val="both"/>
        <w:rPr>
          <w:sz w:val="28"/>
          <w:szCs w:val="28"/>
        </w:rPr>
      </w:pPr>
      <w:r w:rsidRPr="005C544B">
        <w:rPr>
          <w:sz w:val="28"/>
          <w:szCs w:val="28"/>
        </w:rPr>
        <w:t xml:space="preserve">На думку мешканців міста, які були присутні під час подій 3 травня 2018 року,  вказаний інцидент є замовною акцією конкурентного перевізника, який в такий  спосіб намагається збирати негативну інформацію про ТОВ «Обухівтранс», використати її під час проведення конкурсу на здійснення міжміських перевезень </w:t>
      </w:r>
      <w:r w:rsidRPr="005C544B">
        <w:rPr>
          <w:sz w:val="28"/>
          <w:szCs w:val="28"/>
        </w:rPr>
        <w:lastRenderedPageBreak/>
        <w:t xml:space="preserve">і ухвалення рішення про переможця. Ця інформація підтверджується діями ГО «Стоп корупції», представники якої вже неодноразово з’являлись на теренах Обухівщини, провокувавши скандали та використовуючи посвідчення журналістів, втручались у господарську діяльність різних підприємств . </w:t>
      </w:r>
    </w:p>
    <w:p w:rsidR="00E51677" w:rsidRPr="005C544B" w:rsidRDefault="00E51677" w:rsidP="00E51677">
      <w:pPr>
        <w:ind w:firstLine="708"/>
        <w:jc w:val="both"/>
        <w:rPr>
          <w:sz w:val="28"/>
          <w:szCs w:val="28"/>
        </w:rPr>
      </w:pPr>
      <w:r w:rsidRPr="005C544B">
        <w:rPr>
          <w:sz w:val="28"/>
          <w:szCs w:val="28"/>
        </w:rPr>
        <w:t xml:space="preserve">Представники ГО «Спілка учасників антитерористичної операції міста Обухів та Обухівського району» звернулись до міської ради з повідомленням про те, що на учасника АТО - працівника ТОВ «Обухівтранс» зареєстроване кримінальне провадження, йому  загрожує покарання у вигляді  позбавлення волі до 5 років , а дії іншого громадянина - приїжджого учасника АТО, який використав вогнепальну зброю (стріляв )у громадському місці, залишаються без належної правової оцінки. </w:t>
      </w:r>
    </w:p>
    <w:p w:rsidR="00E51677" w:rsidRPr="005C544B" w:rsidRDefault="00E51677" w:rsidP="00E51677">
      <w:pPr>
        <w:ind w:firstLine="708"/>
        <w:jc w:val="both"/>
        <w:rPr>
          <w:sz w:val="28"/>
          <w:szCs w:val="28"/>
        </w:rPr>
      </w:pPr>
      <w:r w:rsidRPr="005C544B">
        <w:rPr>
          <w:sz w:val="28"/>
          <w:szCs w:val="28"/>
        </w:rPr>
        <w:t>Виходячи з вищевикладеного,  звертаємось  і наголошуємо про те, що органами досудового слідства повинно бути проведене повне,  всебічне та неупереджене розслідування даного інциденту.</w:t>
      </w:r>
    </w:p>
    <w:p w:rsidR="00E51677" w:rsidRPr="005C544B" w:rsidRDefault="00E51677" w:rsidP="00E51677">
      <w:pPr>
        <w:ind w:firstLine="567"/>
        <w:jc w:val="both"/>
        <w:rPr>
          <w:color w:val="000000"/>
          <w:sz w:val="28"/>
          <w:szCs w:val="28"/>
          <w:shd w:val="clear" w:color="auto" w:fill="FFFFFF"/>
        </w:rPr>
      </w:pPr>
      <w:r w:rsidRPr="005C544B">
        <w:rPr>
          <w:color w:val="000000"/>
          <w:sz w:val="28"/>
          <w:szCs w:val="28"/>
          <w:shd w:val="clear" w:color="auto" w:fill="FFFFFF"/>
        </w:rPr>
        <w:t xml:space="preserve"> Просимо, у межах повноважень, що передбачені законами України «Про Національну поліцію » та «Про прокуратуру» перевірити правильність процесуальних дій та забезпечити наступний контроль за застосуванням законодавства України у кримінальних провадженнях, які були зареєстровані за наслідками подій 03 травня 2018 року.</w:t>
      </w:r>
    </w:p>
    <w:p w:rsidR="00E51677" w:rsidRPr="005C544B" w:rsidRDefault="00E51677" w:rsidP="00E51677">
      <w:pPr>
        <w:ind w:firstLine="567"/>
        <w:jc w:val="both"/>
        <w:rPr>
          <w:color w:val="000000"/>
          <w:sz w:val="28"/>
          <w:szCs w:val="28"/>
          <w:shd w:val="clear" w:color="auto" w:fill="FFFFFF"/>
        </w:rPr>
      </w:pPr>
      <w:r w:rsidRPr="005C544B">
        <w:rPr>
          <w:color w:val="000000"/>
          <w:sz w:val="28"/>
          <w:szCs w:val="28"/>
          <w:shd w:val="clear" w:color="auto" w:fill="FFFFFF"/>
        </w:rPr>
        <w:t>Сподіваємось на співпрацю та порозуміння.</w:t>
      </w:r>
    </w:p>
    <w:p w:rsidR="00E51677" w:rsidRPr="005C544B" w:rsidRDefault="00E51677" w:rsidP="00E51677">
      <w:pPr>
        <w:ind w:firstLine="567"/>
        <w:jc w:val="both"/>
        <w:rPr>
          <w:color w:val="000000"/>
          <w:sz w:val="28"/>
          <w:szCs w:val="28"/>
          <w:shd w:val="clear" w:color="auto" w:fill="FFFFFF"/>
        </w:rPr>
      </w:pPr>
    </w:p>
    <w:p w:rsidR="00E51677" w:rsidRPr="005C544B" w:rsidRDefault="00E51677" w:rsidP="00E51677">
      <w:pPr>
        <w:jc w:val="both"/>
        <w:rPr>
          <w:color w:val="000000"/>
          <w:sz w:val="28"/>
          <w:szCs w:val="28"/>
          <w:shd w:val="clear" w:color="auto" w:fill="FFFFFF"/>
        </w:rPr>
      </w:pPr>
    </w:p>
    <w:p w:rsidR="00E51677" w:rsidRPr="005C544B" w:rsidRDefault="00E51677" w:rsidP="00E51677">
      <w:pPr>
        <w:ind w:firstLine="567"/>
        <w:jc w:val="both"/>
        <w:rPr>
          <w:color w:val="000000"/>
          <w:sz w:val="28"/>
          <w:szCs w:val="28"/>
          <w:shd w:val="clear" w:color="auto" w:fill="FFFFFF"/>
        </w:rPr>
      </w:pPr>
    </w:p>
    <w:p w:rsidR="00E51677" w:rsidRPr="005C544B" w:rsidRDefault="00E51677" w:rsidP="00E51677">
      <w:pPr>
        <w:jc w:val="both"/>
        <w:rPr>
          <w:color w:val="000000"/>
          <w:sz w:val="28"/>
          <w:szCs w:val="28"/>
          <w:shd w:val="clear" w:color="auto" w:fill="FFFFFF"/>
        </w:rPr>
      </w:pPr>
      <w:r w:rsidRPr="005C544B">
        <w:rPr>
          <w:color w:val="000000"/>
          <w:sz w:val="28"/>
          <w:szCs w:val="28"/>
          <w:shd w:val="clear" w:color="auto" w:fill="FFFFFF"/>
        </w:rPr>
        <w:t>Секретар ради                                                                              С.М. Клочко</w:t>
      </w:r>
    </w:p>
    <w:p w:rsidR="00E51677" w:rsidRPr="005C544B" w:rsidRDefault="00E51677" w:rsidP="00E51677">
      <w:pPr>
        <w:ind w:left="708"/>
        <w:jc w:val="both"/>
        <w:rPr>
          <w:color w:val="000000"/>
          <w:sz w:val="28"/>
          <w:szCs w:val="28"/>
          <w:shd w:val="clear" w:color="auto" w:fill="FFFFFF"/>
        </w:rPr>
      </w:pPr>
    </w:p>
    <w:p w:rsidR="00E51677" w:rsidRPr="005C544B" w:rsidRDefault="00E51677" w:rsidP="00E51677">
      <w:pPr>
        <w:rPr>
          <w:sz w:val="28"/>
          <w:szCs w:val="28"/>
          <w:shd w:val="clear" w:color="auto" w:fill="FFFFFF"/>
        </w:rPr>
      </w:pPr>
    </w:p>
    <w:p w:rsidR="00E51677" w:rsidRPr="005C544B" w:rsidRDefault="00E51677" w:rsidP="00E51677">
      <w:pPr>
        <w:ind w:left="5245"/>
        <w:jc w:val="both"/>
        <w:rPr>
          <w:sz w:val="28"/>
        </w:rPr>
      </w:pPr>
    </w:p>
    <w:p w:rsidR="00E51677" w:rsidRPr="005C544B" w:rsidRDefault="00E51677" w:rsidP="00E51677"/>
    <w:p w:rsidR="00E51677" w:rsidRPr="005C544B" w:rsidRDefault="00E51677" w:rsidP="00E51677"/>
    <w:p w:rsidR="00E51677" w:rsidRPr="005C544B" w:rsidRDefault="00E51677" w:rsidP="00E51677">
      <w:pPr>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Default="00E51677" w:rsidP="004E278C">
      <w:pPr>
        <w:tabs>
          <w:tab w:val="left" w:pos="5460"/>
        </w:tabs>
        <w:jc w:val="right"/>
        <w:rPr>
          <w:sz w:val="28"/>
          <w:szCs w:val="28"/>
          <w:lang w:val="uk-UA"/>
        </w:rPr>
      </w:pPr>
    </w:p>
    <w:p w:rsidR="00E51677" w:rsidRPr="005C544B" w:rsidRDefault="00E51677" w:rsidP="004E278C">
      <w:pPr>
        <w:tabs>
          <w:tab w:val="left" w:pos="5460"/>
        </w:tabs>
        <w:jc w:val="right"/>
        <w:rPr>
          <w:sz w:val="28"/>
          <w:szCs w:val="28"/>
          <w:lang w:val="uk-UA"/>
        </w:rPr>
      </w:pPr>
    </w:p>
    <w:p w:rsidR="00B02AB3" w:rsidRPr="005C544B" w:rsidRDefault="00B02AB3" w:rsidP="004E278C">
      <w:pPr>
        <w:tabs>
          <w:tab w:val="left" w:pos="5460"/>
        </w:tabs>
        <w:jc w:val="right"/>
        <w:rPr>
          <w:sz w:val="28"/>
          <w:szCs w:val="28"/>
          <w:lang w:val="uk-UA"/>
        </w:rPr>
      </w:pPr>
    </w:p>
    <w:p w:rsidR="00B02AB3" w:rsidRPr="005C544B" w:rsidRDefault="00B02AB3" w:rsidP="004E278C">
      <w:pPr>
        <w:tabs>
          <w:tab w:val="left" w:pos="5460"/>
        </w:tabs>
        <w:jc w:val="right"/>
        <w:rPr>
          <w:sz w:val="28"/>
          <w:szCs w:val="28"/>
          <w:lang w:val="uk-UA"/>
        </w:rPr>
      </w:pPr>
    </w:p>
    <w:p w:rsidR="00B02AB3" w:rsidRPr="005C544B" w:rsidRDefault="00B02AB3" w:rsidP="00B02AB3">
      <w:pPr>
        <w:spacing w:line="360" w:lineRule="auto"/>
        <w:jc w:val="center"/>
        <w:rPr>
          <w:sz w:val="28"/>
          <w:szCs w:val="28"/>
          <w:lang w:val="uk-UA" w:eastAsia="uk-UA"/>
        </w:rPr>
      </w:pPr>
      <w:r w:rsidRPr="005C544B">
        <w:rPr>
          <w:bCs/>
          <w:sz w:val="28"/>
          <w:szCs w:val="28"/>
        </w:rPr>
        <w:object w:dxaOrig="694" w:dyaOrig="1051">
          <v:shape id="_x0000_i1027" type="#_x0000_t75" style="width:39.75pt;height:48pt" o:ole="">
            <v:imagedata r:id="rId34" o:title=""/>
          </v:shape>
          <o:OLEObject Type="Embed" ProgID="MS_ClipArt_Gallery.5" ShapeID="_x0000_i1027" DrawAspect="Content" ObjectID="_1589201901" r:id="rId40"/>
        </w:object>
      </w:r>
    </w:p>
    <w:p w:rsidR="00B02AB3" w:rsidRPr="005C544B" w:rsidRDefault="00B02AB3" w:rsidP="00B02AB3">
      <w:pPr>
        <w:jc w:val="center"/>
        <w:outlineLvl w:val="0"/>
        <w:rPr>
          <w:bCs/>
          <w:sz w:val="28"/>
          <w:szCs w:val="28"/>
          <w:lang w:val="uk-UA"/>
        </w:rPr>
      </w:pPr>
      <w:r w:rsidRPr="005C544B">
        <w:rPr>
          <w:bCs/>
          <w:sz w:val="28"/>
          <w:szCs w:val="28"/>
          <w:lang w:val="uk-UA"/>
        </w:rPr>
        <w:t xml:space="preserve">                                                                                                                                                                              </w:t>
      </w:r>
    </w:p>
    <w:p w:rsidR="00B02AB3" w:rsidRPr="005C544B" w:rsidRDefault="00B02AB3" w:rsidP="00B02AB3">
      <w:pPr>
        <w:jc w:val="center"/>
        <w:outlineLvl w:val="0"/>
        <w:rPr>
          <w:bCs/>
          <w:sz w:val="28"/>
          <w:szCs w:val="28"/>
          <w:lang w:val="uk-UA"/>
        </w:rPr>
      </w:pPr>
      <w:r w:rsidRPr="005C544B">
        <w:rPr>
          <w:bCs/>
          <w:sz w:val="28"/>
          <w:szCs w:val="28"/>
          <w:lang w:val="uk-UA"/>
        </w:rPr>
        <w:t>ОБУХІВСЬКА МІСЬКА РАДА</w:t>
      </w:r>
    </w:p>
    <w:p w:rsidR="00B02AB3" w:rsidRPr="005C544B" w:rsidRDefault="00B02AB3" w:rsidP="00B02AB3">
      <w:pPr>
        <w:jc w:val="center"/>
        <w:rPr>
          <w:bCs/>
          <w:sz w:val="28"/>
          <w:szCs w:val="28"/>
          <w:lang w:val="uk-UA"/>
        </w:rPr>
      </w:pPr>
      <w:r w:rsidRPr="005C544B">
        <w:rPr>
          <w:bCs/>
          <w:sz w:val="28"/>
          <w:szCs w:val="28"/>
          <w:lang w:val="uk-UA"/>
        </w:rPr>
        <w:t>КИЇВСЬКОЇ ОБЛАСТІ</w:t>
      </w:r>
    </w:p>
    <w:p w:rsidR="00B02AB3" w:rsidRPr="005C544B" w:rsidRDefault="00B02AB3" w:rsidP="00B02AB3">
      <w:pPr>
        <w:jc w:val="center"/>
        <w:rPr>
          <w:bCs/>
          <w:sz w:val="28"/>
          <w:szCs w:val="28"/>
          <w:lang w:val="uk-UA"/>
        </w:rPr>
      </w:pPr>
      <w:r w:rsidRPr="005C544B">
        <w:rPr>
          <w:bCs/>
          <w:sz w:val="28"/>
          <w:szCs w:val="28"/>
          <w:lang w:val="uk-UA"/>
        </w:rPr>
        <w:t xml:space="preserve">  Тридцять п’ята  сесія сьомого скликання</w:t>
      </w:r>
    </w:p>
    <w:p w:rsidR="00B02AB3" w:rsidRPr="005C544B" w:rsidRDefault="00B02AB3" w:rsidP="00B02AB3">
      <w:pPr>
        <w:jc w:val="center"/>
        <w:rPr>
          <w:bCs/>
          <w:sz w:val="28"/>
          <w:szCs w:val="28"/>
          <w:lang w:val="uk-UA"/>
        </w:rPr>
      </w:pPr>
    </w:p>
    <w:p w:rsidR="00B02AB3" w:rsidRPr="005C544B" w:rsidRDefault="00B02AB3" w:rsidP="00B02AB3">
      <w:pPr>
        <w:jc w:val="center"/>
        <w:rPr>
          <w:bCs/>
          <w:sz w:val="28"/>
          <w:szCs w:val="28"/>
          <w:lang w:val="uk-UA"/>
        </w:rPr>
      </w:pPr>
      <w:r w:rsidRPr="005C544B">
        <w:rPr>
          <w:bCs/>
          <w:sz w:val="28"/>
          <w:szCs w:val="28"/>
          <w:lang w:val="uk-UA"/>
        </w:rPr>
        <w:t xml:space="preserve">  </w:t>
      </w:r>
      <w:r w:rsidRPr="005C544B">
        <w:rPr>
          <w:bCs/>
          <w:sz w:val="28"/>
          <w:szCs w:val="28"/>
        </w:rPr>
        <w:t xml:space="preserve">Р І Ш Е Н Н Я </w:t>
      </w:r>
    </w:p>
    <w:p w:rsidR="00B02AB3" w:rsidRPr="005C544B" w:rsidRDefault="00B02AB3" w:rsidP="00B02AB3">
      <w:pPr>
        <w:spacing w:line="264" w:lineRule="auto"/>
        <w:jc w:val="both"/>
        <w:rPr>
          <w:sz w:val="28"/>
          <w:szCs w:val="28"/>
          <w:lang w:val="uk-UA"/>
        </w:rPr>
      </w:pPr>
      <w:r w:rsidRPr="005C544B">
        <w:rPr>
          <w:sz w:val="28"/>
          <w:szCs w:val="28"/>
          <w:lang w:val="uk-UA"/>
        </w:rPr>
        <w:t>Про відзначення Почесною грамотою</w:t>
      </w:r>
    </w:p>
    <w:p w:rsidR="00B02AB3" w:rsidRPr="005C544B" w:rsidRDefault="00B02AB3" w:rsidP="00B02AB3">
      <w:pPr>
        <w:spacing w:line="264" w:lineRule="auto"/>
        <w:jc w:val="both"/>
        <w:rPr>
          <w:sz w:val="28"/>
          <w:szCs w:val="28"/>
          <w:lang w:val="uk-UA"/>
        </w:rPr>
      </w:pPr>
      <w:r w:rsidRPr="005C544B">
        <w:rPr>
          <w:sz w:val="28"/>
          <w:szCs w:val="28"/>
          <w:lang w:val="uk-UA"/>
        </w:rPr>
        <w:t>Обухівської міської ради</w:t>
      </w:r>
    </w:p>
    <w:p w:rsidR="00B02AB3" w:rsidRPr="005C544B" w:rsidRDefault="00B02AB3" w:rsidP="00B02AB3">
      <w:pPr>
        <w:spacing w:line="264" w:lineRule="auto"/>
        <w:jc w:val="both"/>
        <w:rPr>
          <w:sz w:val="28"/>
          <w:szCs w:val="28"/>
          <w:lang w:val="uk-UA"/>
        </w:rPr>
      </w:pPr>
      <w:r w:rsidRPr="005C544B">
        <w:rPr>
          <w:sz w:val="28"/>
          <w:szCs w:val="28"/>
          <w:lang w:val="uk-UA"/>
        </w:rPr>
        <w:t xml:space="preserve">              </w:t>
      </w:r>
    </w:p>
    <w:p w:rsidR="00B02AB3" w:rsidRPr="005C544B" w:rsidRDefault="00B02AB3" w:rsidP="00B02AB3">
      <w:pPr>
        <w:spacing w:line="264" w:lineRule="auto"/>
        <w:jc w:val="both"/>
        <w:rPr>
          <w:sz w:val="28"/>
          <w:szCs w:val="28"/>
          <w:lang w:val="uk-UA"/>
        </w:rPr>
      </w:pPr>
      <w:r w:rsidRPr="005C544B">
        <w:rPr>
          <w:sz w:val="28"/>
          <w:szCs w:val="28"/>
          <w:lang w:val="uk-UA"/>
        </w:rPr>
        <w:t xml:space="preserve">               Відповідно до статті 26 Закону України «Про місцеве самоврядування  в Україні», рішення Обухівської міської ради  від 21.12.2017 року № 659-30-УІІ «Про   затвердження  міської цільової Програми  відзначення державних  та професійних свят , ювілейних дат, заохочення та заслуги перед  містом Обухів на 2018 рік», враховуючи висновки постійних комісій  з питань:  соціального захисту  населення, освіти, культури, охорони здоров’я , сім’ї, молоді, спорту та з питань зв’язків  з політичними партіями , громадськими організаціями  і об’єднаннями громадян; планування, бюджету та фінансів  </w:t>
      </w:r>
    </w:p>
    <w:p w:rsidR="00B02AB3" w:rsidRPr="005C544B" w:rsidRDefault="00B02AB3" w:rsidP="00B02AB3">
      <w:pPr>
        <w:spacing w:line="264" w:lineRule="auto"/>
        <w:ind w:firstLine="720"/>
        <w:jc w:val="both"/>
        <w:rPr>
          <w:sz w:val="28"/>
          <w:szCs w:val="28"/>
          <w:lang w:val="uk-UA"/>
        </w:rPr>
      </w:pPr>
    </w:p>
    <w:p w:rsidR="00B02AB3" w:rsidRPr="005C544B" w:rsidRDefault="00B02AB3" w:rsidP="00B02AB3">
      <w:pPr>
        <w:spacing w:line="264" w:lineRule="auto"/>
        <w:ind w:firstLine="720"/>
        <w:jc w:val="both"/>
        <w:rPr>
          <w:sz w:val="28"/>
          <w:szCs w:val="28"/>
          <w:lang w:val="uk-UA"/>
        </w:rPr>
      </w:pPr>
      <w:r w:rsidRPr="005C544B">
        <w:rPr>
          <w:sz w:val="28"/>
          <w:szCs w:val="28"/>
          <w:lang w:val="uk-UA"/>
        </w:rPr>
        <w:t xml:space="preserve">                           ОБУХІВСЬКА МІСЬКА РАДА</w:t>
      </w:r>
    </w:p>
    <w:p w:rsidR="00B02AB3" w:rsidRPr="005C544B" w:rsidRDefault="00B02AB3" w:rsidP="00B02AB3">
      <w:pPr>
        <w:shd w:val="clear" w:color="auto" w:fill="FFFFFF"/>
        <w:spacing w:line="264" w:lineRule="auto"/>
        <w:jc w:val="center"/>
        <w:rPr>
          <w:spacing w:val="-4"/>
          <w:sz w:val="28"/>
          <w:szCs w:val="28"/>
          <w:lang w:val="uk-UA"/>
        </w:rPr>
      </w:pPr>
      <w:r w:rsidRPr="005C544B">
        <w:rPr>
          <w:spacing w:val="-4"/>
          <w:sz w:val="28"/>
          <w:szCs w:val="28"/>
          <w:lang w:val="uk-UA"/>
        </w:rPr>
        <w:t>ВИРІШИЛА:</w:t>
      </w:r>
    </w:p>
    <w:p w:rsidR="00B02AB3" w:rsidRPr="005C544B" w:rsidRDefault="00B02AB3" w:rsidP="00B02AB3">
      <w:pPr>
        <w:shd w:val="clear" w:color="auto" w:fill="FFFFFF"/>
        <w:spacing w:line="264" w:lineRule="auto"/>
        <w:jc w:val="center"/>
        <w:rPr>
          <w:spacing w:val="-4"/>
          <w:sz w:val="8"/>
          <w:szCs w:val="8"/>
          <w:lang w:val="uk-UA"/>
        </w:rPr>
      </w:pPr>
    </w:p>
    <w:p w:rsidR="00F53800" w:rsidRPr="005C544B" w:rsidRDefault="00B02AB3" w:rsidP="00F53800">
      <w:pPr>
        <w:pStyle w:val="af"/>
        <w:numPr>
          <w:ilvl w:val="3"/>
          <w:numId w:val="2"/>
        </w:numPr>
        <w:tabs>
          <w:tab w:val="left" w:pos="284"/>
        </w:tabs>
        <w:spacing w:line="264" w:lineRule="auto"/>
        <w:ind w:left="142" w:right="-6" w:firstLine="32"/>
        <w:jc w:val="both"/>
        <w:rPr>
          <w:rFonts w:ascii="Times New Roman" w:hAnsi="Times New Roman"/>
          <w:sz w:val="28"/>
          <w:szCs w:val="28"/>
          <w:lang w:val="uk-UA"/>
        </w:rPr>
      </w:pPr>
      <w:r w:rsidRPr="005C544B">
        <w:rPr>
          <w:rFonts w:ascii="Times New Roman" w:hAnsi="Times New Roman"/>
          <w:sz w:val="28"/>
          <w:szCs w:val="28"/>
          <w:lang w:val="uk-UA"/>
        </w:rPr>
        <w:t>Нагородити Почесною грамотою  Обухівської міської ради</w:t>
      </w:r>
      <w:r w:rsidR="00F53800" w:rsidRPr="005C544B">
        <w:rPr>
          <w:rFonts w:ascii="Times New Roman" w:hAnsi="Times New Roman"/>
          <w:sz w:val="28"/>
          <w:szCs w:val="28"/>
          <w:lang w:val="uk-UA"/>
        </w:rPr>
        <w:t>:</w:t>
      </w:r>
    </w:p>
    <w:p w:rsidR="00B02AB3" w:rsidRPr="005C544B" w:rsidRDefault="00F53800" w:rsidP="00F53800">
      <w:pPr>
        <w:tabs>
          <w:tab w:val="left" w:pos="5245"/>
        </w:tabs>
        <w:spacing w:line="264" w:lineRule="auto"/>
        <w:ind w:right="-6"/>
        <w:jc w:val="both"/>
        <w:rPr>
          <w:sz w:val="28"/>
          <w:szCs w:val="28"/>
          <w:lang w:val="uk-UA"/>
        </w:rPr>
      </w:pPr>
      <w:r w:rsidRPr="005C544B">
        <w:rPr>
          <w:sz w:val="28"/>
          <w:szCs w:val="28"/>
          <w:lang w:val="uk-UA"/>
        </w:rPr>
        <w:t xml:space="preserve">- </w:t>
      </w:r>
      <w:r w:rsidR="00B02AB3" w:rsidRPr="005C544B">
        <w:rPr>
          <w:sz w:val="28"/>
          <w:szCs w:val="28"/>
          <w:lang w:val="uk-UA"/>
        </w:rPr>
        <w:t xml:space="preserve"> Черниш Марину Анатоліївну - керівника танцювального колективу «Водограй» Обухівського  міського будинку культури, за багаторічну плідну працю в галузі культури,  вагомий особистий внесок  у  створення культурно – мистецького іміджу міста</w:t>
      </w:r>
      <w:r w:rsidRPr="005C544B">
        <w:rPr>
          <w:sz w:val="28"/>
          <w:szCs w:val="28"/>
          <w:lang w:val="uk-UA"/>
        </w:rPr>
        <w:t>;</w:t>
      </w:r>
    </w:p>
    <w:p w:rsidR="00F53800" w:rsidRPr="005C544B" w:rsidRDefault="00F53800" w:rsidP="00F53800">
      <w:pPr>
        <w:tabs>
          <w:tab w:val="left" w:pos="5245"/>
        </w:tabs>
        <w:spacing w:line="264" w:lineRule="auto"/>
        <w:ind w:right="-6"/>
        <w:jc w:val="both"/>
        <w:rPr>
          <w:sz w:val="28"/>
          <w:szCs w:val="28"/>
          <w:lang w:val="uk-UA"/>
        </w:rPr>
      </w:pPr>
      <w:r w:rsidRPr="005C544B">
        <w:rPr>
          <w:sz w:val="28"/>
          <w:szCs w:val="28"/>
          <w:lang w:val="uk-UA"/>
        </w:rPr>
        <w:t xml:space="preserve">- Карпенка Миколу Васильовича – начальника відділу з питань оборонної роботи та </w:t>
      </w:r>
      <w:r w:rsidR="00611783" w:rsidRPr="005C544B">
        <w:rPr>
          <w:sz w:val="28"/>
          <w:szCs w:val="28"/>
          <w:lang w:val="uk-UA"/>
        </w:rPr>
        <w:t xml:space="preserve">взаємодії </w:t>
      </w:r>
      <w:r w:rsidRPr="005C544B">
        <w:rPr>
          <w:sz w:val="28"/>
          <w:szCs w:val="28"/>
          <w:lang w:val="uk-UA"/>
        </w:rPr>
        <w:t xml:space="preserve"> з правоохоронними органами виконавчого комітету Обухівської міської ради, - за багаторічну сумлінну працю, особистий внесок у розвиток  міста Обухова та з нагоди ювілею. </w:t>
      </w:r>
    </w:p>
    <w:p w:rsidR="00B02AB3" w:rsidRPr="005C544B" w:rsidRDefault="00B02AB3" w:rsidP="00B02AB3">
      <w:pPr>
        <w:tabs>
          <w:tab w:val="left" w:pos="5245"/>
        </w:tabs>
        <w:spacing w:line="264" w:lineRule="auto"/>
        <w:ind w:right="-6" w:firstLine="720"/>
        <w:jc w:val="both"/>
        <w:rPr>
          <w:sz w:val="28"/>
          <w:szCs w:val="28"/>
          <w:lang w:val="uk-UA"/>
        </w:rPr>
      </w:pPr>
      <w:r w:rsidRPr="005C544B">
        <w:rPr>
          <w:sz w:val="28"/>
          <w:szCs w:val="28"/>
          <w:lang w:val="uk-UA"/>
        </w:rPr>
        <w:t xml:space="preserve">2. Фінансове забезпечення здійснювати за рахунок коштів , що передбачені у міському бюджеті. </w:t>
      </w:r>
    </w:p>
    <w:p w:rsidR="00B02AB3" w:rsidRPr="005C544B" w:rsidRDefault="00B02AB3" w:rsidP="00B02AB3">
      <w:pPr>
        <w:tabs>
          <w:tab w:val="left" w:pos="5245"/>
        </w:tabs>
        <w:spacing w:line="264" w:lineRule="auto"/>
        <w:ind w:right="-6" w:firstLine="720"/>
        <w:jc w:val="both"/>
        <w:rPr>
          <w:color w:val="000000"/>
          <w:sz w:val="28"/>
          <w:szCs w:val="28"/>
          <w:lang w:val="uk-UA"/>
        </w:rPr>
      </w:pPr>
      <w:r w:rsidRPr="005C544B">
        <w:rPr>
          <w:sz w:val="28"/>
          <w:szCs w:val="28"/>
          <w:lang w:val="uk-UA"/>
        </w:rPr>
        <w:t xml:space="preserve">3. Контроль за виконанням даного рішення покласти на постійні комісії  міської ради з питань: соціального захисту  населення, освіти, культури, охорони здоров’я , сім’ї, молоді, спорту та з питань зв’язків  з політичними партіями , громадськими організаціями  і об’єднаннями громадян; планування, бюджету та фінансів  </w:t>
      </w:r>
    </w:p>
    <w:p w:rsidR="00B02AB3" w:rsidRPr="005C544B" w:rsidRDefault="00B02AB3" w:rsidP="00B02AB3">
      <w:pPr>
        <w:spacing w:line="264" w:lineRule="auto"/>
        <w:rPr>
          <w:sz w:val="28"/>
          <w:szCs w:val="28"/>
          <w:lang w:val="uk-UA"/>
        </w:rPr>
      </w:pPr>
      <w:r w:rsidRPr="005C544B">
        <w:rPr>
          <w:sz w:val="28"/>
          <w:szCs w:val="28"/>
          <w:lang w:val="uk-UA"/>
        </w:rPr>
        <w:t>Міський голова                                                                                     О.М. Левченко</w:t>
      </w:r>
    </w:p>
    <w:p w:rsidR="00B02AB3" w:rsidRPr="005C544B" w:rsidRDefault="00B02AB3" w:rsidP="00B02AB3">
      <w:pPr>
        <w:rPr>
          <w:lang w:val="uk-UA"/>
        </w:rPr>
      </w:pPr>
      <w:r w:rsidRPr="005C544B">
        <w:rPr>
          <w:lang w:val="uk-UA"/>
        </w:rPr>
        <w:t>Обухів</w:t>
      </w:r>
    </w:p>
    <w:p w:rsidR="00B02AB3" w:rsidRPr="005C544B" w:rsidRDefault="00B02AB3" w:rsidP="00B02AB3">
      <w:pPr>
        <w:rPr>
          <w:sz w:val="20"/>
          <w:lang w:val="uk-UA"/>
        </w:rPr>
      </w:pPr>
      <w:r w:rsidRPr="005C544B">
        <w:rPr>
          <w:sz w:val="20"/>
          <w:lang w:val="uk-UA"/>
        </w:rPr>
        <w:t xml:space="preserve"> №____-35 –</w:t>
      </w:r>
      <w:r w:rsidRPr="005C544B">
        <w:rPr>
          <w:sz w:val="20"/>
          <w:lang w:val="en-US"/>
        </w:rPr>
        <w:t>V</w:t>
      </w:r>
      <w:r w:rsidRPr="005C544B">
        <w:rPr>
          <w:sz w:val="20"/>
          <w:lang w:val="uk-UA"/>
        </w:rPr>
        <w:t xml:space="preserve">ІІ    </w:t>
      </w:r>
    </w:p>
    <w:p w:rsidR="00B02AB3" w:rsidRPr="005C544B" w:rsidRDefault="00B02AB3" w:rsidP="00B02AB3">
      <w:pPr>
        <w:rPr>
          <w:sz w:val="20"/>
          <w:lang w:val="uk-UA"/>
        </w:rPr>
      </w:pPr>
      <w:r w:rsidRPr="005C544B">
        <w:rPr>
          <w:sz w:val="20"/>
          <w:lang w:val="uk-UA"/>
        </w:rPr>
        <w:t xml:space="preserve">від  31 .05.2018 року </w:t>
      </w:r>
    </w:p>
    <w:p w:rsidR="004E7183" w:rsidRPr="002B0DE3" w:rsidRDefault="004E7183" w:rsidP="004E7183">
      <w:pPr>
        <w:rPr>
          <w:sz w:val="28"/>
          <w:szCs w:val="28"/>
          <w:lang w:val="uk-UA"/>
        </w:rPr>
      </w:pPr>
    </w:p>
    <w:p w:rsidR="004E7183" w:rsidRPr="002B0DE3" w:rsidRDefault="004E7183" w:rsidP="004E7183">
      <w:pPr>
        <w:rPr>
          <w:lang w:val="uk-UA"/>
        </w:rPr>
      </w:pPr>
    </w:p>
    <w:p w:rsidR="004E7183" w:rsidRPr="002B0DE3" w:rsidRDefault="00630018" w:rsidP="004E7183">
      <w:pPr>
        <w:rPr>
          <w:lang w:val="uk-UA"/>
        </w:rPr>
      </w:pPr>
      <w:r w:rsidRPr="00630018">
        <w:rPr>
          <w:lang w:eastAsia="en-US"/>
        </w:rPr>
        <w:pict>
          <v:shape id="_x0000_s1196" type="#_x0000_t75" style="position:absolute;margin-left:208.55pt;margin-top:-31.75pt;width:39.45pt;height:50.4pt;z-index:251676672">
            <v:imagedata r:id="rId8" o:title=""/>
            <w10:wrap type="topAndBottom"/>
          </v:shape>
          <o:OLEObject Type="Embed" ProgID="MS_ClipArt_Gallery" ShapeID="_x0000_s1196" DrawAspect="Content" ObjectID="_1589201914" r:id="rId41"/>
        </w:pict>
      </w:r>
      <w:r w:rsidR="004E7183" w:rsidRPr="002B0DE3">
        <w:rPr>
          <w:lang w:val="uk-UA"/>
        </w:rPr>
        <w:t xml:space="preserve">                                                                                                                                                                                    </w:t>
      </w:r>
    </w:p>
    <w:p w:rsidR="004E7183" w:rsidRPr="005C544B" w:rsidRDefault="004E7183" w:rsidP="004E7183">
      <w:pPr>
        <w:pStyle w:val="a3"/>
        <w:rPr>
          <w:b w:val="0"/>
          <w:szCs w:val="28"/>
        </w:rPr>
      </w:pPr>
      <w:r w:rsidRPr="005C544B">
        <w:rPr>
          <w:b w:val="0"/>
          <w:szCs w:val="28"/>
        </w:rPr>
        <w:t>ОБУХІВСЬКА МІСЬКА РАДА</w:t>
      </w:r>
    </w:p>
    <w:p w:rsidR="004E7183" w:rsidRPr="005C544B" w:rsidRDefault="004E7183" w:rsidP="004E7183">
      <w:pPr>
        <w:pStyle w:val="a3"/>
        <w:rPr>
          <w:b w:val="0"/>
          <w:szCs w:val="28"/>
        </w:rPr>
      </w:pPr>
      <w:r w:rsidRPr="005C544B">
        <w:rPr>
          <w:b w:val="0"/>
          <w:szCs w:val="28"/>
        </w:rPr>
        <w:t xml:space="preserve">КИЇВСЬКОЇ ОБЛАСТІ </w:t>
      </w:r>
    </w:p>
    <w:p w:rsidR="004E7183" w:rsidRPr="005C544B" w:rsidRDefault="004E7183" w:rsidP="004E7183">
      <w:pPr>
        <w:pStyle w:val="a3"/>
        <w:rPr>
          <w:b w:val="0"/>
          <w:szCs w:val="28"/>
        </w:rPr>
      </w:pPr>
      <w:r w:rsidRPr="005C544B">
        <w:rPr>
          <w:b w:val="0"/>
          <w:szCs w:val="28"/>
        </w:rPr>
        <w:t>Тридцять п’ята  сесія сьомого скликання</w:t>
      </w:r>
    </w:p>
    <w:p w:rsidR="004E7183" w:rsidRPr="002B0DE3" w:rsidRDefault="004E7183" w:rsidP="004E7183">
      <w:pPr>
        <w:rPr>
          <w:sz w:val="28"/>
          <w:szCs w:val="28"/>
          <w:lang w:val="uk-UA"/>
        </w:rPr>
      </w:pPr>
    </w:p>
    <w:p w:rsidR="004E7183" w:rsidRPr="005C544B" w:rsidRDefault="004E7183" w:rsidP="004E7183">
      <w:pPr>
        <w:pStyle w:val="a5"/>
        <w:rPr>
          <w:b w:val="0"/>
          <w:sz w:val="24"/>
          <w:szCs w:val="24"/>
        </w:rPr>
      </w:pPr>
      <w:r w:rsidRPr="005C544B">
        <w:rPr>
          <w:b w:val="0"/>
          <w:sz w:val="24"/>
          <w:szCs w:val="24"/>
        </w:rPr>
        <w:t>РІШЕННЯ</w:t>
      </w:r>
    </w:p>
    <w:p w:rsidR="004E7183" w:rsidRPr="005C544B" w:rsidRDefault="004E7183" w:rsidP="004E7183">
      <w:pPr>
        <w:pStyle w:val="a5"/>
        <w:rPr>
          <w:b w:val="0"/>
          <w:sz w:val="28"/>
          <w:szCs w:val="28"/>
        </w:rPr>
      </w:pPr>
    </w:p>
    <w:p w:rsidR="004E7183" w:rsidRPr="005C544B" w:rsidRDefault="004E7183" w:rsidP="004E7183">
      <w:pPr>
        <w:pStyle w:val="1210"/>
        <w:keepNext/>
        <w:keepLines/>
        <w:shd w:val="clear" w:color="auto" w:fill="auto"/>
        <w:spacing w:after="0" w:line="240" w:lineRule="auto"/>
        <w:ind w:left="20"/>
        <w:jc w:val="left"/>
        <w:rPr>
          <w:rFonts w:ascii="Times New Roman" w:hAnsi="Times New Roman" w:cs="Times New Roman"/>
          <w:b w:val="0"/>
          <w:sz w:val="28"/>
          <w:szCs w:val="28"/>
        </w:rPr>
      </w:pPr>
      <w:bookmarkStart w:id="10" w:name="2"/>
      <w:bookmarkEnd w:id="10"/>
      <w:r w:rsidRPr="005C544B">
        <w:rPr>
          <w:rFonts w:ascii="Times New Roman" w:hAnsi="Times New Roman" w:cs="Times New Roman"/>
          <w:b w:val="0"/>
          <w:sz w:val="28"/>
          <w:szCs w:val="28"/>
        </w:rPr>
        <w:t xml:space="preserve">Про звернення </w:t>
      </w:r>
      <w:r w:rsidRPr="005C544B">
        <w:rPr>
          <w:rFonts w:ascii="Times New Roman" w:hAnsi="Times New Roman" w:cs="Times New Roman"/>
          <w:b w:val="0"/>
          <w:color w:val="000000"/>
          <w:sz w:val="28"/>
          <w:szCs w:val="28"/>
          <w:shd w:val="clear" w:color="auto" w:fill="FFFFFF"/>
        </w:rPr>
        <w:t xml:space="preserve"> до Президента України,  Верховної Ради України,  </w:t>
      </w:r>
      <w:r w:rsidRPr="005C544B">
        <w:rPr>
          <w:rFonts w:ascii="Times New Roman" w:hAnsi="Times New Roman" w:cs="Times New Roman"/>
          <w:b w:val="0"/>
          <w:sz w:val="28"/>
          <w:szCs w:val="28"/>
        </w:rPr>
        <w:t xml:space="preserve"> щодо забезпечення проведення виборів</w:t>
      </w:r>
      <w:r w:rsidRPr="005C544B">
        <w:rPr>
          <w:rFonts w:ascii="Times New Roman" w:hAnsi="Times New Roman" w:cs="Times New Roman"/>
          <w:b w:val="0"/>
          <w:color w:val="000000"/>
          <w:sz w:val="28"/>
          <w:szCs w:val="28"/>
          <w:shd w:val="clear" w:color="auto" w:fill="FFFFFF"/>
        </w:rPr>
        <w:t xml:space="preserve"> парламенту України 2019 року за відкритими списками</w:t>
      </w:r>
      <w:r w:rsidRPr="005C544B">
        <w:rPr>
          <w:rFonts w:ascii="Times New Roman" w:hAnsi="Times New Roman" w:cs="Times New Roman"/>
          <w:b w:val="0"/>
          <w:sz w:val="28"/>
          <w:szCs w:val="28"/>
        </w:rPr>
        <w:t xml:space="preserve"> </w:t>
      </w:r>
    </w:p>
    <w:p w:rsidR="004E7183" w:rsidRPr="005C544B" w:rsidRDefault="004E7183" w:rsidP="004E7183">
      <w:pPr>
        <w:pStyle w:val="1210"/>
        <w:keepNext/>
        <w:keepLines/>
        <w:shd w:val="clear" w:color="auto" w:fill="auto"/>
        <w:spacing w:after="0" w:line="240" w:lineRule="auto"/>
        <w:ind w:left="20"/>
        <w:jc w:val="left"/>
        <w:rPr>
          <w:rFonts w:ascii="Times New Roman" w:hAnsi="Times New Roman" w:cs="Times New Roman"/>
          <w:b w:val="0"/>
          <w:sz w:val="28"/>
          <w:szCs w:val="28"/>
        </w:rPr>
      </w:pPr>
    </w:p>
    <w:p w:rsidR="004E7183" w:rsidRPr="005C544B" w:rsidRDefault="004E7183" w:rsidP="004E7183">
      <w:pPr>
        <w:ind w:firstLine="703"/>
        <w:jc w:val="both"/>
        <w:rPr>
          <w:rStyle w:val="aff6"/>
          <w:bCs/>
          <w:i w:val="0"/>
          <w:iCs w:val="0"/>
          <w:sz w:val="28"/>
          <w:szCs w:val="28"/>
          <w:lang w:val="uk-UA"/>
        </w:rPr>
      </w:pPr>
      <w:r w:rsidRPr="005C544B">
        <w:rPr>
          <w:sz w:val="28"/>
          <w:szCs w:val="28"/>
          <w:lang w:val="uk-UA"/>
        </w:rPr>
        <w:t xml:space="preserve">          Розглянувши звернення  </w:t>
      </w:r>
      <w:r w:rsidRPr="005C544B">
        <w:rPr>
          <w:color w:val="000000"/>
          <w:sz w:val="28"/>
          <w:szCs w:val="28"/>
          <w:shd w:val="clear" w:color="auto" w:fill="FFFFFF"/>
          <w:lang w:val="uk-UA"/>
        </w:rPr>
        <w:t xml:space="preserve">Обухівської міської організації Політичної партії «Обєднання Самопоміч» </w:t>
      </w:r>
      <w:r w:rsidRPr="005C544B">
        <w:rPr>
          <w:sz w:val="28"/>
          <w:szCs w:val="28"/>
          <w:lang w:val="uk-UA"/>
        </w:rPr>
        <w:t>від 16.05.2018р. №170 щодо забезпечення проведення виборів</w:t>
      </w:r>
      <w:r w:rsidRPr="005C544B">
        <w:rPr>
          <w:color w:val="000000"/>
          <w:sz w:val="28"/>
          <w:szCs w:val="28"/>
          <w:shd w:val="clear" w:color="auto" w:fill="FFFFFF"/>
          <w:lang w:val="uk-UA"/>
        </w:rPr>
        <w:t xml:space="preserve"> парламенту України 2019 року за відкритими списками,</w:t>
      </w:r>
      <w:r w:rsidRPr="005C544B">
        <w:rPr>
          <w:sz w:val="28"/>
          <w:szCs w:val="28"/>
          <w:lang w:val="uk-UA"/>
        </w:rPr>
        <w:t xml:space="preserve"> з наданням проекту рішення зі зверненням</w:t>
      </w:r>
      <w:r w:rsidRPr="005C544B">
        <w:rPr>
          <w:bCs/>
          <w:sz w:val="28"/>
          <w:szCs w:val="28"/>
          <w:lang w:val="uk-UA"/>
        </w:rPr>
        <w:t xml:space="preserve"> до Президента України, Верховної Ради України</w:t>
      </w:r>
      <w:r w:rsidRPr="005C544B">
        <w:rPr>
          <w:sz w:val="28"/>
          <w:szCs w:val="28"/>
          <w:lang w:val="uk-UA"/>
        </w:rPr>
        <w:t>,  керуючись статтею 26 Закону України “Про місцеве самоврядування в Україні”, з метою забезпечення демократичних виборів та подальшого формування  дієвих і повноцінних представницьких органів влади, враховуючи рекомендації постійної комісії міської ради з питань    регламенту, депутатської діяльності, етики, законності та правопорядку,</w:t>
      </w:r>
      <w:r w:rsidRPr="005C544B">
        <w:rPr>
          <w:sz w:val="28"/>
          <w:szCs w:val="28"/>
          <w:lang w:val="uk-UA"/>
        </w:rPr>
        <w:tab/>
        <w:t xml:space="preserve">  </w:t>
      </w:r>
    </w:p>
    <w:p w:rsidR="004E7183" w:rsidRPr="005C544B" w:rsidRDefault="004E7183" w:rsidP="004E7183">
      <w:pPr>
        <w:pStyle w:val="1210"/>
        <w:keepNext/>
        <w:keepLines/>
        <w:shd w:val="clear" w:color="auto" w:fill="auto"/>
        <w:spacing w:after="0" w:line="240" w:lineRule="auto"/>
        <w:ind w:left="20"/>
        <w:jc w:val="both"/>
        <w:rPr>
          <w:rFonts w:ascii="Times New Roman" w:hAnsi="Times New Roman" w:cs="Times New Roman"/>
          <w:b w:val="0"/>
          <w:i/>
          <w:sz w:val="28"/>
          <w:szCs w:val="28"/>
        </w:rPr>
      </w:pPr>
    </w:p>
    <w:p w:rsidR="004E7183" w:rsidRPr="005C544B" w:rsidRDefault="004E7183" w:rsidP="004E7183">
      <w:pPr>
        <w:pStyle w:val="1210"/>
        <w:keepNext/>
        <w:keepLines/>
        <w:shd w:val="clear" w:color="auto" w:fill="auto"/>
        <w:spacing w:after="0" w:line="240" w:lineRule="auto"/>
        <w:ind w:left="20"/>
        <w:jc w:val="both"/>
        <w:rPr>
          <w:rFonts w:ascii="Times New Roman" w:hAnsi="Times New Roman" w:cs="Times New Roman"/>
          <w:b w:val="0"/>
          <w:bCs w:val="0"/>
          <w:color w:val="000000"/>
          <w:sz w:val="28"/>
          <w:szCs w:val="28"/>
          <w:shd w:val="clear" w:color="auto" w:fill="FFFFFF"/>
        </w:rPr>
      </w:pPr>
    </w:p>
    <w:p w:rsidR="004E7183" w:rsidRPr="005C544B" w:rsidRDefault="004E7183" w:rsidP="004E7183">
      <w:pPr>
        <w:jc w:val="center"/>
        <w:rPr>
          <w:sz w:val="28"/>
          <w:szCs w:val="28"/>
        </w:rPr>
      </w:pPr>
      <w:r w:rsidRPr="005C544B">
        <w:rPr>
          <w:sz w:val="28"/>
          <w:szCs w:val="28"/>
        </w:rPr>
        <w:t>МІСЬКА  РАДА  В И Р І Ш И ЛА:</w:t>
      </w:r>
    </w:p>
    <w:p w:rsidR="004E7183" w:rsidRPr="005C544B" w:rsidRDefault="004E7183" w:rsidP="004E7183">
      <w:pPr>
        <w:jc w:val="center"/>
        <w:rPr>
          <w:sz w:val="28"/>
          <w:szCs w:val="28"/>
        </w:rPr>
      </w:pPr>
    </w:p>
    <w:p w:rsidR="004E7183" w:rsidRPr="005C544B" w:rsidRDefault="004E7183" w:rsidP="004E7183">
      <w:pPr>
        <w:ind w:firstLine="703"/>
        <w:jc w:val="both"/>
        <w:rPr>
          <w:bCs/>
          <w:sz w:val="28"/>
          <w:szCs w:val="28"/>
        </w:rPr>
      </w:pPr>
      <w:r w:rsidRPr="005C544B">
        <w:rPr>
          <w:bCs/>
          <w:sz w:val="28"/>
          <w:szCs w:val="28"/>
        </w:rPr>
        <w:t xml:space="preserve">1. Прийняти звернення депутатів Обухівської міської ради до Президента України, Верховної Ради України  </w:t>
      </w:r>
      <w:r w:rsidRPr="005C544B">
        <w:rPr>
          <w:sz w:val="28"/>
          <w:szCs w:val="28"/>
        </w:rPr>
        <w:t>щодо забезпечення проведення виборів</w:t>
      </w:r>
      <w:r w:rsidRPr="005C544B">
        <w:rPr>
          <w:color w:val="000000"/>
          <w:sz w:val="28"/>
          <w:szCs w:val="28"/>
          <w:shd w:val="clear" w:color="auto" w:fill="FFFFFF"/>
        </w:rPr>
        <w:t xml:space="preserve"> парламенту України 2019 року за відкритими списками</w:t>
      </w:r>
      <w:r w:rsidRPr="005C544B">
        <w:rPr>
          <w:bCs/>
          <w:sz w:val="28"/>
          <w:szCs w:val="28"/>
        </w:rPr>
        <w:t xml:space="preserve"> (далі – звернення) (додається). </w:t>
      </w:r>
    </w:p>
    <w:p w:rsidR="004E7183" w:rsidRPr="005C544B" w:rsidRDefault="004E7183" w:rsidP="004E7183">
      <w:pPr>
        <w:ind w:firstLine="703"/>
        <w:jc w:val="both"/>
        <w:rPr>
          <w:bCs/>
          <w:sz w:val="28"/>
          <w:szCs w:val="28"/>
        </w:rPr>
      </w:pPr>
      <w:r w:rsidRPr="005C544B">
        <w:rPr>
          <w:bCs/>
          <w:sz w:val="28"/>
          <w:szCs w:val="28"/>
        </w:rPr>
        <w:t xml:space="preserve">2. Надіслати це звернення до Президента України, Верховної Ради України  . </w:t>
      </w:r>
    </w:p>
    <w:p w:rsidR="004E7183" w:rsidRPr="005C544B" w:rsidRDefault="004E7183" w:rsidP="004E7183">
      <w:pPr>
        <w:ind w:firstLine="703"/>
        <w:jc w:val="both"/>
        <w:rPr>
          <w:bCs/>
          <w:sz w:val="28"/>
          <w:szCs w:val="28"/>
        </w:rPr>
      </w:pPr>
      <w:r w:rsidRPr="005C544B">
        <w:rPr>
          <w:bCs/>
          <w:sz w:val="28"/>
          <w:szCs w:val="28"/>
        </w:rPr>
        <w:t>3. Секретарю міської ради оприлюднити рішення в установленому порядку у міській газеті та на веб-сайті міської ради.</w:t>
      </w:r>
    </w:p>
    <w:p w:rsidR="004E7183" w:rsidRPr="005C544B" w:rsidRDefault="004E7183" w:rsidP="004E7183">
      <w:pPr>
        <w:jc w:val="both"/>
        <w:rPr>
          <w:rFonts w:eastAsia="Batang"/>
          <w:sz w:val="28"/>
          <w:szCs w:val="28"/>
        </w:rPr>
      </w:pPr>
    </w:p>
    <w:p w:rsidR="004E7183" w:rsidRPr="005C544B" w:rsidRDefault="004E7183" w:rsidP="004E7183">
      <w:pPr>
        <w:jc w:val="both"/>
        <w:rPr>
          <w:rFonts w:eastAsia="Batang"/>
          <w:sz w:val="28"/>
          <w:szCs w:val="28"/>
        </w:rPr>
      </w:pPr>
      <w:r w:rsidRPr="005C544B">
        <w:rPr>
          <w:rFonts w:eastAsia="Batang"/>
          <w:sz w:val="28"/>
          <w:szCs w:val="28"/>
        </w:rPr>
        <w:t>Міський голова</w:t>
      </w:r>
      <w:r w:rsidRPr="005C544B">
        <w:rPr>
          <w:rFonts w:eastAsia="Batang"/>
          <w:sz w:val="28"/>
          <w:szCs w:val="28"/>
        </w:rPr>
        <w:tab/>
      </w:r>
      <w:r w:rsidRPr="005C544B">
        <w:rPr>
          <w:rFonts w:eastAsia="Batang"/>
          <w:sz w:val="28"/>
          <w:szCs w:val="28"/>
        </w:rPr>
        <w:tab/>
      </w:r>
      <w:r w:rsidRPr="005C544B">
        <w:rPr>
          <w:rFonts w:eastAsia="Batang"/>
          <w:sz w:val="28"/>
          <w:szCs w:val="28"/>
        </w:rPr>
        <w:tab/>
      </w:r>
      <w:r w:rsidRPr="005C544B">
        <w:rPr>
          <w:rFonts w:eastAsia="Batang"/>
          <w:sz w:val="28"/>
          <w:szCs w:val="28"/>
        </w:rPr>
        <w:tab/>
        <w:t xml:space="preserve">                                            О.М. Левченко</w:t>
      </w:r>
    </w:p>
    <w:p w:rsidR="004E7183" w:rsidRPr="005C544B" w:rsidRDefault="004E7183" w:rsidP="004E7183">
      <w:pPr>
        <w:jc w:val="both"/>
        <w:rPr>
          <w:sz w:val="28"/>
          <w:szCs w:val="28"/>
        </w:rPr>
      </w:pPr>
      <w:bookmarkStart w:id="11" w:name="1"/>
      <w:bookmarkEnd w:id="11"/>
    </w:p>
    <w:p w:rsidR="004E7183" w:rsidRPr="005C544B" w:rsidRDefault="004E7183" w:rsidP="004E7183">
      <w:pPr>
        <w:jc w:val="both"/>
      </w:pPr>
      <w:r w:rsidRPr="005C544B">
        <w:t>м. Обухів</w:t>
      </w:r>
    </w:p>
    <w:p w:rsidR="004E7183" w:rsidRPr="005C544B" w:rsidRDefault="004E7183" w:rsidP="004E7183">
      <w:pPr>
        <w:jc w:val="both"/>
      </w:pPr>
      <w:r w:rsidRPr="005C544B">
        <w:t xml:space="preserve">рішення № ________-35-УІІ від 31.05.2018 року </w:t>
      </w:r>
    </w:p>
    <w:p w:rsidR="004E7183" w:rsidRPr="005C544B" w:rsidRDefault="004E7183" w:rsidP="004E7183">
      <w:pPr>
        <w:jc w:val="both"/>
      </w:pPr>
      <w:r w:rsidRPr="005C544B">
        <w:t xml:space="preserve">вик. Пушенко Н.В.   </w:t>
      </w:r>
    </w:p>
    <w:p w:rsidR="004E7183" w:rsidRPr="005C544B" w:rsidRDefault="004E7183" w:rsidP="004E278C">
      <w:pPr>
        <w:tabs>
          <w:tab w:val="left" w:pos="5460"/>
        </w:tabs>
        <w:jc w:val="right"/>
        <w:rPr>
          <w:sz w:val="28"/>
          <w:szCs w:val="28"/>
        </w:rPr>
      </w:pPr>
    </w:p>
    <w:p w:rsidR="004E278C" w:rsidRPr="005C544B" w:rsidRDefault="004E278C" w:rsidP="00C46903">
      <w:pPr>
        <w:jc w:val="both"/>
        <w:rPr>
          <w:sz w:val="28"/>
          <w:szCs w:val="28"/>
          <w:lang w:val="uk-UA"/>
        </w:rPr>
      </w:pPr>
    </w:p>
    <w:p w:rsidR="005C544B" w:rsidRPr="005C544B" w:rsidRDefault="005C544B" w:rsidP="00C46903">
      <w:pPr>
        <w:jc w:val="both"/>
        <w:rPr>
          <w:sz w:val="28"/>
          <w:szCs w:val="28"/>
          <w:lang w:val="uk-UA"/>
        </w:rPr>
      </w:pPr>
    </w:p>
    <w:p w:rsidR="005C544B" w:rsidRPr="005C544B" w:rsidRDefault="005C544B" w:rsidP="00C46903">
      <w:pPr>
        <w:jc w:val="both"/>
        <w:rPr>
          <w:sz w:val="28"/>
          <w:szCs w:val="28"/>
          <w:lang w:val="uk-UA"/>
        </w:rPr>
      </w:pPr>
    </w:p>
    <w:p w:rsidR="005C544B" w:rsidRPr="005C544B" w:rsidRDefault="005C544B" w:rsidP="00C46903">
      <w:pPr>
        <w:jc w:val="both"/>
        <w:rPr>
          <w:sz w:val="28"/>
          <w:szCs w:val="28"/>
          <w:lang w:val="uk-UA"/>
        </w:rPr>
      </w:pPr>
    </w:p>
    <w:p w:rsidR="005C544B" w:rsidRPr="005C544B" w:rsidRDefault="005C544B" w:rsidP="005C544B">
      <w:pPr>
        <w:ind w:left="5664"/>
      </w:pPr>
      <w:r w:rsidRPr="005C544B">
        <w:lastRenderedPageBreak/>
        <w:t>Додаток</w:t>
      </w:r>
    </w:p>
    <w:p w:rsidR="005C544B" w:rsidRPr="005C544B" w:rsidRDefault="005C544B" w:rsidP="005C544B">
      <w:pPr>
        <w:ind w:left="5664"/>
      </w:pPr>
      <w:r w:rsidRPr="005C544B">
        <w:t>до рішення Обухівської міської ради</w:t>
      </w:r>
    </w:p>
    <w:p w:rsidR="005C544B" w:rsidRPr="005C544B" w:rsidRDefault="005C544B" w:rsidP="005C544B">
      <w:pPr>
        <w:ind w:left="5664"/>
      </w:pPr>
      <w:r w:rsidRPr="005C544B">
        <w:t>від 31.05.2018 р. №___-35-УІІ</w:t>
      </w:r>
    </w:p>
    <w:p w:rsidR="005C544B" w:rsidRPr="005C544B" w:rsidRDefault="005C544B" w:rsidP="005C544B">
      <w:pPr>
        <w:jc w:val="right"/>
        <w:rPr>
          <w:i/>
          <w:sz w:val="28"/>
          <w:szCs w:val="28"/>
          <w:u w:val="single"/>
        </w:rPr>
      </w:pPr>
      <w:r w:rsidRPr="005C544B">
        <w:rPr>
          <w:sz w:val="28"/>
          <w:szCs w:val="28"/>
        </w:rPr>
        <w:t xml:space="preserve">                                                                              </w:t>
      </w:r>
    </w:p>
    <w:p w:rsidR="005C544B" w:rsidRPr="005C544B" w:rsidRDefault="005C544B" w:rsidP="005C544B">
      <w:pPr>
        <w:ind w:left="5245"/>
        <w:jc w:val="both"/>
        <w:rPr>
          <w:sz w:val="28"/>
        </w:rPr>
      </w:pPr>
    </w:p>
    <w:p w:rsidR="005C544B" w:rsidRPr="005C544B" w:rsidRDefault="005C544B" w:rsidP="005C544B">
      <w:pPr>
        <w:ind w:left="5664"/>
        <w:rPr>
          <w:sz w:val="28"/>
          <w:szCs w:val="28"/>
        </w:rPr>
      </w:pPr>
      <w:r w:rsidRPr="005C544B">
        <w:rPr>
          <w:sz w:val="28"/>
          <w:szCs w:val="28"/>
        </w:rPr>
        <w:t>Президенту України</w:t>
      </w:r>
    </w:p>
    <w:p w:rsidR="005C544B" w:rsidRPr="005C544B" w:rsidRDefault="005C544B" w:rsidP="005C544B">
      <w:pPr>
        <w:ind w:left="5664"/>
        <w:rPr>
          <w:sz w:val="28"/>
          <w:szCs w:val="28"/>
        </w:rPr>
      </w:pPr>
      <w:r w:rsidRPr="005C544B">
        <w:rPr>
          <w:sz w:val="28"/>
          <w:szCs w:val="28"/>
        </w:rPr>
        <w:t>Порошенку П.О.</w:t>
      </w:r>
    </w:p>
    <w:p w:rsidR="005C544B" w:rsidRPr="005C544B" w:rsidRDefault="005C544B" w:rsidP="005C544B">
      <w:pPr>
        <w:ind w:left="5664"/>
        <w:rPr>
          <w:sz w:val="28"/>
          <w:szCs w:val="28"/>
        </w:rPr>
      </w:pPr>
    </w:p>
    <w:p w:rsidR="005C544B" w:rsidRPr="005C544B" w:rsidRDefault="005C544B" w:rsidP="005C544B">
      <w:pPr>
        <w:rPr>
          <w:sz w:val="28"/>
          <w:szCs w:val="28"/>
        </w:rPr>
      </w:pPr>
      <w:r w:rsidRPr="005C544B">
        <w:rPr>
          <w:sz w:val="28"/>
          <w:szCs w:val="28"/>
        </w:rPr>
        <w:t xml:space="preserve">                                                                                 Верховна Рада </w:t>
      </w:r>
    </w:p>
    <w:p w:rsidR="005C544B" w:rsidRPr="005C544B" w:rsidRDefault="005C544B" w:rsidP="005C544B">
      <w:pPr>
        <w:rPr>
          <w:sz w:val="28"/>
          <w:szCs w:val="28"/>
        </w:rPr>
      </w:pPr>
      <w:r w:rsidRPr="005C544B">
        <w:rPr>
          <w:sz w:val="28"/>
          <w:szCs w:val="28"/>
        </w:rPr>
        <w:t xml:space="preserve">                                                                                  України</w:t>
      </w:r>
    </w:p>
    <w:p w:rsidR="005C544B" w:rsidRPr="005C544B" w:rsidRDefault="005C544B" w:rsidP="005C544B">
      <w:pPr>
        <w:jc w:val="center"/>
        <w:rPr>
          <w:sz w:val="28"/>
          <w:szCs w:val="28"/>
        </w:rPr>
      </w:pPr>
    </w:p>
    <w:p w:rsidR="005C544B" w:rsidRPr="005C544B" w:rsidRDefault="005C544B" w:rsidP="005C544B">
      <w:pPr>
        <w:pStyle w:val="1210"/>
        <w:keepNext/>
        <w:keepLines/>
        <w:shd w:val="clear" w:color="auto" w:fill="auto"/>
        <w:spacing w:after="0" w:line="240" w:lineRule="auto"/>
        <w:ind w:left="20"/>
        <w:rPr>
          <w:rFonts w:ascii="Times New Roman" w:hAnsi="Times New Roman" w:cs="Times New Roman"/>
          <w:b w:val="0"/>
          <w:sz w:val="28"/>
          <w:szCs w:val="28"/>
        </w:rPr>
      </w:pPr>
      <w:r w:rsidRPr="005C544B">
        <w:rPr>
          <w:rFonts w:ascii="Times New Roman" w:hAnsi="Times New Roman" w:cs="Times New Roman"/>
          <w:b w:val="0"/>
          <w:sz w:val="28"/>
          <w:szCs w:val="28"/>
        </w:rPr>
        <w:t>щодо забезпечення проведення виборів</w:t>
      </w:r>
      <w:r w:rsidRPr="005C544B">
        <w:rPr>
          <w:rFonts w:ascii="Times New Roman" w:hAnsi="Times New Roman" w:cs="Times New Roman"/>
          <w:b w:val="0"/>
          <w:color w:val="000000"/>
          <w:sz w:val="28"/>
          <w:szCs w:val="28"/>
          <w:shd w:val="clear" w:color="auto" w:fill="FFFFFF"/>
        </w:rPr>
        <w:t xml:space="preserve"> парламенту України 2019 року за відкритими списками</w:t>
      </w:r>
    </w:p>
    <w:p w:rsidR="005C544B" w:rsidRPr="005C544B" w:rsidRDefault="005C544B" w:rsidP="005C544B">
      <w:pPr>
        <w:jc w:val="center"/>
        <w:rPr>
          <w:sz w:val="28"/>
          <w:szCs w:val="28"/>
        </w:rPr>
      </w:pPr>
    </w:p>
    <w:p w:rsidR="005C544B" w:rsidRPr="005C544B" w:rsidRDefault="005C544B" w:rsidP="005C544B">
      <w:pPr>
        <w:ind w:firstLine="708"/>
        <w:jc w:val="both"/>
        <w:rPr>
          <w:sz w:val="28"/>
          <w:szCs w:val="28"/>
        </w:rPr>
      </w:pPr>
      <w:r w:rsidRPr="005C544B">
        <w:rPr>
          <w:sz w:val="28"/>
          <w:szCs w:val="28"/>
        </w:rPr>
        <w:t>Депутати Обухівської міської ради, від імені  нашої громади закликаємо  виконати базові вимоги Революції Гідності, публічні передвиборчі обіцянки, надані громадянам України та міжнародній спільноті,  письмові зобов’язання перед учасниками Коаліційної угоди політичних сил парламенту 2014 року щодо невідкладного впровадження виборчої системи з відкритими списками.</w:t>
      </w:r>
    </w:p>
    <w:p w:rsidR="005C544B" w:rsidRPr="005C544B" w:rsidRDefault="005C544B" w:rsidP="005C544B">
      <w:pPr>
        <w:ind w:firstLine="708"/>
        <w:jc w:val="both"/>
        <w:rPr>
          <w:sz w:val="28"/>
          <w:szCs w:val="28"/>
        </w:rPr>
      </w:pPr>
      <w:r w:rsidRPr="005C544B">
        <w:rPr>
          <w:sz w:val="28"/>
          <w:szCs w:val="28"/>
        </w:rPr>
        <w:t>Продовження політичних традицій часів Януковича щодо ігнорування публічних обіцянок і вимог громадян України  не додає честі чинним політикам та лише підтверджує недостатність проведеного оновлення складу парламенту, перешкодою чому стала чинна «мажоритарна» складова виборчої системи. Адже, боротьбу у мажоритарних виборчих округах ведуть не ідеї та програми, а адмінресурс та гроші. Тому, шанси на перемогу гідних кандидатів, які не володіють потужним фінансовим ресурсом, є мізерними.</w:t>
      </w:r>
    </w:p>
    <w:p w:rsidR="005C544B" w:rsidRPr="005C544B" w:rsidRDefault="005C544B" w:rsidP="005C544B">
      <w:pPr>
        <w:ind w:firstLine="708"/>
        <w:jc w:val="both"/>
        <w:rPr>
          <w:sz w:val="28"/>
          <w:szCs w:val="28"/>
        </w:rPr>
      </w:pPr>
      <w:r w:rsidRPr="005C544B">
        <w:rPr>
          <w:sz w:val="28"/>
          <w:szCs w:val="28"/>
        </w:rPr>
        <w:t>Українській державі критично важливо негайно провести виборчу реформу, запровадивши на парламентських виборах пропорційну систему виборів з відкритими списками. Ця система дозволяє, з одного боку, зберегти принцип політичної структуризації суспільства, завдяки участі політичних партій,  і в той же час гарантує наявність тіснішого зв’язку народного депутата з виборцями певного округу.</w:t>
      </w:r>
    </w:p>
    <w:p w:rsidR="005C544B" w:rsidRPr="005C544B" w:rsidRDefault="005C544B" w:rsidP="005C544B">
      <w:pPr>
        <w:ind w:firstLine="708"/>
        <w:jc w:val="both"/>
        <w:rPr>
          <w:sz w:val="28"/>
          <w:szCs w:val="28"/>
        </w:rPr>
      </w:pPr>
      <w:r w:rsidRPr="005C544B">
        <w:rPr>
          <w:sz w:val="28"/>
          <w:szCs w:val="28"/>
        </w:rPr>
        <w:t>Окрім того, за цією виборчою системою громадяни обиратимуть не лише партію, але й матимуть змогу впливати на розташування кандидатів в ієрархії виборчого списку цієї партії.  У цьому і полягає принцип “відкриття” партійних списків.</w:t>
      </w:r>
    </w:p>
    <w:p w:rsidR="005C544B" w:rsidRPr="005C544B" w:rsidRDefault="005C544B" w:rsidP="005C544B">
      <w:pPr>
        <w:ind w:firstLine="708"/>
        <w:jc w:val="both"/>
        <w:rPr>
          <w:sz w:val="28"/>
          <w:szCs w:val="28"/>
        </w:rPr>
      </w:pPr>
      <w:r w:rsidRPr="005C544B">
        <w:rPr>
          <w:sz w:val="28"/>
          <w:szCs w:val="28"/>
        </w:rPr>
        <w:t>Незважаючи на всю очевидність причин і наслідків, влада продовжує лише імітувати процес виборчої реформи, зокрема щодо розгляду Виборчого кодексу, голосування за перше читання якого відбулось ще 7 листопада 2017 року.</w:t>
      </w:r>
    </w:p>
    <w:p w:rsidR="005C544B" w:rsidRPr="005C544B" w:rsidRDefault="005C544B" w:rsidP="005C544B">
      <w:pPr>
        <w:ind w:firstLine="708"/>
        <w:jc w:val="both"/>
        <w:rPr>
          <w:sz w:val="28"/>
          <w:szCs w:val="28"/>
        </w:rPr>
      </w:pPr>
      <w:r w:rsidRPr="005C544B">
        <w:rPr>
          <w:sz w:val="28"/>
          <w:szCs w:val="28"/>
        </w:rPr>
        <w:t xml:space="preserve">Сьогодні вже негідно продовжувати аргументувати зволікання виключно чисельністю внесених поправок, адже з дати їх внесення пройшло більше шести місяців. Складається враження, що  цей процес свідомо «затягується» і влада намагається “поховати” Виборчий кодекс під дискусіями навколо правок щодо окремих його статей. </w:t>
      </w:r>
    </w:p>
    <w:p w:rsidR="005C544B" w:rsidRPr="005C544B" w:rsidRDefault="005C544B" w:rsidP="005C544B">
      <w:pPr>
        <w:jc w:val="both"/>
        <w:rPr>
          <w:sz w:val="28"/>
          <w:szCs w:val="28"/>
        </w:rPr>
      </w:pPr>
      <w:r w:rsidRPr="005C544B">
        <w:rPr>
          <w:sz w:val="28"/>
          <w:szCs w:val="28"/>
        </w:rPr>
        <w:t xml:space="preserve">         Проте, українське суспільство не потерпить більше “політичного окозамилювання”, воно потребує реальних і невідкладних змін. У результаті впровадження Виборчого кодексу наша країна нарешті отримає шанс сформувати гідну політичну еліту та структуровану партійну систему, замість олігархічних </w:t>
      </w:r>
      <w:r w:rsidRPr="005C544B">
        <w:rPr>
          <w:sz w:val="28"/>
          <w:szCs w:val="28"/>
        </w:rPr>
        <w:lastRenderedPageBreak/>
        <w:t>партій, партій-одноденок та іменних проектів під вибори. А громадяни України зможуть отримати більший вплив як на формування влади, так і на стан справ у країні.</w:t>
      </w:r>
    </w:p>
    <w:p w:rsidR="005C544B" w:rsidRPr="005C544B" w:rsidRDefault="005C544B" w:rsidP="005C544B">
      <w:pPr>
        <w:jc w:val="both"/>
        <w:rPr>
          <w:sz w:val="28"/>
          <w:szCs w:val="28"/>
        </w:rPr>
      </w:pPr>
    </w:p>
    <w:p w:rsidR="005C544B" w:rsidRPr="005C544B" w:rsidRDefault="005C544B" w:rsidP="005C544B">
      <w:pPr>
        <w:ind w:firstLine="708"/>
        <w:jc w:val="both"/>
        <w:rPr>
          <w:color w:val="000000"/>
          <w:sz w:val="28"/>
          <w:szCs w:val="28"/>
          <w:shd w:val="clear" w:color="auto" w:fill="FFFFFF"/>
        </w:rPr>
      </w:pPr>
      <w:r w:rsidRPr="005C544B">
        <w:rPr>
          <w:sz w:val="28"/>
          <w:szCs w:val="28"/>
        </w:rPr>
        <w:t>Враховуючи вищевикладене та з метою забезпечення проведення виборів</w:t>
      </w:r>
      <w:r w:rsidRPr="005C544B">
        <w:rPr>
          <w:color w:val="000000"/>
          <w:sz w:val="28"/>
          <w:szCs w:val="28"/>
          <w:shd w:val="clear" w:color="auto" w:fill="FFFFFF"/>
        </w:rPr>
        <w:t xml:space="preserve"> парламенту 2019 року за відкритими списками, </w:t>
      </w:r>
    </w:p>
    <w:p w:rsidR="005C544B" w:rsidRPr="005C544B" w:rsidRDefault="005C544B" w:rsidP="005C544B">
      <w:pPr>
        <w:ind w:firstLine="708"/>
        <w:jc w:val="center"/>
        <w:rPr>
          <w:color w:val="000000"/>
          <w:sz w:val="28"/>
          <w:szCs w:val="28"/>
          <w:shd w:val="clear" w:color="auto" w:fill="FFFFFF"/>
        </w:rPr>
      </w:pPr>
      <w:r w:rsidRPr="005C544B">
        <w:rPr>
          <w:color w:val="000000"/>
          <w:sz w:val="28"/>
          <w:szCs w:val="28"/>
          <w:shd w:val="clear" w:color="auto" w:fill="FFFFFF"/>
        </w:rPr>
        <w:t>вимагаємо :</w:t>
      </w:r>
    </w:p>
    <w:p w:rsidR="005C544B" w:rsidRPr="005C544B" w:rsidRDefault="005C544B" w:rsidP="005C544B">
      <w:pPr>
        <w:ind w:firstLine="567"/>
        <w:jc w:val="both"/>
        <w:rPr>
          <w:color w:val="000000"/>
          <w:sz w:val="28"/>
          <w:szCs w:val="28"/>
          <w:shd w:val="clear" w:color="auto" w:fill="FFFFFF"/>
        </w:rPr>
      </w:pPr>
      <w:r w:rsidRPr="005C544B">
        <w:rPr>
          <w:color w:val="000000"/>
          <w:sz w:val="28"/>
          <w:szCs w:val="28"/>
          <w:shd w:val="clear" w:color="auto" w:fill="FFFFFF"/>
        </w:rPr>
        <w:t>невідкладно забезпечити розгляд у другому читанні та прийняття в цілому проекту Виборчого кодексу України (проект № 3112-1 від 02.10.2015)</w:t>
      </w:r>
    </w:p>
    <w:p w:rsidR="005C544B" w:rsidRPr="005C544B" w:rsidRDefault="005C544B" w:rsidP="005C544B">
      <w:pPr>
        <w:ind w:firstLine="567"/>
        <w:jc w:val="both"/>
        <w:rPr>
          <w:color w:val="000000"/>
          <w:sz w:val="28"/>
          <w:szCs w:val="28"/>
          <w:shd w:val="clear" w:color="auto" w:fill="FFFFFF"/>
        </w:rPr>
      </w:pPr>
    </w:p>
    <w:p w:rsidR="005C544B" w:rsidRPr="005C544B" w:rsidRDefault="005C544B" w:rsidP="005C544B">
      <w:pPr>
        <w:jc w:val="both"/>
        <w:rPr>
          <w:color w:val="000000"/>
          <w:sz w:val="28"/>
          <w:szCs w:val="28"/>
          <w:shd w:val="clear" w:color="auto" w:fill="FFFFFF"/>
        </w:rPr>
      </w:pPr>
      <w:r w:rsidRPr="005C544B">
        <w:rPr>
          <w:color w:val="000000"/>
          <w:sz w:val="28"/>
          <w:szCs w:val="28"/>
          <w:shd w:val="clear" w:color="auto" w:fill="FFFFFF"/>
        </w:rPr>
        <w:t>Секретар ради                                                                              С.М. Клочко</w:t>
      </w:r>
    </w:p>
    <w:p w:rsidR="005C544B" w:rsidRPr="005C544B" w:rsidRDefault="005C544B" w:rsidP="005C544B">
      <w:pPr>
        <w:ind w:left="708"/>
        <w:jc w:val="both"/>
        <w:rPr>
          <w:color w:val="000000"/>
          <w:sz w:val="28"/>
          <w:szCs w:val="28"/>
          <w:shd w:val="clear" w:color="auto" w:fill="FFFFFF"/>
        </w:rPr>
      </w:pPr>
    </w:p>
    <w:p w:rsidR="005C544B" w:rsidRPr="005C544B" w:rsidRDefault="005C544B" w:rsidP="005C544B">
      <w:pPr>
        <w:rPr>
          <w:sz w:val="28"/>
          <w:szCs w:val="28"/>
          <w:shd w:val="clear" w:color="auto" w:fill="FFFFFF"/>
        </w:rPr>
      </w:pPr>
    </w:p>
    <w:p w:rsidR="005C544B" w:rsidRPr="005C544B" w:rsidRDefault="005C544B" w:rsidP="005C544B">
      <w:pPr>
        <w:ind w:left="5245"/>
        <w:jc w:val="both"/>
        <w:rPr>
          <w:sz w:val="28"/>
        </w:rPr>
      </w:pPr>
    </w:p>
    <w:p w:rsidR="005C544B" w:rsidRPr="005C544B" w:rsidRDefault="005C544B" w:rsidP="005C544B"/>
    <w:p w:rsidR="005C544B" w:rsidRPr="005C544B" w:rsidRDefault="005C544B" w:rsidP="00C46903">
      <w:pPr>
        <w:jc w:val="both"/>
        <w:rPr>
          <w:sz w:val="28"/>
          <w:szCs w:val="28"/>
          <w:lang w:val="uk-UA"/>
        </w:rPr>
      </w:pPr>
    </w:p>
    <w:sectPr w:rsidR="005C544B" w:rsidRPr="005C544B" w:rsidSect="00D35CA9">
      <w:pgSz w:w="11906" w:h="16838"/>
      <w:pgMar w:top="567" w:right="567" w:bottom="567" w:left="1418" w:header="567" w:footer="284"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1B7A" w:rsidRDefault="003C1B7A" w:rsidP="009936C7">
      <w:r>
        <w:separator/>
      </w:r>
    </w:p>
  </w:endnote>
  <w:endnote w:type="continuationSeparator" w:id="0">
    <w:p w:rsidR="003C1B7A" w:rsidRDefault="003C1B7A" w:rsidP="009936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ntiqua">
    <w:altName w:val="Courier New"/>
    <w:charset w:val="00"/>
    <w:family w:val="swiss"/>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OpenSymbol">
    <w:charset w:val="00"/>
    <w:family w:val="auto"/>
    <w:pitch w:val="variable"/>
    <w:sig w:usb0="800000AF" w:usb1="1001ECEA" w:usb2="00000000" w:usb3="00000000" w:csb0="00000001" w:csb1="00000000"/>
  </w:font>
  <w:font w:name="Liberation Sans">
    <w:altName w:val="Arial"/>
    <w:charset w:val="01"/>
    <w:family w:val="swiss"/>
    <w:pitch w:val="variable"/>
    <w:sig w:usb0="00000000" w:usb1="00000000" w:usb2="00000000" w:usb3="00000000" w:csb0="00000000" w:csb1="00000000"/>
  </w:font>
  <w:font w:name="Droid Sans Fallback">
    <w:charset w:val="01"/>
    <w:family w:val="auto"/>
    <w:pitch w:val="variable"/>
    <w:sig w:usb0="00000000" w:usb1="00000000" w:usb2="00000000" w:usb3="00000000" w:csb0="00000000" w:csb1="00000000"/>
  </w:font>
  <w:font w:name="FreeSans">
    <w:altName w:val="Times New Roman"/>
    <w:charset w:val="01"/>
    <w:family w:val="auto"/>
    <w:pitch w:val="variable"/>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Droid Sans">
    <w:altName w:val="Times New Roman"/>
    <w:charset w:val="01"/>
    <w:family w:val="auto"/>
    <w:pitch w:val="variable"/>
    <w:sig w:usb0="00000000" w:usb1="00000000" w:usb2="00000000" w:usb3="00000000" w:csb0="00000000" w:csb1="00000000"/>
  </w:font>
  <w:font w:name="WenQuanYi Micro Hei">
    <w:charset w:val="01"/>
    <w:family w:val="auto"/>
    <w:pitch w:val="variable"/>
    <w:sig w:usb0="00000000" w:usb1="00000000" w:usb2="00000000" w:usb3="00000000" w:csb0="00000000" w:csb1="00000000"/>
  </w:font>
  <w:font w:name="DejaVu Sans Mono">
    <w:charset w:val="CC"/>
    <w:family w:val="modern"/>
    <w:pitch w:val="fixed"/>
    <w:sig w:usb0="E60026FF" w:usb1="D200F1FB" w:usb2="02000028" w:usb3="00000000" w:csb0="000001DF" w:csb1="00000000"/>
  </w:font>
  <w:font w:name="FreeSerif">
    <w:charset w:val="01"/>
    <w:family w:val="modern"/>
    <w:pitch w:val="default"/>
    <w:sig w:usb0="00000000" w:usb1="00000000" w:usb2="00000000" w:usb3="00000000" w:csb0="00000000" w:csb1="00000000"/>
  </w:font>
  <w:font w:name="Lucida Sans Unicode">
    <w:panose1 w:val="020B0602030504020204"/>
    <w:charset w:val="CC"/>
    <w:family w:val="swiss"/>
    <w:pitch w:val="variable"/>
    <w:sig w:usb0="80000AFF" w:usb1="0000396B" w:usb2="00000000" w:usb3="00000000" w:csb0="000000B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1B7A" w:rsidRDefault="003C1B7A" w:rsidP="009936C7">
      <w:r>
        <w:separator/>
      </w:r>
    </w:p>
  </w:footnote>
  <w:footnote w:type="continuationSeparator" w:id="0">
    <w:p w:rsidR="003C1B7A" w:rsidRDefault="003C1B7A" w:rsidP="009936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92A" w:rsidRPr="00C16222" w:rsidRDefault="00FE292A" w:rsidP="00813499">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decimal"/>
      <w:lvlText w:val="%1."/>
      <w:lvlJc w:val="left"/>
      <w:pPr>
        <w:tabs>
          <w:tab w:val="num" w:pos="1155"/>
        </w:tabs>
        <w:ind w:left="1155" w:hanging="360"/>
      </w:pPr>
      <w:rPr>
        <w:sz w:val="28"/>
        <w:szCs w:val="28"/>
        <w:lang w:val="uk-UA"/>
      </w:rPr>
    </w:lvl>
  </w:abstractNum>
  <w:abstractNum w:abstractNumId="3">
    <w:nsid w:val="01570572"/>
    <w:multiLevelType w:val="hybridMultilevel"/>
    <w:tmpl w:val="DB4C762E"/>
    <w:lvl w:ilvl="0" w:tplc="66D450DE">
      <w:start w:val="1"/>
      <w:numFmt w:val="decimal"/>
      <w:lvlText w:val="%1."/>
      <w:lvlJc w:val="left"/>
      <w:pPr>
        <w:ind w:left="900" w:hanging="375"/>
      </w:pPr>
      <w:rPr>
        <w:rFonts w:hint="default"/>
      </w:rPr>
    </w:lvl>
    <w:lvl w:ilvl="1" w:tplc="04220019">
      <w:start w:val="1"/>
      <w:numFmt w:val="lowerLetter"/>
      <w:lvlText w:val="%2."/>
      <w:lvlJc w:val="left"/>
      <w:pPr>
        <w:ind w:left="1605" w:hanging="360"/>
      </w:pPr>
    </w:lvl>
    <w:lvl w:ilvl="2" w:tplc="0422001B" w:tentative="1">
      <w:start w:val="1"/>
      <w:numFmt w:val="lowerRoman"/>
      <w:lvlText w:val="%3."/>
      <w:lvlJc w:val="right"/>
      <w:pPr>
        <w:ind w:left="2325" w:hanging="180"/>
      </w:pPr>
    </w:lvl>
    <w:lvl w:ilvl="3" w:tplc="0422000F" w:tentative="1">
      <w:start w:val="1"/>
      <w:numFmt w:val="decimal"/>
      <w:lvlText w:val="%4."/>
      <w:lvlJc w:val="left"/>
      <w:pPr>
        <w:ind w:left="3045" w:hanging="360"/>
      </w:pPr>
    </w:lvl>
    <w:lvl w:ilvl="4" w:tplc="04220019" w:tentative="1">
      <w:start w:val="1"/>
      <w:numFmt w:val="lowerLetter"/>
      <w:lvlText w:val="%5."/>
      <w:lvlJc w:val="left"/>
      <w:pPr>
        <w:ind w:left="3765" w:hanging="360"/>
      </w:pPr>
    </w:lvl>
    <w:lvl w:ilvl="5" w:tplc="0422001B" w:tentative="1">
      <w:start w:val="1"/>
      <w:numFmt w:val="lowerRoman"/>
      <w:lvlText w:val="%6."/>
      <w:lvlJc w:val="right"/>
      <w:pPr>
        <w:ind w:left="4485" w:hanging="180"/>
      </w:pPr>
    </w:lvl>
    <w:lvl w:ilvl="6" w:tplc="0422000F" w:tentative="1">
      <w:start w:val="1"/>
      <w:numFmt w:val="decimal"/>
      <w:lvlText w:val="%7."/>
      <w:lvlJc w:val="left"/>
      <w:pPr>
        <w:ind w:left="5205" w:hanging="360"/>
      </w:pPr>
    </w:lvl>
    <w:lvl w:ilvl="7" w:tplc="04220019" w:tentative="1">
      <w:start w:val="1"/>
      <w:numFmt w:val="lowerLetter"/>
      <w:lvlText w:val="%8."/>
      <w:lvlJc w:val="left"/>
      <w:pPr>
        <w:ind w:left="5925" w:hanging="360"/>
      </w:pPr>
    </w:lvl>
    <w:lvl w:ilvl="8" w:tplc="0422001B" w:tentative="1">
      <w:start w:val="1"/>
      <w:numFmt w:val="lowerRoman"/>
      <w:lvlText w:val="%9."/>
      <w:lvlJc w:val="right"/>
      <w:pPr>
        <w:ind w:left="6645" w:hanging="180"/>
      </w:pPr>
    </w:lvl>
  </w:abstractNum>
  <w:abstractNum w:abstractNumId="4">
    <w:nsid w:val="04403F06"/>
    <w:multiLevelType w:val="hybridMultilevel"/>
    <w:tmpl w:val="8B7822B8"/>
    <w:lvl w:ilvl="0" w:tplc="450C6CF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5">
    <w:nsid w:val="06731FFC"/>
    <w:multiLevelType w:val="hybridMultilevel"/>
    <w:tmpl w:val="20942C00"/>
    <w:lvl w:ilvl="0" w:tplc="8B72FD88">
      <w:start w:val="3"/>
      <w:numFmt w:val="decimal"/>
      <w:lvlText w:val="%1."/>
      <w:lvlJc w:val="left"/>
      <w:pPr>
        <w:ind w:left="1428" w:hanging="360"/>
      </w:pPr>
      <w:rPr>
        <w:rFonts w:hint="default"/>
        <w:b w:val="0"/>
      </w:rPr>
    </w:lvl>
    <w:lvl w:ilvl="1" w:tplc="04220019" w:tentative="1">
      <w:start w:val="1"/>
      <w:numFmt w:val="lowerLetter"/>
      <w:lvlText w:val="%2."/>
      <w:lvlJc w:val="left"/>
      <w:pPr>
        <w:ind w:left="2148" w:hanging="360"/>
      </w:p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6">
    <w:nsid w:val="0F0B3D00"/>
    <w:multiLevelType w:val="hybridMultilevel"/>
    <w:tmpl w:val="C2909FD0"/>
    <w:lvl w:ilvl="0" w:tplc="312E3036">
      <w:start w:val="1"/>
      <w:numFmt w:val="bullet"/>
      <w:suff w:val="space"/>
      <w:lvlText w:val=""/>
      <w:lvlJc w:val="left"/>
      <w:pPr>
        <w:ind w:left="1714" w:hanging="1005"/>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7">
    <w:nsid w:val="0FC23656"/>
    <w:multiLevelType w:val="hybridMultilevel"/>
    <w:tmpl w:val="1B200AC0"/>
    <w:lvl w:ilvl="0" w:tplc="312E3036">
      <w:start w:val="1"/>
      <w:numFmt w:val="bullet"/>
      <w:suff w:val="space"/>
      <w:lvlText w:val=""/>
      <w:lvlJc w:val="left"/>
      <w:pPr>
        <w:ind w:left="1069" w:hanging="360"/>
      </w:pPr>
      <w:rPr>
        <w:rFonts w:ascii="Symbol" w:hAnsi="Symbol"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8">
    <w:nsid w:val="20B50132"/>
    <w:multiLevelType w:val="hybridMultilevel"/>
    <w:tmpl w:val="7036371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24F57E03"/>
    <w:multiLevelType w:val="multilevel"/>
    <w:tmpl w:val="BD9EE546"/>
    <w:lvl w:ilvl="0">
      <w:start w:val="1"/>
      <w:numFmt w:val="decimal"/>
      <w:lvlText w:val="%1."/>
      <w:lvlJc w:val="left"/>
      <w:pPr>
        <w:tabs>
          <w:tab w:val="num" w:pos="1410"/>
        </w:tabs>
        <w:ind w:left="1410" w:hanging="690"/>
      </w:pPr>
    </w:lvl>
    <w:lvl w:ilvl="1">
      <w:start w:val="1"/>
      <w:numFmt w:val="decimal"/>
      <w:isLgl/>
      <w:lvlText w:val="%1.%2."/>
      <w:lvlJc w:val="left"/>
      <w:pPr>
        <w:tabs>
          <w:tab w:val="num" w:pos="1440"/>
        </w:tabs>
        <w:ind w:left="1440" w:hanging="72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1080"/>
      </w:pPr>
    </w:lvl>
    <w:lvl w:ilvl="4">
      <w:start w:val="1"/>
      <w:numFmt w:val="decimal"/>
      <w:isLgl/>
      <w:lvlText w:val="%1.%2.%3.%4.%5."/>
      <w:lvlJc w:val="left"/>
      <w:pPr>
        <w:tabs>
          <w:tab w:val="num" w:pos="1800"/>
        </w:tabs>
        <w:ind w:left="1800" w:hanging="1080"/>
      </w:pPr>
    </w:lvl>
    <w:lvl w:ilvl="5">
      <w:start w:val="1"/>
      <w:numFmt w:val="decimal"/>
      <w:isLgl/>
      <w:lvlText w:val="%1.%2.%3.%4.%5.%6."/>
      <w:lvlJc w:val="left"/>
      <w:pPr>
        <w:tabs>
          <w:tab w:val="num" w:pos="2160"/>
        </w:tabs>
        <w:ind w:left="2160" w:hanging="1440"/>
      </w:pPr>
    </w:lvl>
    <w:lvl w:ilvl="6">
      <w:start w:val="1"/>
      <w:numFmt w:val="decimal"/>
      <w:isLgl/>
      <w:lvlText w:val="%1.%2.%3.%4.%5.%6.%7."/>
      <w:lvlJc w:val="left"/>
      <w:pPr>
        <w:tabs>
          <w:tab w:val="num" w:pos="2520"/>
        </w:tabs>
        <w:ind w:left="2520" w:hanging="1800"/>
      </w:pPr>
    </w:lvl>
    <w:lvl w:ilvl="7">
      <w:start w:val="1"/>
      <w:numFmt w:val="decimal"/>
      <w:isLgl/>
      <w:lvlText w:val="%1.%2.%3.%4.%5.%6.%7.%8."/>
      <w:lvlJc w:val="left"/>
      <w:pPr>
        <w:tabs>
          <w:tab w:val="num" w:pos="2520"/>
        </w:tabs>
        <w:ind w:left="2520" w:hanging="1800"/>
      </w:pPr>
    </w:lvl>
    <w:lvl w:ilvl="8">
      <w:start w:val="1"/>
      <w:numFmt w:val="decimal"/>
      <w:isLgl/>
      <w:lvlText w:val="%1.%2.%3.%4.%5.%6.%7.%8.%9."/>
      <w:lvlJc w:val="left"/>
      <w:pPr>
        <w:tabs>
          <w:tab w:val="num" w:pos="2880"/>
        </w:tabs>
        <w:ind w:left="2880" w:hanging="2160"/>
      </w:pPr>
    </w:lvl>
  </w:abstractNum>
  <w:abstractNum w:abstractNumId="10">
    <w:nsid w:val="293B7553"/>
    <w:multiLevelType w:val="multilevel"/>
    <w:tmpl w:val="DFD0EF54"/>
    <w:lvl w:ilvl="0">
      <w:start w:val="1"/>
      <w:numFmt w:val="decimal"/>
      <w:lvlText w:val="%1."/>
      <w:lvlJc w:val="left"/>
      <w:pPr>
        <w:tabs>
          <w:tab w:val="num" w:pos="1080"/>
        </w:tabs>
        <w:ind w:left="1080" w:hanging="360"/>
      </w:pPr>
      <w:rPr>
        <w:rFonts w:ascii="Times New Roman" w:eastAsia="Times New Roman" w:hAnsi="Times New Roman" w:cs="Times New Roman"/>
      </w:rPr>
    </w:lvl>
    <w:lvl w:ilvl="1">
      <w:start w:val="1"/>
      <w:numFmt w:val="decimal"/>
      <w:isLgl/>
      <w:lvlText w:val="%1.%2"/>
      <w:lvlJc w:val="left"/>
      <w:pPr>
        <w:tabs>
          <w:tab w:val="num" w:pos="1080"/>
        </w:tabs>
        <w:ind w:left="1080" w:hanging="360"/>
      </w:pPr>
      <w:rPr>
        <w:rFonts w:cs="Times New Roman"/>
      </w:rPr>
    </w:lvl>
    <w:lvl w:ilvl="2">
      <w:start w:val="1"/>
      <w:numFmt w:val="decimal"/>
      <w:isLgl/>
      <w:lvlText w:val="%1.%2.%3"/>
      <w:lvlJc w:val="left"/>
      <w:pPr>
        <w:tabs>
          <w:tab w:val="num" w:pos="1440"/>
        </w:tabs>
        <w:ind w:left="1440" w:hanging="720"/>
      </w:pPr>
      <w:rPr>
        <w:rFonts w:cs="Times New Roman"/>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880"/>
        </w:tabs>
        <w:ind w:left="2880" w:hanging="2160"/>
      </w:pPr>
      <w:rPr>
        <w:rFonts w:cs="Times New Roman"/>
      </w:rPr>
    </w:lvl>
  </w:abstractNum>
  <w:abstractNum w:abstractNumId="11">
    <w:nsid w:val="2D1B2525"/>
    <w:multiLevelType w:val="hybridMultilevel"/>
    <w:tmpl w:val="9B06C85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310A77D4"/>
    <w:multiLevelType w:val="hybridMultilevel"/>
    <w:tmpl w:val="D4DE01E2"/>
    <w:lvl w:ilvl="0" w:tplc="8282262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1A950DA"/>
    <w:multiLevelType w:val="hybridMultilevel"/>
    <w:tmpl w:val="1DE40EF2"/>
    <w:lvl w:ilvl="0" w:tplc="5CE8CD4C">
      <w:numFmt w:val="bullet"/>
      <w:lvlText w:val="-"/>
      <w:lvlJc w:val="left"/>
      <w:pPr>
        <w:ind w:left="1069" w:hanging="360"/>
      </w:pPr>
      <w:rPr>
        <w:rFonts w:ascii="Times New Roman" w:eastAsia="Times New Roman" w:hAnsi="Times New Roman" w:cs="Times New Roman"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4">
    <w:nsid w:val="33185DB1"/>
    <w:multiLevelType w:val="hybridMultilevel"/>
    <w:tmpl w:val="BE02FA8C"/>
    <w:lvl w:ilvl="0" w:tplc="72BAB686">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39467843"/>
    <w:multiLevelType w:val="hybridMultilevel"/>
    <w:tmpl w:val="C42E8E2A"/>
    <w:lvl w:ilvl="0" w:tplc="312E3036">
      <w:start w:val="1"/>
      <w:numFmt w:val="bullet"/>
      <w:suff w:val="space"/>
      <w:lvlText w:val=""/>
      <w:lvlJc w:val="left"/>
      <w:pPr>
        <w:ind w:left="1714" w:hanging="1005"/>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6">
    <w:nsid w:val="3B183AE3"/>
    <w:multiLevelType w:val="hybridMultilevel"/>
    <w:tmpl w:val="3FAAC77E"/>
    <w:lvl w:ilvl="0" w:tplc="04190003">
      <w:start w:val="1"/>
      <w:numFmt w:val="decimal"/>
      <w:lvlText w:val="%1."/>
      <w:lvlJc w:val="left"/>
      <w:pPr>
        <w:ind w:left="816" w:hanging="39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7">
    <w:nsid w:val="3F0E2DD5"/>
    <w:multiLevelType w:val="hybridMultilevel"/>
    <w:tmpl w:val="F8BE40A2"/>
    <w:lvl w:ilvl="0" w:tplc="6A687ABC">
      <w:start w:val="1"/>
      <w:numFmt w:val="decimal"/>
      <w:suff w:val="space"/>
      <w:lvlText w:val="%1."/>
      <w:lvlJc w:val="left"/>
      <w:pPr>
        <w:ind w:left="1729" w:hanging="102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8">
    <w:nsid w:val="48FA5F9D"/>
    <w:multiLevelType w:val="hybridMultilevel"/>
    <w:tmpl w:val="8946A898"/>
    <w:lvl w:ilvl="0" w:tplc="312E3036">
      <w:start w:val="1"/>
      <w:numFmt w:val="bullet"/>
      <w:suff w:val="space"/>
      <w:lvlText w:val=""/>
      <w:lvlJc w:val="left"/>
      <w:pPr>
        <w:ind w:left="1714" w:hanging="1005"/>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9">
    <w:nsid w:val="5E9717E0"/>
    <w:multiLevelType w:val="hybridMultilevel"/>
    <w:tmpl w:val="360A8DA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03B79E4"/>
    <w:multiLevelType w:val="hybridMultilevel"/>
    <w:tmpl w:val="33EAF55E"/>
    <w:lvl w:ilvl="0" w:tplc="C85602B4">
      <w:start w:val="20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0A85834"/>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62633510"/>
    <w:multiLevelType w:val="hybridMultilevel"/>
    <w:tmpl w:val="346A2C7E"/>
    <w:lvl w:ilvl="0" w:tplc="0AA8225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3">
    <w:nsid w:val="64F12D71"/>
    <w:multiLevelType w:val="hybridMultilevel"/>
    <w:tmpl w:val="D6923820"/>
    <w:lvl w:ilvl="0" w:tplc="1AB633A0">
      <w:numFmt w:val="bullet"/>
      <w:lvlText w:val="-"/>
      <w:lvlJc w:val="left"/>
      <w:pPr>
        <w:ind w:left="135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65EF3C4D"/>
    <w:multiLevelType w:val="hybridMultilevel"/>
    <w:tmpl w:val="4CEAFC2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nsid w:val="67487A10"/>
    <w:multiLevelType w:val="hybridMultilevel"/>
    <w:tmpl w:val="F508DF84"/>
    <w:lvl w:ilvl="0" w:tplc="6FE88E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822238A"/>
    <w:multiLevelType w:val="hybridMultilevel"/>
    <w:tmpl w:val="CE344FCC"/>
    <w:lvl w:ilvl="0" w:tplc="A1361C9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4E7176C"/>
    <w:multiLevelType w:val="multilevel"/>
    <w:tmpl w:val="702E1578"/>
    <w:lvl w:ilvl="0">
      <w:start w:val="15"/>
      <w:numFmt w:val="decimal"/>
      <w:lvlText w:val="%1"/>
      <w:lvlJc w:val="left"/>
      <w:pPr>
        <w:tabs>
          <w:tab w:val="num" w:pos="795"/>
        </w:tabs>
        <w:ind w:left="795" w:hanging="795"/>
      </w:pPr>
      <w:rPr>
        <w:rFonts w:hint="default"/>
      </w:rPr>
    </w:lvl>
    <w:lvl w:ilvl="1">
      <w:start w:val="17"/>
      <w:numFmt w:val="decimal"/>
      <w:lvlText w:val="%1-%2"/>
      <w:lvlJc w:val="left"/>
      <w:pPr>
        <w:tabs>
          <w:tab w:val="num" w:pos="5115"/>
        </w:tabs>
        <w:ind w:left="5115" w:hanging="795"/>
      </w:pPr>
      <w:rPr>
        <w:rFonts w:hint="default"/>
      </w:rPr>
    </w:lvl>
    <w:lvl w:ilvl="2">
      <w:start w:val="1"/>
      <w:numFmt w:val="decimal"/>
      <w:lvlText w:val="%1-%2.%3"/>
      <w:lvlJc w:val="left"/>
      <w:pPr>
        <w:tabs>
          <w:tab w:val="num" w:pos="9435"/>
        </w:tabs>
        <w:ind w:left="9435" w:hanging="795"/>
      </w:pPr>
      <w:rPr>
        <w:rFonts w:hint="default"/>
      </w:rPr>
    </w:lvl>
    <w:lvl w:ilvl="3">
      <w:start w:val="1"/>
      <w:numFmt w:val="decimal"/>
      <w:lvlText w:val="%1-%2.%3.%4"/>
      <w:lvlJc w:val="left"/>
      <w:pPr>
        <w:tabs>
          <w:tab w:val="num" w:pos="14040"/>
        </w:tabs>
        <w:ind w:left="14040" w:hanging="1080"/>
      </w:pPr>
      <w:rPr>
        <w:rFonts w:hint="default"/>
      </w:rPr>
    </w:lvl>
    <w:lvl w:ilvl="4">
      <w:start w:val="1"/>
      <w:numFmt w:val="decimal"/>
      <w:lvlText w:val="%1-%2.%3.%4.%5"/>
      <w:lvlJc w:val="left"/>
      <w:pPr>
        <w:tabs>
          <w:tab w:val="num" w:pos="18360"/>
        </w:tabs>
        <w:ind w:left="18360" w:hanging="1080"/>
      </w:pPr>
      <w:rPr>
        <w:rFonts w:hint="default"/>
      </w:rPr>
    </w:lvl>
    <w:lvl w:ilvl="5">
      <w:start w:val="1"/>
      <w:numFmt w:val="decimal"/>
      <w:lvlText w:val="%1-%2.%3.%4.%5.%6"/>
      <w:lvlJc w:val="left"/>
      <w:pPr>
        <w:tabs>
          <w:tab w:val="num" w:pos="23040"/>
        </w:tabs>
        <w:ind w:left="23040" w:hanging="1440"/>
      </w:pPr>
      <w:rPr>
        <w:rFonts w:hint="default"/>
      </w:rPr>
    </w:lvl>
    <w:lvl w:ilvl="6">
      <w:start w:val="1"/>
      <w:numFmt w:val="decimal"/>
      <w:lvlText w:val="%1-%2.%3.%4.%5.%6.%7"/>
      <w:lvlJc w:val="left"/>
      <w:pPr>
        <w:tabs>
          <w:tab w:val="num" w:pos="27360"/>
        </w:tabs>
        <w:ind w:left="27360" w:hanging="1440"/>
      </w:pPr>
      <w:rPr>
        <w:rFonts w:hint="default"/>
      </w:rPr>
    </w:lvl>
    <w:lvl w:ilvl="7">
      <w:start w:val="1"/>
      <w:numFmt w:val="decimal"/>
      <w:lvlText w:val="%1-%2.%3.%4.%5.%6.%7.%8"/>
      <w:lvlJc w:val="left"/>
      <w:pPr>
        <w:tabs>
          <w:tab w:val="num" w:pos="31680"/>
        </w:tabs>
        <w:ind w:left="32040" w:hanging="1800"/>
      </w:pPr>
      <w:rPr>
        <w:rFonts w:hint="default"/>
      </w:rPr>
    </w:lvl>
    <w:lvl w:ilvl="8">
      <w:start w:val="1"/>
      <w:numFmt w:val="decimal"/>
      <w:lvlText w:val="%1-%2.%3.%4.%5.%6.%7.%8.%9"/>
      <w:lvlJc w:val="left"/>
      <w:pPr>
        <w:tabs>
          <w:tab w:val="num" w:pos="-28816"/>
        </w:tabs>
        <w:ind w:left="-28816" w:hanging="2160"/>
      </w:pPr>
      <w:rPr>
        <w:rFonts w:hint="default"/>
      </w:rPr>
    </w:lvl>
  </w:abstractNum>
  <w:abstractNum w:abstractNumId="28">
    <w:nsid w:val="76142209"/>
    <w:multiLevelType w:val="hybridMultilevel"/>
    <w:tmpl w:val="B82E6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BAE1512"/>
    <w:multiLevelType w:val="multilevel"/>
    <w:tmpl w:val="1DDCC04C"/>
    <w:lvl w:ilvl="0">
      <w:start w:val="1"/>
      <w:numFmt w:val="decimal"/>
      <w:lvlText w:val="%1."/>
      <w:lvlJc w:val="left"/>
      <w:pPr>
        <w:ind w:left="786" w:hanging="360"/>
      </w:pPr>
      <w:rPr>
        <w:rFonts w:hint="default"/>
        <w:sz w:val="28"/>
        <w:szCs w:val="28"/>
      </w:rPr>
    </w:lvl>
    <w:lvl w:ilvl="1">
      <w:start w:val="1"/>
      <w:numFmt w:val="decimal"/>
      <w:isLgl/>
      <w:lvlText w:val="%1.%2"/>
      <w:lvlJc w:val="left"/>
      <w:pPr>
        <w:ind w:left="1226" w:hanging="375"/>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600" w:hanging="144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680" w:hanging="1800"/>
      </w:pPr>
      <w:rPr>
        <w:rFonts w:hint="default"/>
        <w:b/>
      </w:rPr>
    </w:lvl>
    <w:lvl w:ilvl="8">
      <w:start w:val="1"/>
      <w:numFmt w:val="decimal"/>
      <w:isLgl/>
      <w:lvlText w:val="%1.%2.%3.%4.%5.%6.%7.%8.%9"/>
      <w:lvlJc w:val="left"/>
      <w:pPr>
        <w:ind w:left="5400" w:hanging="2160"/>
      </w:pPr>
      <w:rPr>
        <w:rFonts w:hint="default"/>
        <w:b/>
      </w:rPr>
    </w:lvl>
  </w:abstractNum>
  <w:abstractNum w:abstractNumId="30">
    <w:nsid w:val="7D8A642A"/>
    <w:multiLevelType w:val="hybridMultilevel"/>
    <w:tmpl w:val="88280C76"/>
    <w:lvl w:ilvl="0" w:tplc="3356E554">
      <w:start w:val="1"/>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31">
    <w:nsid w:val="7F900777"/>
    <w:multiLevelType w:val="hybridMultilevel"/>
    <w:tmpl w:val="18DAB726"/>
    <w:lvl w:ilvl="0" w:tplc="312E3036">
      <w:start w:val="1"/>
      <w:numFmt w:val="bullet"/>
      <w:suff w:val="space"/>
      <w:lvlText w:val=""/>
      <w:lvlJc w:val="left"/>
      <w:pPr>
        <w:ind w:left="1714" w:hanging="1005"/>
      </w:pPr>
      <w:rPr>
        <w:rFonts w:ascii="Symbol" w:hAnsi="Symbol"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6"/>
  </w:num>
  <w:num w:numId="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9"/>
  </w:num>
  <w:num w:numId="9">
    <w:abstractNumId w:val="22"/>
  </w:num>
  <w:num w:numId="10">
    <w:abstractNumId w:val="14"/>
  </w:num>
  <w:num w:numId="11">
    <w:abstractNumId w:val="23"/>
  </w:num>
  <w:num w:numId="1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0"/>
  </w:num>
  <w:num w:numId="15">
    <w:abstractNumId w:val="1"/>
  </w:num>
  <w:num w:numId="16">
    <w:abstractNumId w:val="27"/>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20"/>
  </w:num>
  <w:num w:numId="26">
    <w:abstractNumId w:val="13"/>
  </w:num>
  <w:num w:numId="27">
    <w:abstractNumId w:val="25"/>
  </w:num>
  <w:num w:numId="28">
    <w:abstractNumId w:val="4"/>
  </w:num>
  <w:num w:numId="29">
    <w:abstractNumId w:val="5"/>
  </w:num>
  <w:num w:numId="30">
    <w:abstractNumId w:val="8"/>
  </w:num>
  <w:num w:numId="31">
    <w:abstractNumId w:val="28"/>
  </w:num>
  <w:num w:numId="32">
    <w:abstractNumId w:val="3"/>
  </w:num>
  <w:num w:numId="33">
    <w:abstractNumId w:val="16"/>
  </w:num>
  <w:num w:numId="34">
    <w:abstractNumId w:val="12"/>
  </w:num>
  <w:num w:numId="35">
    <w:abstractNumId w:val="29"/>
  </w:num>
  <w:num w:numId="36">
    <w:abstractNumId w:val="30"/>
  </w:num>
  <w:num w:numId="37">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footnotePr>
    <w:footnote w:id="-1"/>
    <w:footnote w:id="0"/>
  </w:footnotePr>
  <w:endnotePr>
    <w:endnote w:id="-1"/>
    <w:endnote w:id="0"/>
  </w:endnotePr>
  <w:compat/>
  <w:rsids>
    <w:rsidRoot w:val="003D2AFD"/>
    <w:rsid w:val="00072866"/>
    <w:rsid w:val="000D0662"/>
    <w:rsid w:val="001603DA"/>
    <w:rsid w:val="00233D6B"/>
    <w:rsid w:val="00265F98"/>
    <w:rsid w:val="002973C1"/>
    <w:rsid w:val="002B0DE3"/>
    <w:rsid w:val="003264CD"/>
    <w:rsid w:val="003B7E49"/>
    <w:rsid w:val="003C1102"/>
    <w:rsid w:val="003C1B7A"/>
    <w:rsid w:val="003D2AFD"/>
    <w:rsid w:val="003E1284"/>
    <w:rsid w:val="003F7F3F"/>
    <w:rsid w:val="00407AFA"/>
    <w:rsid w:val="00456B9C"/>
    <w:rsid w:val="004E278C"/>
    <w:rsid w:val="004E7183"/>
    <w:rsid w:val="005166D4"/>
    <w:rsid w:val="00582D36"/>
    <w:rsid w:val="005C544B"/>
    <w:rsid w:val="00611783"/>
    <w:rsid w:val="00614142"/>
    <w:rsid w:val="00627F03"/>
    <w:rsid w:val="00630018"/>
    <w:rsid w:val="00641B4F"/>
    <w:rsid w:val="006D7117"/>
    <w:rsid w:val="006F0A56"/>
    <w:rsid w:val="006F6804"/>
    <w:rsid w:val="006F6AFF"/>
    <w:rsid w:val="0076679E"/>
    <w:rsid w:val="00781728"/>
    <w:rsid w:val="00805FE2"/>
    <w:rsid w:val="00813499"/>
    <w:rsid w:val="00823102"/>
    <w:rsid w:val="00837D88"/>
    <w:rsid w:val="00886076"/>
    <w:rsid w:val="008F2AA7"/>
    <w:rsid w:val="00907462"/>
    <w:rsid w:val="00922541"/>
    <w:rsid w:val="009936C7"/>
    <w:rsid w:val="009C0BB1"/>
    <w:rsid w:val="00A43A95"/>
    <w:rsid w:val="00A77534"/>
    <w:rsid w:val="00AA3D8B"/>
    <w:rsid w:val="00AC2BF2"/>
    <w:rsid w:val="00AD06E3"/>
    <w:rsid w:val="00B02AB3"/>
    <w:rsid w:val="00B67A7E"/>
    <w:rsid w:val="00C46903"/>
    <w:rsid w:val="00C902ED"/>
    <w:rsid w:val="00CB2700"/>
    <w:rsid w:val="00CB6172"/>
    <w:rsid w:val="00CC4C0F"/>
    <w:rsid w:val="00CD518F"/>
    <w:rsid w:val="00D308BC"/>
    <w:rsid w:val="00D33498"/>
    <w:rsid w:val="00D35CA9"/>
    <w:rsid w:val="00DC137A"/>
    <w:rsid w:val="00E04337"/>
    <w:rsid w:val="00E5053D"/>
    <w:rsid w:val="00E51677"/>
    <w:rsid w:val="00E91EEA"/>
    <w:rsid w:val="00E96556"/>
    <w:rsid w:val="00F53800"/>
    <w:rsid w:val="00F53D66"/>
    <w:rsid w:val="00F866F5"/>
    <w:rsid w:val="00FC46B2"/>
    <w:rsid w:val="00FE292A"/>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AFD"/>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902ED"/>
    <w:pPr>
      <w:keepNext/>
      <w:outlineLvl w:val="0"/>
    </w:pPr>
    <w:rPr>
      <w:sz w:val="28"/>
    </w:rPr>
  </w:style>
  <w:style w:type="paragraph" w:styleId="2">
    <w:name w:val="heading 2"/>
    <w:basedOn w:val="a"/>
    <w:next w:val="a"/>
    <w:link w:val="20"/>
    <w:qFormat/>
    <w:rsid w:val="00C902ED"/>
    <w:pPr>
      <w:keepNext/>
      <w:overflowPunct w:val="0"/>
      <w:autoSpaceDE w:val="0"/>
      <w:autoSpaceDN w:val="0"/>
      <w:adjustRightInd w:val="0"/>
      <w:spacing w:line="240" w:lineRule="exact"/>
      <w:ind w:hanging="910"/>
      <w:jc w:val="center"/>
      <w:outlineLvl w:val="1"/>
    </w:pPr>
    <w:rPr>
      <w:rFonts w:ascii="Arial" w:hAnsi="Arial"/>
      <w:b/>
      <w:sz w:val="36"/>
      <w:szCs w:val="20"/>
    </w:rPr>
  </w:style>
  <w:style w:type="paragraph" w:styleId="3">
    <w:name w:val="heading 3"/>
    <w:basedOn w:val="a"/>
    <w:next w:val="a"/>
    <w:link w:val="30"/>
    <w:qFormat/>
    <w:rsid w:val="00C902ED"/>
    <w:pPr>
      <w:keepNext/>
      <w:overflowPunct w:val="0"/>
      <w:autoSpaceDE w:val="0"/>
      <w:autoSpaceDN w:val="0"/>
      <w:adjustRightInd w:val="0"/>
      <w:spacing w:line="340" w:lineRule="exact"/>
      <w:ind w:hanging="907"/>
      <w:jc w:val="center"/>
      <w:outlineLvl w:val="2"/>
    </w:pPr>
    <w:rPr>
      <w:b/>
      <w:sz w:val="22"/>
      <w:szCs w:val="20"/>
      <w:lang w:val="hr-HR"/>
    </w:rPr>
  </w:style>
  <w:style w:type="paragraph" w:styleId="4">
    <w:name w:val="heading 4"/>
    <w:basedOn w:val="a"/>
    <w:next w:val="a"/>
    <w:link w:val="40"/>
    <w:qFormat/>
    <w:rsid w:val="00C902ED"/>
    <w:pPr>
      <w:keepNext/>
      <w:overflowPunct w:val="0"/>
      <w:autoSpaceDE w:val="0"/>
      <w:autoSpaceDN w:val="0"/>
      <w:adjustRightInd w:val="0"/>
      <w:spacing w:before="240" w:after="60"/>
      <w:outlineLvl w:val="3"/>
    </w:pPr>
    <w:rPr>
      <w:b/>
      <w:bCs/>
      <w:sz w:val="28"/>
      <w:szCs w:val="28"/>
      <w:lang w:val="hr-HR"/>
    </w:rPr>
  </w:style>
  <w:style w:type="paragraph" w:styleId="5">
    <w:name w:val="heading 5"/>
    <w:basedOn w:val="a"/>
    <w:next w:val="a"/>
    <w:link w:val="50"/>
    <w:qFormat/>
    <w:rsid w:val="00C902ED"/>
    <w:pPr>
      <w:widowControl w:val="0"/>
      <w:autoSpaceDE w:val="0"/>
      <w:autoSpaceDN w:val="0"/>
      <w:adjustRightInd w:val="0"/>
      <w:spacing w:before="240" w:after="60" w:line="439" w:lineRule="auto"/>
      <w:outlineLvl w:val="4"/>
    </w:pPr>
    <w:rPr>
      <w:b/>
      <w:bCs/>
      <w:i/>
      <w:iCs/>
      <w:sz w:val="26"/>
      <w:szCs w:val="26"/>
    </w:rPr>
  </w:style>
  <w:style w:type="paragraph" w:styleId="6">
    <w:name w:val="heading 6"/>
    <w:basedOn w:val="a"/>
    <w:next w:val="a"/>
    <w:link w:val="60"/>
    <w:qFormat/>
    <w:rsid w:val="00C902ED"/>
    <w:pPr>
      <w:widowControl w:val="0"/>
      <w:autoSpaceDE w:val="0"/>
      <w:autoSpaceDN w:val="0"/>
      <w:adjustRightInd w:val="0"/>
      <w:spacing w:before="240" w:after="60" w:line="439" w:lineRule="auto"/>
      <w:outlineLvl w:val="5"/>
    </w:pPr>
    <w:rPr>
      <w:b/>
      <w:bCs/>
      <w:sz w:val="22"/>
      <w:szCs w:val="22"/>
    </w:rPr>
  </w:style>
  <w:style w:type="paragraph" w:styleId="7">
    <w:name w:val="heading 7"/>
    <w:basedOn w:val="a"/>
    <w:next w:val="a"/>
    <w:link w:val="70"/>
    <w:qFormat/>
    <w:rsid w:val="00C902ED"/>
    <w:pPr>
      <w:overflowPunct w:val="0"/>
      <w:autoSpaceDE w:val="0"/>
      <w:autoSpaceDN w:val="0"/>
      <w:adjustRightInd w:val="0"/>
      <w:spacing w:before="240" w:after="60"/>
      <w:outlineLvl w:val="6"/>
    </w:pPr>
    <w:rPr>
      <w:lang w:val="hr-HR"/>
    </w:rPr>
  </w:style>
  <w:style w:type="paragraph" w:styleId="8">
    <w:name w:val="heading 8"/>
    <w:basedOn w:val="a"/>
    <w:next w:val="a"/>
    <w:link w:val="80"/>
    <w:qFormat/>
    <w:rsid w:val="00C902ED"/>
    <w:pPr>
      <w:widowControl w:val="0"/>
      <w:autoSpaceDE w:val="0"/>
      <w:autoSpaceDN w:val="0"/>
      <w:adjustRightInd w:val="0"/>
      <w:spacing w:before="240" w:after="60" w:line="439" w:lineRule="auto"/>
      <w:outlineLvl w:val="7"/>
    </w:pPr>
    <w:rPr>
      <w:i/>
      <w:iCs/>
    </w:rPr>
  </w:style>
  <w:style w:type="paragraph" w:styleId="9">
    <w:name w:val="heading 9"/>
    <w:basedOn w:val="a"/>
    <w:next w:val="a"/>
    <w:link w:val="90"/>
    <w:qFormat/>
    <w:rsid w:val="00C902ED"/>
    <w:pPr>
      <w:overflowPunct w:val="0"/>
      <w:autoSpaceDE w:val="0"/>
      <w:autoSpaceDN w:val="0"/>
      <w:adjustRightInd w:val="0"/>
      <w:spacing w:before="240" w:after="60"/>
      <w:outlineLvl w:val="8"/>
    </w:pPr>
    <w:rPr>
      <w:rFonts w:ascii="Arial" w:hAnsi="Arial"/>
      <w:sz w:val="22"/>
      <w:szCs w:val="22"/>
      <w:lang w:val="hr-H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ubtitle"/>
    <w:basedOn w:val="a"/>
    <w:link w:val="11"/>
    <w:qFormat/>
    <w:rsid w:val="003D2AFD"/>
    <w:pPr>
      <w:jc w:val="center"/>
    </w:pPr>
    <w:rPr>
      <w:b/>
      <w:sz w:val="28"/>
      <w:szCs w:val="20"/>
      <w:lang w:val="uk-UA"/>
    </w:rPr>
  </w:style>
  <w:style w:type="character" w:customStyle="1" w:styleId="a4">
    <w:name w:val="Подзаголовок Знак"/>
    <w:basedOn w:val="a0"/>
    <w:link w:val="a3"/>
    <w:rsid w:val="003D2AFD"/>
    <w:rPr>
      <w:rFonts w:asciiTheme="majorHAnsi" w:eastAsiaTheme="majorEastAsia" w:hAnsiTheme="majorHAnsi" w:cstheme="majorBidi"/>
      <w:i/>
      <w:iCs/>
      <w:color w:val="4F81BD" w:themeColor="accent1"/>
      <w:spacing w:val="15"/>
      <w:sz w:val="24"/>
      <w:szCs w:val="24"/>
      <w:lang w:val="ru-RU" w:eastAsia="ru-RU"/>
    </w:rPr>
  </w:style>
  <w:style w:type="character" w:customStyle="1" w:styleId="ListParagraphChar">
    <w:name w:val="List Paragraph Char"/>
    <w:basedOn w:val="a0"/>
    <w:link w:val="12"/>
    <w:locked/>
    <w:rsid w:val="003D2AFD"/>
    <w:rPr>
      <w:rFonts w:ascii="Calibri" w:eastAsia="Calibri" w:hAnsi="Calibri"/>
      <w:sz w:val="24"/>
      <w:szCs w:val="24"/>
      <w:lang w:val="ru-RU" w:eastAsia="ru-RU"/>
    </w:rPr>
  </w:style>
  <w:style w:type="paragraph" w:customStyle="1" w:styleId="12">
    <w:name w:val="Абзац списка1"/>
    <w:basedOn w:val="a"/>
    <w:link w:val="ListParagraphChar"/>
    <w:rsid w:val="003D2AFD"/>
    <w:pPr>
      <w:ind w:left="708"/>
    </w:pPr>
    <w:rPr>
      <w:rFonts w:ascii="Calibri" w:eastAsia="Calibri" w:hAnsi="Calibri" w:cstheme="minorBidi"/>
    </w:rPr>
  </w:style>
  <w:style w:type="paragraph" w:customStyle="1" w:styleId="13">
    <w:name w:val="Без интервала1"/>
    <w:rsid w:val="003D2AFD"/>
    <w:pPr>
      <w:spacing w:after="0" w:line="240" w:lineRule="auto"/>
    </w:pPr>
    <w:rPr>
      <w:rFonts w:ascii="Times New Roman" w:eastAsia="Calibri" w:hAnsi="Times New Roman" w:cs="Calibri"/>
      <w:sz w:val="28"/>
    </w:rPr>
  </w:style>
  <w:style w:type="character" w:customStyle="1" w:styleId="11">
    <w:name w:val="Подзаголовок Знак1"/>
    <w:basedOn w:val="a0"/>
    <w:link w:val="a3"/>
    <w:uiPriority w:val="99"/>
    <w:locked/>
    <w:rsid w:val="003D2AFD"/>
    <w:rPr>
      <w:rFonts w:ascii="Times New Roman" w:eastAsia="Times New Roman" w:hAnsi="Times New Roman" w:cs="Times New Roman"/>
      <w:b/>
      <w:sz w:val="28"/>
      <w:szCs w:val="20"/>
      <w:lang w:eastAsia="ru-RU"/>
    </w:rPr>
  </w:style>
  <w:style w:type="paragraph" w:styleId="a5">
    <w:name w:val="caption"/>
    <w:basedOn w:val="a"/>
    <w:unhideWhenUsed/>
    <w:qFormat/>
    <w:rsid w:val="003D2AFD"/>
    <w:pPr>
      <w:jc w:val="center"/>
    </w:pPr>
    <w:rPr>
      <w:b/>
      <w:sz w:val="32"/>
      <w:szCs w:val="20"/>
      <w:lang w:val="uk-UA"/>
    </w:rPr>
  </w:style>
  <w:style w:type="character" w:customStyle="1" w:styleId="10">
    <w:name w:val="Заголовок 1 Знак"/>
    <w:basedOn w:val="a0"/>
    <w:link w:val="1"/>
    <w:rsid w:val="00C902ED"/>
    <w:rPr>
      <w:rFonts w:ascii="Times New Roman" w:eastAsia="Times New Roman" w:hAnsi="Times New Roman" w:cs="Times New Roman"/>
      <w:sz w:val="28"/>
      <w:szCs w:val="24"/>
      <w:lang w:eastAsia="ru-RU"/>
    </w:rPr>
  </w:style>
  <w:style w:type="character" w:customStyle="1" w:styleId="20">
    <w:name w:val="Заголовок 2 Знак"/>
    <w:basedOn w:val="a0"/>
    <w:link w:val="2"/>
    <w:rsid w:val="00C902ED"/>
    <w:rPr>
      <w:rFonts w:ascii="Arial" w:eastAsia="Times New Roman" w:hAnsi="Arial" w:cs="Times New Roman"/>
      <w:b/>
      <w:sz w:val="36"/>
      <w:szCs w:val="20"/>
      <w:lang w:eastAsia="ru-RU"/>
    </w:rPr>
  </w:style>
  <w:style w:type="character" w:customStyle="1" w:styleId="30">
    <w:name w:val="Заголовок 3 Знак"/>
    <w:basedOn w:val="a0"/>
    <w:link w:val="3"/>
    <w:rsid w:val="00C902ED"/>
    <w:rPr>
      <w:rFonts w:ascii="Times New Roman" w:eastAsia="Times New Roman" w:hAnsi="Times New Roman" w:cs="Times New Roman"/>
      <w:b/>
      <w:szCs w:val="20"/>
      <w:lang w:val="hr-HR" w:eastAsia="ru-RU"/>
    </w:rPr>
  </w:style>
  <w:style w:type="character" w:customStyle="1" w:styleId="40">
    <w:name w:val="Заголовок 4 Знак"/>
    <w:basedOn w:val="a0"/>
    <w:link w:val="4"/>
    <w:rsid w:val="00C902ED"/>
    <w:rPr>
      <w:rFonts w:ascii="Times New Roman" w:eastAsia="Times New Roman" w:hAnsi="Times New Roman" w:cs="Times New Roman"/>
      <w:b/>
      <w:bCs/>
      <w:sz w:val="28"/>
      <w:szCs w:val="28"/>
      <w:lang w:val="hr-HR" w:eastAsia="ru-RU"/>
    </w:rPr>
  </w:style>
  <w:style w:type="character" w:customStyle="1" w:styleId="50">
    <w:name w:val="Заголовок 5 Знак"/>
    <w:basedOn w:val="a0"/>
    <w:link w:val="5"/>
    <w:uiPriority w:val="9"/>
    <w:rsid w:val="00C902ED"/>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C902ED"/>
    <w:rPr>
      <w:rFonts w:ascii="Times New Roman" w:eastAsia="Times New Roman" w:hAnsi="Times New Roman" w:cs="Times New Roman"/>
      <w:b/>
      <w:bCs/>
      <w:lang w:eastAsia="ru-RU"/>
    </w:rPr>
  </w:style>
  <w:style w:type="character" w:customStyle="1" w:styleId="70">
    <w:name w:val="Заголовок 7 Знак"/>
    <w:basedOn w:val="a0"/>
    <w:link w:val="7"/>
    <w:rsid w:val="00C902ED"/>
    <w:rPr>
      <w:rFonts w:ascii="Times New Roman" w:eastAsia="Times New Roman" w:hAnsi="Times New Roman" w:cs="Times New Roman"/>
      <w:sz w:val="24"/>
      <w:szCs w:val="24"/>
      <w:lang w:val="hr-HR" w:eastAsia="ru-RU"/>
    </w:rPr>
  </w:style>
  <w:style w:type="character" w:customStyle="1" w:styleId="80">
    <w:name w:val="Заголовок 8 Знак"/>
    <w:basedOn w:val="a0"/>
    <w:link w:val="8"/>
    <w:rsid w:val="00C902ED"/>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C902ED"/>
    <w:rPr>
      <w:rFonts w:ascii="Arial" w:eastAsia="Times New Roman" w:hAnsi="Arial" w:cs="Times New Roman"/>
      <w:lang w:val="hr-HR" w:eastAsia="ru-RU"/>
    </w:rPr>
  </w:style>
  <w:style w:type="paragraph" w:styleId="21">
    <w:name w:val="Body Text 2"/>
    <w:basedOn w:val="a"/>
    <w:link w:val="22"/>
    <w:rsid w:val="00C902ED"/>
    <w:rPr>
      <w:sz w:val="28"/>
      <w:szCs w:val="20"/>
      <w:lang w:val="uk-UA"/>
    </w:rPr>
  </w:style>
  <w:style w:type="character" w:customStyle="1" w:styleId="22">
    <w:name w:val="Основной текст 2 Знак"/>
    <w:basedOn w:val="a0"/>
    <w:link w:val="21"/>
    <w:rsid w:val="00C902ED"/>
    <w:rPr>
      <w:rFonts w:ascii="Times New Roman" w:eastAsia="Times New Roman" w:hAnsi="Times New Roman" w:cs="Times New Roman"/>
      <w:sz w:val="28"/>
      <w:szCs w:val="20"/>
    </w:rPr>
  </w:style>
  <w:style w:type="paragraph" w:styleId="31">
    <w:name w:val="Body Text 3"/>
    <w:basedOn w:val="a"/>
    <w:link w:val="32"/>
    <w:rsid w:val="00C902ED"/>
    <w:pPr>
      <w:spacing w:after="120"/>
    </w:pPr>
    <w:rPr>
      <w:sz w:val="16"/>
      <w:szCs w:val="20"/>
      <w:lang w:val="uk-UA"/>
    </w:rPr>
  </w:style>
  <w:style w:type="character" w:customStyle="1" w:styleId="32">
    <w:name w:val="Основной текст 3 Знак"/>
    <w:basedOn w:val="a0"/>
    <w:link w:val="31"/>
    <w:rsid w:val="00C902ED"/>
    <w:rPr>
      <w:rFonts w:ascii="Times New Roman" w:eastAsia="Times New Roman" w:hAnsi="Times New Roman" w:cs="Times New Roman"/>
      <w:sz w:val="16"/>
      <w:szCs w:val="20"/>
    </w:rPr>
  </w:style>
  <w:style w:type="character" w:styleId="a6">
    <w:name w:val="FollowedHyperlink"/>
    <w:rsid w:val="00C902ED"/>
    <w:rPr>
      <w:rFonts w:cs="Times New Roman"/>
      <w:color w:val="800080"/>
      <w:u w:val="single"/>
    </w:rPr>
  </w:style>
  <w:style w:type="paragraph" w:styleId="a7">
    <w:name w:val="E-mail Signature"/>
    <w:basedOn w:val="a"/>
    <w:link w:val="a8"/>
    <w:uiPriority w:val="99"/>
    <w:rsid w:val="00C902ED"/>
    <w:rPr>
      <w:lang w:val="uk-UA"/>
    </w:rPr>
  </w:style>
  <w:style w:type="character" w:customStyle="1" w:styleId="a8">
    <w:name w:val="Электронная подпись Знак"/>
    <w:basedOn w:val="a0"/>
    <w:link w:val="a7"/>
    <w:uiPriority w:val="99"/>
    <w:rsid w:val="00C902ED"/>
    <w:rPr>
      <w:rFonts w:ascii="Times New Roman" w:eastAsia="Times New Roman" w:hAnsi="Times New Roman" w:cs="Times New Roman"/>
      <w:sz w:val="24"/>
      <w:szCs w:val="24"/>
    </w:rPr>
  </w:style>
  <w:style w:type="paragraph" w:styleId="a9">
    <w:name w:val="Balloon Text"/>
    <w:basedOn w:val="a"/>
    <w:link w:val="aa"/>
    <w:uiPriority w:val="99"/>
    <w:rsid w:val="00C902ED"/>
    <w:rPr>
      <w:rFonts w:ascii="Tahoma" w:hAnsi="Tahoma"/>
      <w:sz w:val="16"/>
      <w:szCs w:val="16"/>
      <w:lang w:val="uk-UA"/>
    </w:rPr>
  </w:style>
  <w:style w:type="character" w:customStyle="1" w:styleId="aa">
    <w:name w:val="Текст выноски Знак"/>
    <w:basedOn w:val="a0"/>
    <w:link w:val="a9"/>
    <w:uiPriority w:val="99"/>
    <w:rsid w:val="00C902ED"/>
    <w:rPr>
      <w:rFonts w:ascii="Tahoma" w:eastAsia="Times New Roman" w:hAnsi="Tahoma" w:cs="Times New Roman"/>
      <w:sz w:val="16"/>
      <w:szCs w:val="16"/>
    </w:rPr>
  </w:style>
  <w:style w:type="character" w:customStyle="1" w:styleId="Iaaoiayiaoeiea">
    <w:name w:val="Ia?aoiay iaoeiea"/>
    <w:rsid w:val="00C902ED"/>
    <w:rPr>
      <w:rFonts w:ascii="Courier New" w:hAnsi="Courier New" w:cs="Courier New"/>
      <w:sz w:val="20"/>
      <w:szCs w:val="20"/>
    </w:rPr>
  </w:style>
  <w:style w:type="paragraph" w:customStyle="1" w:styleId="Aioiaue">
    <w:name w:val="Aioiaue"/>
    <w:basedOn w:val="a"/>
    <w:rsid w:val="00C902E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cs="Courier New"/>
      <w:sz w:val="20"/>
      <w:szCs w:val="20"/>
    </w:rPr>
  </w:style>
  <w:style w:type="paragraph" w:styleId="ab">
    <w:name w:val="header"/>
    <w:basedOn w:val="a"/>
    <w:link w:val="ac"/>
    <w:uiPriority w:val="99"/>
    <w:unhideWhenUsed/>
    <w:rsid w:val="00C902ED"/>
    <w:pPr>
      <w:tabs>
        <w:tab w:val="center" w:pos="4677"/>
        <w:tab w:val="right" w:pos="9355"/>
      </w:tabs>
    </w:pPr>
    <w:rPr>
      <w:sz w:val="28"/>
      <w:szCs w:val="28"/>
      <w:lang w:val="uk-UA"/>
    </w:rPr>
  </w:style>
  <w:style w:type="character" w:customStyle="1" w:styleId="ac">
    <w:name w:val="Верхний колонтитул Знак"/>
    <w:basedOn w:val="a0"/>
    <w:link w:val="ab"/>
    <w:uiPriority w:val="99"/>
    <w:rsid w:val="00C902ED"/>
    <w:rPr>
      <w:rFonts w:ascii="Times New Roman" w:eastAsia="Times New Roman" w:hAnsi="Times New Roman" w:cs="Times New Roman"/>
      <w:sz w:val="28"/>
      <w:szCs w:val="28"/>
    </w:rPr>
  </w:style>
  <w:style w:type="paragraph" w:styleId="ad">
    <w:name w:val="footer"/>
    <w:basedOn w:val="a"/>
    <w:link w:val="ae"/>
    <w:unhideWhenUsed/>
    <w:rsid w:val="00C902ED"/>
    <w:pPr>
      <w:tabs>
        <w:tab w:val="center" w:pos="4677"/>
        <w:tab w:val="right" w:pos="9355"/>
      </w:tabs>
    </w:pPr>
    <w:rPr>
      <w:sz w:val="28"/>
      <w:szCs w:val="28"/>
      <w:lang w:val="uk-UA"/>
    </w:rPr>
  </w:style>
  <w:style w:type="character" w:customStyle="1" w:styleId="ae">
    <w:name w:val="Нижний колонтитул Знак"/>
    <w:basedOn w:val="a0"/>
    <w:link w:val="ad"/>
    <w:rsid w:val="00C902ED"/>
    <w:rPr>
      <w:rFonts w:ascii="Times New Roman" w:eastAsia="Times New Roman" w:hAnsi="Times New Roman" w:cs="Times New Roman"/>
      <w:sz w:val="28"/>
      <w:szCs w:val="28"/>
    </w:rPr>
  </w:style>
  <w:style w:type="paragraph" w:customStyle="1" w:styleId="Style2">
    <w:name w:val="Style2"/>
    <w:basedOn w:val="a"/>
    <w:uiPriority w:val="99"/>
    <w:rsid w:val="00C902ED"/>
    <w:pPr>
      <w:widowControl w:val="0"/>
      <w:autoSpaceDE w:val="0"/>
      <w:autoSpaceDN w:val="0"/>
      <w:adjustRightInd w:val="0"/>
    </w:pPr>
  </w:style>
  <w:style w:type="paragraph" w:styleId="af">
    <w:name w:val="List Paragraph"/>
    <w:basedOn w:val="a"/>
    <w:link w:val="af0"/>
    <w:uiPriority w:val="34"/>
    <w:qFormat/>
    <w:rsid w:val="00C902ED"/>
    <w:pPr>
      <w:spacing w:after="160" w:line="259" w:lineRule="auto"/>
      <w:ind w:left="720"/>
      <w:contextualSpacing/>
    </w:pPr>
    <w:rPr>
      <w:rFonts w:ascii="Calibri" w:eastAsia="Calibri" w:hAnsi="Calibri"/>
      <w:sz w:val="22"/>
      <w:szCs w:val="22"/>
      <w:lang w:eastAsia="en-US"/>
    </w:rPr>
  </w:style>
  <w:style w:type="paragraph" w:styleId="af1">
    <w:name w:val="Body Text Indent"/>
    <w:basedOn w:val="a"/>
    <w:link w:val="af2"/>
    <w:unhideWhenUsed/>
    <w:rsid w:val="00C902ED"/>
    <w:pPr>
      <w:spacing w:after="120"/>
      <w:ind w:left="283"/>
    </w:pPr>
    <w:rPr>
      <w:sz w:val="28"/>
      <w:szCs w:val="28"/>
      <w:lang w:val="uk-UA"/>
    </w:rPr>
  </w:style>
  <w:style w:type="character" w:customStyle="1" w:styleId="af2">
    <w:name w:val="Основной текст с отступом Знак"/>
    <w:basedOn w:val="a0"/>
    <w:link w:val="af1"/>
    <w:rsid w:val="00C902ED"/>
    <w:rPr>
      <w:rFonts w:ascii="Times New Roman" w:eastAsia="Times New Roman" w:hAnsi="Times New Roman" w:cs="Times New Roman"/>
      <w:sz w:val="28"/>
      <w:szCs w:val="28"/>
    </w:rPr>
  </w:style>
  <w:style w:type="paragraph" w:styleId="af3">
    <w:name w:val="Body Text"/>
    <w:basedOn w:val="a"/>
    <w:link w:val="af4"/>
    <w:uiPriority w:val="99"/>
    <w:unhideWhenUsed/>
    <w:rsid w:val="00C902ED"/>
    <w:pPr>
      <w:spacing w:after="120"/>
    </w:pPr>
    <w:rPr>
      <w:sz w:val="28"/>
      <w:szCs w:val="28"/>
    </w:rPr>
  </w:style>
  <w:style w:type="character" w:customStyle="1" w:styleId="af4">
    <w:name w:val="Основной текст Знак"/>
    <w:basedOn w:val="a0"/>
    <w:link w:val="af3"/>
    <w:uiPriority w:val="99"/>
    <w:rsid w:val="00C902ED"/>
    <w:rPr>
      <w:rFonts w:ascii="Times New Roman" w:eastAsia="Times New Roman" w:hAnsi="Times New Roman" w:cs="Times New Roman"/>
      <w:sz w:val="28"/>
      <w:szCs w:val="28"/>
      <w:lang w:eastAsia="ru-RU"/>
    </w:rPr>
  </w:style>
  <w:style w:type="paragraph" w:styleId="23">
    <w:name w:val="Body Text Indent 2"/>
    <w:basedOn w:val="a"/>
    <w:link w:val="24"/>
    <w:unhideWhenUsed/>
    <w:rsid w:val="00C902ED"/>
    <w:pPr>
      <w:spacing w:after="120" w:line="480" w:lineRule="auto"/>
      <w:ind w:left="283"/>
    </w:pPr>
    <w:rPr>
      <w:sz w:val="28"/>
      <w:szCs w:val="28"/>
    </w:rPr>
  </w:style>
  <w:style w:type="character" w:customStyle="1" w:styleId="24">
    <w:name w:val="Основной текст с отступом 2 Знак"/>
    <w:basedOn w:val="a0"/>
    <w:link w:val="23"/>
    <w:rsid w:val="00C902ED"/>
    <w:rPr>
      <w:rFonts w:ascii="Times New Roman" w:eastAsia="Times New Roman" w:hAnsi="Times New Roman" w:cs="Times New Roman"/>
      <w:sz w:val="28"/>
      <w:szCs w:val="28"/>
      <w:lang w:eastAsia="ru-RU"/>
    </w:rPr>
  </w:style>
  <w:style w:type="character" w:styleId="af5">
    <w:name w:val="Hyperlink"/>
    <w:unhideWhenUsed/>
    <w:rsid w:val="00C902ED"/>
    <w:rPr>
      <w:color w:val="0000FF"/>
      <w:u w:val="single"/>
    </w:rPr>
  </w:style>
  <w:style w:type="character" w:customStyle="1" w:styleId="HTML">
    <w:name w:val="Стандартный HTML Знак"/>
    <w:link w:val="HTML0"/>
    <w:rsid w:val="00C902ED"/>
    <w:rPr>
      <w:rFonts w:ascii="Courier New" w:hAnsi="Courier New" w:cs="Courier New"/>
      <w:color w:val="000000"/>
      <w:sz w:val="21"/>
      <w:szCs w:val="21"/>
      <w:lang w:val="ru-RU" w:eastAsia="ru-RU"/>
    </w:rPr>
  </w:style>
  <w:style w:type="paragraph" w:styleId="HTML0">
    <w:name w:val="HTML Preformatted"/>
    <w:basedOn w:val="a"/>
    <w:link w:val="HTML"/>
    <w:unhideWhenUsed/>
    <w:rsid w:val="00C902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color w:val="000000"/>
      <w:sz w:val="21"/>
      <w:szCs w:val="21"/>
    </w:rPr>
  </w:style>
  <w:style w:type="character" w:customStyle="1" w:styleId="HTML1">
    <w:name w:val="Стандартный HTML Знак1"/>
    <w:basedOn w:val="a0"/>
    <w:link w:val="HTML0"/>
    <w:uiPriority w:val="99"/>
    <w:semiHidden/>
    <w:rsid w:val="00C902ED"/>
    <w:rPr>
      <w:rFonts w:ascii="Consolas" w:eastAsia="Times New Roman" w:hAnsi="Consolas" w:cs="Consolas"/>
      <w:sz w:val="20"/>
      <w:szCs w:val="20"/>
      <w:lang w:val="ru-RU" w:eastAsia="ru-RU"/>
    </w:rPr>
  </w:style>
  <w:style w:type="paragraph" w:styleId="af6">
    <w:name w:val="Normal (Web)"/>
    <w:aliases w:val="Обычный (Web)"/>
    <w:basedOn w:val="a"/>
    <w:link w:val="af7"/>
    <w:unhideWhenUsed/>
    <w:rsid w:val="00C902ED"/>
    <w:rPr>
      <w:color w:val="000000"/>
    </w:rPr>
  </w:style>
  <w:style w:type="paragraph" w:styleId="af8">
    <w:name w:val="Title"/>
    <w:aliases w:val="Номер таблиці"/>
    <w:basedOn w:val="a"/>
    <w:link w:val="af9"/>
    <w:qFormat/>
    <w:rsid w:val="00C902ED"/>
    <w:pPr>
      <w:jc w:val="center"/>
    </w:pPr>
    <w:rPr>
      <w:b/>
      <w:sz w:val="28"/>
      <w:szCs w:val="20"/>
    </w:rPr>
  </w:style>
  <w:style w:type="character" w:customStyle="1" w:styleId="af9">
    <w:name w:val="Название Знак"/>
    <w:aliases w:val="Номер таблиці Знак"/>
    <w:basedOn w:val="a0"/>
    <w:link w:val="af8"/>
    <w:rsid w:val="00C902ED"/>
    <w:rPr>
      <w:rFonts w:ascii="Times New Roman" w:eastAsia="Times New Roman" w:hAnsi="Times New Roman" w:cs="Times New Roman"/>
      <w:b/>
      <w:sz w:val="28"/>
      <w:szCs w:val="20"/>
      <w:lang w:eastAsia="ru-RU"/>
    </w:rPr>
  </w:style>
  <w:style w:type="character" w:customStyle="1" w:styleId="33">
    <w:name w:val="Основной текст с отступом 3 Знак"/>
    <w:link w:val="34"/>
    <w:rsid w:val="00C902ED"/>
    <w:rPr>
      <w:rFonts w:ascii="Antiqua" w:hAnsi="Antiqua"/>
      <w:sz w:val="16"/>
      <w:szCs w:val="16"/>
      <w:lang w:val="hr-HR" w:eastAsia="ru-RU"/>
    </w:rPr>
  </w:style>
  <w:style w:type="paragraph" w:styleId="34">
    <w:name w:val="Body Text Indent 3"/>
    <w:basedOn w:val="a"/>
    <w:link w:val="33"/>
    <w:unhideWhenUsed/>
    <w:rsid w:val="00C902ED"/>
    <w:pPr>
      <w:overflowPunct w:val="0"/>
      <w:autoSpaceDE w:val="0"/>
      <w:autoSpaceDN w:val="0"/>
      <w:adjustRightInd w:val="0"/>
      <w:spacing w:after="120"/>
      <w:ind w:left="283"/>
    </w:pPr>
    <w:rPr>
      <w:rFonts w:ascii="Antiqua" w:eastAsiaTheme="minorHAnsi" w:hAnsi="Antiqua" w:cstheme="minorBidi"/>
      <w:sz w:val="16"/>
      <w:szCs w:val="16"/>
      <w:lang w:val="hr-HR"/>
    </w:rPr>
  </w:style>
  <w:style w:type="character" w:customStyle="1" w:styleId="310">
    <w:name w:val="Основной текст с отступом 3 Знак1"/>
    <w:basedOn w:val="a0"/>
    <w:link w:val="34"/>
    <w:rsid w:val="00C902ED"/>
    <w:rPr>
      <w:rFonts w:ascii="Times New Roman" w:eastAsia="Times New Roman" w:hAnsi="Times New Roman" w:cs="Times New Roman"/>
      <w:sz w:val="16"/>
      <w:szCs w:val="16"/>
      <w:lang w:val="ru-RU" w:eastAsia="ru-RU"/>
    </w:rPr>
  </w:style>
  <w:style w:type="character" w:customStyle="1" w:styleId="afa">
    <w:name w:val="Текст Знак"/>
    <w:link w:val="afb"/>
    <w:rsid w:val="00C902ED"/>
    <w:rPr>
      <w:rFonts w:ascii="Courier New" w:hAnsi="Courier New"/>
      <w:lang w:eastAsia="ru-RU"/>
    </w:rPr>
  </w:style>
  <w:style w:type="paragraph" w:styleId="afb">
    <w:name w:val="Plain Text"/>
    <w:basedOn w:val="a"/>
    <w:link w:val="afa"/>
    <w:unhideWhenUsed/>
    <w:rsid w:val="00C902ED"/>
    <w:rPr>
      <w:rFonts w:ascii="Courier New" w:eastAsiaTheme="minorHAnsi" w:hAnsi="Courier New" w:cstheme="minorBidi"/>
      <w:sz w:val="22"/>
      <w:szCs w:val="22"/>
      <w:lang w:val="uk-UA"/>
    </w:rPr>
  </w:style>
  <w:style w:type="character" w:customStyle="1" w:styleId="14">
    <w:name w:val="Текст Знак1"/>
    <w:basedOn w:val="a0"/>
    <w:link w:val="afb"/>
    <w:rsid w:val="00C902ED"/>
    <w:rPr>
      <w:rFonts w:ascii="Consolas" w:eastAsia="Times New Roman" w:hAnsi="Consolas" w:cs="Consolas"/>
      <w:sz w:val="21"/>
      <w:szCs w:val="21"/>
      <w:lang w:val="ru-RU" w:eastAsia="ru-RU"/>
    </w:rPr>
  </w:style>
  <w:style w:type="paragraph" w:styleId="afc">
    <w:name w:val="No Spacing"/>
    <w:link w:val="afd"/>
    <w:uiPriority w:val="1"/>
    <w:qFormat/>
    <w:rsid w:val="00C902ED"/>
    <w:pPr>
      <w:spacing w:after="0" w:line="240" w:lineRule="auto"/>
    </w:pPr>
    <w:rPr>
      <w:rFonts w:ascii="Calibri" w:eastAsia="Calibri" w:hAnsi="Calibri" w:cs="Times New Roman"/>
      <w:lang w:val="ru-RU"/>
    </w:rPr>
  </w:style>
  <w:style w:type="paragraph" w:customStyle="1" w:styleId="110">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C902ED"/>
    <w:rPr>
      <w:rFonts w:ascii="Verdana" w:hAnsi="Verdana"/>
      <w:sz w:val="20"/>
      <w:szCs w:val="20"/>
      <w:lang w:val="en-US" w:eastAsia="en-US"/>
    </w:rPr>
  </w:style>
  <w:style w:type="paragraph" w:customStyle="1" w:styleId="210">
    <w:name w:val="Основной текст 21"/>
    <w:basedOn w:val="a"/>
    <w:rsid w:val="00C902ED"/>
    <w:pPr>
      <w:ind w:firstLine="600"/>
      <w:jc w:val="both"/>
    </w:pPr>
    <w:rPr>
      <w:rFonts w:ascii="Arial" w:hAnsi="Arial"/>
      <w:sz w:val="26"/>
      <w:szCs w:val="20"/>
      <w:lang w:val="uk-UA"/>
    </w:rPr>
  </w:style>
  <w:style w:type="paragraph" w:customStyle="1" w:styleId="FR1">
    <w:name w:val="FR1"/>
    <w:rsid w:val="00C902ED"/>
    <w:pPr>
      <w:widowControl w:val="0"/>
      <w:autoSpaceDE w:val="0"/>
      <w:autoSpaceDN w:val="0"/>
      <w:spacing w:after="0" w:line="240" w:lineRule="auto"/>
      <w:ind w:left="5000"/>
    </w:pPr>
    <w:rPr>
      <w:rFonts w:ascii="Arial" w:eastAsia="Times New Roman" w:hAnsi="Arial" w:cs="Arial"/>
      <w:b/>
      <w:bCs/>
      <w:sz w:val="18"/>
      <w:szCs w:val="18"/>
      <w:lang w:eastAsia="ru-RU"/>
    </w:rPr>
  </w:style>
  <w:style w:type="paragraph" w:customStyle="1" w:styleId="211">
    <w:name w:val="Основной текст с отступом 21"/>
    <w:basedOn w:val="a"/>
    <w:rsid w:val="00C902ED"/>
    <w:pPr>
      <w:tabs>
        <w:tab w:val="left" w:pos="960"/>
      </w:tabs>
      <w:ind w:firstLine="600"/>
      <w:jc w:val="both"/>
    </w:pPr>
    <w:rPr>
      <w:rFonts w:ascii="Arial" w:hAnsi="Arial"/>
      <w:sz w:val="25"/>
      <w:szCs w:val="20"/>
      <w:lang w:val="uk-UA"/>
    </w:rPr>
  </w:style>
  <w:style w:type="paragraph" w:customStyle="1" w:styleId="FR2">
    <w:name w:val="FR2"/>
    <w:rsid w:val="00C902ED"/>
    <w:pPr>
      <w:widowControl w:val="0"/>
      <w:autoSpaceDE w:val="0"/>
      <w:autoSpaceDN w:val="0"/>
      <w:adjustRightInd w:val="0"/>
      <w:spacing w:before="500" w:after="0" w:line="240" w:lineRule="auto"/>
      <w:jc w:val="right"/>
    </w:pPr>
    <w:rPr>
      <w:rFonts w:ascii="Arial" w:eastAsia="Times New Roman" w:hAnsi="Arial" w:cs="Times New Roman"/>
      <w:sz w:val="12"/>
      <w:szCs w:val="20"/>
      <w:lang w:eastAsia="ru-RU"/>
    </w:rPr>
  </w:style>
  <w:style w:type="paragraph" w:customStyle="1" w:styleId="FR3">
    <w:name w:val="FR3"/>
    <w:rsid w:val="00C902ED"/>
    <w:pPr>
      <w:widowControl w:val="0"/>
      <w:autoSpaceDE w:val="0"/>
      <w:autoSpaceDN w:val="0"/>
      <w:adjustRightInd w:val="0"/>
      <w:spacing w:after="0" w:line="240" w:lineRule="auto"/>
      <w:ind w:left="1240"/>
    </w:pPr>
    <w:rPr>
      <w:rFonts w:ascii="Arial" w:eastAsia="Times New Roman" w:hAnsi="Arial" w:cs="Times New Roman"/>
      <w:sz w:val="12"/>
      <w:szCs w:val="20"/>
      <w:lang w:eastAsia="ru-RU"/>
    </w:rPr>
  </w:style>
  <w:style w:type="paragraph" w:customStyle="1" w:styleId="15">
    <w:name w:val="Обычный1"/>
    <w:rsid w:val="00C902ED"/>
    <w:pPr>
      <w:widowControl w:val="0"/>
      <w:snapToGrid w:val="0"/>
      <w:spacing w:before="240" w:after="0" w:line="240" w:lineRule="auto"/>
      <w:ind w:firstLine="80"/>
    </w:pPr>
    <w:rPr>
      <w:rFonts w:ascii="Arial" w:eastAsia="Times New Roman" w:hAnsi="Arial" w:cs="Times New Roman"/>
      <w:sz w:val="24"/>
      <w:szCs w:val="20"/>
      <w:lang w:eastAsia="ru-RU"/>
    </w:rPr>
  </w:style>
  <w:style w:type="paragraph" w:customStyle="1" w:styleId="111">
    <w:name w:val="Заголовок 11"/>
    <w:basedOn w:val="15"/>
    <w:next w:val="15"/>
    <w:rsid w:val="00C902ED"/>
    <w:pPr>
      <w:keepNext/>
      <w:snapToGrid/>
      <w:spacing w:before="0"/>
      <w:ind w:firstLine="0"/>
      <w:jc w:val="center"/>
      <w:outlineLvl w:val="0"/>
    </w:pPr>
    <w:rPr>
      <w:rFonts w:ascii="Times New Roman" w:hAnsi="Times New Roman"/>
      <w:b/>
      <w:sz w:val="28"/>
    </w:rPr>
  </w:style>
  <w:style w:type="paragraph" w:customStyle="1" w:styleId="16">
    <w:name w:val="Основной текст1"/>
    <w:basedOn w:val="15"/>
    <w:rsid w:val="00C902ED"/>
    <w:pPr>
      <w:widowControl/>
      <w:snapToGrid/>
      <w:spacing w:before="0"/>
      <w:ind w:firstLine="0"/>
    </w:pPr>
    <w:rPr>
      <w:rFonts w:ascii="Times New Roman" w:hAnsi="Times New Roman"/>
      <w:sz w:val="20"/>
    </w:rPr>
  </w:style>
  <w:style w:type="paragraph" w:customStyle="1" w:styleId="311">
    <w:name w:val="Основной текст с отступом 31"/>
    <w:basedOn w:val="15"/>
    <w:rsid w:val="00C902ED"/>
    <w:pPr>
      <w:widowControl/>
      <w:snapToGrid/>
      <w:spacing w:before="0"/>
      <w:ind w:firstLine="851"/>
      <w:jc w:val="both"/>
    </w:pPr>
    <w:rPr>
      <w:rFonts w:ascii="Times New Roman" w:hAnsi="Times New Roman"/>
      <w:b/>
      <w:sz w:val="28"/>
    </w:rPr>
  </w:style>
  <w:style w:type="paragraph" w:customStyle="1" w:styleId="17">
    <w:name w:val="Верхний колонтитул1"/>
    <w:basedOn w:val="15"/>
    <w:rsid w:val="00C902ED"/>
    <w:pPr>
      <w:widowControl/>
      <w:tabs>
        <w:tab w:val="center" w:pos="4153"/>
        <w:tab w:val="right" w:pos="8306"/>
      </w:tabs>
      <w:snapToGrid/>
      <w:spacing w:before="0"/>
      <w:ind w:firstLine="0"/>
    </w:pPr>
    <w:rPr>
      <w:rFonts w:ascii="Times New Roman" w:hAnsi="Times New Roman"/>
      <w:sz w:val="20"/>
      <w:lang w:val="ru-RU"/>
    </w:rPr>
  </w:style>
  <w:style w:type="paragraph" w:customStyle="1" w:styleId="xl24">
    <w:name w:val="xl24"/>
    <w:basedOn w:val="a"/>
    <w:rsid w:val="00C902E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afe">
    <w:name w:val="Знак Знак Знак"/>
    <w:basedOn w:val="a"/>
    <w:rsid w:val="00C902ED"/>
    <w:pPr>
      <w:tabs>
        <w:tab w:val="num" w:pos="360"/>
      </w:tabs>
      <w:spacing w:after="160" w:line="240" w:lineRule="exact"/>
    </w:pPr>
    <w:rPr>
      <w:rFonts w:ascii="Verdana" w:hAnsi="Verdana"/>
      <w:lang w:val="en-US" w:eastAsia="en-US"/>
    </w:rPr>
  </w:style>
  <w:style w:type="paragraph" w:customStyle="1" w:styleId="aff">
    <w:name w:val="Знак Знак"/>
    <w:basedOn w:val="a"/>
    <w:rsid w:val="00C902ED"/>
    <w:rPr>
      <w:rFonts w:ascii="Verdana" w:hAnsi="Verdana"/>
      <w:sz w:val="20"/>
      <w:szCs w:val="20"/>
      <w:lang w:val="en-US" w:eastAsia="en-US"/>
    </w:rPr>
  </w:style>
  <w:style w:type="paragraph" w:customStyle="1" w:styleId="18">
    <w:name w:val="Знак Знак1"/>
    <w:basedOn w:val="a"/>
    <w:rsid w:val="00C902ED"/>
    <w:rPr>
      <w:rFonts w:ascii="Verdana" w:hAnsi="Verdana" w:cs="Verdana"/>
      <w:sz w:val="20"/>
      <w:szCs w:val="20"/>
      <w:lang w:val="en-US" w:eastAsia="en-US"/>
    </w:rPr>
  </w:style>
  <w:style w:type="paragraph" w:customStyle="1" w:styleId="19">
    <w:name w:val="Знак Знак1 Знак"/>
    <w:basedOn w:val="a"/>
    <w:rsid w:val="00C902ED"/>
    <w:rPr>
      <w:rFonts w:ascii="Verdana" w:hAnsi="Verdana"/>
      <w:sz w:val="20"/>
      <w:szCs w:val="20"/>
      <w:lang w:val="en-US" w:eastAsia="en-US"/>
    </w:rPr>
  </w:style>
  <w:style w:type="paragraph" w:customStyle="1" w:styleId="aff0">
    <w:name w:val="Знак"/>
    <w:basedOn w:val="a"/>
    <w:rsid w:val="00C902ED"/>
    <w:rPr>
      <w:rFonts w:ascii="Verdana" w:hAnsi="Verdana"/>
      <w:sz w:val="20"/>
      <w:szCs w:val="20"/>
      <w:lang w:val="en-US"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w:basedOn w:val="a"/>
    <w:rsid w:val="00C902ED"/>
    <w:rPr>
      <w:rFonts w:ascii="Verdana" w:hAnsi="Verdana"/>
      <w:sz w:val="20"/>
      <w:szCs w:val="20"/>
      <w:lang w:val="en-US" w:eastAsia="en-US"/>
    </w:rPr>
  </w:style>
  <w:style w:type="paragraph" w:customStyle="1" w:styleId="25">
    <w:name w:val="Основной текст2"/>
    <w:basedOn w:val="a"/>
    <w:rsid w:val="00C902ED"/>
    <w:pPr>
      <w:shd w:val="clear" w:color="auto" w:fill="FFFFFF"/>
      <w:spacing w:before="60" w:line="263" w:lineRule="exact"/>
      <w:jc w:val="both"/>
    </w:pPr>
    <w:rPr>
      <w:sz w:val="22"/>
      <w:szCs w:val="22"/>
    </w:rPr>
  </w:style>
  <w:style w:type="character" w:customStyle="1" w:styleId="BodyTextIndentChar">
    <w:name w:val="Body Text Indent Char"/>
    <w:link w:val="1b"/>
    <w:semiHidden/>
    <w:locked/>
    <w:rsid w:val="00C902ED"/>
    <w:rPr>
      <w:rFonts w:ascii="Arial" w:eastAsia="Calibri" w:hAnsi="Arial" w:cs="Arial"/>
      <w:sz w:val="24"/>
      <w:szCs w:val="24"/>
      <w:lang w:eastAsia="ru-RU"/>
    </w:rPr>
  </w:style>
  <w:style w:type="paragraph" w:customStyle="1" w:styleId="1b">
    <w:name w:val="Основной текст с отступом1"/>
    <w:basedOn w:val="a"/>
    <w:link w:val="BodyTextIndentChar"/>
    <w:semiHidden/>
    <w:rsid w:val="00C902ED"/>
    <w:pPr>
      <w:widowControl w:val="0"/>
      <w:autoSpaceDE w:val="0"/>
      <w:autoSpaceDN w:val="0"/>
      <w:adjustRightInd w:val="0"/>
      <w:ind w:left="80" w:firstLine="460"/>
      <w:jc w:val="both"/>
    </w:pPr>
    <w:rPr>
      <w:rFonts w:ascii="Arial" w:eastAsia="Calibri" w:hAnsi="Arial" w:cs="Arial"/>
      <w:lang w:val="uk-UA"/>
    </w:rPr>
  </w:style>
  <w:style w:type="paragraph" w:customStyle="1" w:styleId="1c">
    <w:name w:val="Знак Знак1 Знак Знак Знак Знак Знак Знак Знак Знак Знак Знак Знак Знак Знак Знак Знак Знак Знак Знак Знак Знак Знак Знак Знак Знак Знак"/>
    <w:basedOn w:val="a"/>
    <w:rsid w:val="00C902ED"/>
    <w:rPr>
      <w:rFonts w:ascii="Verdana" w:hAnsi="Verdana"/>
      <w:sz w:val="20"/>
      <w:szCs w:val="20"/>
      <w:lang w:val="en-US" w:eastAsia="en-US"/>
    </w:rPr>
  </w:style>
  <w:style w:type="paragraph" w:customStyle="1" w:styleId="StyleNormal">
    <w:name w:val="StyleNormal"/>
    <w:rsid w:val="00C902ED"/>
    <w:pPr>
      <w:spacing w:after="0" w:line="220" w:lineRule="exact"/>
    </w:pPr>
    <w:rPr>
      <w:rFonts w:ascii="Times New Roman" w:eastAsia="Times New Roman" w:hAnsi="Times New Roman" w:cs="Times New Roman"/>
      <w:sz w:val="20"/>
      <w:szCs w:val="20"/>
      <w:lang w:eastAsia="ru-RU"/>
    </w:rPr>
  </w:style>
  <w:style w:type="paragraph" w:customStyle="1" w:styleId="StyleWisnow">
    <w:name w:val="StyleWisnow"/>
    <w:basedOn w:val="StyleNormal"/>
    <w:rsid w:val="00C902ED"/>
    <w:rPr>
      <w:sz w:val="18"/>
    </w:rPr>
  </w:style>
  <w:style w:type="paragraph" w:customStyle="1" w:styleId="aff1">
    <w:name w:val="Нормальний текст"/>
    <w:basedOn w:val="a"/>
    <w:rsid w:val="00C902ED"/>
    <w:pPr>
      <w:spacing w:before="120"/>
      <w:ind w:firstLine="567"/>
    </w:pPr>
    <w:rPr>
      <w:rFonts w:ascii="Antiqua" w:hAnsi="Antiqua"/>
      <w:sz w:val="26"/>
      <w:szCs w:val="20"/>
      <w:lang w:val="uk-UA"/>
    </w:rPr>
  </w:style>
  <w:style w:type="paragraph" w:customStyle="1" w:styleId="ShapkaDocumentu">
    <w:name w:val="Shapka Documentu"/>
    <w:basedOn w:val="a"/>
    <w:rsid w:val="00C902ED"/>
    <w:pPr>
      <w:keepNext/>
      <w:keepLines/>
      <w:spacing w:after="240"/>
      <w:ind w:left="3969"/>
      <w:jc w:val="center"/>
    </w:pPr>
    <w:rPr>
      <w:rFonts w:ascii="Antiqua" w:hAnsi="Antiqua"/>
      <w:sz w:val="26"/>
      <w:szCs w:val="20"/>
      <w:lang w:val="uk-UA"/>
    </w:rPr>
  </w:style>
  <w:style w:type="paragraph" w:customStyle="1" w:styleId="StyleStorinka">
    <w:name w:val="StyleStorinka"/>
    <w:basedOn w:val="StyleNormal"/>
    <w:rsid w:val="00C902ED"/>
    <w:pPr>
      <w:jc w:val="right"/>
    </w:pPr>
    <w:rPr>
      <w:sz w:val="18"/>
    </w:rPr>
  </w:style>
  <w:style w:type="character" w:customStyle="1" w:styleId="StyleAwt">
    <w:name w:val="StyleAwt Знак"/>
    <w:link w:val="StyleAwt0"/>
    <w:locked/>
    <w:rsid w:val="00C902ED"/>
    <w:rPr>
      <w:b/>
      <w:i/>
      <w:sz w:val="18"/>
      <w:u w:val="single"/>
      <w:lang w:eastAsia="ru-RU"/>
    </w:rPr>
  </w:style>
  <w:style w:type="paragraph" w:customStyle="1" w:styleId="StyleAwt0">
    <w:name w:val="StyleAwt"/>
    <w:basedOn w:val="StyleNormal"/>
    <w:link w:val="StyleAwt"/>
    <w:rsid w:val="00C902ED"/>
    <w:rPr>
      <w:rFonts w:asciiTheme="minorHAnsi" w:eastAsiaTheme="minorHAnsi" w:hAnsiTheme="minorHAnsi" w:cstheme="minorBidi"/>
      <w:b/>
      <w:i/>
      <w:sz w:val="18"/>
      <w:szCs w:val="22"/>
      <w:u w:val="single"/>
    </w:rPr>
  </w:style>
  <w:style w:type="paragraph" w:customStyle="1" w:styleId="StyleZakonu">
    <w:name w:val="StyleZakonu"/>
    <w:basedOn w:val="a"/>
    <w:rsid w:val="00C902ED"/>
    <w:pPr>
      <w:spacing w:after="60" w:line="220" w:lineRule="exact"/>
      <w:ind w:firstLine="284"/>
      <w:jc w:val="both"/>
    </w:pPr>
    <w:rPr>
      <w:sz w:val="20"/>
      <w:szCs w:val="20"/>
      <w:lang w:val="uk-UA"/>
    </w:rPr>
  </w:style>
  <w:style w:type="paragraph" w:customStyle="1" w:styleId="212">
    <w:name w:val="Основной текст с отступом 21"/>
    <w:basedOn w:val="a"/>
    <w:rsid w:val="00C902ED"/>
    <w:pPr>
      <w:suppressAutoHyphens/>
      <w:ind w:firstLine="720"/>
      <w:jc w:val="both"/>
    </w:pPr>
    <w:rPr>
      <w:sz w:val="28"/>
      <w:szCs w:val="20"/>
      <w:lang w:val="uk-UA" w:eastAsia="ar-SA"/>
    </w:rPr>
  </w:style>
  <w:style w:type="paragraph" w:customStyle="1" w:styleId="aff2">
    <w:name w:val="Абзац списку"/>
    <w:basedOn w:val="a"/>
    <w:rsid w:val="00C902ED"/>
    <w:pPr>
      <w:ind w:left="720"/>
      <w:contextualSpacing/>
    </w:pPr>
  </w:style>
  <w:style w:type="paragraph" w:customStyle="1" w:styleId="112">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w:basedOn w:val="a"/>
    <w:rsid w:val="00C902ED"/>
    <w:rPr>
      <w:rFonts w:ascii="Verdana" w:hAnsi="Verdana"/>
      <w:sz w:val="20"/>
      <w:szCs w:val="20"/>
      <w:lang w:val="en-US" w:eastAsia="en-US"/>
    </w:rPr>
  </w:style>
  <w:style w:type="paragraph" w:customStyle="1" w:styleId="26">
    <w:name w:val="Абзац списка2"/>
    <w:basedOn w:val="a"/>
    <w:rsid w:val="00C902ED"/>
    <w:pPr>
      <w:ind w:left="720"/>
    </w:pPr>
  </w:style>
  <w:style w:type="paragraph" w:customStyle="1" w:styleId="1d">
    <w:name w:val="Знак Знак1 Знак Знак Знак Знак Знак Знак Знак Знак Знак Знак"/>
    <w:basedOn w:val="a"/>
    <w:rsid w:val="00C902ED"/>
    <w:rPr>
      <w:rFonts w:ascii="Verdana" w:hAnsi="Verdana"/>
      <w:sz w:val="20"/>
      <w:szCs w:val="20"/>
      <w:lang w:val="en-US" w:eastAsia="en-US"/>
    </w:rPr>
  </w:style>
  <w:style w:type="paragraph" w:customStyle="1" w:styleId="1e">
    <w:name w:val="Знак Знак1 Знак Знак Знак Знак Знак Знак Знак Знак Знак Знак Знак Знак Знак Знак Знак Знак Знак Знак Знак"/>
    <w:basedOn w:val="a"/>
    <w:rsid w:val="00C902ED"/>
    <w:rPr>
      <w:rFonts w:ascii="Verdana" w:hAnsi="Verdana"/>
      <w:sz w:val="20"/>
      <w:szCs w:val="20"/>
      <w:lang w:val="en-US" w:eastAsia="en-US"/>
    </w:rPr>
  </w:style>
  <w:style w:type="paragraph" w:customStyle="1" w:styleId="DorName">
    <w:name w:val="Dor_Name"/>
    <w:basedOn w:val="a"/>
    <w:rsid w:val="00C902ED"/>
    <w:pPr>
      <w:overflowPunct w:val="0"/>
      <w:autoSpaceDE w:val="0"/>
      <w:autoSpaceDN w:val="0"/>
      <w:adjustRightInd w:val="0"/>
      <w:jc w:val="center"/>
    </w:pPr>
    <w:rPr>
      <w:b/>
      <w:color w:val="000080"/>
      <w:sz w:val="30"/>
      <w:szCs w:val="20"/>
      <w:lang w:val="uk-UA" w:eastAsia="uk-UA"/>
    </w:rPr>
  </w:style>
  <w:style w:type="paragraph" w:customStyle="1" w:styleId="aff3">
    <w:name w:val="Знак Знак Знак Знак Знак Знак Знак Знак Знак Знак Знак Знак Знак Знак"/>
    <w:basedOn w:val="a"/>
    <w:rsid w:val="00C902ED"/>
    <w:rPr>
      <w:rFonts w:ascii="Verdana" w:hAnsi="Verdana"/>
      <w:sz w:val="20"/>
      <w:szCs w:val="20"/>
      <w:lang w:val="en-US" w:eastAsia="en-US"/>
    </w:rPr>
  </w:style>
  <w:style w:type="paragraph" w:customStyle="1" w:styleId="aff4">
    <w:name w:val="Знак Знак Знак Знак Знак Знак"/>
    <w:basedOn w:val="a"/>
    <w:rsid w:val="00C902ED"/>
    <w:rPr>
      <w:rFonts w:ascii="Verdana" w:hAnsi="Verdana" w:cs="Verdana"/>
      <w:sz w:val="20"/>
      <w:szCs w:val="20"/>
      <w:lang w:val="en-US" w:eastAsia="en-US"/>
    </w:rPr>
  </w:style>
  <w:style w:type="character" w:customStyle="1" w:styleId="aff5">
    <w:name w:val="Печатная машинка"/>
    <w:rsid w:val="00C902ED"/>
    <w:rPr>
      <w:rFonts w:ascii="Courier New" w:hAnsi="Courier New" w:cs="Courier New" w:hint="default"/>
      <w:sz w:val="20"/>
    </w:rPr>
  </w:style>
  <w:style w:type="character" w:customStyle="1" w:styleId="1f">
    <w:name w:val="Основной текст1"/>
    <w:rsid w:val="00C902ED"/>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apple-style-span">
    <w:name w:val="apple-style-span"/>
    <w:basedOn w:val="a0"/>
    <w:rsid w:val="00C902ED"/>
  </w:style>
  <w:style w:type="character" w:customStyle="1" w:styleId="kwrd">
    <w:name w:val="kwrd"/>
    <w:basedOn w:val="a0"/>
    <w:rsid w:val="00C902ED"/>
  </w:style>
  <w:style w:type="character" w:customStyle="1" w:styleId="apple-converted-space">
    <w:name w:val="apple-converted-space"/>
    <w:rsid w:val="00C902ED"/>
  </w:style>
  <w:style w:type="character" w:styleId="aff6">
    <w:name w:val="Emphasis"/>
    <w:uiPriority w:val="20"/>
    <w:qFormat/>
    <w:rsid w:val="00C902ED"/>
    <w:rPr>
      <w:i/>
      <w:iCs/>
    </w:rPr>
  </w:style>
  <w:style w:type="table" w:styleId="aff7">
    <w:name w:val="Table Grid"/>
    <w:basedOn w:val="a1"/>
    <w:uiPriority w:val="59"/>
    <w:rsid w:val="00C902ED"/>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f0">
    <w:name w:val="Нет списка1"/>
    <w:next w:val="a2"/>
    <w:uiPriority w:val="99"/>
    <w:semiHidden/>
    <w:rsid w:val="00C902ED"/>
  </w:style>
  <w:style w:type="paragraph" w:customStyle="1" w:styleId="1f1">
    <w:name w:val="Знак Знак1 Знак Знак Знак Знак Знак Знак Знак Знак Знак Знак Знак Знак Знак Знак Знак Знак"/>
    <w:basedOn w:val="a"/>
    <w:rsid w:val="00C902ED"/>
    <w:rPr>
      <w:rFonts w:ascii="Verdana" w:hAnsi="Verdana"/>
      <w:sz w:val="20"/>
      <w:szCs w:val="20"/>
      <w:lang w:val="en-US" w:eastAsia="en-US"/>
    </w:rPr>
  </w:style>
  <w:style w:type="paragraph" w:customStyle="1" w:styleId="1f2">
    <w:name w:val="Знак Знак1 Знак Знак Знак Знак Знак Знак Знак Знак Знак Знак"/>
    <w:basedOn w:val="a"/>
    <w:rsid w:val="00C902ED"/>
    <w:rPr>
      <w:rFonts w:ascii="Verdana" w:hAnsi="Verdana"/>
      <w:sz w:val="20"/>
      <w:szCs w:val="20"/>
      <w:lang w:val="en-US" w:eastAsia="en-US"/>
    </w:rPr>
  </w:style>
  <w:style w:type="character" w:customStyle="1" w:styleId="FontStyle12">
    <w:name w:val="Font Style12"/>
    <w:rsid w:val="00C902ED"/>
    <w:rPr>
      <w:rFonts w:ascii="Times New Roman" w:hAnsi="Times New Roman" w:cs="Times New Roman"/>
      <w:sz w:val="24"/>
      <w:szCs w:val="24"/>
    </w:rPr>
  </w:style>
  <w:style w:type="character" w:customStyle="1" w:styleId="FontStyle13">
    <w:name w:val="Font Style13"/>
    <w:rsid w:val="00C902ED"/>
    <w:rPr>
      <w:rFonts w:ascii="Times New Roman" w:hAnsi="Times New Roman" w:cs="Times New Roman"/>
      <w:b/>
      <w:bCs/>
      <w:sz w:val="24"/>
      <w:szCs w:val="24"/>
    </w:rPr>
  </w:style>
  <w:style w:type="paragraph" w:customStyle="1" w:styleId="Style1">
    <w:name w:val="Style1"/>
    <w:basedOn w:val="a"/>
    <w:rsid w:val="00C902ED"/>
    <w:pPr>
      <w:widowControl w:val="0"/>
      <w:suppressAutoHyphens/>
      <w:autoSpaceDE w:val="0"/>
      <w:spacing w:line="322" w:lineRule="exact"/>
      <w:ind w:firstLine="2496"/>
    </w:pPr>
    <w:rPr>
      <w:lang w:val="uk-UA" w:eastAsia="zh-CN"/>
    </w:rPr>
  </w:style>
  <w:style w:type="paragraph" w:customStyle="1" w:styleId="Style3">
    <w:name w:val="Style3"/>
    <w:basedOn w:val="a"/>
    <w:uiPriority w:val="99"/>
    <w:rsid w:val="00C902ED"/>
    <w:pPr>
      <w:widowControl w:val="0"/>
      <w:suppressAutoHyphens/>
      <w:autoSpaceDE w:val="0"/>
      <w:spacing w:line="346" w:lineRule="exact"/>
      <w:ind w:firstLine="706"/>
    </w:pPr>
    <w:rPr>
      <w:lang w:val="uk-UA" w:eastAsia="zh-CN"/>
    </w:rPr>
  </w:style>
  <w:style w:type="paragraph" w:customStyle="1" w:styleId="Style4">
    <w:name w:val="Style4"/>
    <w:basedOn w:val="a"/>
    <w:uiPriority w:val="99"/>
    <w:rsid w:val="00C902ED"/>
    <w:pPr>
      <w:widowControl w:val="0"/>
      <w:suppressAutoHyphens/>
      <w:autoSpaceDE w:val="0"/>
      <w:spacing w:line="325" w:lineRule="exact"/>
      <w:ind w:firstLine="898"/>
      <w:jc w:val="both"/>
    </w:pPr>
    <w:rPr>
      <w:lang w:val="uk-UA" w:eastAsia="zh-CN"/>
    </w:rPr>
  </w:style>
  <w:style w:type="character" w:customStyle="1" w:styleId="WW8Num1z0">
    <w:name w:val="WW8Num1z0"/>
    <w:rsid w:val="00C902ED"/>
  </w:style>
  <w:style w:type="character" w:customStyle="1" w:styleId="WW8Num1z1">
    <w:name w:val="WW8Num1z1"/>
    <w:rsid w:val="00C902ED"/>
  </w:style>
  <w:style w:type="character" w:customStyle="1" w:styleId="WW8Num1z2">
    <w:name w:val="WW8Num1z2"/>
    <w:rsid w:val="00C902ED"/>
  </w:style>
  <w:style w:type="character" w:customStyle="1" w:styleId="WW8Num1z3">
    <w:name w:val="WW8Num1z3"/>
    <w:rsid w:val="00C902ED"/>
  </w:style>
  <w:style w:type="character" w:customStyle="1" w:styleId="WW8Num1z4">
    <w:name w:val="WW8Num1z4"/>
    <w:rsid w:val="00C902ED"/>
  </w:style>
  <w:style w:type="character" w:customStyle="1" w:styleId="WW8Num1z5">
    <w:name w:val="WW8Num1z5"/>
    <w:rsid w:val="00C902ED"/>
  </w:style>
  <w:style w:type="character" w:customStyle="1" w:styleId="WW8Num1z6">
    <w:name w:val="WW8Num1z6"/>
    <w:rsid w:val="00C902ED"/>
  </w:style>
  <w:style w:type="character" w:customStyle="1" w:styleId="WW8Num1z7">
    <w:name w:val="WW8Num1z7"/>
    <w:rsid w:val="00C902ED"/>
  </w:style>
  <w:style w:type="character" w:customStyle="1" w:styleId="WW8Num1z8">
    <w:name w:val="WW8Num1z8"/>
    <w:rsid w:val="00C902ED"/>
  </w:style>
  <w:style w:type="character" w:customStyle="1" w:styleId="WW8Num2z0">
    <w:name w:val="WW8Num2z0"/>
    <w:rsid w:val="00C902ED"/>
  </w:style>
  <w:style w:type="character" w:customStyle="1" w:styleId="WW8Num2z1">
    <w:name w:val="WW8Num2z1"/>
    <w:rsid w:val="00C902ED"/>
  </w:style>
  <w:style w:type="character" w:customStyle="1" w:styleId="WW8Num2z2">
    <w:name w:val="WW8Num2z2"/>
    <w:rsid w:val="00C902ED"/>
  </w:style>
  <w:style w:type="character" w:customStyle="1" w:styleId="WW8Num2z3">
    <w:name w:val="WW8Num2z3"/>
    <w:rsid w:val="00C902ED"/>
  </w:style>
  <w:style w:type="character" w:customStyle="1" w:styleId="WW8Num2z4">
    <w:name w:val="WW8Num2z4"/>
    <w:rsid w:val="00C902ED"/>
  </w:style>
  <w:style w:type="character" w:customStyle="1" w:styleId="WW8Num2z5">
    <w:name w:val="WW8Num2z5"/>
    <w:rsid w:val="00C902ED"/>
  </w:style>
  <w:style w:type="character" w:customStyle="1" w:styleId="WW8Num2z6">
    <w:name w:val="WW8Num2z6"/>
    <w:rsid w:val="00C902ED"/>
  </w:style>
  <w:style w:type="character" w:customStyle="1" w:styleId="WW8Num2z7">
    <w:name w:val="WW8Num2z7"/>
    <w:rsid w:val="00C902ED"/>
  </w:style>
  <w:style w:type="character" w:customStyle="1" w:styleId="WW8Num2z8">
    <w:name w:val="WW8Num2z8"/>
    <w:rsid w:val="00C902ED"/>
  </w:style>
  <w:style w:type="character" w:customStyle="1" w:styleId="WW8Num3z0">
    <w:name w:val="WW8Num3z0"/>
    <w:rsid w:val="00C902ED"/>
    <w:rPr>
      <w:rFonts w:ascii="Symbol" w:hAnsi="Symbol" w:cs="OpenSymbol"/>
      <w:sz w:val="28"/>
      <w:szCs w:val="28"/>
      <w:lang w:val="uk-UA"/>
    </w:rPr>
  </w:style>
  <w:style w:type="character" w:customStyle="1" w:styleId="WW8Num3z1">
    <w:name w:val="WW8Num3z1"/>
    <w:rsid w:val="00C902ED"/>
    <w:rPr>
      <w:rFonts w:ascii="OpenSymbol" w:hAnsi="OpenSymbol" w:cs="OpenSymbol"/>
    </w:rPr>
  </w:style>
  <w:style w:type="character" w:customStyle="1" w:styleId="51">
    <w:name w:val="Основной шрифт абзаца5"/>
    <w:rsid w:val="00C902ED"/>
  </w:style>
  <w:style w:type="character" w:customStyle="1" w:styleId="WW8Num4z0">
    <w:name w:val="WW8Num4z0"/>
    <w:rsid w:val="00C902ED"/>
    <w:rPr>
      <w:rFonts w:ascii="Symbol" w:hAnsi="Symbol" w:cs="OpenSymbol"/>
      <w:sz w:val="28"/>
      <w:szCs w:val="28"/>
      <w:lang w:val="uk-UA"/>
    </w:rPr>
  </w:style>
  <w:style w:type="character" w:customStyle="1" w:styleId="WW8Num4z1">
    <w:name w:val="WW8Num4z1"/>
    <w:rsid w:val="00C902ED"/>
    <w:rPr>
      <w:rFonts w:ascii="OpenSymbol" w:hAnsi="OpenSymbol" w:cs="OpenSymbol"/>
    </w:rPr>
  </w:style>
  <w:style w:type="character" w:customStyle="1" w:styleId="WW8Num5z0">
    <w:name w:val="WW8Num5z0"/>
    <w:rsid w:val="00C902ED"/>
    <w:rPr>
      <w:rFonts w:ascii="Symbol" w:hAnsi="Symbol" w:cs="OpenSymbol"/>
      <w:sz w:val="22"/>
      <w:szCs w:val="22"/>
      <w:shd w:val="clear" w:color="auto" w:fill="auto"/>
      <w:lang w:val="uk-UA" w:eastAsia="zh-CN" w:bidi="hi-IN"/>
    </w:rPr>
  </w:style>
  <w:style w:type="character" w:customStyle="1" w:styleId="WW8Num5z1">
    <w:name w:val="WW8Num5z1"/>
    <w:rsid w:val="00C902ED"/>
    <w:rPr>
      <w:rFonts w:ascii="OpenSymbol" w:hAnsi="OpenSymbol" w:cs="OpenSymbol"/>
    </w:rPr>
  </w:style>
  <w:style w:type="character" w:customStyle="1" w:styleId="WW8Num6z0">
    <w:name w:val="WW8Num6z0"/>
    <w:rsid w:val="00C902ED"/>
    <w:rPr>
      <w:rFonts w:ascii="Symbol" w:hAnsi="Symbol" w:cs="OpenSymbol"/>
      <w:sz w:val="28"/>
      <w:szCs w:val="28"/>
      <w:lang w:val="uk-UA"/>
    </w:rPr>
  </w:style>
  <w:style w:type="character" w:customStyle="1" w:styleId="WW8Num6z1">
    <w:name w:val="WW8Num6z1"/>
    <w:rsid w:val="00C902ED"/>
    <w:rPr>
      <w:rFonts w:ascii="OpenSymbol" w:hAnsi="OpenSymbol" w:cs="OpenSymbol"/>
    </w:rPr>
  </w:style>
  <w:style w:type="character" w:customStyle="1" w:styleId="WW8Num7z0">
    <w:name w:val="WW8Num7z0"/>
    <w:rsid w:val="00C902ED"/>
    <w:rPr>
      <w:rFonts w:ascii="Symbol" w:hAnsi="Symbol" w:cs="Symbol"/>
    </w:rPr>
  </w:style>
  <w:style w:type="character" w:customStyle="1" w:styleId="WW8Num7z1">
    <w:name w:val="WW8Num7z1"/>
    <w:rsid w:val="00C902ED"/>
    <w:rPr>
      <w:rFonts w:ascii="Courier New" w:hAnsi="Courier New" w:cs="Courier New"/>
    </w:rPr>
  </w:style>
  <w:style w:type="character" w:customStyle="1" w:styleId="WW8Num7z2">
    <w:name w:val="WW8Num7z2"/>
    <w:rsid w:val="00C902ED"/>
    <w:rPr>
      <w:rFonts w:ascii="Wingdings" w:hAnsi="Wingdings" w:cs="Wingdings"/>
    </w:rPr>
  </w:style>
  <w:style w:type="character" w:customStyle="1" w:styleId="WW8Num8z0">
    <w:name w:val="WW8Num8z0"/>
    <w:rsid w:val="00C902ED"/>
    <w:rPr>
      <w:rFonts w:ascii="Symbol" w:hAnsi="Symbol" w:cs="Symbol"/>
      <w:sz w:val="28"/>
      <w:szCs w:val="28"/>
      <w:lang w:val="uk-UA"/>
    </w:rPr>
  </w:style>
  <w:style w:type="character" w:customStyle="1" w:styleId="WW8Num8z1">
    <w:name w:val="WW8Num8z1"/>
    <w:rsid w:val="00C902ED"/>
    <w:rPr>
      <w:rFonts w:ascii="Courier New" w:hAnsi="Courier New" w:cs="Courier New"/>
    </w:rPr>
  </w:style>
  <w:style w:type="character" w:customStyle="1" w:styleId="WW8Num8z2">
    <w:name w:val="WW8Num8z2"/>
    <w:rsid w:val="00C902ED"/>
    <w:rPr>
      <w:rFonts w:ascii="Wingdings" w:hAnsi="Wingdings" w:cs="Wingdings"/>
    </w:rPr>
  </w:style>
  <w:style w:type="character" w:customStyle="1" w:styleId="WW8Num9z0">
    <w:name w:val="WW8Num9z0"/>
    <w:rsid w:val="00C902ED"/>
    <w:rPr>
      <w:rFonts w:ascii="Symbol" w:hAnsi="Symbol" w:cs="Symbol"/>
      <w:sz w:val="28"/>
      <w:szCs w:val="28"/>
      <w:lang w:val="uk-UA"/>
    </w:rPr>
  </w:style>
  <w:style w:type="character" w:customStyle="1" w:styleId="WW8Num9z1">
    <w:name w:val="WW8Num9z1"/>
    <w:rsid w:val="00C902ED"/>
    <w:rPr>
      <w:rFonts w:ascii="Courier New" w:hAnsi="Courier New" w:cs="Courier New"/>
    </w:rPr>
  </w:style>
  <w:style w:type="character" w:customStyle="1" w:styleId="WW8Num9z2">
    <w:name w:val="WW8Num9z2"/>
    <w:rsid w:val="00C902ED"/>
    <w:rPr>
      <w:rFonts w:ascii="Wingdings" w:hAnsi="Wingdings" w:cs="Wingdings"/>
    </w:rPr>
  </w:style>
  <w:style w:type="character" w:customStyle="1" w:styleId="41">
    <w:name w:val="Основной шрифт абзаца4"/>
    <w:rsid w:val="00C902ED"/>
  </w:style>
  <w:style w:type="character" w:customStyle="1" w:styleId="35">
    <w:name w:val="Основной шрифт абзаца3"/>
    <w:rsid w:val="00C902ED"/>
  </w:style>
  <w:style w:type="character" w:customStyle="1" w:styleId="WW8Num5z2">
    <w:name w:val="WW8Num5z2"/>
    <w:rsid w:val="00C902ED"/>
  </w:style>
  <w:style w:type="character" w:customStyle="1" w:styleId="WW8Num5z3">
    <w:name w:val="WW8Num5z3"/>
    <w:rsid w:val="00C902ED"/>
  </w:style>
  <w:style w:type="character" w:customStyle="1" w:styleId="WW8Num5z4">
    <w:name w:val="WW8Num5z4"/>
    <w:rsid w:val="00C902ED"/>
  </w:style>
  <w:style w:type="character" w:customStyle="1" w:styleId="WW8Num5z5">
    <w:name w:val="WW8Num5z5"/>
    <w:rsid w:val="00C902ED"/>
  </w:style>
  <w:style w:type="character" w:customStyle="1" w:styleId="WW8Num5z6">
    <w:name w:val="WW8Num5z6"/>
    <w:rsid w:val="00C902ED"/>
  </w:style>
  <w:style w:type="character" w:customStyle="1" w:styleId="WW8Num5z7">
    <w:name w:val="WW8Num5z7"/>
    <w:rsid w:val="00C902ED"/>
  </w:style>
  <w:style w:type="character" w:customStyle="1" w:styleId="WW8Num5z8">
    <w:name w:val="WW8Num5z8"/>
    <w:rsid w:val="00C902ED"/>
  </w:style>
  <w:style w:type="character" w:customStyle="1" w:styleId="27">
    <w:name w:val="Основной шрифт абзаца2"/>
    <w:rsid w:val="00C902ED"/>
  </w:style>
  <w:style w:type="character" w:customStyle="1" w:styleId="WW8Num6z2">
    <w:name w:val="WW8Num6z2"/>
    <w:rsid w:val="00C902ED"/>
  </w:style>
  <w:style w:type="character" w:customStyle="1" w:styleId="WW8Num6z3">
    <w:name w:val="WW8Num6z3"/>
    <w:rsid w:val="00C902ED"/>
  </w:style>
  <w:style w:type="character" w:customStyle="1" w:styleId="WW8Num6z4">
    <w:name w:val="WW8Num6z4"/>
    <w:rsid w:val="00C902ED"/>
  </w:style>
  <w:style w:type="character" w:customStyle="1" w:styleId="WW8Num6z5">
    <w:name w:val="WW8Num6z5"/>
    <w:rsid w:val="00C902ED"/>
  </w:style>
  <w:style w:type="character" w:customStyle="1" w:styleId="WW8Num6z6">
    <w:name w:val="WW8Num6z6"/>
    <w:rsid w:val="00C902ED"/>
  </w:style>
  <w:style w:type="character" w:customStyle="1" w:styleId="WW8Num6z7">
    <w:name w:val="WW8Num6z7"/>
    <w:rsid w:val="00C902ED"/>
  </w:style>
  <w:style w:type="character" w:customStyle="1" w:styleId="WW8Num6z8">
    <w:name w:val="WW8Num6z8"/>
    <w:rsid w:val="00C902ED"/>
  </w:style>
  <w:style w:type="character" w:customStyle="1" w:styleId="1f3">
    <w:name w:val="Основной шрифт абзаца1"/>
    <w:rsid w:val="00C902ED"/>
  </w:style>
  <w:style w:type="character" w:customStyle="1" w:styleId="WW8Num8z3">
    <w:name w:val="WW8Num8z3"/>
    <w:rsid w:val="00C902ED"/>
  </w:style>
  <w:style w:type="character" w:customStyle="1" w:styleId="WW8Num8z4">
    <w:name w:val="WW8Num8z4"/>
    <w:rsid w:val="00C902ED"/>
  </w:style>
  <w:style w:type="character" w:customStyle="1" w:styleId="WW8Num8z5">
    <w:name w:val="WW8Num8z5"/>
    <w:rsid w:val="00C902ED"/>
  </w:style>
  <w:style w:type="character" w:customStyle="1" w:styleId="WW8Num8z6">
    <w:name w:val="WW8Num8z6"/>
    <w:rsid w:val="00C902ED"/>
  </w:style>
  <w:style w:type="character" w:customStyle="1" w:styleId="WW8Num8z7">
    <w:name w:val="WW8Num8z7"/>
    <w:rsid w:val="00C902ED"/>
  </w:style>
  <w:style w:type="character" w:customStyle="1" w:styleId="WW8Num8z8">
    <w:name w:val="WW8Num8z8"/>
    <w:rsid w:val="00C902ED"/>
  </w:style>
  <w:style w:type="character" w:customStyle="1" w:styleId="WW8Num7z3">
    <w:name w:val="WW8Num7z3"/>
    <w:rsid w:val="00C902ED"/>
  </w:style>
  <w:style w:type="character" w:customStyle="1" w:styleId="WW8Num7z4">
    <w:name w:val="WW8Num7z4"/>
    <w:rsid w:val="00C902ED"/>
  </w:style>
  <w:style w:type="character" w:customStyle="1" w:styleId="WW8Num7z5">
    <w:name w:val="WW8Num7z5"/>
    <w:rsid w:val="00C902ED"/>
  </w:style>
  <w:style w:type="character" w:customStyle="1" w:styleId="WW8Num7z6">
    <w:name w:val="WW8Num7z6"/>
    <w:rsid w:val="00C902ED"/>
  </w:style>
  <w:style w:type="character" w:customStyle="1" w:styleId="WW8Num7z7">
    <w:name w:val="WW8Num7z7"/>
    <w:rsid w:val="00C902ED"/>
  </w:style>
  <w:style w:type="character" w:customStyle="1" w:styleId="WW8Num7z8">
    <w:name w:val="WW8Num7z8"/>
    <w:rsid w:val="00C902ED"/>
  </w:style>
  <w:style w:type="character" w:customStyle="1" w:styleId="WW8Num4z2">
    <w:name w:val="WW8Num4z2"/>
    <w:rsid w:val="00C902ED"/>
  </w:style>
  <w:style w:type="character" w:customStyle="1" w:styleId="WW8Num4z3">
    <w:name w:val="WW8Num4z3"/>
    <w:rsid w:val="00C902ED"/>
  </w:style>
  <w:style w:type="character" w:customStyle="1" w:styleId="WW8Num4z4">
    <w:name w:val="WW8Num4z4"/>
    <w:rsid w:val="00C902ED"/>
  </w:style>
  <w:style w:type="character" w:customStyle="1" w:styleId="WW8Num4z5">
    <w:name w:val="WW8Num4z5"/>
    <w:rsid w:val="00C902ED"/>
  </w:style>
  <w:style w:type="character" w:customStyle="1" w:styleId="WW8Num4z6">
    <w:name w:val="WW8Num4z6"/>
    <w:rsid w:val="00C902ED"/>
  </w:style>
  <w:style w:type="character" w:customStyle="1" w:styleId="WW8Num4z7">
    <w:name w:val="WW8Num4z7"/>
    <w:rsid w:val="00C902ED"/>
  </w:style>
  <w:style w:type="character" w:customStyle="1" w:styleId="WW8Num4z8">
    <w:name w:val="WW8Num4z8"/>
    <w:rsid w:val="00C902ED"/>
  </w:style>
  <w:style w:type="character" w:customStyle="1" w:styleId="Bullets">
    <w:name w:val="Bullets"/>
    <w:rsid w:val="00C902ED"/>
    <w:rPr>
      <w:rFonts w:ascii="OpenSymbol" w:eastAsia="OpenSymbol" w:hAnsi="OpenSymbol" w:cs="OpenSymbol"/>
    </w:rPr>
  </w:style>
  <w:style w:type="character" w:customStyle="1" w:styleId="NumberingSymbols">
    <w:name w:val="Numbering Symbols"/>
    <w:rsid w:val="00C902ED"/>
  </w:style>
  <w:style w:type="character" w:customStyle="1" w:styleId="aff8">
    <w:name w:val="Маркеры списка"/>
    <w:rsid w:val="00C902ED"/>
    <w:rPr>
      <w:rFonts w:ascii="OpenSymbol" w:eastAsia="OpenSymbol" w:hAnsi="OpenSymbol" w:cs="OpenSymbol"/>
    </w:rPr>
  </w:style>
  <w:style w:type="paragraph" w:customStyle="1" w:styleId="aff9">
    <w:name w:val="Заголовок"/>
    <w:basedOn w:val="a"/>
    <w:next w:val="af3"/>
    <w:rsid w:val="00C902ED"/>
    <w:pPr>
      <w:keepNext/>
      <w:widowControl w:val="0"/>
      <w:snapToGrid w:val="0"/>
      <w:spacing w:before="240" w:after="120"/>
    </w:pPr>
    <w:rPr>
      <w:rFonts w:ascii="Liberation Sans" w:eastAsia="Droid Sans Fallback" w:hAnsi="Liberation Sans" w:cs="FreeSans"/>
      <w:kern w:val="1"/>
      <w:sz w:val="28"/>
      <w:szCs w:val="28"/>
      <w:lang w:val="en-US" w:eastAsia="zh-CN" w:bidi="hi-IN"/>
    </w:rPr>
  </w:style>
  <w:style w:type="paragraph" w:styleId="affa">
    <w:name w:val="List"/>
    <w:basedOn w:val="af3"/>
    <w:rsid w:val="00C902ED"/>
    <w:pPr>
      <w:widowControl w:val="0"/>
      <w:snapToGrid w:val="0"/>
      <w:spacing w:after="140" w:line="288" w:lineRule="auto"/>
    </w:pPr>
    <w:rPr>
      <w:rFonts w:ascii="Liberation Serif" w:eastAsia="Droid Sans" w:hAnsi="Liberation Serif" w:cs="FreeSans"/>
      <w:kern w:val="1"/>
      <w:sz w:val="24"/>
      <w:szCs w:val="24"/>
      <w:lang w:val="en-US" w:eastAsia="zh-CN" w:bidi="hi-IN"/>
    </w:rPr>
  </w:style>
  <w:style w:type="paragraph" w:customStyle="1" w:styleId="42">
    <w:name w:val="Указатель4"/>
    <w:basedOn w:val="a"/>
    <w:rsid w:val="00C902ED"/>
    <w:pPr>
      <w:widowControl w:val="0"/>
      <w:suppressLineNumbers/>
      <w:snapToGrid w:val="0"/>
    </w:pPr>
    <w:rPr>
      <w:rFonts w:ascii="Liberation Serif" w:eastAsia="Droid Sans" w:hAnsi="Liberation Serif" w:cs="FreeSans"/>
      <w:kern w:val="1"/>
      <w:lang w:val="en-US" w:eastAsia="zh-CN" w:bidi="hi-IN"/>
    </w:rPr>
  </w:style>
  <w:style w:type="paragraph" w:customStyle="1" w:styleId="52">
    <w:name w:val="Название объекта5"/>
    <w:basedOn w:val="a"/>
    <w:rsid w:val="00C902ED"/>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36">
    <w:name w:val="Указатель3"/>
    <w:basedOn w:val="a"/>
    <w:rsid w:val="00C902ED"/>
    <w:pPr>
      <w:widowControl w:val="0"/>
      <w:suppressLineNumbers/>
      <w:snapToGrid w:val="0"/>
    </w:pPr>
    <w:rPr>
      <w:rFonts w:ascii="Liberation Serif" w:eastAsia="Droid Sans" w:hAnsi="Liberation Serif" w:cs="FreeSans"/>
      <w:kern w:val="1"/>
      <w:lang w:val="en-US" w:eastAsia="zh-CN" w:bidi="hi-IN"/>
    </w:rPr>
  </w:style>
  <w:style w:type="paragraph" w:customStyle="1" w:styleId="43">
    <w:name w:val="Название объекта4"/>
    <w:basedOn w:val="aff9"/>
    <w:next w:val="af3"/>
    <w:rsid w:val="00C902ED"/>
    <w:pPr>
      <w:jc w:val="center"/>
    </w:pPr>
    <w:rPr>
      <w:b/>
      <w:bCs/>
      <w:sz w:val="56"/>
      <w:szCs w:val="56"/>
    </w:rPr>
  </w:style>
  <w:style w:type="paragraph" w:customStyle="1" w:styleId="28">
    <w:name w:val="Указатель2"/>
    <w:basedOn w:val="a"/>
    <w:rsid w:val="00C902ED"/>
    <w:pPr>
      <w:widowControl w:val="0"/>
      <w:suppressLineNumbers/>
      <w:snapToGrid w:val="0"/>
    </w:pPr>
    <w:rPr>
      <w:rFonts w:ascii="Liberation Serif" w:eastAsia="Droid Sans" w:hAnsi="Liberation Serif" w:cs="FreeSans"/>
      <w:kern w:val="1"/>
      <w:lang w:val="en-US" w:eastAsia="zh-CN" w:bidi="hi-IN"/>
    </w:rPr>
  </w:style>
  <w:style w:type="paragraph" w:customStyle="1" w:styleId="37">
    <w:name w:val="Название объекта3"/>
    <w:basedOn w:val="a"/>
    <w:rsid w:val="00C902ED"/>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1f4">
    <w:name w:val="Указатель1"/>
    <w:basedOn w:val="a"/>
    <w:rsid w:val="00C902ED"/>
    <w:pPr>
      <w:widowControl w:val="0"/>
      <w:suppressLineNumbers/>
      <w:snapToGrid w:val="0"/>
    </w:pPr>
    <w:rPr>
      <w:rFonts w:ascii="Liberation Serif" w:eastAsia="Droid Sans" w:hAnsi="Liberation Serif" w:cs="FreeSans"/>
      <w:kern w:val="1"/>
      <w:lang w:val="en-US" w:eastAsia="zh-CN" w:bidi="hi-IN"/>
    </w:rPr>
  </w:style>
  <w:style w:type="paragraph" w:customStyle="1" w:styleId="Heading">
    <w:name w:val="Heading"/>
    <w:basedOn w:val="a"/>
    <w:next w:val="af3"/>
    <w:rsid w:val="00C902ED"/>
    <w:pPr>
      <w:keepNext/>
      <w:widowControl w:val="0"/>
      <w:snapToGrid w:val="0"/>
      <w:spacing w:before="240" w:after="120"/>
    </w:pPr>
    <w:rPr>
      <w:rFonts w:ascii="Liberation Sans" w:eastAsia="Droid Sans" w:hAnsi="Liberation Sans" w:cs="FreeSans"/>
      <w:kern w:val="1"/>
      <w:sz w:val="28"/>
      <w:szCs w:val="28"/>
      <w:lang w:val="en-US" w:eastAsia="zh-CN" w:bidi="hi-IN"/>
    </w:rPr>
  </w:style>
  <w:style w:type="paragraph" w:customStyle="1" w:styleId="29">
    <w:name w:val="Название объекта2"/>
    <w:basedOn w:val="a"/>
    <w:rsid w:val="00C902ED"/>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Index">
    <w:name w:val="Index"/>
    <w:basedOn w:val="a"/>
    <w:rsid w:val="00C902ED"/>
    <w:pPr>
      <w:widowControl w:val="0"/>
      <w:suppressLineNumbers/>
      <w:snapToGrid w:val="0"/>
    </w:pPr>
    <w:rPr>
      <w:rFonts w:ascii="Liberation Serif" w:eastAsia="Droid Sans" w:hAnsi="Liberation Serif" w:cs="FreeSans"/>
      <w:kern w:val="1"/>
      <w:lang w:val="en-US" w:eastAsia="zh-CN" w:bidi="hi-IN"/>
    </w:rPr>
  </w:style>
  <w:style w:type="paragraph" w:customStyle="1" w:styleId="1f5">
    <w:name w:val="Название объекта1"/>
    <w:basedOn w:val="a"/>
    <w:rsid w:val="00C902ED"/>
    <w:pPr>
      <w:widowControl w:val="0"/>
      <w:suppressLineNumbers/>
      <w:snapToGrid w:val="0"/>
      <w:spacing w:before="120" w:after="120"/>
    </w:pPr>
    <w:rPr>
      <w:rFonts w:ascii="Liberation Serif" w:eastAsia="Droid Sans" w:hAnsi="Liberation Serif" w:cs="FreeSans"/>
      <w:i/>
      <w:iCs/>
      <w:kern w:val="1"/>
      <w:lang w:val="en-US" w:eastAsia="zh-CN" w:bidi="hi-IN"/>
    </w:rPr>
  </w:style>
  <w:style w:type="paragraph" w:customStyle="1" w:styleId="1f6">
    <w:name w:val="Название1"/>
    <w:basedOn w:val="Heading"/>
    <w:next w:val="af3"/>
    <w:rsid w:val="00C902ED"/>
    <w:pPr>
      <w:jc w:val="center"/>
    </w:pPr>
    <w:rPr>
      <w:b/>
      <w:bCs/>
      <w:sz w:val="56"/>
      <w:szCs w:val="56"/>
    </w:rPr>
  </w:style>
  <w:style w:type="paragraph" w:customStyle="1" w:styleId="TableContents">
    <w:name w:val="Table Contents"/>
    <w:basedOn w:val="a"/>
    <w:rsid w:val="00C902ED"/>
    <w:pPr>
      <w:widowControl w:val="0"/>
      <w:suppressLineNumbers/>
      <w:snapToGrid w:val="0"/>
    </w:pPr>
    <w:rPr>
      <w:rFonts w:ascii="Liberation Serif" w:eastAsia="Droid Sans" w:hAnsi="Liberation Serif" w:cs="FreeSans"/>
      <w:kern w:val="1"/>
      <w:lang w:val="en-US" w:eastAsia="zh-CN" w:bidi="hi-IN"/>
    </w:rPr>
  </w:style>
  <w:style w:type="paragraph" w:customStyle="1" w:styleId="TableHeading">
    <w:name w:val="Table Heading"/>
    <w:basedOn w:val="TableContents"/>
    <w:rsid w:val="00C902ED"/>
    <w:pPr>
      <w:jc w:val="center"/>
    </w:pPr>
    <w:rPr>
      <w:b/>
      <w:bCs/>
    </w:rPr>
  </w:style>
  <w:style w:type="paragraph" w:customStyle="1" w:styleId="xfmc1">
    <w:name w:val="xfmc1"/>
    <w:basedOn w:val="a"/>
    <w:rsid w:val="00C902ED"/>
    <w:pPr>
      <w:snapToGrid w:val="0"/>
      <w:spacing w:before="100" w:after="100"/>
    </w:pPr>
    <w:rPr>
      <w:rFonts w:eastAsia="Droid Sans"/>
      <w:kern w:val="1"/>
      <w:lang w:val="en-US" w:eastAsia="zh-CN" w:bidi="hi-IN"/>
    </w:rPr>
  </w:style>
  <w:style w:type="paragraph" w:customStyle="1" w:styleId="affb">
    <w:name w:val="Содержимое таблицы"/>
    <w:basedOn w:val="a"/>
    <w:rsid w:val="00C902ED"/>
    <w:pPr>
      <w:widowControl w:val="0"/>
      <w:suppressLineNumbers/>
      <w:snapToGrid w:val="0"/>
    </w:pPr>
    <w:rPr>
      <w:rFonts w:ascii="Liberation Serif" w:eastAsia="Droid Sans" w:hAnsi="Liberation Serif" w:cs="FreeSans"/>
      <w:kern w:val="1"/>
      <w:lang w:val="en-US" w:eastAsia="zh-CN" w:bidi="hi-IN"/>
    </w:rPr>
  </w:style>
  <w:style w:type="paragraph" w:customStyle="1" w:styleId="affc">
    <w:name w:val="Заголовок таблицы"/>
    <w:basedOn w:val="affb"/>
    <w:rsid w:val="00C902ED"/>
    <w:pPr>
      <w:jc w:val="center"/>
    </w:pPr>
    <w:rPr>
      <w:b/>
      <w:bCs/>
    </w:rPr>
  </w:style>
  <w:style w:type="paragraph" w:customStyle="1" w:styleId="1f7">
    <w:name w:val="Цитата1"/>
    <w:basedOn w:val="a"/>
    <w:rsid w:val="00C902ED"/>
    <w:pPr>
      <w:widowControl w:val="0"/>
      <w:snapToGrid w:val="0"/>
      <w:spacing w:after="283"/>
      <w:ind w:left="567" w:right="567"/>
    </w:pPr>
    <w:rPr>
      <w:rFonts w:ascii="Liberation Serif" w:eastAsia="Droid Sans" w:hAnsi="Liberation Serif" w:cs="FreeSans"/>
      <w:kern w:val="1"/>
      <w:lang w:val="en-US" w:eastAsia="zh-CN" w:bidi="hi-IN"/>
    </w:rPr>
  </w:style>
  <w:style w:type="paragraph" w:customStyle="1" w:styleId="312">
    <w:name w:val="Основной текст с отступом 31"/>
    <w:basedOn w:val="a"/>
    <w:rsid w:val="00C902ED"/>
    <w:pPr>
      <w:suppressAutoHyphens/>
      <w:spacing w:after="120" w:line="276" w:lineRule="auto"/>
      <w:ind w:left="283"/>
    </w:pPr>
    <w:rPr>
      <w:rFonts w:ascii="Calibri" w:hAnsi="Calibri" w:cs="Antiqua"/>
      <w:sz w:val="16"/>
      <w:szCs w:val="16"/>
      <w:lang w:val="uk-UA" w:eastAsia="zh-CN"/>
    </w:rPr>
  </w:style>
  <w:style w:type="character" w:styleId="affd">
    <w:name w:val="Strong"/>
    <w:qFormat/>
    <w:rsid w:val="00C902ED"/>
    <w:rPr>
      <w:b/>
      <w:bCs/>
    </w:rPr>
  </w:style>
  <w:style w:type="character" w:customStyle="1" w:styleId="rvts23">
    <w:name w:val="rvts23"/>
    <w:rsid w:val="00C902ED"/>
  </w:style>
  <w:style w:type="paragraph" w:customStyle="1" w:styleId="rvps2">
    <w:name w:val="rvps2"/>
    <w:basedOn w:val="a"/>
    <w:rsid w:val="00C902ED"/>
    <w:pPr>
      <w:suppressAutoHyphens/>
      <w:overflowPunct w:val="0"/>
      <w:autoSpaceDE w:val="0"/>
      <w:spacing w:after="280"/>
      <w:textAlignment w:val="baseline"/>
    </w:pPr>
    <w:rPr>
      <w:lang w:val="hr-HR" w:eastAsia="zh-CN"/>
    </w:rPr>
  </w:style>
  <w:style w:type="paragraph" w:customStyle="1" w:styleId="rvps6">
    <w:name w:val="rvps6"/>
    <w:basedOn w:val="a"/>
    <w:rsid w:val="00C902ED"/>
    <w:pPr>
      <w:suppressAutoHyphens/>
      <w:overflowPunct w:val="0"/>
      <w:autoSpaceDE w:val="0"/>
      <w:spacing w:after="280"/>
      <w:textAlignment w:val="baseline"/>
    </w:pPr>
    <w:rPr>
      <w:lang w:val="hr-HR" w:eastAsia="zh-CN"/>
    </w:rPr>
  </w:style>
  <w:style w:type="paragraph" w:customStyle="1" w:styleId="affe">
    <w:name w:val="Вміст таблиці"/>
    <w:basedOn w:val="a"/>
    <w:rsid w:val="00C902ED"/>
    <w:pPr>
      <w:suppressLineNumbers/>
      <w:suppressAutoHyphens/>
      <w:overflowPunct w:val="0"/>
      <w:autoSpaceDE w:val="0"/>
    </w:pPr>
    <w:rPr>
      <w:rFonts w:ascii="Antiqua" w:hAnsi="Antiqua" w:cs="Antiqua"/>
      <w:sz w:val="28"/>
      <w:szCs w:val="20"/>
      <w:lang w:val="hr-HR" w:eastAsia="zh-CN"/>
    </w:rPr>
  </w:style>
  <w:style w:type="paragraph" w:customStyle="1" w:styleId="1f8">
    <w:name w:val="1"/>
    <w:basedOn w:val="a"/>
    <w:rsid w:val="00C902ED"/>
    <w:rPr>
      <w:rFonts w:ascii="Verdana" w:hAnsi="Verdana"/>
      <w:sz w:val="20"/>
      <w:szCs w:val="20"/>
      <w:lang w:val="en-US" w:eastAsia="en-US"/>
    </w:rPr>
  </w:style>
  <w:style w:type="paragraph" w:customStyle="1" w:styleId="afff">
    <w:name w:val="Знак"/>
    <w:basedOn w:val="a"/>
    <w:rsid w:val="00C902ED"/>
    <w:rPr>
      <w:rFonts w:ascii="Verdana" w:hAnsi="Verdana"/>
      <w:sz w:val="20"/>
      <w:szCs w:val="20"/>
      <w:lang w:val="en-US" w:eastAsia="en-US"/>
    </w:rPr>
  </w:style>
  <w:style w:type="paragraph" w:customStyle="1" w:styleId="53">
    <w:name w:val="Указатель5"/>
    <w:basedOn w:val="a"/>
    <w:rsid w:val="00C902ED"/>
    <w:pPr>
      <w:suppressLineNumbers/>
      <w:suppressAutoHyphens/>
      <w:overflowPunct w:val="0"/>
      <w:autoSpaceDE w:val="0"/>
    </w:pPr>
    <w:rPr>
      <w:rFonts w:ascii="Antiqua" w:hAnsi="Antiqua" w:cs="FreeSans"/>
      <w:sz w:val="28"/>
      <w:szCs w:val="20"/>
      <w:lang w:val="hr-HR" w:eastAsia="zh-CN"/>
    </w:rPr>
  </w:style>
  <w:style w:type="paragraph" w:customStyle="1" w:styleId="61">
    <w:name w:val="Название объекта6"/>
    <w:basedOn w:val="a"/>
    <w:rsid w:val="00C902ED"/>
    <w:pPr>
      <w:widowControl w:val="0"/>
      <w:suppressLineNumbers/>
      <w:suppressAutoHyphens/>
      <w:snapToGrid w:val="0"/>
      <w:spacing w:before="120" w:after="120"/>
    </w:pPr>
    <w:rPr>
      <w:rFonts w:ascii="Liberation Serif" w:eastAsia="Droid Sans" w:hAnsi="Liberation Serif" w:cs="FreeSans"/>
      <w:i/>
      <w:iCs/>
      <w:kern w:val="2"/>
      <w:lang w:val="en-US" w:eastAsia="zh-CN" w:bidi="hi-IN"/>
    </w:rPr>
  </w:style>
  <w:style w:type="paragraph" w:customStyle="1" w:styleId="213">
    <w:name w:val="Основной текст 21"/>
    <w:basedOn w:val="a"/>
    <w:rsid w:val="00C902ED"/>
    <w:pPr>
      <w:widowControl w:val="0"/>
      <w:suppressAutoHyphens/>
      <w:autoSpaceDE w:val="0"/>
      <w:spacing w:after="120" w:line="480" w:lineRule="auto"/>
    </w:pPr>
    <w:rPr>
      <w:sz w:val="22"/>
      <w:szCs w:val="22"/>
      <w:lang w:val="uk-UA" w:eastAsia="zh-CN"/>
    </w:rPr>
  </w:style>
  <w:style w:type="paragraph" w:customStyle="1" w:styleId="180">
    <w:name w:val="Указатель18"/>
    <w:basedOn w:val="a"/>
    <w:rsid w:val="00C902ED"/>
    <w:pPr>
      <w:widowControl w:val="0"/>
      <w:suppressLineNumbers/>
      <w:suppressAutoHyphens/>
    </w:pPr>
    <w:rPr>
      <w:rFonts w:ascii="Liberation Serif" w:eastAsia="WenQuanYi Micro Hei" w:hAnsi="Liberation Serif" w:cs="FreeSans"/>
      <w:kern w:val="2"/>
      <w:lang w:eastAsia="zh-CN" w:bidi="hi-IN"/>
    </w:rPr>
  </w:style>
  <w:style w:type="paragraph" w:customStyle="1" w:styleId="170">
    <w:name w:val="Название объекта17"/>
    <w:basedOn w:val="a"/>
    <w:rsid w:val="00C902ED"/>
    <w:pPr>
      <w:widowControl w:val="0"/>
      <w:suppressLineNumbers/>
      <w:suppressAutoHyphens/>
      <w:spacing w:before="120" w:after="120"/>
    </w:pPr>
    <w:rPr>
      <w:rFonts w:ascii="Liberation Serif" w:eastAsia="WenQuanYi Micro Hei" w:hAnsi="Liberation Serif" w:cs="FreeSans"/>
      <w:i/>
      <w:iCs/>
      <w:kern w:val="2"/>
      <w:lang w:eastAsia="zh-CN" w:bidi="hi-IN"/>
    </w:rPr>
  </w:style>
  <w:style w:type="paragraph" w:customStyle="1" w:styleId="171">
    <w:name w:val="Указатель17"/>
    <w:basedOn w:val="a"/>
    <w:rsid w:val="00C902ED"/>
    <w:pPr>
      <w:widowControl w:val="0"/>
      <w:suppressLineNumbers/>
      <w:suppressAutoHyphens/>
    </w:pPr>
    <w:rPr>
      <w:rFonts w:ascii="Liberation Serif" w:eastAsia="WenQuanYi Micro Hei" w:hAnsi="Liberation Serif" w:cs="FreeSans"/>
      <w:kern w:val="2"/>
      <w:lang w:eastAsia="zh-CN" w:bidi="hi-IN"/>
    </w:rPr>
  </w:style>
  <w:style w:type="paragraph" w:customStyle="1" w:styleId="160">
    <w:name w:val="Название объекта16"/>
    <w:basedOn w:val="a"/>
    <w:rsid w:val="00C902ED"/>
    <w:pPr>
      <w:widowControl w:val="0"/>
      <w:suppressLineNumbers/>
      <w:suppressAutoHyphens/>
      <w:spacing w:before="120" w:after="120"/>
    </w:pPr>
    <w:rPr>
      <w:rFonts w:ascii="Liberation Serif" w:eastAsia="WenQuanYi Micro Hei" w:hAnsi="Liberation Serif" w:cs="FreeSans"/>
      <w:i/>
      <w:iCs/>
      <w:kern w:val="2"/>
      <w:lang w:eastAsia="zh-CN" w:bidi="hi-IN"/>
    </w:rPr>
  </w:style>
  <w:style w:type="paragraph" w:customStyle="1" w:styleId="161">
    <w:name w:val="Указатель16"/>
    <w:basedOn w:val="a"/>
    <w:rsid w:val="00C902ED"/>
    <w:pPr>
      <w:widowControl w:val="0"/>
      <w:suppressLineNumbers/>
      <w:suppressAutoHyphens/>
    </w:pPr>
    <w:rPr>
      <w:rFonts w:ascii="Liberation Serif" w:eastAsia="WenQuanYi Micro Hei" w:hAnsi="Liberation Serif" w:cs="FreeSans"/>
      <w:kern w:val="2"/>
      <w:lang w:eastAsia="zh-CN" w:bidi="hi-IN"/>
    </w:rPr>
  </w:style>
  <w:style w:type="paragraph" w:customStyle="1" w:styleId="150">
    <w:name w:val="Название объекта15"/>
    <w:basedOn w:val="aff9"/>
    <w:next w:val="af3"/>
    <w:rsid w:val="00C902ED"/>
    <w:pPr>
      <w:suppressAutoHyphens/>
      <w:snapToGrid/>
      <w:jc w:val="center"/>
    </w:pPr>
    <w:rPr>
      <w:rFonts w:eastAsia="WenQuanYi Micro Hei"/>
      <w:b/>
      <w:bCs/>
      <w:kern w:val="2"/>
      <w:sz w:val="36"/>
      <w:szCs w:val="36"/>
      <w:lang w:val="ru-RU"/>
    </w:rPr>
  </w:style>
  <w:style w:type="paragraph" w:customStyle="1" w:styleId="151">
    <w:name w:val="Указатель15"/>
    <w:basedOn w:val="a"/>
    <w:rsid w:val="00C902ED"/>
    <w:pPr>
      <w:widowControl w:val="0"/>
      <w:suppressLineNumbers/>
      <w:suppressAutoHyphens/>
    </w:pPr>
    <w:rPr>
      <w:rFonts w:ascii="Liberation Serif" w:eastAsia="WenQuanYi Micro Hei" w:hAnsi="Liberation Serif" w:cs="FreeSans"/>
      <w:kern w:val="2"/>
      <w:lang w:eastAsia="zh-CN" w:bidi="hi-IN"/>
    </w:rPr>
  </w:style>
  <w:style w:type="paragraph" w:customStyle="1" w:styleId="140">
    <w:name w:val="Название объекта14"/>
    <w:basedOn w:val="a"/>
    <w:rsid w:val="00C902ED"/>
    <w:pPr>
      <w:widowControl w:val="0"/>
      <w:suppressLineNumbers/>
      <w:suppressAutoHyphens/>
      <w:spacing w:before="120" w:after="120"/>
    </w:pPr>
    <w:rPr>
      <w:rFonts w:ascii="Liberation Serif" w:eastAsia="WenQuanYi Micro Hei" w:hAnsi="Liberation Serif" w:cs="FreeSans"/>
      <w:i/>
      <w:iCs/>
      <w:kern w:val="2"/>
      <w:lang w:eastAsia="zh-CN" w:bidi="hi-IN"/>
    </w:rPr>
  </w:style>
  <w:style w:type="paragraph" w:customStyle="1" w:styleId="141">
    <w:name w:val="Указатель14"/>
    <w:basedOn w:val="a"/>
    <w:rsid w:val="00C902ED"/>
    <w:pPr>
      <w:widowControl w:val="0"/>
      <w:suppressLineNumbers/>
      <w:suppressAutoHyphens/>
    </w:pPr>
    <w:rPr>
      <w:rFonts w:ascii="Liberation Serif" w:eastAsia="WenQuanYi Micro Hei" w:hAnsi="Liberation Serif" w:cs="FreeSans"/>
      <w:kern w:val="2"/>
      <w:lang w:eastAsia="zh-CN" w:bidi="hi-IN"/>
    </w:rPr>
  </w:style>
  <w:style w:type="paragraph" w:customStyle="1" w:styleId="130">
    <w:name w:val="Название объекта13"/>
    <w:basedOn w:val="a"/>
    <w:rsid w:val="00C902ED"/>
    <w:pPr>
      <w:widowControl w:val="0"/>
      <w:suppressLineNumbers/>
      <w:suppressAutoHyphens/>
      <w:spacing w:before="120" w:after="120"/>
    </w:pPr>
    <w:rPr>
      <w:rFonts w:ascii="Liberation Serif" w:eastAsia="WenQuanYi Micro Hei" w:hAnsi="Liberation Serif" w:cs="FreeSans"/>
      <w:i/>
      <w:iCs/>
      <w:kern w:val="2"/>
      <w:lang w:eastAsia="zh-CN" w:bidi="hi-IN"/>
    </w:rPr>
  </w:style>
  <w:style w:type="paragraph" w:customStyle="1" w:styleId="131">
    <w:name w:val="Указатель13"/>
    <w:basedOn w:val="a"/>
    <w:rsid w:val="00C902ED"/>
    <w:pPr>
      <w:widowControl w:val="0"/>
      <w:suppressLineNumbers/>
      <w:suppressAutoHyphens/>
    </w:pPr>
    <w:rPr>
      <w:rFonts w:ascii="Liberation Serif" w:eastAsia="WenQuanYi Micro Hei" w:hAnsi="Liberation Serif" w:cs="FreeSans"/>
      <w:kern w:val="2"/>
      <w:lang w:eastAsia="zh-CN" w:bidi="hi-IN"/>
    </w:rPr>
  </w:style>
  <w:style w:type="paragraph" w:customStyle="1" w:styleId="120">
    <w:name w:val="Название объекта12"/>
    <w:basedOn w:val="a"/>
    <w:rsid w:val="00C902ED"/>
    <w:pPr>
      <w:widowControl w:val="0"/>
      <w:suppressLineNumbers/>
      <w:suppressAutoHyphens/>
      <w:spacing w:before="120" w:after="120"/>
    </w:pPr>
    <w:rPr>
      <w:rFonts w:ascii="Liberation Serif" w:eastAsia="WenQuanYi Micro Hei" w:hAnsi="Liberation Serif" w:cs="FreeSans"/>
      <w:i/>
      <w:iCs/>
      <w:kern w:val="2"/>
      <w:lang w:eastAsia="zh-CN" w:bidi="hi-IN"/>
    </w:rPr>
  </w:style>
  <w:style w:type="paragraph" w:customStyle="1" w:styleId="121">
    <w:name w:val="Указатель12"/>
    <w:basedOn w:val="a"/>
    <w:rsid w:val="00C902ED"/>
    <w:pPr>
      <w:widowControl w:val="0"/>
      <w:suppressLineNumbers/>
      <w:suppressAutoHyphens/>
    </w:pPr>
    <w:rPr>
      <w:rFonts w:ascii="Liberation Serif" w:eastAsia="WenQuanYi Micro Hei" w:hAnsi="Liberation Serif" w:cs="FreeSans"/>
      <w:kern w:val="2"/>
      <w:lang w:eastAsia="zh-CN" w:bidi="hi-IN"/>
    </w:rPr>
  </w:style>
  <w:style w:type="paragraph" w:customStyle="1" w:styleId="113">
    <w:name w:val="Название объекта11"/>
    <w:basedOn w:val="a"/>
    <w:rsid w:val="00C902ED"/>
    <w:pPr>
      <w:widowControl w:val="0"/>
      <w:suppressLineNumbers/>
      <w:suppressAutoHyphens/>
      <w:spacing w:before="120" w:after="120"/>
    </w:pPr>
    <w:rPr>
      <w:rFonts w:ascii="Liberation Serif" w:eastAsia="WenQuanYi Micro Hei" w:hAnsi="Liberation Serif" w:cs="FreeSans"/>
      <w:i/>
      <w:iCs/>
      <w:kern w:val="2"/>
      <w:lang w:eastAsia="zh-CN" w:bidi="hi-IN"/>
    </w:rPr>
  </w:style>
  <w:style w:type="paragraph" w:customStyle="1" w:styleId="114">
    <w:name w:val="Указатель11"/>
    <w:basedOn w:val="a"/>
    <w:rsid w:val="00C902ED"/>
    <w:pPr>
      <w:widowControl w:val="0"/>
      <w:suppressLineNumbers/>
      <w:suppressAutoHyphens/>
    </w:pPr>
    <w:rPr>
      <w:rFonts w:ascii="Liberation Serif" w:eastAsia="WenQuanYi Micro Hei" w:hAnsi="Liberation Serif" w:cs="FreeSans"/>
      <w:kern w:val="2"/>
      <w:lang w:eastAsia="zh-CN" w:bidi="hi-IN"/>
    </w:rPr>
  </w:style>
  <w:style w:type="paragraph" w:customStyle="1" w:styleId="100">
    <w:name w:val="Название объекта10"/>
    <w:basedOn w:val="a"/>
    <w:rsid w:val="00C902ED"/>
    <w:pPr>
      <w:widowControl w:val="0"/>
      <w:suppressLineNumbers/>
      <w:suppressAutoHyphens/>
      <w:spacing w:before="120" w:after="120"/>
    </w:pPr>
    <w:rPr>
      <w:rFonts w:ascii="Liberation Serif" w:eastAsia="WenQuanYi Micro Hei" w:hAnsi="Liberation Serif" w:cs="FreeSans"/>
      <w:i/>
      <w:iCs/>
      <w:kern w:val="2"/>
      <w:lang w:eastAsia="zh-CN" w:bidi="hi-IN"/>
    </w:rPr>
  </w:style>
  <w:style w:type="paragraph" w:customStyle="1" w:styleId="101">
    <w:name w:val="Указатель10"/>
    <w:basedOn w:val="a"/>
    <w:rsid w:val="00C902ED"/>
    <w:pPr>
      <w:widowControl w:val="0"/>
      <w:suppressLineNumbers/>
      <w:suppressAutoHyphens/>
    </w:pPr>
    <w:rPr>
      <w:rFonts w:ascii="Liberation Serif" w:eastAsia="WenQuanYi Micro Hei" w:hAnsi="Liberation Serif" w:cs="FreeSans"/>
      <w:kern w:val="2"/>
      <w:lang w:eastAsia="zh-CN" w:bidi="hi-IN"/>
    </w:rPr>
  </w:style>
  <w:style w:type="paragraph" w:customStyle="1" w:styleId="91">
    <w:name w:val="Название объекта9"/>
    <w:basedOn w:val="a"/>
    <w:rsid w:val="00C902ED"/>
    <w:pPr>
      <w:widowControl w:val="0"/>
      <w:suppressLineNumbers/>
      <w:suppressAutoHyphens/>
      <w:spacing w:before="120" w:after="120"/>
    </w:pPr>
    <w:rPr>
      <w:rFonts w:ascii="Liberation Serif" w:eastAsia="WenQuanYi Micro Hei" w:hAnsi="Liberation Serif" w:cs="FreeSans"/>
      <w:i/>
      <w:iCs/>
      <w:kern w:val="2"/>
      <w:lang w:eastAsia="zh-CN" w:bidi="hi-IN"/>
    </w:rPr>
  </w:style>
  <w:style w:type="paragraph" w:customStyle="1" w:styleId="92">
    <w:name w:val="Указатель9"/>
    <w:basedOn w:val="a"/>
    <w:rsid w:val="00C902ED"/>
    <w:pPr>
      <w:widowControl w:val="0"/>
      <w:suppressLineNumbers/>
      <w:suppressAutoHyphens/>
    </w:pPr>
    <w:rPr>
      <w:rFonts w:ascii="Liberation Serif" w:eastAsia="WenQuanYi Micro Hei" w:hAnsi="Liberation Serif" w:cs="FreeSans"/>
      <w:kern w:val="2"/>
      <w:lang w:eastAsia="zh-CN" w:bidi="hi-IN"/>
    </w:rPr>
  </w:style>
  <w:style w:type="paragraph" w:customStyle="1" w:styleId="81">
    <w:name w:val="Название объекта8"/>
    <w:basedOn w:val="a"/>
    <w:rsid w:val="00C902ED"/>
    <w:pPr>
      <w:widowControl w:val="0"/>
      <w:suppressLineNumbers/>
      <w:suppressAutoHyphens/>
      <w:spacing w:before="120" w:after="120"/>
    </w:pPr>
    <w:rPr>
      <w:rFonts w:ascii="Liberation Serif" w:eastAsia="WenQuanYi Micro Hei" w:hAnsi="Liberation Serif" w:cs="FreeSans"/>
      <w:i/>
      <w:iCs/>
      <w:kern w:val="2"/>
      <w:lang w:eastAsia="zh-CN" w:bidi="hi-IN"/>
    </w:rPr>
  </w:style>
  <w:style w:type="paragraph" w:customStyle="1" w:styleId="82">
    <w:name w:val="Указатель8"/>
    <w:basedOn w:val="a"/>
    <w:rsid w:val="00C902ED"/>
    <w:pPr>
      <w:widowControl w:val="0"/>
      <w:suppressLineNumbers/>
      <w:suppressAutoHyphens/>
    </w:pPr>
    <w:rPr>
      <w:rFonts w:ascii="Liberation Serif" w:eastAsia="WenQuanYi Micro Hei" w:hAnsi="Liberation Serif" w:cs="FreeSans"/>
      <w:kern w:val="2"/>
      <w:lang w:eastAsia="zh-CN" w:bidi="hi-IN"/>
    </w:rPr>
  </w:style>
  <w:style w:type="paragraph" w:customStyle="1" w:styleId="71">
    <w:name w:val="Название объекта7"/>
    <w:basedOn w:val="a"/>
    <w:rsid w:val="00C902ED"/>
    <w:pPr>
      <w:widowControl w:val="0"/>
      <w:suppressLineNumbers/>
      <w:suppressAutoHyphens/>
      <w:spacing w:before="120" w:after="120"/>
    </w:pPr>
    <w:rPr>
      <w:rFonts w:ascii="Liberation Serif" w:eastAsia="WenQuanYi Micro Hei" w:hAnsi="Liberation Serif" w:cs="FreeSans"/>
      <w:i/>
      <w:iCs/>
      <w:kern w:val="2"/>
      <w:lang w:eastAsia="zh-CN" w:bidi="hi-IN"/>
    </w:rPr>
  </w:style>
  <w:style w:type="paragraph" w:customStyle="1" w:styleId="72">
    <w:name w:val="Указатель7"/>
    <w:basedOn w:val="a"/>
    <w:rsid w:val="00C902ED"/>
    <w:pPr>
      <w:widowControl w:val="0"/>
      <w:suppressLineNumbers/>
      <w:suppressAutoHyphens/>
    </w:pPr>
    <w:rPr>
      <w:rFonts w:ascii="Liberation Serif" w:eastAsia="WenQuanYi Micro Hei" w:hAnsi="Liberation Serif" w:cs="FreeSans"/>
      <w:kern w:val="2"/>
      <w:lang w:eastAsia="zh-CN" w:bidi="hi-IN"/>
    </w:rPr>
  </w:style>
  <w:style w:type="paragraph" w:customStyle="1" w:styleId="62">
    <w:name w:val="Указатель6"/>
    <w:basedOn w:val="a"/>
    <w:rsid w:val="00C902ED"/>
    <w:pPr>
      <w:widowControl w:val="0"/>
      <w:suppressLineNumbers/>
      <w:suppressAutoHyphens/>
    </w:pPr>
    <w:rPr>
      <w:rFonts w:ascii="Liberation Serif" w:eastAsia="WenQuanYi Micro Hei" w:hAnsi="Liberation Serif" w:cs="FreeSans"/>
      <w:kern w:val="2"/>
      <w:lang w:eastAsia="zh-CN" w:bidi="hi-IN"/>
    </w:rPr>
  </w:style>
  <w:style w:type="paragraph" w:customStyle="1" w:styleId="xfmc0">
    <w:name w:val="xfmc0"/>
    <w:basedOn w:val="a"/>
    <w:rsid w:val="00C902ED"/>
    <w:pPr>
      <w:widowControl w:val="0"/>
      <w:suppressAutoHyphens/>
      <w:spacing w:before="280" w:after="280"/>
    </w:pPr>
    <w:rPr>
      <w:rFonts w:ascii="Liberation Serif" w:eastAsia="WenQuanYi Micro Hei" w:hAnsi="Liberation Serif" w:cs="FreeSans"/>
      <w:kern w:val="2"/>
      <w:lang w:eastAsia="zh-CN" w:bidi="hi-IN"/>
    </w:rPr>
  </w:style>
  <w:style w:type="paragraph" w:customStyle="1" w:styleId="xfmc6">
    <w:name w:val="xfmc6"/>
    <w:basedOn w:val="a"/>
    <w:rsid w:val="00C902ED"/>
    <w:pPr>
      <w:widowControl w:val="0"/>
      <w:suppressAutoHyphens/>
      <w:spacing w:before="280" w:after="280"/>
    </w:pPr>
    <w:rPr>
      <w:rFonts w:ascii="Liberation Serif" w:eastAsia="WenQuanYi Micro Hei" w:hAnsi="Liberation Serif" w:cs="FreeSans"/>
      <w:kern w:val="2"/>
      <w:lang w:eastAsia="zh-CN" w:bidi="hi-IN"/>
    </w:rPr>
  </w:style>
  <w:style w:type="paragraph" w:customStyle="1" w:styleId="220">
    <w:name w:val="Основной текст 22"/>
    <w:basedOn w:val="a"/>
    <w:rsid w:val="00C902ED"/>
    <w:pPr>
      <w:widowControl w:val="0"/>
      <w:suppressAutoHyphens/>
    </w:pPr>
    <w:rPr>
      <w:rFonts w:ascii="Arial" w:eastAsia="WenQuanYi Micro Hei" w:hAnsi="Arial" w:cs="Arial"/>
      <w:kern w:val="2"/>
      <w:sz w:val="22"/>
      <w:lang w:eastAsia="zh-CN" w:bidi="hi-IN"/>
    </w:rPr>
  </w:style>
  <w:style w:type="paragraph" w:customStyle="1" w:styleId="afff0">
    <w:name w:val="Содержимое врезки"/>
    <w:basedOn w:val="a"/>
    <w:rsid w:val="00C902ED"/>
    <w:pPr>
      <w:widowControl w:val="0"/>
      <w:suppressAutoHyphens/>
    </w:pPr>
    <w:rPr>
      <w:rFonts w:ascii="Liberation Serif" w:eastAsia="WenQuanYi Micro Hei" w:hAnsi="Liberation Serif" w:cs="FreeSans"/>
      <w:kern w:val="2"/>
      <w:lang w:eastAsia="zh-CN" w:bidi="hi-IN"/>
    </w:rPr>
  </w:style>
  <w:style w:type="paragraph" w:customStyle="1" w:styleId="afff1">
    <w:name w:val="Верхний колонтитул слева"/>
    <w:basedOn w:val="a"/>
    <w:rsid w:val="00C902ED"/>
    <w:pPr>
      <w:widowControl w:val="0"/>
      <w:suppressLineNumbers/>
      <w:tabs>
        <w:tab w:val="center" w:pos="7569"/>
        <w:tab w:val="right" w:pos="15138"/>
      </w:tabs>
      <w:suppressAutoHyphens/>
    </w:pPr>
    <w:rPr>
      <w:rFonts w:ascii="Liberation Serif" w:eastAsia="WenQuanYi Micro Hei" w:hAnsi="Liberation Serif" w:cs="FreeSans"/>
      <w:kern w:val="2"/>
      <w:lang w:eastAsia="zh-CN" w:bidi="hi-IN"/>
    </w:rPr>
  </w:style>
  <w:style w:type="paragraph" w:customStyle="1" w:styleId="230">
    <w:name w:val="Основной текст 23"/>
    <w:basedOn w:val="a"/>
    <w:rsid w:val="00C902ED"/>
    <w:rPr>
      <w:rFonts w:ascii="Arial" w:hAnsi="Arial"/>
      <w:kern w:val="2"/>
      <w:sz w:val="22"/>
      <w:lang w:val="uk-UA" w:eastAsia="zh-CN"/>
    </w:rPr>
  </w:style>
  <w:style w:type="paragraph" w:customStyle="1" w:styleId="2a">
    <w:name w:val="Без интервала2"/>
    <w:rsid w:val="00C902ED"/>
    <w:pPr>
      <w:suppressAutoHyphens/>
      <w:spacing w:after="0" w:line="240" w:lineRule="auto"/>
    </w:pPr>
    <w:rPr>
      <w:rFonts w:ascii="Calibri" w:eastAsia="Times New Roman" w:hAnsi="Calibri" w:cs="Calibri"/>
      <w:lang w:val="ru-RU" w:eastAsia="zh-CN"/>
    </w:rPr>
  </w:style>
  <w:style w:type="paragraph" w:customStyle="1" w:styleId="afff2">
    <w:name w:val="Текст в заданном формате"/>
    <w:basedOn w:val="a"/>
    <w:rsid w:val="00C902ED"/>
    <w:pPr>
      <w:widowControl w:val="0"/>
      <w:suppressAutoHyphens/>
    </w:pPr>
    <w:rPr>
      <w:rFonts w:ascii="DejaVu Sans Mono" w:eastAsia="WenQuanYi Micro Hei" w:hAnsi="DejaVu Sans Mono" w:cs="FreeSerif"/>
      <w:kern w:val="2"/>
      <w:sz w:val="20"/>
      <w:szCs w:val="20"/>
      <w:lang w:eastAsia="zh-CN" w:bidi="hi-IN"/>
    </w:rPr>
  </w:style>
  <w:style w:type="paragraph" w:customStyle="1" w:styleId="1f9">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902ED"/>
    <w:rPr>
      <w:rFonts w:ascii="Verdana" w:hAnsi="Verdana" w:cs="Arial"/>
      <w:kern w:val="2"/>
      <w:sz w:val="20"/>
      <w:szCs w:val="20"/>
      <w:lang w:val="en-US" w:eastAsia="zh-CN"/>
    </w:rPr>
  </w:style>
  <w:style w:type="paragraph" w:customStyle="1" w:styleId="1fa">
    <w:name w:val="Знак Знак Знак Знак1"/>
    <w:basedOn w:val="a"/>
    <w:rsid w:val="00C902ED"/>
    <w:pPr>
      <w:spacing w:after="160" w:line="240" w:lineRule="exact"/>
    </w:pPr>
    <w:rPr>
      <w:rFonts w:ascii="Tahoma" w:hAnsi="Tahoma" w:cs="Tahoma"/>
      <w:kern w:val="2"/>
      <w:sz w:val="20"/>
      <w:szCs w:val="20"/>
      <w:lang w:val="en-US" w:eastAsia="zh-CN"/>
    </w:rPr>
  </w:style>
  <w:style w:type="paragraph" w:customStyle="1" w:styleId="115">
    <w:name w:val="Знак Знак1 Знак Знак Знак Знак Знак Знак1 Знак Знак Знак Знак Знак Знак Знак"/>
    <w:basedOn w:val="a"/>
    <w:rsid w:val="00C902ED"/>
    <w:rPr>
      <w:rFonts w:ascii="Verdana" w:hAnsi="Verdana"/>
      <w:kern w:val="2"/>
      <w:sz w:val="20"/>
      <w:szCs w:val="20"/>
      <w:lang w:val="en-US" w:eastAsia="zh-CN"/>
    </w:rPr>
  </w:style>
  <w:style w:type="paragraph" w:customStyle="1" w:styleId="240">
    <w:name w:val="Основной текст 24"/>
    <w:basedOn w:val="a"/>
    <w:rsid w:val="00C902ED"/>
    <w:pPr>
      <w:jc w:val="both"/>
    </w:pPr>
    <w:rPr>
      <w:bCs/>
      <w:kern w:val="2"/>
      <w:sz w:val="20"/>
      <w:lang w:val="uk-UA" w:eastAsia="zh-CN"/>
    </w:rPr>
  </w:style>
  <w:style w:type="paragraph" w:customStyle="1" w:styleId="250">
    <w:name w:val="Основной текст 25"/>
    <w:basedOn w:val="a"/>
    <w:rsid w:val="00C902ED"/>
    <w:rPr>
      <w:rFonts w:ascii="Arial" w:hAnsi="Arial"/>
      <w:kern w:val="2"/>
      <w:sz w:val="22"/>
      <w:lang w:val="uk-UA" w:eastAsia="zh-CN"/>
    </w:rPr>
  </w:style>
  <w:style w:type="paragraph" w:customStyle="1" w:styleId="260">
    <w:name w:val="Основной текст 26"/>
    <w:basedOn w:val="a"/>
    <w:rsid w:val="00C902ED"/>
    <w:pPr>
      <w:jc w:val="both"/>
    </w:pPr>
    <w:rPr>
      <w:bCs/>
      <w:kern w:val="2"/>
      <w:sz w:val="20"/>
      <w:lang w:val="uk-UA" w:eastAsia="zh-CN"/>
    </w:rPr>
  </w:style>
  <w:style w:type="paragraph" w:customStyle="1" w:styleId="1fb">
    <w:name w:val="Знак Знак1 Знак Знак Знак Знак Знак Знак Знак"/>
    <w:basedOn w:val="a"/>
    <w:rsid w:val="00C902ED"/>
    <w:pPr>
      <w:widowControl w:val="0"/>
      <w:suppressAutoHyphens/>
    </w:pPr>
    <w:rPr>
      <w:rFonts w:ascii="Verdana" w:eastAsia="WenQuanYi Micro Hei" w:hAnsi="Verdana" w:cs="Verdana"/>
      <w:kern w:val="2"/>
      <w:sz w:val="20"/>
      <w:szCs w:val="20"/>
      <w:lang w:val="en-US" w:eastAsia="zh-CN" w:bidi="hi-IN"/>
    </w:rPr>
  </w:style>
  <w:style w:type="paragraph" w:customStyle="1" w:styleId="313">
    <w:name w:val="Основной текст 31"/>
    <w:basedOn w:val="a"/>
    <w:rsid w:val="00C902ED"/>
    <w:pPr>
      <w:widowControl w:val="0"/>
      <w:suppressAutoHyphens/>
      <w:spacing w:after="120"/>
    </w:pPr>
    <w:rPr>
      <w:rFonts w:ascii="Liberation Serif" w:eastAsia="WenQuanYi Micro Hei" w:hAnsi="Liberation Serif" w:cs="FreeSans"/>
      <w:kern w:val="2"/>
      <w:sz w:val="16"/>
      <w:szCs w:val="16"/>
      <w:lang w:eastAsia="zh-CN" w:bidi="hi-IN"/>
    </w:rPr>
  </w:style>
  <w:style w:type="paragraph" w:customStyle="1" w:styleId="270">
    <w:name w:val="Основной текст 27"/>
    <w:basedOn w:val="a"/>
    <w:rsid w:val="00C902ED"/>
    <w:pPr>
      <w:jc w:val="center"/>
    </w:pPr>
    <w:rPr>
      <w:b/>
      <w:kern w:val="2"/>
      <w:sz w:val="26"/>
      <w:lang w:val="uk-UA" w:eastAsia="zh-CN"/>
    </w:rPr>
  </w:style>
  <w:style w:type="paragraph" w:customStyle="1" w:styleId="221">
    <w:name w:val="Основной текст с отступом 22"/>
    <w:basedOn w:val="a"/>
    <w:rsid w:val="00C902ED"/>
    <w:pPr>
      <w:widowControl w:val="0"/>
      <w:suppressAutoHyphens/>
      <w:spacing w:after="120" w:line="480" w:lineRule="auto"/>
      <w:ind w:left="283"/>
    </w:pPr>
    <w:rPr>
      <w:rFonts w:ascii="Arial" w:eastAsia="Lucida Sans Unicode" w:hAnsi="Arial" w:cs="Arial"/>
      <w:kern w:val="2"/>
      <w:sz w:val="20"/>
      <w:lang w:eastAsia="zh-CN" w:bidi="hi-IN"/>
    </w:rPr>
  </w:style>
  <w:style w:type="paragraph" w:customStyle="1" w:styleId="280">
    <w:name w:val="Основной текст 28"/>
    <w:basedOn w:val="a"/>
    <w:rsid w:val="00C902ED"/>
    <w:pPr>
      <w:jc w:val="center"/>
    </w:pPr>
    <w:rPr>
      <w:b/>
      <w:kern w:val="2"/>
      <w:sz w:val="26"/>
      <w:lang w:val="uk-UA" w:eastAsia="zh-CN"/>
    </w:rPr>
  </w:style>
  <w:style w:type="paragraph" w:customStyle="1" w:styleId="afff3">
    <w:name w:val="Знак Знак Знак Знак Знак Знак Знак Знак Знак"/>
    <w:basedOn w:val="a"/>
    <w:rsid w:val="00C902ED"/>
    <w:rPr>
      <w:rFonts w:ascii="Verdana" w:hAnsi="Verdana" w:cs="Verdana"/>
      <w:sz w:val="20"/>
      <w:szCs w:val="20"/>
      <w:lang w:val="en-US" w:eastAsia="en-US"/>
    </w:rPr>
  </w:style>
  <w:style w:type="paragraph" w:customStyle="1" w:styleId="afff4">
    <w:name w:val="Без інтервалів"/>
    <w:qFormat/>
    <w:rsid w:val="00C902ED"/>
    <w:pPr>
      <w:suppressAutoHyphens/>
      <w:spacing w:after="0" w:line="240" w:lineRule="auto"/>
    </w:pPr>
    <w:rPr>
      <w:rFonts w:ascii="Calibri" w:eastAsia="Calibri" w:hAnsi="Calibri" w:cs="Calibri"/>
      <w:lang w:eastAsia="zh-CN"/>
    </w:rPr>
  </w:style>
  <w:style w:type="paragraph" w:customStyle="1" w:styleId="1fc">
    <w:name w:val="Верхний колонтитул1"/>
    <w:basedOn w:val="a"/>
    <w:rsid w:val="00C902ED"/>
    <w:pPr>
      <w:widowControl w:val="0"/>
      <w:tabs>
        <w:tab w:val="center" w:pos="4536"/>
        <w:tab w:val="right" w:pos="9072"/>
      </w:tabs>
      <w:snapToGrid w:val="0"/>
      <w:spacing w:line="230" w:lineRule="exact"/>
    </w:pPr>
    <w:rPr>
      <w:rFonts w:ascii="Arial" w:hAnsi="Arial"/>
      <w:kern w:val="2"/>
      <w:sz w:val="26"/>
      <w:szCs w:val="20"/>
      <w:lang w:val="hr-HR" w:eastAsia="zh-CN"/>
    </w:rPr>
  </w:style>
  <w:style w:type="character" w:customStyle="1" w:styleId="63">
    <w:name w:val="Основной шрифт абзаца6"/>
    <w:rsid w:val="00C902ED"/>
  </w:style>
  <w:style w:type="character" w:customStyle="1" w:styleId="afff5">
    <w:name w:val="Символ нумерации"/>
    <w:rsid w:val="00C902ED"/>
  </w:style>
  <w:style w:type="character" w:customStyle="1" w:styleId="1fd">
    <w:name w:val="Нижний колонтитул Знак1"/>
    <w:locked/>
    <w:rsid w:val="00C902ED"/>
    <w:rPr>
      <w:rFonts w:ascii="Liberation Serif" w:eastAsia="WenQuanYi Micro Hei" w:hAnsi="Liberation Serif" w:cs="FreeSans"/>
      <w:kern w:val="2"/>
      <w:sz w:val="24"/>
      <w:szCs w:val="24"/>
      <w:lang w:val="ru-RU" w:eastAsia="zh-CN" w:bidi="hi-IN"/>
    </w:rPr>
  </w:style>
  <w:style w:type="character" w:customStyle="1" w:styleId="1fe">
    <w:name w:val="Текст выноски Знак1"/>
    <w:locked/>
    <w:rsid w:val="00C902ED"/>
    <w:rPr>
      <w:rFonts w:ascii="Tahoma" w:eastAsia="WenQuanYi Micro Hei" w:hAnsi="Tahoma" w:cs="Tahoma"/>
      <w:kern w:val="2"/>
      <w:sz w:val="16"/>
      <w:szCs w:val="16"/>
      <w:lang w:val="ru-RU" w:eastAsia="zh-CN" w:bidi="hi-IN"/>
    </w:rPr>
  </w:style>
  <w:style w:type="character" w:customStyle="1" w:styleId="WW8Num3z2">
    <w:name w:val="WW8Num3z2"/>
    <w:rsid w:val="00C902ED"/>
    <w:rPr>
      <w:b/>
      <w:bCs w:val="0"/>
    </w:rPr>
  </w:style>
  <w:style w:type="character" w:customStyle="1" w:styleId="WW8Num3z3">
    <w:name w:val="WW8Num3z3"/>
    <w:rsid w:val="00C902ED"/>
    <w:rPr>
      <w:rFonts w:ascii="Times New Roman" w:hAnsi="Times New Roman" w:cs="Times New Roman" w:hint="default"/>
      <w:sz w:val="28"/>
      <w:szCs w:val="28"/>
    </w:rPr>
  </w:style>
  <w:style w:type="character" w:customStyle="1" w:styleId="WW8Num3z4">
    <w:name w:val="WW8Num3z4"/>
    <w:rsid w:val="00C902ED"/>
    <w:rPr>
      <w:rFonts w:ascii="Times New Roman" w:hAnsi="Times New Roman" w:cs="Times New Roman" w:hint="default"/>
    </w:rPr>
  </w:style>
  <w:style w:type="character" w:customStyle="1" w:styleId="WW8Num3z5">
    <w:name w:val="WW8Num3z5"/>
    <w:rsid w:val="00C902ED"/>
    <w:rPr>
      <w:sz w:val="28"/>
      <w:szCs w:val="28"/>
      <w:lang w:val="uk-UA"/>
    </w:rPr>
  </w:style>
  <w:style w:type="character" w:customStyle="1" w:styleId="WW8Num3z6">
    <w:name w:val="WW8Num3z6"/>
    <w:rsid w:val="00C902ED"/>
  </w:style>
  <w:style w:type="character" w:customStyle="1" w:styleId="WW8Num3z7">
    <w:name w:val="WW8Num3z7"/>
    <w:rsid w:val="00C902ED"/>
  </w:style>
  <w:style w:type="character" w:customStyle="1" w:styleId="WW8Num3z8">
    <w:name w:val="WW8Num3z8"/>
    <w:rsid w:val="00C902ED"/>
  </w:style>
  <w:style w:type="character" w:customStyle="1" w:styleId="181">
    <w:name w:val="Основной шрифт абзаца18"/>
    <w:rsid w:val="00C902ED"/>
  </w:style>
  <w:style w:type="character" w:customStyle="1" w:styleId="172">
    <w:name w:val="Основной шрифт абзаца17"/>
    <w:rsid w:val="00C902ED"/>
  </w:style>
  <w:style w:type="character" w:customStyle="1" w:styleId="162">
    <w:name w:val="Основной шрифт абзаца16"/>
    <w:rsid w:val="00C902ED"/>
  </w:style>
  <w:style w:type="character" w:customStyle="1" w:styleId="152">
    <w:name w:val="Основной шрифт абзаца15"/>
    <w:rsid w:val="00C902ED"/>
  </w:style>
  <w:style w:type="character" w:customStyle="1" w:styleId="142">
    <w:name w:val="Основной шрифт абзаца14"/>
    <w:rsid w:val="00C902ED"/>
  </w:style>
  <w:style w:type="character" w:customStyle="1" w:styleId="132">
    <w:name w:val="Основной шрифт абзаца13"/>
    <w:rsid w:val="00C902ED"/>
  </w:style>
  <w:style w:type="character" w:customStyle="1" w:styleId="122">
    <w:name w:val="Основной шрифт абзаца12"/>
    <w:rsid w:val="00C902ED"/>
  </w:style>
  <w:style w:type="character" w:customStyle="1" w:styleId="116">
    <w:name w:val="Основной шрифт абзаца11"/>
    <w:rsid w:val="00C902ED"/>
  </w:style>
  <w:style w:type="character" w:customStyle="1" w:styleId="102">
    <w:name w:val="Основной шрифт абзаца10"/>
    <w:rsid w:val="00C902ED"/>
  </w:style>
  <w:style w:type="character" w:customStyle="1" w:styleId="93">
    <w:name w:val="Основной шрифт абзаца9"/>
    <w:rsid w:val="00C902ED"/>
  </w:style>
  <w:style w:type="character" w:customStyle="1" w:styleId="83">
    <w:name w:val="Основной шрифт абзаца8"/>
    <w:rsid w:val="00C902ED"/>
  </w:style>
  <w:style w:type="character" w:customStyle="1" w:styleId="73">
    <w:name w:val="Основной шрифт абзаца7"/>
    <w:rsid w:val="00C902ED"/>
  </w:style>
  <w:style w:type="character" w:customStyle="1" w:styleId="m4">
    <w:name w:val="m4"/>
    <w:rsid w:val="00C902ED"/>
  </w:style>
  <w:style w:type="character" w:customStyle="1" w:styleId="38">
    <w:name w:val="Знак Знак3"/>
    <w:rsid w:val="00C902ED"/>
    <w:rPr>
      <w:rFonts w:ascii="Liberation Serif" w:eastAsia="WenQuanYi Micro Hei" w:hAnsi="Liberation Serif" w:cs="FreeSans" w:hint="default"/>
      <w:kern w:val="2"/>
      <w:sz w:val="24"/>
      <w:szCs w:val="24"/>
      <w:lang w:eastAsia="zh-CN" w:bidi="hi-IN"/>
    </w:rPr>
  </w:style>
  <w:style w:type="character" w:customStyle="1" w:styleId="2b">
    <w:name w:val="Знак Знак2"/>
    <w:rsid w:val="00C902ED"/>
    <w:rPr>
      <w:rFonts w:ascii="Liberation Serif" w:eastAsia="WenQuanYi Micro Hei" w:hAnsi="Liberation Serif" w:cs="FreeSans" w:hint="default"/>
      <w:kern w:val="2"/>
      <w:sz w:val="24"/>
      <w:szCs w:val="24"/>
      <w:lang w:eastAsia="zh-CN" w:bidi="hi-IN"/>
    </w:rPr>
  </w:style>
  <w:style w:type="character" w:customStyle="1" w:styleId="rvts9">
    <w:name w:val="rvts9"/>
    <w:rsid w:val="00C902ED"/>
  </w:style>
  <w:style w:type="character" w:customStyle="1" w:styleId="44">
    <w:name w:val="Знак Знак4"/>
    <w:rsid w:val="00C902ED"/>
    <w:rPr>
      <w:rFonts w:ascii="Liberation Serif" w:eastAsia="WenQuanYi Micro Hei" w:hAnsi="Liberation Serif" w:cs="FreeSans" w:hint="default"/>
      <w:kern w:val="2"/>
      <w:sz w:val="24"/>
      <w:szCs w:val="24"/>
      <w:lang w:eastAsia="zh-CN" w:bidi="hi-IN"/>
    </w:rPr>
  </w:style>
  <w:style w:type="character" w:customStyle="1" w:styleId="54">
    <w:name w:val="Знак Знак5"/>
    <w:rsid w:val="00C902ED"/>
    <w:rPr>
      <w:rFonts w:ascii="Liberation Serif" w:eastAsia="WenQuanYi Micro Hei" w:hAnsi="Liberation Serif" w:cs="FreeSans" w:hint="default"/>
      <w:kern w:val="2"/>
      <w:sz w:val="24"/>
      <w:szCs w:val="24"/>
      <w:lang w:eastAsia="zh-CN" w:bidi="hi-IN"/>
    </w:rPr>
  </w:style>
  <w:style w:type="character" w:customStyle="1" w:styleId="rvts44">
    <w:name w:val="rvts44"/>
    <w:rsid w:val="00C902ED"/>
  </w:style>
  <w:style w:type="paragraph" w:customStyle="1" w:styleId="1ff">
    <w:name w:val="Знак Знак Знак Знак Знак Знак1 Знак Знак Знак Знак Знак"/>
    <w:basedOn w:val="a"/>
    <w:rsid w:val="00C902ED"/>
    <w:rPr>
      <w:rFonts w:ascii="Verdana" w:hAnsi="Verdana"/>
      <w:sz w:val="20"/>
      <w:szCs w:val="20"/>
      <w:lang w:val="en-US" w:eastAsia="en-US"/>
    </w:rPr>
  </w:style>
  <w:style w:type="paragraph" w:customStyle="1" w:styleId="afff6">
    <w:name w:val="Знак Знак Знак Знак"/>
    <w:basedOn w:val="a"/>
    <w:rsid w:val="00C902ED"/>
    <w:rPr>
      <w:rFonts w:ascii="Verdana" w:hAnsi="Verdana"/>
      <w:sz w:val="20"/>
      <w:szCs w:val="20"/>
      <w:lang w:val="en-US" w:eastAsia="en-US"/>
    </w:rPr>
  </w:style>
  <w:style w:type="character" w:styleId="afff7">
    <w:name w:val="page number"/>
    <w:rsid w:val="00C902ED"/>
  </w:style>
  <w:style w:type="paragraph" w:customStyle="1" w:styleId="Style5">
    <w:name w:val="Style5"/>
    <w:basedOn w:val="a"/>
    <w:uiPriority w:val="99"/>
    <w:rsid w:val="00C902ED"/>
    <w:pPr>
      <w:widowControl w:val="0"/>
      <w:autoSpaceDE w:val="0"/>
      <w:autoSpaceDN w:val="0"/>
      <w:adjustRightInd w:val="0"/>
      <w:spacing w:line="285" w:lineRule="exact"/>
      <w:ind w:firstLine="874"/>
      <w:jc w:val="both"/>
    </w:pPr>
  </w:style>
  <w:style w:type="paragraph" w:customStyle="1" w:styleId="Style6">
    <w:name w:val="Style6"/>
    <w:basedOn w:val="a"/>
    <w:uiPriority w:val="99"/>
    <w:rsid w:val="00C902ED"/>
    <w:pPr>
      <w:widowControl w:val="0"/>
      <w:autoSpaceDE w:val="0"/>
      <w:autoSpaceDN w:val="0"/>
      <w:adjustRightInd w:val="0"/>
      <w:spacing w:line="289" w:lineRule="exact"/>
      <w:ind w:firstLine="706"/>
      <w:jc w:val="both"/>
    </w:pPr>
  </w:style>
  <w:style w:type="character" w:customStyle="1" w:styleId="FontStyle14">
    <w:name w:val="Font Style14"/>
    <w:uiPriority w:val="99"/>
    <w:rsid w:val="00C902ED"/>
    <w:rPr>
      <w:rFonts w:ascii="Times New Roman" w:hAnsi="Times New Roman" w:cs="Times New Roman" w:hint="default"/>
      <w:color w:val="000000"/>
      <w:sz w:val="26"/>
      <w:szCs w:val="26"/>
    </w:rPr>
  </w:style>
  <w:style w:type="numbering" w:customStyle="1" w:styleId="117">
    <w:name w:val="Нет списка11"/>
    <w:next w:val="a2"/>
    <w:uiPriority w:val="99"/>
    <w:semiHidden/>
    <w:unhideWhenUsed/>
    <w:rsid w:val="00C902ED"/>
  </w:style>
  <w:style w:type="character" w:customStyle="1" w:styleId="afd">
    <w:name w:val="Без интервала Знак"/>
    <w:link w:val="afc"/>
    <w:uiPriority w:val="1"/>
    <w:locked/>
    <w:rsid w:val="00614142"/>
    <w:rPr>
      <w:rFonts w:ascii="Calibri" w:eastAsia="Calibri" w:hAnsi="Calibri" w:cs="Times New Roman"/>
      <w:lang w:val="ru-RU"/>
    </w:rPr>
  </w:style>
  <w:style w:type="paragraph" w:customStyle="1" w:styleId="Default">
    <w:name w:val="Default"/>
    <w:rsid w:val="00614142"/>
    <w:pPr>
      <w:autoSpaceDE w:val="0"/>
      <w:autoSpaceDN w:val="0"/>
      <w:adjustRightInd w:val="0"/>
      <w:spacing w:after="0" w:line="240" w:lineRule="auto"/>
    </w:pPr>
    <w:rPr>
      <w:rFonts w:ascii="Times New Roman" w:eastAsia="Times New Roman" w:hAnsi="Times New Roman" w:cs="Times New Roman"/>
      <w:color w:val="000000"/>
      <w:sz w:val="24"/>
      <w:szCs w:val="24"/>
      <w:lang w:eastAsia="uk-UA"/>
    </w:rPr>
  </w:style>
  <w:style w:type="character" w:customStyle="1" w:styleId="af7">
    <w:name w:val="Обычный (веб) Знак"/>
    <w:aliases w:val="Обычный (Web) Знак"/>
    <w:basedOn w:val="a0"/>
    <w:link w:val="af6"/>
    <w:locked/>
    <w:rsid w:val="00614142"/>
    <w:rPr>
      <w:rFonts w:ascii="Times New Roman" w:eastAsia="Times New Roman" w:hAnsi="Times New Roman" w:cs="Times New Roman"/>
      <w:color w:val="000000"/>
      <w:sz w:val="24"/>
      <w:szCs w:val="24"/>
      <w:lang w:val="ru-RU" w:eastAsia="ru-RU"/>
    </w:rPr>
  </w:style>
  <w:style w:type="character" w:styleId="afff8">
    <w:name w:val="Placeholder Text"/>
    <w:basedOn w:val="a0"/>
    <w:uiPriority w:val="99"/>
    <w:semiHidden/>
    <w:rsid w:val="00614142"/>
    <w:rPr>
      <w:color w:val="808080"/>
    </w:rPr>
  </w:style>
  <w:style w:type="character" w:customStyle="1" w:styleId="af0">
    <w:name w:val="Абзац списка Знак"/>
    <w:basedOn w:val="a0"/>
    <w:link w:val="af"/>
    <w:uiPriority w:val="99"/>
    <w:locked/>
    <w:rsid w:val="00AC2BF2"/>
    <w:rPr>
      <w:rFonts w:ascii="Calibri" w:eastAsia="Calibri" w:hAnsi="Calibri" w:cs="Times New Roman"/>
      <w:lang w:val="ru-RU"/>
    </w:rPr>
  </w:style>
  <w:style w:type="paragraph" w:customStyle="1" w:styleId="39">
    <w:name w:val="Без интервала3"/>
    <w:rsid w:val="006D7117"/>
    <w:pPr>
      <w:spacing w:after="0" w:line="240" w:lineRule="auto"/>
    </w:pPr>
    <w:rPr>
      <w:rFonts w:ascii="Times New Roman" w:eastAsia="Calibri" w:hAnsi="Times New Roman" w:cs="Times New Roman"/>
      <w:sz w:val="24"/>
      <w:szCs w:val="24"/>
      <w:lang w:val="ru-RU" w:eastAsia="ru-RU"/>
    </w:rPr>
  </w:style>
  <w:style w:type="character" w:customStyle="1" w:styleId="123">
    <w:name w:val="Заголовок №1 (2)_"/>
    <w:link w:val="1210"/>
    <w:locked/>
    <w:rsid w:val="004E7183"/>
    <w:rPr>
      <w:b/>
      <w:bCs/>
      <w:sz w:val="27"/>
      <w:szCs w:val="27"/>
      <w:shd w:val="clear" w:color="auto" w:fill="FFFFFF"/>
    </w:rPr>
  </w:style>
  <w:style w:type="paragraph" w:customStyle="1" w:styleId="1210">
    <w:name w:val="Заголовок №1 (2)1"/>
    <w:basedOn w:val="a"/>
    <w:link w:val="123"/>
    <w:rsid w:val="004E7183"/>
    <w:pPr>
      <w:shd w:val="clear" w:color="auto" w:fill="FFFFFF"/>
      <w:spacing w:after="300" w:line="331" w:lineRule="exact"/>
      <w:jc w:val="center"/>
      <w:outlineLvl w:val="0"/>
    </w:pPr>
    <w:rPr>
      <w:rFonts w:asciiTheme="minorHAnsi" w:eastAsiaTheme="minorHAnsi" w:hAnsiTheme="minorHAnsi" w:cstheme="minorBidi"/>
      <w:b/>
      <w:bCs/>
      <w:sz w:val="27"/>
      <w:szCs w:val="27"/>
      <w:lang w:val="uk-UA"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2.png"/><Relationship Id="rId18" Type="http://schemas.openxmlformats.org/officeDocument/2006/relationships/hyperlink" Target="mailto:vkb-2014@ukr.net" TargetMode="External"/><Relationship Id="rId26" Type="http://schemas.openxmlformats.org/officeDocument/2006/relationships/oleObject" Target="embeddings/oleObject10.bin"/><Relationship Id="rId39" Type="http://schemas.openxmlformats.org/officeDocument/2006/relationships/oleObject" Target="embeddings/oleObject18.bin"/><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image" Target="media/image8.wmf"/><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6.bin"/><Relationship Id="rId25" Type="http://schemas.openxmlformats.org/officeDocument/2006/relationships/image" Target="media/image5.wmf"/><Relationship Id="rId33" Type="http://schemas.openxmlformats.org/officeDocument/2006/relationships/oleObject" Target="embeddings/oleObject14.bin"/><Relationship Id="rId38"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mailto:vkb-2014@ukr.net" TargetMode="External"/><Relationship Id="rId29" Type="http://schemas.openxmlformats.org/officeDocument/2006/relationships/oleObject" Target="embeddings/oleObject11.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hyperlink" Target="mailto:vkb-2014@ukr.net" TargetMode="External"/><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oleObject" Target="embeddings/oleObject9.bin"/><Relationship Id="rId28" Type="http://schemas.openxmlformats.org/officeDocument/2006/relationships/image" Target="media/image7.wmf"/><Relationship Id="rId36" Type="http://schemas.openxmlformats.org/officeDocument/2006/relationships/oleObject" Target="embeddings/oleObject16.bin"/><Relationship Id="rId10" Type="http://schemas.openxmlformats.org/officeDocument/2006/relationships/oleObject" Target="embeddings/oleObject2.bin"/><Relationship Id="rId19" Type="http://schemas.openxmlformats.org/officeDocument/2006/relationships/oleObject" Target="embeddings/oleObject7.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hyperlink" Target="mailto:vkb-2014@ukr.net" TargetMode="External"/><Relationship Id="rId27" Type="http://schemas.openxmlformats.org/officeDocument/2006/relationships/image" Target="media/image6.png"/><Relationship Id="rId30" Type="http://schemas.openxmlformats.org/officeDocument/2006/relationships/header" Target="header1.xml"/><Relationship Id="rId35" Type="http://schemas.openxmlformats.org/officeDocument/2006/relationships/oleObject" Target="embeddings/oleObject15.bin"/><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3DC48-C948-4C10-9078-0631E5020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122</Pages>
  <Words>137601</Words>
  <Characters>78433</Characters>
  <Application>Microsoft Office Word</Application>
  <DocSecurity>0</DocSecurity>
  <Lines>653</Lines>
  <Paragraphs>431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215603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Гордієнко</dc:creator>
  <cp:keywords/>
  <dc:description/>
  <cp:lastModifiedBy>Гордієнко</cp:lastModifiedBy>
  <cp:revision>31</cp:revision>
  <cp:lastPrinted>2018-05-30T10:41:00Z</cp:lastPrinted>
  <dcterms:created xsi:type="dcterms:W3CDTF">2018-05-08T04:57:00Z</dcterms:created>
  <dcterms:modified xsi:type="dcterms:W3CDTF">2018-05-30T13:08:00Z</dcterms:modified>
</cp:coreProperties>
</file>